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1825B" w14:textId="77777777" w:rsidR="00B504F8" w:rsidRPr="00550D55" w:rsidRDefault="00B504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F02CB6D" w14:textId="77777777" w:rsidR="00B504F8" w:rsidRPr="00550D55" w:rsidRDefault="00B504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6F359B3" w14:textId="31B97179" w:rsidR="00550D55" w:rsidRPr="00550D55" w:rsidRDefault="00550D55">
      <w:pPr>
        <w:ind w:left="208"/>
        <w:rPr>
          <w:rFonts w:asciiTheme="minorHAnsi" w:hAnsiTheme="minorHAnsi" w:cstheme="minorHAnsi"/>
          <w:b/>
          <w:spacing w:val="8"/>
          <w:w w:val="139"/>
          <w:sz w:val="22"/>
          <w:szCs w:val="22"/>
        </w:rPr>
      </w:pPr>
      <w:r w:rsidRPr="00550D55">
        <w:rPr>
          <w:rFonts w:asciiTheme="minorHAnsi" w:hAnsiTheme="minorHAnsi" w:cstheme="minorHAnsi"/>
          <w:sz w:val="22"/>
          <w:szCs w:val="22"/>
        </w:rPr>
        <w:t>Krishan Worthington</w:t>
      </w:r>
    </w:p>
    <w:p w14:paraId="094303DF" w14:textId="11CC555C" w:rsidR="00B504F8" w:rsidRPr="00550D55" w:rsidRDefault="006B7824">
      <w:pPr>
        <w:ind w:left="208"/>
        <w:rPr>
          <w:rFonts w:asciiTheme="minorHAnsi" w:hAnsiTheme="minorHAnsi" w:cstheme="minorHAnsi"/>
          <w:sz w:val="22"/>
          <w:szCs w:val="22"/>
        </w:rPr>
      </w:pPr>
      <w:r w:rsidRPr="00550D55">
        <w:rPr>
          <w:rFonts w:asciiTheme="minorHAnsi" w:hAnsiTheme="minorHAnsi" w:cstheme="minorHAnsi"/>
          <w:b/>
          <w:spacing w:val="8"/>
          <w:w w:val="139"/>
          <w:sz w:val="22"/>
          <w:szCs w:val="22"/>
        </w:rPr>
        <w:t>a</w:t>
      </w:r>
      <w:r w:rsidRPr="00550D55">
        <w:rPr>
          <w:rFonts w:asciiTheme="minorHAnsi" w:hAnsiTheme="minorHAnsi" w:cstheme="minorHAnsi"/>
          <w:b/>
          <w:spacing w:val="11"/>
          <w:w w:val="139"/>
          <w:sz w:val="22"/>
          <w:szCs w:val="22"/>
        </w:rPr>
        <w:t>re</w:t>
      </w:r>
      <w:r w:rsidRPr="00550D55">
        <w:rPr>
          <w:rFonts w:asciiTheme="minorHAnsi" w:hAnsiTheme="minorHAnsi" w:cstheme="minorHAnsi"/>
          <w:b/>
          <w:spacing w:val="4"/>
          <w:w w:val="139"/>
          <w:sz w:val="22"/>
          <w:szCs w:val="22"/>
        </w:rPr>
        <w:t>a</w:t>
      </w:r>
      <w:r w:rsidRPr="00550D55">
        <w:rPr>
          <w:rFonts w:asciiTheme="minorHAnsi" w:hAnsiTheme="minorHAnsi" w:cstheme="minorHAnsi"/>
          <w:b/>
          <w:w w:val="139"/>
          <w:sz w:val="22"/>
          <w:szCs w:val="22"/>
        </w:rPr>
        <w:t>s</w:t>
      </w:r>
      <w:r w:rsidRPr="00550D55">
        <w:rPr>
          <w:rFonts w:asciiTheme="minorHAnsi" w:hAnsiTheme="minorHAnsi" w:cstheme="minorHAnsi"/>
          <w:b/>
          <w:spacing w:val="-33"/>
          <w:w w:val="139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-4"/>
          <w:w w:val="139"/>
          <w:sz w:val="22"/>
          <w:szCs w:val="22"/>
        </w:rPr>
        <w:t>o</w:t>
      </w:r>
      <w:r w:rsidRPr="00550D55">
        <w:rPr>
          <w:rFonts w:asciiTheme="minorHAnsi" w:hAnsiTheme="minorHAnsi" w:cstheme="minorHAnsi"/>
          <w:b/>
          <w:w w:val="139"/>
          <w:sz w:val="22"/>
          <w:szCs w:val="22"/>
        </w:rPr>
        <w:t>f</w:t>
      </w:r>
      <w:r w:rsidRPr="00550D55">
        <w:rPr>
          <w:rFonts w:asciiTheme="minorHAnsi" w:hAnsiTheme="minorHAnsi" w:cstheme="minorHAnsi"/>
          <w:b/>
          <w:spacing w:val="37"/>
          <w:w w:val="139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1"/>
          <w:w w:val="131"/>
          <w:sz w:val="22"/>
          <w:szCs w:val="22"/>
        </w:rPr>
        <w:t>s</w:t>
      </w:r>
      <w:r w:rsidRPr="00550D55">
        <w:rPr>
          <w:rFonts w:asciiTheme="minorHAnsi" w:hAnsiTheme="minorHAnsi" w:cstheme="minorHAnsi"/>
          <w:b/>
          <w:spacing w:val="3"/>
          <w:w w:val="207"/>
          <w:sz w:val="22"/>
          <w:szCs w:val="22"/>
        </w:rPr>
        <w:t>t</w:t>
      </w:r>
      <w:r w:rsidRPr="00550D55">
        <w:rPr>
          <w:rFonts w:asciiTheme="minorHAnsi" w:hAnsiTheme="minorHAnsi" w:cstheme="minorHAnsi"/>
          <w:b/>
          <w:spacing w:val="2"/>
          <w:w w:val="135"/>
          <w:sz w:val="22"/>
          <w:szCs w:val="22"/>
        </w:rPr>
        <w:t>u</w:t>
      </w:r>
      <w:r w:rsidRPr="00550D55">
        <w:rPr>
          <w:rFonts w:asciiTheme="minorHAnsi" w:hAnsiTheme="minorHAnsi" w:cstheme="minorHAnsi"/>
          <w:b/>
          <w:spacing w:val="-4"/>
          <w:w w:val="142"/>
          <w:sz w:val="22"/>
          <w:szCs w:val="22"/>
        </w:rPr>
        <w:t>d</w:t>
      </w:r>
      <w:r w:rsidRPr="00550D55">
        <w:rPr>
          <w:rFonts w:asciiTheme="minorHAnsi" w:hAnsiTheme="minorHAnsi" w:cstheme="minorHAnsi"/>
          <w:b/>
          <w:spacing w:val="-4"/>
          <w:w w:val="129"/>
          <w:sz w:val="22"/>
          <w:szCs w:val="22"/>
        </w:rPr>
        <w:t>i</w:t>
      </w:r>
      <w:r w:rsidRPr="00550D55">
        <w:rPr>
          <w:rFonts w:asciiTheme="minorHAnsi" w:hAnsiTheme="minorHAnsi" w:cstheme="minorHAnsi"/>
          <w:b/>
          <w:w w:val="160"/>
          <w:sz w:val="22"/>
          <w:szCs w:val="22"/>
        </w:rPr>
        <w:t>o</w:t>
      </w:r>
      <w:r w:rsidRPr="00550D55">
        <w:rPr>
          <w:rFonts w:asciiTheme="minorHAnsi" w:hAnsiTheme="minorHAnsi" w:cstheme="minorHAnsi"/>
          <w:b/>
          <w:spacing w:val="20"/>
          <w:w w:val="10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7"/>
          <w:w w:val="132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spacing w:val="7"/>
          <w:w w:val="131"/>
          <w:sz w:val="22"/>
          <w:szCs w:val="22"/>
        </w:rPr>
        <w:t>x</w:t>
      </w:r>
      <w:r w:rsidRPr="00550D55">
        <w:rPr>
          <w:rFonts w:asciiTheme="minorHAnsi" w:hAnsiTheme="minorHAnsi" w:cstheme="minorHAnsi"/>
          <w:b/>
          <w:spacing w:val="-5"/>
          <w:w w:val="106"/>
          <w:sz w:val="22"/>
          <w:szCs w:val="22"/>
        </w:rPr>
        <w:t>p</w:t>
      </w:r>
      <w:r w:rsidRPr="00550D55">
        <w:rPr>
          <w:rFonts w:asciiTheme="minorHAnsi" w:hAnsiTheme="minorHAnsi" w:cstheme="minorHAnsi"/>
          <w:b/>
          <w:spacing w:val="2"/>
          <w:w w:val="132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spacing w:val="-3"/>
          <w:w w:val="149"/>
          <w:sz w:val="22"/>
          <w:szCs w:val="22"/>
        </w:rPr>
        <w:t>r</w:t>
      </w:r>
      <w:r w:rsidRPr="00550D55">
        <w:rPr>
          <w:rFonts w:asciiTheme="minorHAnsi" w:hAnsiTheme="minorHAnsi" w:cstheme="minorHAnsi"/>
          <w:b/>
          <w:spacing w:val="3"/>
          <w:w w:val="207"/>
          <w:sz w:val="22"/>
          <w:szCs w:val="22"/>
        </w:rPr>
        <w:t>t</w:t>
      </w:r>
      <w:r w:rsidRPr="00550D55">
        <w:rPr>
          <w:rFonts w:asciiTheme="minorHAnsi" w:hAnsiTheme="minorHAnsi" w:cstheme="minorHAnsi"/>
          <w:b/>
          <w:spacing w:val="-1"/>
          <w:w w:val="129"/>
          <w:sz w:val="22"/>
          <w:szCs w:val="22"/>
        </w:rPr>
        <w:t>i</w:t>
      </w:r>
      <w:r w:rsidRPr="00550D55">
        <w:rPr>
          <w:rFonts w:asciiTheme="minorHAnsi" w:hAnsiTheme="minorHAnsi" w:cstheme="minorHAnsi"/>
          <w:b/>
          <w:spacing w:val="-2"/>
          <w:w w:val="131"/>
          <w:sz w:val="22"/>
          <w:szCs w:val="22"/>
        </w:rPr>
        <w:t>s</w:t>
      </w:r>
      <w:r w:rsidRPr="00550D55">
        <w:rPr>
          <w:rFonts w:asciiTheme="minorHAnsi" w:hAnsiTheme="minorHAnsi" w:cstheme="minorHAnsi"/>
          <w:b/>
          <w:w w:val="132"/>
          <w:sz w:val="22"/>
          <w:szCs w:val="22"/>
        </w:rPr>
        <w:t>e</w:t>
      </w:r>
    </w:p>
    <w:p w14:paraId="6AF82B5F" w14:textId="77777777" w:rsidR="00B504F8" w:rsidRPr="00550D55" w:rsidRDefault="006B7824">
      <w:pPr>
        <w:spacing w:before="74"/>
        <w:ind w:left="208"/>
        <w:rPr>
          <w:rFonts w:asciiTheme="minorHAnsi" w:hAnsiTheme="minorHAnsi" w:cstheme="minorHAnsi"/>
          <w:sz w:val="22"/>
          <w:szCs w:val="22"/>
        </w:rPr>
      </w:pPr>
      <w:r w:rsidRPr="00550D55">
        <w:rPr>
          <w:rFonts w:asciiTheme="minorHAnsi" w:hAnsiTheme="minorHAnsi" w:cstheme="minorHAnsi"/>
          <w:spacing w:val="3"/>
          <w:w w:val="92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2"/>
          <w:w w:val="92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1"/>
          <w:w w:val="92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5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6"/>
          <w:w w:val="92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4"/>
          <w:w w:val="92"/>
          <w:sz w:val="22"/>
          <w:szCs w:val="22"/>
        </w:rPr>
        <w:t>l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1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w w:val="92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w w:val="92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1"/>
          <w:w w:val="92"/>
          <w:sz w:val="22"/>
          <w:szCs w:val="22"/>
        </w:rPr>
        <w:t>os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21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w w:val="92"/>
          <w:sz w:val="22"/>
          <w:szCs w:val="22"/>
        </w:rPr>
        <w:t>a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3"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6"/>
          <w:w w:val="92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1"/>
          <w:w w:val="92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,</w:t>
      </w:r>
      <w:r w:rsidRPr="00550D55">
        <w:rPr>
          <w:rFonts w:asciiTheme="minorHAnsi" w:hAnsiTheme="minorHAnsi" w:cstheme="minorHAnsi"/>
          <w:spacing w:val="2"/>
          <w:w w:val="92"/>
          <w:sz w:val="22"/>
          <w:szCs w:val="22"/>
        </w:rPr>
        <w:t xml:space="preserve"> p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w w:val="92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2"/>
          <w:w w:val="92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1"/>
          <w:w w:val="92"/>
          <w:sz w:val="22"/>
          <w:szCs w:val="22"/>
        </w:rPr>
        <w:t>ap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28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50D55">
        <w:rPr>
          <w:rFonts w:asciiTheme="minorHAnsi" w:hAnsiTheme="minorHAnsi" w:cstheme="minorHAnsi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50D55">
        <w:rPr>
          <w:rFonts w:asciiTheme="minorHAnsi" w:hAnsiTheme="minorHAnsi" w:cstheme="minorHAnsi"/>
          <w:sz w:val="22"/>
          <w:szCs w:val="22"/>
        </w:rPr>
        <w:t>der</w:t>
      </w:r>
      <w:r w:rsidRPr="00550D55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5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2"/>
          <w:w w:val="95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ng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1"/>
          <w:w w:val="95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w w:val="96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2"/>
          <w:w w:val="96"/>
          <w:sz w:val="22"/>
          <w:szCs w:val="22"/>
        </w:rPr>
        <w:t>o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de</w:t>
      </w:r>
      <w:r w:rsidRPr="00550D55">
        <w:rPr>
          <w:rFonts w:asciiTheme="minorHAnsi" w:hAnsiTheme="minorHAnsi" w:cstheme="minorHAnsi"/>
          <w:spacing w:val="2"/>
          <w:w w:val="96"/>
          <w:sz w:val="22"/>
          <w:szCs w:val="22"/>
        </w:rPr>
        <w:t>r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ate</w:t>
      </w:r>
      <w:r w:rsidRPr="00550D55">
        <w:rPr>
          <w:rFonts w:asciiTheme="minorHAnsi" w:hAnsiTheme="minorHAnsi" w:cstheme="minorHAnsi"/>
          <w:spacing w:val="8"/>
          <w:w w:val="9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50D55">
        <w:rPr>
          <w:rFonts w:asciiTheme="minorHAnsi" w:hAnsiTheme="minorHAnsi" w:cstheme="minorHAnsi"/>
          <w:sz w:val="22"/>
          <w:szCs w:val="22"/>
        </w:rPr>
        <w:t>,</w:t>
      </w:r>
      <w:r w:rsidRPr="00550D55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>c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7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50D55">
        <w:rPr>
          <w:rFonts w:asciiTheme="minorHAnsi" w:hAnsiTheme="minorHAnsi" w:cstheme="minorHAnsi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.</w:t>
      </w:r>
    </w:p>
    <w:p w14:paraId="0B9B838B" w14:textId="77777777" w:rsidR="00B504F8" w:rsidRPr="00550D55" w:rsidRDefault="00B504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8121BD3" w14:textId="77777777" w:rsidR="00B504F8" w:rsidRPr="00550D55" w:rsidRDefault="006B7824">
      <w:pPr>
        <w:ind w:left="208"/>
        <w:rPr>
          <w:rFonts w:asciiTheme="minorHAnsi" w:hAnsiTheme="minorHAnsi" w:cstheme="minorHAnsi"/>
          <w:sz w:val="22"/>
          <w:szCs w:val="22"/>
        </w:rPr>
      </w:pPr>
      <w:r w:rsidRPr="00550D55">
        <w:rPr>
          <w:rFonts w:asciiTheme="minorHAnsi" w:hAnsiTheme="minorHAnsi" w:cstheme="minorHAnsi"/>
          <w:b/>
          <w:spacing w:val="2"/>
          <w:w w:val="132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spacing w:val="-5"/>
          <w:w w:val="142"/>
          <w:sz w:val="22"/>
          <w:szCs w:val="22"/>
        </w:rPr>
        <w:t>d</w:t>
      </w:r>
      <w:r w:rsidRPr="00550D55">
        <w:rPr>
          <w:rFonts w:asciiTheme="minorHAnsi" w:hAnsiTheme="minorHAnsi" w:cstheme="minorHAnsi"/>
          <w:b/>
          <w:spacing w:val="-4"/>
          <w:w w:val="135"/>
          <w:sz w:val="22"/>
          <w:szCs w:val="22"/>
        </w:rPr>
        <w:t>u</w:t>
      </w:r>
      <w:r w:rsidRPr="00550D55">
        <w:rPr>
          <w:rFonts w:asciiTheme="minorHAnsi" w:hAnsiTheme="minorHAnsi" w:cstheme="minorHAnsi"/>
          <w:b/>
          <w:spacing w:val="6"/>
          <w:w w:val="158"/>
          <w:sz w:val="22"/>
          <w:szCs w:val="22"/>
        </w:rPr>
        <w:t>c</w:t>
      </w:r>
      <w:r w:rsidRPr="00550D55">
        <w:rPr>
          <w:rFonts w:asciiTheme="minorHAnsi" w:hAnsiTheme="minorHAnsi" w:cstheme="minorHAnsi"/>
          <w:b/>
          <w:spacing w:val="-8"/>
          <w:w w:val="126"/>
          <w:sz w:val="22"/>
          <w:szCs w:val="22"/>
        </w:rPr>
        <w:t>a</w:t>
      </w:r>
      <w:r w:rsidRPr="00550D55">
        <w:rPr>
          <w:rFonts w:asciiTheme="minorHAnsi" w:hAnsiTheme="minorHAnsi" w:cstheme="minorHAnsi"/>
          <w:b/>
          <w:spacing w:val="3"/>
          <w:w w:val="207"/>
          <w:sz w:val="22"/>
          <w:szCs w:val="22"/>
        </w:rPr>
        <w:t>t</w:t>
      </w:r>
      <w:r w:rsidRPr="00550D55">
        <w:rPr>
          <w:rFonts w:asciiTheme="minorHAnsi" w:hAnsiTheme="minorHAnsi" w:cstheme="minorHAnsi"/>
          <w:b/>
          <w:spacing w:val="-4"/>
          <w:w w:val="129"/>
          <w:sz w:val="22"/>
          <w:szCs w:val="22"/>
        </w:rPr>
        <w:t>i</w:t>
      </w:r>
      <w:r w:rsidRPr="00550D55">
        <w:rPr>
          <w:rFonts w:asciiTheme="minorHAnsi" w:hAnsiTheme="minorHAnsi" w:cstheme="minorHAnsi"/>
          <w:b/>
          <w:spacing w:val="-3"/>
          <w:w w:val="160"/>
          <w:sz w:val="22"/>
          <w:szCs w:val="22"/>
        </w:rPr>
        <w:t>o</w:t>
      </w:r>
      <w:r w:rsidRPr="00550D55">
        <w:rPr>
          <w:rFonts w:asciiTheme="minorHAnsi" w:hAnsiTheme="minorHAnsi" w:cstheme="minorHAnsi"/>
          <w:b/>
          <w:w w:val="141"/>
          <w:sz w:val="22"/>
          <w:szCs w:val="22"/>
        </w:rPr>
        <w:t>n</w:t>
      </w:r>
    </w:p>
    <w:p w14:paraId="19C24D90" w14:textId="77777777" w:rsidR="00B504F8" w:rsidRPr="00550D55" w:rsidRDefault="006B7824">
      <w:pPr>
        <w:spacing w:before="74"/>
        <w:ind w:left="208"/>
        <w:rPr>
          <w:rFonts w:asciiTheme="minorHAnsi" w:hAnsiTheme="minorHAnsi" w:cstheme="minorHAnsi"/>
          <w:sz w:val="22"/>
          <w:szCs w:val="22"/>
        </w:rPr>
      </w:pPr>
      <w:r w:rsidRPr="00550D55">
        <w:rPr>
          <w:rFonts w:asciiTheme="minorHAnsi" w:hAnsiTheme="minorHAnsi" w:cstheme="minorHAnsi"/>
          <w:spacing w:val="-10"/>
          <w:w w:val="90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3"/>
          <w:w w:val="90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4"/>
          <w:w w:val="90"/>
          <w:sz w:val="22"/>
          <w:szCs w:val="22"/>
        </w:rPr>
        <w:t>ar</w:t>
      </w:r>
      <w:r w:rsidRPr="00550D55">
        <w:rPr>
          <w:rFonts w:asciiTheme="minorHAnsi" w:hAnsiTheme="minorHAnsi" w:cstheme="minorHAnsi"/>
          <w:w w:val="90"/>
          <w:sz w:val="22"/>
          <w:szCs w:val="22"/>
        </w:rPr>
        <w:t xml:space="preserve">*     </w:t>
      </w:r>
      <w:r w:rsidRPr="00550D55">
        <w:rPr>
          <w:rFonts w:asciiTheme="minorHAnsi" w:hAnsiTheme="minorHAnsi" w:cstheme="minorHAnsi"/>
          <w:spacing w:val="7"/>
          <w:w w:val="9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0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5"/>
          <w:w w:val="90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1"/>
          <w:w w:val="90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90"/>
          <w:sz w:val="22"/>
          <w:szCs w:val="22"/>
        </w:rPr>
        <w:t>ter</w:t>
      </w:r>
      <w:r w:rsidRPr="00550D55">
        <w:rPr>
          <w:rFonts w:asciiTheme="minorHAnsi" w:hAnsiTheme="minorHAnsi" w:cstheme="minorHAnsi"/>
          <w:spacing w:val="39"/>
          <w:w w:val="9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7"/>
          <w:w w:val="92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5"/>
          <w:w w:val="92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4"/>
          <w:w w:val="92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50D55">
        <w:rPr>
          <w:rFonts w:asciiTheme="minorHAnsi" w:hAnsiTheme="minorHAnsi" w:cstheme="minorHAnsi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. . .</w:t>
      </w:r>
    </w:p>
    <w:p w14:paraId="4E2653F8" w14:textId="77777777" w:rsidR="00B504F8" w:rsidRPr="00550D55" w:rsidRDefault="006B7824">
      <w:pPr>
        <w:spacing w:before="10"/>
        <w:ind w:left="928"/>
        <w:rPr>
          <w:rFonts w:asciiTheme="minorHAnsi" w:hAnsiTheme="minorHAnsi" w:cstheme="minorHAnsi"/>
          <w:sz w:val="22"/>
          <w:szCs w:val="22"/>
        </w:rPr>
      </w:pPr>
      <w:r w:rsidRPr="00550D55">
        <w:rPr>
          <w:rFonts w:asciiTheme="minorHAnsi" w:hAnsiTheme="minorHAnsi" w:cstheme="minorHAnsi"/>
          <w:spacing w:val="2"/>
          <w:w w:val="96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5"/>
          <w:w w:val="9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8"/>
          <w:w w:val="96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2"/>
          <w:w w:val="96"/>
          <w:sz w:val="22"/>
          <w:szCs w:val="22"/>
        </w:rPr>
        <w:t>yl</w:t>
      </w:r>
      <w:r w:rsidRPr="00550D55">
        <w:rPr>
          <w:rFonts w:asciiTheme="minorHAnsi" w:hAnsiTheme="minorHAnsi" w:cstheme="minorHAnsi"/>
          <w:spacing w:val="6"/>
          <w:w w:val="9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w w:val="96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8"/>
          <w:w w:val="9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6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3"/>
          <w:w w:val="96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1"/>
          <w:w w:val="96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96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3"/>
          <w:w w:val="96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4"/>
          <w:w w:val="96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2"/>
          <w:w w:val="96"/>
          <w:sz w:val="22"/>
          <w:szCs w:val="22"/>
        </w:rPr>
        <w:t>u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te</w:t>
      </w:r>
      <w:r w:rsidRPr="00550D55">
        <w:rPr>
          <w:rFonts w:asciiTheme="minorHAnsi" w:hAnsiTheme="minorHAnsi" w:cstheme="minorHAnsi"/>
          <w:spacing w:val="25"/>
          <w:w w:val="9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w w:val="96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1"/>
          <w:w w:val="96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4"/>
          <w:w w:val="96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-1"/>
          <w:w w:val="96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2"/>
          <w:w w:val="96"/>
          <w:sz w:val="22"/>
          <w:szCs w:val="22"/>
        </w:rPr>
        <w:t>eg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3"/>
          <w:w w:val="9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8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550D55">
        <w:rPr>
          <w:rFonts w:asciiTheme="minorHAnsi" w:hAnsiTheme="minorHAnsi" w:cstheme="minorHAnsi"/>
          <w:sz w:val="22"/>
          <w:szCs w:val="22"/>
        </w:rPr>
        <w:t>t</w:t>
      </w:r>
    </w:p>
    <w:p w14:paraId="2F7035F3" w14:textId="77777777" w:rsidR="00B504F8" w:rsidRPr="00550D55" w:rsidRDefault="006B7824">
      <w:pPr>
        <w:spacing w:before="10"/>
        <w:ind w:left="928"/>
        <w:rPr>
          <w:rFonts w:asciiTheme="minorHAnsi" w:hAnsiTheme="minorHAnsi" w:cstheme="minorHAnsi"/>
          <w:sz w:val="22"/>
          <w:szCs w:val="22"/>
        </w:rPr>
      </w:pPr>
      <w:r w:rsidRPr="00550D55">
        <w:rPr>
          <w:rFonts w:asciiTheme="minorHAnsi" w:hAnsiTheme="minorHAnsi" w:cstheme="minorHAnsi"/>
          <w:spacing w:val="-2"/>
          <w:w w:val="96"/>
          <w:sz w:val="22"/>
          <w:szCs w:val="22"/>
        </w:rPr>
        <w:t>P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ro</w:t>
      </w:r>
      <w:r w:rsidRPr="00550D55">
        <w:rPr>
          <w:rFonts w:asciiTheme="minorHAnsi" w:hAnsiTheme="minorHAnsi" w:cstheme="minorHAnsi"/>
          <w:spacing w:val="3"/>
          <w:w w:val="96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2"/>
          <w:w w:val="96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6"/>
          <w:w w:val="96"/>
          <w:sz w:val="22"/>
          <w:szCs w:val="22"/>
        </w:rPr>
        <w:t>a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6"/>
          <w:w w:val="9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udy</w:t>
      </w:r>
    </w:p>
    <w:p w14:paraId="7ED2717B" w14:textId="77777777" w:rsidR="00B504F8" w:rsidRPr="00550D55" w:rsidRDefault="00B504F8">
      <w:pPr>
        <w:spacing w:before="10" w:line="240" w:lineRule="exact"/>
        <w:rPr>
          <w:rFonts w:asciiTheme="minorHAnsi" w:hAnsiTheme="minorHAnsi" w:cstheme="minorHAnsi"/>
          <w:sz w:val="22"/>
          <w:szCs w:val="22"/>
        </w:rPr>
      </w:pPr>
    </w:p>
    <w:p w14:paraId="6A588374" w14:textId="77777777" w:rsidR="00B504F8" w:rsidRPr="00550D55" w:rsidRDefault="006B7824">
      <w:pPr>
        <w:ind w:left="208"/>
        <w:rPr>
          <w:rFonts w:asciiTheme="minorHAnsi" w:hAnsiTheme="minorHAnsi" w:cstheme="minorHAnsi"/>
          <w:sz w:val="22"/>
          <w:szCs w:val="22"/>
        </w:rPr>
      </w:pPr>
      <w:r w:rsidRPr="00550D55">
        <w:rPr>
          <w:rFonts w:asciiTheme="minorHAnsi" w:hAnsiTheme="minorHAnsi" w:cstheme="minorHAnsi"/>
          <w:spacing w:val="-10"/>
          <w:w w:val="87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3"/>
          <w:w w:val="87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4"/>
          <w:w w:val="87"/>
          <w:sz w:val="22"/>
          <w:szCs w:val="22"/>
        </w:rPr>
        <w:t>a</w:t>
      </w:r>
      <w:r w:rsidRPr="00550D55">
        <w:rPr>
          <w:rFonts w:asciiTheme="minorHAnsi" w:hAnsiTheme="minorHAnsi" w:cstheme="minorHAnsi"/>
          <w:w w:val="87"/>
          <w:sz w:val="22"/>
          <w:szCs w:val="22"/>
        </w:rPr>
        <w:t xml:space="preserve">r       </w:t>
      </w:r>
      <w:r w:rsidRPr="00550D55">
        <w:rPr>
          <w:rFonts w:asciiTheme="minorHAnsi" w:hAnsiTheme="minorHAnsi" w:cstheme="minorHAnsi"/>
          <w:spacing w:val="35"/>
          <w:w w:val="87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x</w:t>
      </w:r>
      <w:r w:rsidRPr="00550D55">
        <w:rPr>
          <w:rFonts w:asciiTheme="minorHAnsi" w:hAnsiTheme="minorHAnsi" w:cstheme="minorHAnsi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1"/>
          <w:w w:val="95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5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</w:p>
    <w:p w14:paraId="60B7D813" w14:textId="77777777" w:rsidR="00B504F8" w:rsidRPr="00550D55" w:rsidRDefault="006B7824">
      <w:pPr>
        <w:spacing w:before="10"/>
        <w:ind w:left="928"/>
        <w:rPr>
          <w:rFonts w:asciiTheme="minorHAnsi" w:hAnsiTheme="minorHAnsi" w:cstheme="minorHAnsi"/>
          <w:sz w:val="22"/>
          <w:szCs w:val="22"/>
        </w:rPr>
      </w:pPr>
      <w:r w:rsidRPr="00550D55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3"/>
          <w:w w:val="105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1"/>
          <w:w w:val="8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101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3"/>
          <w:w w:val="101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4"/>
          <w:w w:val="10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2"/>
          <w:w w:val="105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4"/>
          <w:w w:val="101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w w:val="101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2"/>
          <w:w w:val="97"/>
          <w:sz w:val="22"/>
          <w:szCs w:val="22"/>
        </w:rPr>
        <w:t>o</w:t>
      </w:r>
      <w:r w:rsidRPr="00550D55">
        <w:rPr>
          <w:rFonts w:asciiTheme="minorHAnsi" w:hAnsiTheme="minorHAnsi" w:cstheme="minorHAnsi"/>
          <w:w w:val="105"/>
          <w:sz w:val="22"/>
          <w:szCs w:val="22"/>
        </w:rPr>
        <w:t>n</w:t>
      </w:r>
    </w:p>
    <w:p w14:paraId="07E93011" w14:textId="77777777" w:rsidR="00B504F8" w:rsidRPr="00550D55" w:rsidRDefault="006B7824">
      <w:pPr>
        <w:spacing w:before="10"/>
        <w:ind w:left="928"/>
        <w:rPr>
          <w:rFonts w:asciiTheme="minorHAnsi" w:hAnsiTheme="minorHAnsi" w:cstheme="minorHAnsi"/>
          <w:sz w:val="22"/>
          <w:szCs w:val="22"/>
        </w:rPr>
      </w:pPr>
      <w:r w:rsidRPr="00550D55">
        <w:rPr>
          <w:rFonts w:asciiTheme="minorHAnsi" w:hAnsiTheme="minorHAnsi" w:cstheme="minorHAnsi"/>
          <w:spacing w:val="-2"/>
          <w:w w:val="96"/>
          <w:sz w:val="22"/>
          <w:szCs w:val="22"/>
        </w:rPr>
        <w:t>P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ro</w:t>
      </w:r>
      <w:r w:rsidRPr="00550D55">
        <w:rPr>
          <w:rFonts w:asciiTheme="minorHAnsi" w:hAnsiTheme="minorHAnsi" w:cstheme="minorHAnsi"/>
          <w:spacing w:val="3"/>
          <w:w w:val="96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2"/>
          <w:w w:val="96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6"/>
          <w:w w:val="96"/>
          <w:sz w:val="22"/>
          <w:szCs w:val="22"/>
        </w:rPr>
        <w:t>a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6"/>
          <w:w w:val="9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udy</w:t>
      </w:r>
    </w:p>
    <w:p w14:paraId="433E6104" w14:textId="77777777" w:rsidR="00B504F8" w:rsidRPr="00550D55" w:rsidRDefault="00B504F8">
      <w:pPr>
        <w:spacing w:before="17" w:line="280" w:lineRule="exact"/>
        <w:rPr>
          <w:rFonts w:asciiTheme="minorHAnsi" w:hAnsiTheme="minorHAnsi" w:cstheme="minorHAnsi"/>
          <w:sz w:val="22"/>
          <w:szCs w:val="22"/>
        </w:rPr>
      </w:pPr>
    </w:p>
    <w:p w14:paraId="4B1C9D43" w14:textId="77777777" w:rsidR="00B504F8" w:rsidRPr="00550D55" w:rsidRDefault="006B7824">
      <w:pPr>
        <w:ind w:left="208"/>
        <w:rPr>
          <w:rFonts w:asciiTheme="minorHAnsi" w:hAnsiTheme="minorHAnsi" w:cstheme="minorHAnsi"/>
          <w:sz w:val="22"/>
          <w:szCs w:val="22"/>
        </w:rPr>
      </w:pPr>
      <w:r w:rsidRPr="00550D55">
        <w:rPr>
          <w:rFonts w:asciiTheme="minorHAnsi" w:hAnsiTheme="minorHAnsi" w:cstheme="minorHAnsi"/>
          <w:b/>
          <w:spacing w:val="2"/>
          <w:w w:val="207"/>
          <w:sz w:val="22"/>
          <w:szCs w:val="22"/>
        </w:rPr>
        <w:t>t</w:t>
      </w:r>
      <w:r w:rsidRPr="00550D55">
        <w:rPr>
          <w:rFonts w:asciiTheme="minorHAnsi" w:hAnsiTheme="minorHAnsi" w:cstheme="minorHAnsi"/>
          <w:b/>
          <w:spacing w:val="8"/>
          <w:w w:val="132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spacing w:val="-7"/>
          <w:w w:val="126"/>
          <w:sz w:val="22"/>
          <w:szCs w:val="22"/>
        </w:rPr>
        <w:t>a</w:t>
      </w:r>
      <w:r w:rsidRPr="00550D55">
        <w:rPr>
          <w:rFonts w:asciiTheme="minorHAnsi" w:hAnsiTheme="minorHAnsi" w:cstheme="minorHAnsi"/>
          <w:b/>
          <w:w w:val="152"/>
          <w:sz w:val="22"/>
          <w:szCs w:val="22"/>
        </w:rPr>
        <w:t>c</w:t>
      </w:r>
      <w:r w:rsidRPr="00550D55">
        <w:rPr>
          <w:rFonts w:asciiTheme="minorHAnsi" w:hAnsiTheme="minorHAnsi" w:cstheme="minorHAnsi"/>
          <w:b/>
          <w:spacing w:val="1"/>
          <w:w w:val="152"/>
          <w:sz w:val="22"/>
          <w:szCs w:val="22"/>
        </w:rPr>
        <w:t>h</w:t>
      </w:r>
      <w:r w:rsidRPr="00550D55">
        <w:rPr>
          <w:rFonts w:asciiTheme="minorHAnsi" w:hAnsiTheme="minorHAnsi" w:cstheme="minorHAnsi"/>
          <w:b/>
          <w:spacing w:val="3"/>
          <w:w w:val="129"/>
          <w:sz w:val="22"/>
          <w:szCs w:val="22"/>
        </w:rPr>
        <w:t>i</w:t>
      </w:r>
      <w:r w:rsidRPr="00550D55">
        <w:rPr>
          <w:rFonts w:asciiTheme="minorHAnsi" w:hAnsiTheme="minorHAnsi" w:cstheme="minorHAnsi"/>
          <w:b/>
          <w:spacing w:val="-3"/>
          <w:w w:val="141"/>
          <w:sz w:val="22"/>
          <w:szCs w:val="22"/>
        </w:rPr>
        <w:t>n</w:t>
      </w:r>
      <w:r w:rsidRPr="00550D55">
        <w:rPr>
          <w:rFonts w:asciiTheme="minorHAnsi" w:hAnsiTheme="minorHAnsi" w:cstheme="minorHAnsi"/>
          <w:b/>
          <w:w w:val="150"/>
          <w:sz w:val="22"/>
          <w:szCs w:val="22"/>
        </w:rPr>
        <w:t>g</w:t>
      </w:r>
      <w:r w:rsidRPr="00550D55">
        <w:rPr>
          <w:rFonts w:asciiTheme="minorHAnsi" w:hAnsiTheme="minorHAnsi" w:cstheme="minorHAnsi"/>
          <w:b/>
          <w:spacing w:val="20"/>
          <w:w w:val="10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7"/>
          <w:w w:val="132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spacing w:val="7"/>
          <w:w w:val="131"/>
          <w:sz w:val="22"/>
          <w:szCs w:val="22"/>
        </w:rPr>
        <w:t>x</w:t>
      </w:r>
      <w:r w:rsidRPr="00550D55">
        <w:rPr>
          <w:rFonts w:asciiTheme="minorHAnsi" w:hAnsiTheme="minorHAnsi" w:cstheme="minorHAnsi"/>
          <w:b/>
          <w:spacing w:val="-5"/>
          <w:w w:val="106"/>
          <w:sz w:val="22"/>
          <w:szCs w:val="22"/>
        </w:rPr>
        <w:t>p</w:t>
      </w:r>
      <w:r w:rsidRPr="00550D55">
        <w:rPr>
          <w:rFonts w:asciiTheme="minorHAnsi" w:hAnsiTheme="minorHAnsi" w:cstheme="minorHAnsi"/>
          <w:b/>
          <w:spacing w:val="2"/>
          <w:w w:val="132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spacing w:val="7"/>
          <w:w w:val="149"/>
          <w:sz w:val="22"/>
          <w:szCs w:val="22"/>
        </w:rPr>
        <w:t>r</w:t>
      </w:r>
      <w:r w:rsidRPr="00550D55">
        <w:rPr>
          <w:rFonts w:asciiTheme="minorHAnsi" w:hAnsiTheme="minorHAnsi" w:cstheme="minorHAnsi"/>
          <w:b/>
          <w:spacing w:val="2"/>
          <w:w w:val="129"/>
          <w:sz w:val="22"/>
          <w:szCs w:val="22"/>
        </w:rPr>
        <w:t>i</w:t>
      </w:r>
      <w:r w:rsidRPr="00550D55">
        <w:rPr>
          <w:rFonts w:asciiTheme="minorHAnsi" w:hAnsiTheme="minorHAnsi" w:cstheme="minorHAnsi"/>
          <w:b/>
          <w:spacing w:val="2"/>
          <w:w w:val="132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spacing w:val="-3"/>
          <w:w w:val="141"/>
          <w:sz w:val="22"/>
          <w:szCs w:val="22"/>
        </w:rPr>
        <w:t>n</w:t>
      </w:r>
      <w:r w:rsidRPr="00550D55">
        <w:rPr>
          <w:rFonts w:asciiTheme="minorHAnsi" w:hAnsiTheme="minorHAnsi" w:cstheme="minorHAnsi"/>
          <w:b/>
          <w:spacing w:val="1"/>
          <w:w w:val="158"/>
          <w:sz w:val="22"/>
          <w:szCs w:val="22"/>
        </w:rPr>
        <w:t>c</w:t>
      </w:r>
      <w:r w:rsidRPr="00550D55">
        <w:rPr>
          <w:rFonts w:asciiTheme="minorHAnsi" w:hAnsiTheme="minorHAnsi" w:cstheme="minorHAnsi"/>
          <w:b/>
          <w:w w:val="132"/>
          <w:sz w:val="22"/>
          <w:szCs w:val="22"/>
        </w:rPr>
        <w:t>e</w:t>
      </w:r>
    </w:p>
    <w:p w14:paraId="23C9DFC5" w14:textId="77777777" w:rsidR="00B504F8" w:rsidRPr="00550D55" w:rsidRDefault="006B7824">
      <w:pPr>
        <w:spacing w:before="74" w:line="250" w:lineRule="auto"/>
        <w:ind w:left="208" w:right="4755"/>
        <w:rPr>
          <w:rFonts w:asciiTheme="minorHAnsi" w:hAnsiTheme="minorHAnsi" w:cstheme="minorHAnsi"/>
          <w:sz w:val="22"/>
          <w:szCs w:val="22"/>
        </w:rPr>
      </w:pPr>
      <w:r w:rsidRPr="00550D55">
        <w:rPr>
          <w:rFonts w:asciiTheme="minorHAnsi" w:hAnsiTheme="minorHAnsi" w:cstheme="minorHAnsi"/>
          <w:spacing w:val="-10"/>
          <w:w w:val="87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3"/>
          <w:w w:val="87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4"/>
          <w:w w:val="87"/>
          <w:sz w:val="22"/>
          <w:szCs w:val="22"/>
        </w:rPr>
        <w:t>a</w:t>
      </w:r>
      <w:r w:rsidRPr="00550D55">
        <w:rPr>
          <w:rFonts w:asciiTheme="minorHAnsi" w:hAnsiTheme="minorHAnsi" w:cstheme="minorHAnsi"/>
          <w:w w:val="87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8"/>
          <w:w w:val="87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 xml:space="preserve">–   </w:t>
      </w:r>
      <w:r w:rsidRPr="00550D55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6"/>
          <w:w w:val="96"/>
          <w:sz w:val="22"/>
          <w:szCs w:val="22"/>
        </w:rPr>
        <w:t>P</w:t>
      </w:r>
      <w:r w:rsidRPr="00550D55">
        <w:rPr>
          <w:rFonts w:asciiTheme="minorHAnsi" w:hAnsiTheme="minorHAnsi" w:cstheme="minorHAnsi"/>
          <w:spacing w:val="1"/>
          <w:w w:val="96"/>
          <w:sz w:val="22"/>
          <w:szCs w:val="22"/>
        </w:rPr>
        <w:t>o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3"/>
          <w:w w:val="96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4"/>
          <w:w w:val="96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w w:val="96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2"/>
          <w:w w:val="96"/>
          <w:sz w:val="22"/>
          <w:szCs w:val="22"/>
        </w:rPr>
        <w:t>o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8"/>
          <w:w w:val="9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4"/>
          <w:w w:val="96"/>
          <w:sz w:val="22"/>
          <w:szCs w:val="22"/>
        </w:rPr>
        <w:t>(</w:t>
      </w:r>
      <w:r w:rsidRPr="00550D55">
        <w:rPr>
          <w:rFonts w:asciiTheme="minorHAnsi" w:hAnsiTheme="minorHAnsi" w:cstheme="minorHAnsi"/>
          <w:spacing w:val="3"/>
          <w:w w:val="96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1"/>
          <w:w w:val="96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2"/>
          <w:w w:val="96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3"/>
          <w:w w:val="96"/>
          <w:sz w:val="22"/>
          <w:szCs w:val="22"/>
        </w:rPr>
        <w:t>l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ude</w:t>
      </w:r>
      <w:r w:rsidRPr="00550D55">
        <w:rPr>
          <w:rFonts w:asciiTheme="minorHAnsi" w:hAnsiTheme="minorHAnsi" w:cstheme="minorHAnsi"/>
          <w:spacing w:val="5"/>
          <w:w w:val="9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nk</w:t>
      </w:r>
      <w:r w:rsidRPr="00550D55">
        <w:rPr>
          <w:rFonts w:asciiTheme="minorHAnsi" w:hAnsiTheme="minorHAnsi" w:cstheme="minorHAnsi"/>
          <w:sz w:val="22"/>
          <w:szCs w:val="22"/>
        </w:rPr>
        <w:t>:</w:t>
      </w:r>
      <w:r w:rsidRPr="00550D55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8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3"/>
          <w:w w:val="98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1"/>
          <w:w w:val="98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98"/>
          <w:sz w:val="22"/>
          <w:szCs w:val="22"/>
        </w:rPr>
        <w:t>tr</w:t>
      </w:r>
      <w:r w:rsidRPr="00550D55">
        <w:rPr>
          <w:rFonts w:asciiTheme="minorHAnsi" w:hAnsiTheme="minorHAnsi" w:cstheme="minorHAnsi"/>
          <w:w w:val="98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3"/>
          <w:w w:val="98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1"/>
          <w:w w:val="98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2"/>
          <w:w w:val="98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8"/>
          <w:w w:val="98"/>
          <w:sz w:val="22"/>
          <w:szCs w:val="22"/>
        </w:rPr>
        <w:t>r</w:t>
      </w:r>
      <w:r w:rsidRPr="00550D55">
        <w:rPr>
          <w:rFonts w:asciiTheme="minorHAnsi" w:hAnsiTheme="minorHAnsi" w:cstheme="minorHAnsi"/>
          <w:w w:val="98"/>
          <w:sz w:val="22"/>
          <w:szCs w:val="22"/>
        </w:rPr>
        <w:t>,</w:t>
      </w:r>
      <w:r w:rsidRPr="00550D55">
        <w:rPr>
          <w:rFonts w:asciiTheme="minorHAnsi" w:hAnsiTheme="minorHAnsi" w:cstheme="minorHAnsi"/>
          <w:spacing w:val="10"/>
          <w:w w:val="9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8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2"/>
          <w:w w:val="98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-3"/>
          <w:w w:val="98"/>
          <w:sz w:val="22"/>
          <w:szCs w:val="22"/>
        </w:rPr>
        <w:t>j</w:t>
      </w:r>
      <w:r w:rsidRPr="00550D55">
        <w:rPr>
          <w:rFonts w:asciiTheme="minorHAnsi" w:hAnsiTheme="minorHAnsi" w:cstheme="minorHAnsi"/>
          <w:spacing w:val="4"/>
          <w:w w:val="98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-1"/>
          <w:w w:val="98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3"/>
          <w:w w:val="98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2"/>
          <w:w w:val="98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98"/>
          <w:sz w:val="22"/>
          <w:szCs w:val="22"/>
        </w:rPr>
        <w:t>,</w:t>
      </w:r>
      <w:r w:rsidRPr="00550D55">
        <w:rPr>
          <w:rFonts w:asciiTheme="minorHAnsi" w:hAnsiTheme="minorHAnsi" w:cstheme="minorHAnsi"/>
          <w:spacing w:val="-6"/>
          <w:w w:val="9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I,</w:t>
      </w:r>
      <w:r w:rsidRPr="00550D5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0D55">
        <w:rPr>
          <w:rFonts w:asciiTheme="minorHAnsi" w:hAnsiTheme="minorHAnsi" w:cstheme="minorHAnsi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8"/>
          <w:sz w:val="22"/>
          <w:szCs w:val="22"/>
        </w:rPr>
        <w:t>.</w:t>
      </w:r>
      <w:r w:rsidRPr="00550D55">
        <w:rPr>
          <w:rFonts w:asciiTheme="minorHAnsi" w:hAnsiTheme="minorHAnsi" w:cstheme="minorHAnsi"/>
          <w:sz w:val="22"/>
          <w:szCs w:val="22"/>
        </w:rPr>
        <w:t xml:space="preserve">) </w:t>
      </w:r>
      <w:r w:rsidRPr="00550D55">
        <w:rPr>
          <w:rFonts w:asciiTheme="minorHAnsi" w:hAnsiTheme="minorHAnsi" w:cstheme="minorHAnsi"/>
          <w:spacing w:val="-10"/>
          <w:w w:val="87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3"/>
          <w:w w:val="87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4"/>
          <w:w w:val="87"/>
          <w:sz w:val="22"/>
          <w:szCs w:val="22"/>
        </w:rPr>
        <w:t>a</w:t>
      </w:r>
      <w:r w:rsidRPr="00550D55">
        <w:rPr>
          <w:rFonts w:asciiTheme="minorHAnsi" w:hAnsiTheme="minorHAnsi" w:cstheme="minorHAnsi"/>
          <w:w w:val="87"/>
          <w:sz w:val="22"/>
          <w:szCs w:val="22"/>
        </w:rPr>
        <w:t xml:space="preserve">r       </w:t>
      </w:r>
      <w:r w:rsidRPr="00550D55">
        <w:rPr>
          <w:rFonts w:asciiTheme="minorHAnsi" w:hAnsiTheme="minorHAnsi" w:cstheme="minorHAnsi"/>
          <w:spacing w:val="35"/>
          <w:w w:val="87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3"/>
          <w:w w:val="105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1"/>
          <w:w w:val="8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101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3"/>
          <w:w w:val="101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4"/>
          <w:w w:val="10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2"/>
          <w:w w:val="105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4"/>
          <w:w w:val="101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w w:val="101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2"/>
          <w:w w:val="97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2"/>
          <w:w w:val="105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 xml:space="preserve">, 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7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</w:p>
    <w:p w14:paraId="129A4689" w14:textId="77777777" w:rsidR="00B504F8" w:rsidRPr="00550D55" w:rsidRDefault="006B7824">
      <w:pPr>
        <w:ind w:left="928"/>
        <w:rPr>
          <w:rFonts w:asciiTheme="minorHAnsi" w:hAnsiTheme="minorHAnsi" w:cstheme="minorHAnsi"/>
          <w:sz w:val="22"/>
          <w:szCs w:val="22"/>
        </w:rPr>
      </w:pPr>
      <w:r w:rsidRPr="00550D55">
        <w:rPr>
          <w:rFonts w:asciiTheme="minorHAnsi" w:hAnsiTheme="minorHAnsi" w:cstheme="minorHAnsi"/>
          <w:spacing w:val="3"/>
          <w:w w:val="92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2"/>
          <w:w w:val="92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1"/>
          <w:w w:val="92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5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w w:val="92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1"/>
          <w:w w:val="92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4"/>
          <w:w w:val="92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2"/>
          <w:w w:val="92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1"/>
          <w:w w:val="92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6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te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1"/>
          <w:w w:val="93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7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9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4"/>
          <w:w w:val="89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8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2"/>
          <w:w w:val="101"/>
          <w:sz w:val="22"/>
          <w:szCs w:val="22"/>
        </w:rPr>
        <w:t>p</w:t>
      </w:r>
      <w:r w:rsidRPr="00550D55">
        <w:rPr>
          <w:rFonts w:asciiTheme="minorHAnsi" w:hAnsiTheme="minorHAnsi" w:cstheme="minorHAnsi"/>
          <w:spacing w:val="-2"/>
          <w:w w:val="97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w w:val="105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8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1"/>
          <w:w w:val="92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50D55">
        <w:rPr>
          <w:rFonts w:asciiTheme="minorHAnsi" w:hAnsiTheme="minorHAnsi" w:cstheme="minorHAnsi"/>
          <w:spacing w:val="4"/>
          <w:w w:val="92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3"/>
          <w:w w:val="89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-3"/>
          <w:w w:val="92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4"/>
          <w:w w:val="110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w w:val="92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4"/>
          <w:w w:val="89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83"/>
          <w:sz w:val="22"/>
          <w:szCs w:val="22"/>
        </w:rPr>
        <w:t>s</w:t>
      </w:r>
    </w:p>
    <w:p w14:paraId="00E5DC35" w14:textId="77777777" w:rsidR="00B504F8" w:rsidRPr="00550D55" w:rsidRDefault="00B504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D3D8857" w14:textId="77777777" w:rsidR="00B504F8" w:rsidRPr="00550D55" w:rsidRDefault="006B7824">
      <w:pPr>
        <w:ind w:left="208"/>
        <w:rPr>
          <w:rFonts w:asciiTheme="minorHAnsi" w:hAnsiTheme="minorHAnsi" w:cstheme="minorHAnsi"/>
          <w:sz w:val="22"/>
          <w:szCs w:val="22"/>
        </w:rPr>
      </w:pPr>
      <w:r w:rsidRPr="00550D55">
        <w:rPr>
          <w:rFonts w:asciiTheme="minorHAnsi" w:hAnsiTheme="minorHAnsi" w:cstheme="minorHAnsi"/>
          <w:b/>
          <w:spacing w:val="7"/>
          <w:w w:val="132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spacing w:val="7"/>
          <w:w w:val="131"/>
          <w:sz w:val="22"/>
          <w:szCs w:val="22"/>
        </w:rPr>
        <w:t>x</w:t>
      </w:r>
      <w:r w:rsidRPr="00550D55">
        <w:rPr>
          <w:rFonts w:asciiTheme="minorHAnsi" w:hAnsiTheme="minorHAnsi" w:cstheme="minorHAnsi"/>
          <w:b/>
          <w:spacing w:val="1"/>
          <w:w w:val="147"/>
          <w:sz w:val="22"/>
          <w:szCs w:val="22"/>
        </w:rPr>
        <w:t>h</w:t>
      </w:r>
      <w:r w:rsidRPr="00550D55">
        <w:rPr>
          <w:rFonts w:asciiTheme="minorHAnsi" w:hAnsiTheme="minorHAnsi" w:cstheme="minorHAnsi"/>
          <w:b/>
          <w:spacing w:val="1"/>
          <w:w w:val="129"/>
          <w:sz w:val="22"/>
          <w:szCs w:val="22"/>
        </w:rPr>
        <w:t>i</w:t>
      </w:r>
      <w:r w:rsidRPr="00550D55">
        <w:rPr>
          <w:rFonts w:asciiTheme="minorHAnsi" w:hAnsiTheme="minorHAnsi" w:cstheme="minorHAnsi"/>
          <w:b/>
          <w:spacing w:val="-3"/>
          <w:w w:val="114"/>
          <w:sz w:val="22"/>
          <w:szCs w:val="22"/>
        </w:rPr>
        <w:t>b</w:t>
      </w:r>
      <w:r w:rsidRPr="00550D55">
        <w:rPr>
          <w:rFonts w:asciiTheme="minorHAnsi" w:hAnsiTheme="minorHAnsi" w:cstheme="minorHAnsi"/>
          <w:b/>
          <w:spacing w:val="1"/>
          <w:w w:val="129"/>
          <w:sz w:val="22"/>
          <w:szCs w:val="22"/>
        </w:rPr>
        <w:t>i</w:t>
      </w:r>
      <w:r w:rsidRPr="00550D55">
        <w:rPr>
          <w:rFonts w:asciiTheme="minorHAnsi" w:hAnsiTheme="minorHAnsi" w:cstheme="minorHAnsi"/>
          <w:b/>
          <w:spacing w:val="3"/>
          <w:w w:val="207"/>
          <w:sz w:val="22"/>
          <w:szCs w:val="22"/>
        </w:rPr>
        <w:t>t</w:t>
      </w:r>
      <w:r w:rsidRPr="00550D55">
        <w:rPr>
          <w:rFonts w:asciiTheme="minorHAnsi" w:hAnsiTheme="minorHAnsi" w:cstheme="minorHAnsi"/>
          <w:b/>
          <w:spacing w:val="-4"/>
          <w:w w:val="129"/>
          <w:sz w:val="22"/>
          <w:szCs w:val="22"/>
        </w:rPr>
        <w:t>i</w:t>
      </w:r>
      <w:r w:rsidRPr="00550D55">
        <w:rPr>
          <w:rFonts w:asciiTheme="minorHAnsi" w:hAnsiTheme="minorHAnsi" w:cstheme="minorHAnsi"/>
          <w:b/>
          <w:spacing w:val="-3"/>
          <w:w w:val="160"/>
          <w:sz w:val="22"/>
          <w:szCs w:val="22"/>
        </w:rPr>
        <w:t>o</w:t>
      </w:r>
      <w:r w:rsidRPr="00550D55">
        <w:rPr>
          <w:rFonts w:asciiTheme="minorHAnsi" w:hAnsiTheme="minorHAnsi" w:cstheme="minorHAnsi"/>
          <w:b/>
          <w:spacing w:val="-2"/>
          <w:w w:val="141"/>
          <w:sz w:val="22"/>
          <w:szCs w:val="22"/>
        </w:rPr>
        <w:t>n</w:t>
      </w:r>
      <w:r w:rsidRPr="00550D55">
        <w:rPr>
          <w:rFonts w:asciiTheme="minorHAnsi" w:hAnsiTheme="minorHAnsi" w:cstheme="minorHAnsi"/>
          <w:b/>
          <w:w w:val="131"/>
          <w:sz w:val="22"/>
          <w:szCs w:val="22"/>
        </w:rPr>
        <w:t>s</w:t>
      </w:r>
    </w:p>
    <w:p w14:paraId="0CA43618" w14:textId="77777777" w:rsidR="00B504F8" w:rsidRPr="00550D55" w:rsidRDefault="006B7824">
      <w:pPr>
        <w:spacing w:before="74"/>
        <w:ind w:left="208"/>
        <w:rPr>
          <w:rFonts w:asciiTheme="minorHAnsi" w:hAnsiTheme="minorHAnsi" w:cstheme="minorHAnsi"/>
          <w:sz w:val="22"/>
          <w:szCs w:val="22"/>
        </w:rPr>
      </w:pPr>
      <w:r w:rsidRPr="00550D55">
        <w:rPr>
          <w:rFonts w:asciiTheme="minorHAnsi" w:hAnsiTheme="minorHAnsi" w:cstheme="minorHAnsi"/>
          <w:spacing w:val="-1"/>
          <w:w w:val="98"/>
          <w:sz w:val="22"/>
          <w:szCs w:val="22"/>
        </w:rPr>
        <w:t>On</w:t>
      </w:r>
      <w:r w:rsidRPr="00550D55">
        <w:rPr>
          <w:rFonts w:asciiTheme="minorHAnsi" w:hAnsiTheme="minorHAnsi" w:cstheme="minorHAnsi"/>
          <w:spacing w:val="2"/>
          <w:w w:val="98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w w:val="98"/>
          <w:sz w:val="22"/>
          <w:szCs w:val="22"/>
        </w:rPr>
        <w:t>-</w:t>
      </w:r>
      <w:r w:rsidRPr="00550D55">
        <w:rPr>
          <w:rFonts w:asciiTheme="minorHAnsi" w:hAnsiTheme="minorHAnsi" w:cstheme="minorHAnsi"/>
          <w:spacing w:val="2"/>
          <w:w w:val="98"/>
          <w:sz w:val="22"/>
          <w:szCs w:val="22"/>
        </w:rPr>
        <w:t>p</w:t>
      </w:r>
      <w:r w:rsidRPr="00550D55">
        <w:rPr>
          <w:rFonts w:asciiTheme="minorHAnsi" w:hAnsiTheme="minorHAnsi" w:cstheme="minorHAnsi"/>
          <w:w w:val="98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2"/>
          <w:w w:val="98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1"/>
          <w:w w:val="98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2"/>
          <w:w w:val="98"/>
          <w:sz w:val="22"/>
          <w:szCs w:val="22"/>
        </w:rPr>
        <w:t>o</w:t>
      </w:r>
      <w:r w:rsidRPr="00550D55">
        <w:rPr>
          <w:rFonts w:asciiTheme="minorHAnsi" w:hAnsiTheme="minorHAnsi" w:cstheme="minorHAnsi"/>
          <w:w w:val="98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6"/>
          <w:w w:val="9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w w:val="87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ho</w:t>
      </w:r>
      <w:r w:rsidRPr="00550D55">
        <w:rPr>
          <w:rFonts w:asciiTheme="minorHAnsi" w:hAnsiTheme="minorHAnsi" w:cstheme="minorHAnsi"/>
          <w:spacing w:val="3"/>
          <w:w w:val="91"/>
          <w:sz w:val="22"/>
          <w:szCs w:val="22"/>
        </w:rPr>
        <w:t>w</w:t>
      </w:r>
      <w:r w:rsidRPr="00550D55">
        <w:rPr>
          <w:rFonts w:asciiTheme="minorHAnsi" w:hAnsiTheme="minorHAnsi" w:cstheme="minorHAnsi"/>
          <w:w w:val="83"/>
          <w:sz w:val="22"/>
          <w:szCs w:val="22"/>
        </w:rPr>
        <w:t>s</w:t>
      </w:r>
    </w:p>
    <w:p w14:paraId="12BBF673" w14:textId="77777777" w:rsidR="00B504F8" w:rsidRPr="00550D55" w:rsidRDefault="006B7824">
      <w:pPr>
        <w:spacing w:before="10"/>
        <w:ind w:left="208"/>
        <w:rPr>
          <w:rFonts w:asciiTheme="minorHAnsi" w:hAnsiTheme="minorHAnsi" w:cstheme="minorHAnsi"/>
          <w:sz w:val="22"/>
          <w:szCs w:val="22"/>
        </w:rPr>
      </w:pPr>
      <w:r w:rsidRPr="00550D55">
        <w:rPr>
          <w:rFonts w:asciiTheme="minorHAnsi" w:hAnsiTheme="minorHAnsi" w:cstheme="minorHAnsi"/>
          <w:spacing w:val="-10"/>
          <w:w w:val="90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3"/>
          <w:w w:val="90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4"/>
          <w:w w:val="90"/>
          <w:sz w:val="22"/>
          <w:szCs w:val="22"/>
        </w:rPr>
        <w:t>a</w:t>
      </w:r>
      <w:r w:rsidRPr="00550D55">
        <w:rPr>
          <w:rFonts w:asciiTheme="minorHAnsi" w:hAnsiTheme="minorHAnsi" w:cstheme="minorHAnsi"/>
          <w:w w:val="90"/>
          <w:sz w:val="22"/>
          <w:szCs w:val="22"/>
        </w:rPr>
        <w:t xml:space="preserve">r       </w:t>
      </w:r>
      <w:r w:rsidRPr="00550D55">
        <w:rPr>
          <w:rFonts w:asciiTheme="minorHAnsi" w:hAnsiTheme="minorHAnsi" w:cstheme="minorHAnsi"/>
          <w:spacing w:val="12"/>
          <w:w w:val="9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w w:val="90"/>
          <w:sz w:val="22"/>
          <w:szCs w:val="22"/>
        </w:rPr>
        <w:t>Sho</w:t>
      </w:r>
      <w:r w:rsidRPr="00550D55">
        <w:rPr>
          <w:rFonts w:asciiTheme="minorHAnsi" w:hAnsiTheme="minorHAnsi" w:cstheme="minorHAnsi"/>
          <w:w w:val="90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23"/>
          <w:w w:val="9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50D55">
        <w:rPr>
          <w:rFonts w:asciiTheme="minorHAnsi" w:hAnsiTheme="minorHAnsi" w:cstheme="minorHAnsi"/>
          <w:sz w:val="22"/>
          <w:szCs w:val="22"/>
        </w:rPr>
        <w:t>,</w:t>
      </w:r>
      <w:r w:rsidRPr="00550D5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p</w:t>
      </w:r>
      <w:r w:rsidRPr="00550D55">
        <w:rPr>
          <w:rFonts w:asciiTheme="minorHAnsi" w:hAnsiTheme="minorHAnsi" w:cstheme="minorHAnsi"/>
          <w:spacing w:val="-2"/>
          <w:w w:val="95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1"/>
          <w:w w:val="95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2"/>
          <w:w w:val="95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10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3"/>
          <w:w w:val="105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1"/>
          <w:w w:val="8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110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3"/>
          <w:w w:val="92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4"/>
          <w:w w:val="110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2"/>
          <w:w w:val="102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4"/>
          <w:w w:val="110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w w:val="92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2"/>
          <w:w w:val="97"/>
          <w:sz w:val="22"/>
          <w:szCs w:val="22"/>
        </w:rPr>
        <w:t>o</w:t>
      </w:r>
      <w:r w:rsidRPr="00550D55">
        <w:rPr>
          <w:rFonts w:asciiTheme="minorHAnsi" w:hAnsiTheme="minorHAnsi" w:cstheme="minorHAnsi"/>
          <w:w w:val="105"/>
          <w:sz w:val="22"/>
          <w:szCs w:val="22"/>
        </w:rPr>
        <w:t>n</w:t>
      </w:r>
    </w:p>
    <w:p w14:paraId="4FEA4CB1" w14:textId="77777777" w:rsidR="00B504F8" w:rsidRPr="00550D55" w:rsidRDefault="00B504F8">
      <w:pPr>
        <w:spacing w:before="10" w:line="240" w:lineRule="exact"/>
        <w:rPr>
          <w:rFonts w:asciiTheme="minorHAnsi" w:hAnsiTheme="minorHAnsi" w:cstheme="minorHAnsi"/>
          <w:sz w:val="22"/>
          <w:szCs w:val="22"/>
        </w:rPr>
      </w:pPr>
    </w:p>
    <w:p w14:paraId="6A8CF941" w14:textId="77777777" w:rsidR="00B504F8" w:rsidRPr="00550D55" w:rsidRDefault="006B7824">
      <w:pPr>
        <w:ind w:left="208"/>
        <w:rPr>
          <w:rFonts w:asciiTheme="minorHAnsi" w:hAnsiTheme="minorHAnsi" w:cstheme="minorHAnsi"/>
          <w:sz w:val="22"/>
          <w:szCs w:val="22"/>
        </w:rPr>
      </w:pPr>
      <w:r w:rsidRPr="00550D55">
        <w:rPr>
          <w:rFonts w:asciiTheme="minorHAnsi" w:hAnsiTheme="minorHAnsi" w:cstheme="minorHAnsi"/>
          <w:spacing w:val="-5"/>
          <w:w w:val="95"/>
          <w:sz w:val="22"/>
          <w:szCs w:val="22"/>
        </w:rPr>
        <w:t>J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6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w w:val="87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1"/>
          <w:w w:val="103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w</w:t>
      </w:r>
      <w:r w:rsidRPr="00550D55">
        <w:rPr>
          <w:rFonts w:asciiTheme="minorHAnsi" w:hAnsiTheme="minorHAnsi" w:cstheme="minorHAnsi"/>
          <w:w w:val="83"/>
          <w:sz w:val="22"/>
          <w:szCs w:val="22"/>
        </w:rPr>
        <w:t>s</w:t>
      </w:r>
    </w:p>
    <w:p w14:paraId="3D4317C4" w14:textId="77777777" w:rsidR="00B504F8" w:rsidRPr="00550D55" w:rsidRDefault="006B7824">
      <w:pPr>
        <w:spacing w:before="10"/>
        <w:ind w:left="208"/>
        <w:rPr>
          <w:rFonts w:asciiTheme="minorHAnsi" w:hAnsiTheme="minorHAnsi" w:cstheme="minorHAnsi"/>
          <w:sz w:val="22"/>
          <w:szCs w:val="22"/>
        </w:rPr>
      </w:pPr>
      <w:r w:rsidRPr="00550D55">
        <w:rPr>
          <w:rFonts w:asciiTheme="minorHAnsi" w:hAnsiTheme="minorHAnsi" w:cstheme="minorHAnsi"/>
          <w:spacing w:val="-10"/>
          <w:w w:val="90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3"/>
          <w:w w:val="90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4"/>
          <w:w w:val="90"/>
          <w:sz w:val="22"/>
          <w:szCs w:val="22"/>
        </w:rPr>
        <w:t>a</w:t>
      </w:r>
      <w:r w:rsidRPr="00550D55">
        <w:rPr>
          <w:rFonts w:asciiTheme="minorHAnsi" w:hAnsiTheme="minorHAnsi" w:cstheme="minorHAnsi"/>
          <w:w w:val="90"/>
          <w:sz w:val="22"/>
          <w:szCs w:val="22"/>
        </w:rPr>
        <w:t xml:space="preserve">r       </w:t>
      </w:r>
      <w:r w:rsidRPr="00550D55">
        <w:rPr>
          <w:rFonts w:asciiTheme="minorHAnsi" w:hAnsiTheme="minorHAnsi" w:cstheme="minorHAnsi"/>
          <w:spacing w:val="12"/>
          <w:w w:val="9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w w:val="90"/>
          <w:sz w:val="22"/>
          <w:szCs w:val="22"/>
        </w:rPr>
        <w:t>Sho</w:t>
      </w:r>
      <w:r w:rsidRPr="00550D55">
        <w:rPr>
          <w:rFonts w:asciiTheme="minorHAnsi" w:hAnsiTheme="minorHAnsi" w:cstheme="minorHAnsi"/>
          <w:w w:val="90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23"/>
          <w:w w:val="9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50D55">
        <w:rPr>
          <w:rFonts w:asciiTheme="minorHAnsi" w:hAnsiTheme="minorHAnsi" w:cstheme="minorHAnsi"/>
          <w:sz w:val="22"/>
          <w:szCs w:val="22"/>
        </w:rPr>
        <w:t>,</w:t>
      </w:r>
      <w:r w:rsidRPr="00550D5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p</w:t>
      </w:r>
      <w:r w:rsidRPr="00550D55">
        <w:rPr>
          <w:rFonts w:asciiTheme="minorHAnsi" w:hAnsiTheme="minorHAnsi" w:cstheme="minorHAnsi"/>
          <w:spacing w:val="-2"/>
          <w:w w:val="95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1"/>
          <w:w w:val="95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2"/>
          <w:w w:val="95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10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3"/>
          <w:w w:val="105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1"/>
          <w:w w:val="8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110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3"/>
          <w:w w:val="92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4"/>
          <w:w w:val="110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2"/>
          <w:w w:val="102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4"/>
          <w:w w:val="110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w w:val="92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2"/>
          <w:w w:val="97"/>
          <w:sz w:val="22"/>
          <w:szCs w:val="22"/>
        </w:rPr>
        <w:t>o</w:t>
      </w:r>
      <w:r w:rsidRPr="00550D55">
        <w:rPr>
          <w:rFonts w:asciiTheme="minorHAnsi" w:hAnsiTheme="minorHAnsi" w:cstheme="minorHAnsi"/>
          <w:w w:val="105"/>
          <w:sz w:val="22"/>
          <w:szCs w:val="22"/>
        </w:rPr>
        <w:t>n</w:t>
      </w:r>
    </w:p>
    <w:p w14:paraId="51F39C49" w14:textId="77777777" w:rsidR="00B504F8" w:rsidRPr="00550D55" w:rsidRDefault="00B504F8">
      <w:pPr>
        <w:spacing w:before="10" w:line="240" w:lineRule="exact"/>
        <w:rPr>
          <w:rFonts w:asciiTheme="minorHAnsi" w:hAnsiTheme="minorHAnsi" w:cstheme="minorHAnsi"/>
          <w:sz w:val="22"/>
          <w:szCs w:val="22"/>
        </w:rPr>
      </w:pPr>
    </w:p>
    <w:p w14:paraId="09BF6D72" w14:textId="77777777" w:rsidR="00B504F8" w:rsidRPr="00550D55" w:rsidRDefault="006B7824">
      <w:pPr>
        <w:ind w:left="208"/>
        <w:rPr>
          <w:rFonts w:asciiTheme="minorHAnsi" w:hAnsiTheme="minorHAnsi" w:cstheme="minorHAnsi"/>
          <w:sz w:val="22"/>
          <w:szCs w:val="22"/>
        </w:rPr>
      </w:pPr>
      <w:r w:rsidRPr="00550D55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ou</w:t>
      </w:r>
      <w:r w:rsidRPr="00550D55">
        <w:rPr>
          <w:rFonts w:asciiTheme="minorHAnsi" w:hAnsiTheme="minorHAnsi" w:cstheme="minorHAnsi"/>
          <w:sz w:val="22"/>
          <w:szCs w:val="22"/>
        </w:rPr>
        <w:t>p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w w:val="87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ho</w:t>
      </w:r>
      <w:r w:rsidRPr="00550D55">
        <w:rPr>
          <w:rFonts w:asciiTheme="minorHAnsi" w:hAnsiTheme="minorHAnsi" w:cstheme="minorHAnsi"/>
          <w:spacing w:val="3"/>
          <w:w w:val="91"/>
          <w:sz w:val="22"/>
          <w:szCs w:val="22"/>
        </w:rPr>
        <w:t>w</w:t>
      </w:r>
      <w:r w:rsidRPr="00550D55">
        <w:rPr>
          <w:rFonts w:asciiTheme="minorHAnsi" w:hAnsiTheme="minorHAnsi" w:cstheme="minorHAnsi"/>
          <w:w w:val="83"/>
          <w:sz w:val="22"/>
          <w:szCs w:val="22"/>
        </w:rPr>
        <w:t>s</w:t>
      </w:r>
    </w:p>
    <w:p w14:paraId="0FD6687D" w14:textId="77777777" w:rsidR="00B504F8" w:rsidRPr="00550D55" w:rsidRDefault="006B7824">
      <w:pPr>
        <w:spacing w:before="10"/>
        <w:ind w:left="208"/>
        <w:rPr>
          <w:rFonts w:asciiTheme="minorHAnsi" w:hAnsiTheme="minorHAnsi" w:cstheme="minorHAnsi"/>
          <w:sz w:val="22"/>
          <w:szCs w:val="22"/>
        </w:rPr>
      </w:pPr>
      <w:r w:rsidRPr="00550D55">
        <w:rPr>
          <w:rFonts w:asciiTheme="minorHAnsi" w:hAnsiTheme="minorHAnsi" w:cstheme="minorHAnsi"/>
          <w:spacing w:val="-10"/>
          <w:w w:val="90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3"/>
          <w:w w:val="90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4"/>
          <w:w w:val="90"/>
          <w:sz w:val="22"/>
          <w:szCs w:val="22"/>
        </w:rPr>
        <w:t>a</w:t>
      </w:r>
      <w:r w:rsidRPr="00550D55">
        <w:rPr>
          <w:rFonts w:asciiTheme="minorHAnsi" w:hAnsiTheme="minorHAnsi" w:cstheme="minorHAnsi"/>
          <w:w w:val="90"/>
          <w:sz w:val="22"/>
          <w:szCs w:val="22"/>
        </w:rPr>
        <w:t xml:space="preserve">r       </w:t>
      </w:r>
      <w:r w:rsidRPr="00550D55">
        <w:rPr>
          <w:rFonts w:asciiTheme="minorHAnsi" w:hAnsiTheme="minorHAnsi" w:cstheme="minorHAnsi"/>
          <w:spacing w:val="12"/>
          <w:w w:val="9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w w:val="90"/>
          <w:sz w:val="22"/>
          <w:szCs w:val="22"/>
        </w:rPr>
        <w:t>Sho</w:t>
      </w:r>
      <w:r w:rsidRPr="00550D55">
        <w:rPr>
          <w:rFonts w:asciiTheme="minorHAnsi" w:hAnsiTheme="minorHAnsi" w:cstheme="minorHAnsi"/>
          <w:w w:val="90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23"/>
          <w:w w:val="9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50D55">
        <w:rPr>
          <w:rFonts w:asciiTheme="minorHAnsi" w:hAnsiTheme="minorHAnsi" w:cstheme="minorHAnsi"/>
          <w:sz w:val="22"/>
          <w:szCs w:val="22"/>
        </w:rPr>
        <w:t>,</w:t>
      </w:r>
      <w:r w:rsidRPr="00550D5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p</w:t>
      </w:r>
      <w:r w:rsidRPr="00550D55">
        <w:rPr>
          <w:rFonts w:asciiTheme="minorHAnsi" w:hAnsiTheme="minorHAnsi" w:cstheme="minorHAnsi"/>
          <w:spacing w:val="-2"/>
          <w:w w:val="95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1"/>
          <w:w w:val="95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2"/>
          <w:w w:val="95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10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3"/>
          <w:w w:val="105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1"/>
          <w:w w:val="8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110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3"/>
          <w:w w:val="92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4"/>
          <w:w w:val="110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2"/>
          <w:w w:val="102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4"/>
          <w:w w:val="110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w w:val="92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2"/>
          <w:w w:val="97"/>
          <w:sz w:val="22"/>
          <w:szCs w:val="22"/>
        </w:rPr>
        <w:t>o</w:t>
      </w:r>
      <w:r w:rsidRPr="00550D55">
        <w:rPr>
          <w:rFonts w:asciiTheme="minorHAnsi" w:hAnsiTheme="minorHAnsi" w:cstheme="minorHAnsi"/>
          <w:w w:val="105"/>
          <w:sz w:val="22"/>
          <w:szCs w:val="22"/>
        </w:rPr>
        <w:t>n</w:t>
      </w:r>
    </w:p>
    <w:p w14:paraId="2F732E1F" w14:textId="77777777" w:rsidR="00B504F8" w:rsidRPr="00550D55" w:rsidRDefault="00B504F8">
      <w:pPr>
        <w:spacing w:line="160" w:lineRule="exact"/>
        <w:rPr>
          <w:rFonts w:asciiTheme="minorHAnsi" w:hAnsiTheme="minorHAnsi" w:cstheme="minorHAnsi"/>
          <w:sz w:val="22"/>
          <w:szCs w:val="22"/>
        </w:rPr>
      </w:pPr>
    </w:p>
    <w:p w14:paraId="70BD2344" w14:textId="77777777" w:rsidR="00B504F8" w:rsidRPr="00550D55" w:rsidRDefault="00B504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2FED6E6" w14:textId="77777777" w:rsidR="00B504F8" w:rsidRPr="00550D55" w:rsidRDefault="006B7824">
      <w:pPr>
        <w:ind w:left="208"/>
        <w:rPr>
          <w:rFonts w:asciiTheme="minorHAnsi" w:hAnsiTheme="minorHAnsi" w:cstheme="minorHAnsi"/>
          <w:sz w:val="22"/>
          <w:szCs w:val="22"/>
        </w:rPr>
      </w:pPr>
      <w:r w:rsidRPr="00550D55">
        <w:rPr>
          <w:rFonts w:asciiTheme="minorHAnsi" w:hAnsiTheme="minorHAnsi" w:cstheme="minorHAnsi"/>
          <w:spacing w:val="-2"/>
          <w:sz w:val="22"/>
          <w:szCs w:val="22"/>
        </w:rPr>
        <w:t>No</w:t>
      </w:r>
      <w:r w:rsidRPr="00550D55">
        <w:rPr>
          <w:rFonts w:asciiTheme="minorHAnsi" w:hAnsiTheme="minorHAnsi" w:cstheme="minorHAnsi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50D55">
        <w:rPr>
          <w:rFonts w:asciiTheme="minorHAnsi" w:hAnsiTheme="minorHAnsi" w:cstheme="minorHAnsi"/>
          <w:sz w:val="22"/>
          <w:szCs w:val="22"/>
        </w:rPr>
        <w:t>: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7"/>
          <w:w w:val="85"/>
          <w:sz w:val="22"/>
          <w:szCs w:val="22"/>
        </w:rPr>
        <w:t>A</w:t>
      </w:r>
      <w:r w:rsidRPr="00550D55">
        <w:rPr>
          <w:rFonts w:asciiTheme="minorHAnsi" w:hAnsiTheme="minorHAnsi" w:cstheme="minorHAnsi"/>
          <w:w w:val="85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9"/>
          <w:w w:val="8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550D55">
        <w:rPr>
          <w:rFonts w:asciiTheme="minorHAnsi" w:hAnsiTheme="minorHAnsi" w:cstheme="minorHAnsi"/>
          <w:sz w:val="22"/>
          <w:szCs w:val="22"/>
        </w:rPr>
        <w:t>re</w:t>
      </w:r>
      <w:r w:rsidRPr="00550D55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ui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w w:val="96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7"/>
          <w:w w:val="96"/>
          <w:sz w:val="22"/>
          <w:szCs w:val="22"/>
        </w:rPr>
        <w:t>x</w:t>
      </w:r>
      <w:r w:rsidRPr="00550D55">
        <w:rPr>
          <w:rFonts w:asciiTheme="minorHAnsi" w:hAnsiTheme="minorHAnsi" w:cstheme="minorHAnsi"/>
          <w:spacing w:val="3"/>
          <w:w w:val="96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-1"/>
          <w:w w:val="96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2"/>
          <w:w w:val="96"/>
          <w:sz w:val="22"/>
          <w:szCs w:val="22"/>
        </w:rPr>
        <w:t>b</w:t>
      </w:r>
      <w:r w:rsidRPr="00550D55">
        <w:rPr>
          <w:rFonts w:asciiTheme="minorHAnsi" w:hAnsiTheme="minorHAnsi" w:cstheme="minorHAnsi"/>
          <w:spacing w:val="-3"/>
          <w:w w:val="96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4"/>
          <w:w w:val="96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w w:val="96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2"/>
          <w:w w:val="96"/>
          <w:sz w:val="22"/>
          <w:szCs w:val="22"/>
        </w:rPr>
        <w:t>o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8"/>
          <w:w w:val="9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2"/>
          <w:w w:val="96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3"/>
          <w:w w:val="96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2"/>
          <w:w w:val="96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1"/>
          <w:w w:val="96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2"/>
          <w:w w:val="96"/>
          <w:sz w:val="22"/>
          <w:szCs w:val="22"/>
        </w:rPr>
        <w:t>d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,</w:t>
      </w:r>
      <w:r w:rsidRPr="00550D55">
        <w:rPr>
          <w:rFonts w:asciiTheme="minorHAnsi" w:hAnsiTheme="minorHAnsi" w:cstheme="minorHAnsi"/>
          <w:spacing w:val="3"/>
          <w:w w:val="9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ra</w:t>
      </w:r>
      <w:r w:rsidRPr="00550D55">
        <w:rPr>
          <w:rFonts w:asciiTheme="minorHAnsi" w:hAnsiTheme="minorHAnsi" w:cstheme="minorHAnsi"/>
          <w:spacing w:val="-2"/>
          <w:w w:val="93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6"/>
          <w:w w:val="93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l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ly</w:t>
      </w:r>
      <w:r w:rsidRPr="00550D55">
        <w:rPr>
          <w:rFonts w:asciiTheme="minorHAnsi" w:hAnsiTheme="minorHAnsi" w:cstheme="minorHAnsi"/>
          <w:spacing w:val="8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0D55">
        <w:rPr>
          <w:rFonts w:asciiTheme="minorHAnsi" w:hAnsiTheme="minorHAnsi" w:cstheme="minorHAnsi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89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2"/>
          <w:w w:val="89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6"/>
          <w:w w:val="89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4"/>
          <w:w w:val="89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-1"/>
          <w:w w:val="89"/>
          <w:sz w:val="22"/>
          <w:szCs w:val="22"/>
        </w:rPr>
        <w:t>l</w:t>
      </w:r>
      <w:r w:rsidRPr="00550D55">
        <w:rPr>
          <w:rFonts w:asciiTheme="minorHAnsi" w:hAnsiTheme="minorHAnsi" w:cstheme="minorHAnsi"/>
          <w:w w:val="89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7"/>
          <w:w w:val="89"/>
          <w:sz w:val="22"/>
          <w:szCs w:val="22"/>
        </w:rPr>
        <w:t>r</w:t>
      </w:r>
      <w:r w:rsidRPr="00550D55">
        <w:rPr>
          <w:rFonts w:asciiTheme="minorHAnsi" w:hAnsiTheme="minorHAnsi" w:cstheme="minorHAnsi"/>
          <w:w w:val="89"/>
          <w:sz w:val="22"/>
          <w:szCs w:val="22"/>
        </w:rPr>
        <w:t>,</w:t>
      </w:r>
      <w:r w:rsidRPr="00550D55">
        <w:rPr>
          <w:rFonts w:asciiTheme="minorHAnsi" w:hAnsiTheme="minorHAnsi" w:cstheme="minorHAnsi"/>
          <w:spacing w:val="34"/>
          <w:w w:val="89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w w:val="89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4"/>
          <w:w w:val="89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3"/>
          <w:w w:val="89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89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3"/>
          <w:w w:val="89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2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1"/>
          <w:w w:val="92"/>
          <w:sz w:val="22"/>
          <w:szCs w:val="22"/>
        </w:rPr>
        <w:t>ho</w:t>
      </w:r>
      <w:r w:rsidRPr="00550D55">
        <w:rPr>
          <w:rFonts w:asciiTheme="minorHAnsi" w:hAnsiTheme="minorHAnsi" w:cstheme="minorHAnsi"/>
          <w:spacing w:val="3"/>
          <w:w w:val="92"/>
          <w:sz w:val="22"/>
          <w:szCs w:val="22"/>
        </w:rPr>
        <w:t>w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5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p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w w:val="91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5"/>
          <w:w w:val="91"/>
          <w:sz w:val="22"/>
          <w:szCs w:val="22"/>
        </w:rPr>
        <w:t>f</w:t>
      </w:r>
      <w:r w:rsidRPr="00550D55">
        <w:rPr>
          <w:rFonts w:asciiTheme="minorHAnsi" w:hAnsiTheme="minorHAnsi" w:cstheme="minorHAnsi"/>
          <w:w w:val="91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6"/>
          <w:w w:val="9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w w:val="89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2"/>
          <w:w w:val="92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1"/>
          <w:w w:val="8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2"/>
          <w:w w:val="110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.</w:t>
      </w:r>
    </w:p>
    <w:p w14:paraId="2586FE50" w14:textId="77777777" w:rsidR="00B504F8" w:rsidRPr="00550D55" w:rsidRDefault="00B504F8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46D704D9" w14:textId="77777777" w:rsidR="00B504F8" w:rsidRPr="00550D55" w:rsidRDefault="00B504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1E1E51B" w14:textId="77777777" w:rsidR="00B504F8" w:rsidRPr="00550D55" w:rsidRDefault="006B7824">
      <w:pPr>
        <w:ind w:left="208"/>
        <w:rPr>
          <w:rFonts w:asciiTheme="minorHAnsi" w:hAnsiTheme="minorHAnsi" w:cstheme="minorHAnsi"/>
          <w:sz w:val="22"/>
          <w:szCs w:val="22"/>
        </w:rPr>
      </w:pPr>
      <w:r w:rsidRPr="00550D55">
        <w:rPr>
          <w:rFonts w:asciiTheme="minorHAnsi" w:hAnsiTheme="minorHAnsi" w:cstheme="minorHAnsi"/>
          <w:b/>
          <w:spacing w:val="-14"/>
          <w:w w:val="126"/>
          <w:sz w:val="22"/>
          <w:szCs w:val="22"/>
        </w:rPr>
        <w:t>a</w:t>
      </w:r>
      <w:r w:rsidRPr="00550D55">
        <w:rPr>
          <w:rFonts w:asciiTheme="minorHAnsi" w:hAnsiTheme="minorHAnsi" w:cstheme="minorHAnsi"/>
          <w:b/>
          <w:spacing w:val="-12"/>
          <w:w w:val="135"/>
          <w:sz w:val="22"/>
          <w:szCs w:val="22"/>
        </w:rPr>
        <w:t>w</w:t>
      </w:r>
      <w:r w:rsidRPr="00550D55">
        <w:rPr>
          <w:rFonts w:asciiTheme="minorHAnsi" w:hAnsiTheme="minorHAnsi" w:cstheme="minorHAnsi"/>
          <w:b/>
          <w:spacing w:val="6"/>
          <w:w w:val="126"/>
          <w:sz w:val="22"/>
          <w:szCs w:val="22"/>
        </w:rPr>
        <w:t>a</w:t>
      </w:r>
      <w:r w:rsidRPr="00550D55">
        <w:rPr>
          <w:rFonts w:asciiTheme="minorHAnsi" w:hAnsiTheme="minorHAnsi" w:cstheme="minorHAnsi"/>
          <w:b/>
          <w:spacing w:val="7"/>
          <w:w w:val="149"/>
          <w:sz w:val="22"/>
          <w:szCs w:val="22"/>
        </w:rPr>
        <w:t>r</w:t>
      </w:r>
      <w:r w:rsidRPr="00550D55">
        <w:rPr>
          <w:rFonts w:asciiTheme="minorHAnsi" w:hAnsiTheme="minorHAnsi" w:cstheme="minorHAnsi"/>
          <w:b/>
          <w:spacing w:val="-1"/>
          <w:w w:val="142"/>
          <w:sz w:val="22"/>
          <w:szCs w:val="22"/>
        </w:rPr>
        <w:t>d</w:t>
      </w:r>
      <w:r w:rsidRPr="00550D55">
        <w:rPr>
          <w:rFonts w:asciiTheme="minorHAnsi" w:hAnsiTheme="minorHAnsi" w:cstheme="minorHAnsi"/>
          <w:b/>
          <w:w w:val="131"/>
          <w:sz w:val="22"/>
          <w:szCs w:val="22"/>
        </w:rPr>
        <w:t>s</w:t>
      </w:r>
      <w:r w:rsidRPr="00550D55">
        <w:rPr>
          <w:rFonts w:asciiTheme="minorHAnsi" w:hAnsiTheme="minorHAnsi" w:cstheme="minorHAnsi"/>
          <w:b/>
          <w:w w:val="102"/>
          <w:sz w:val="22"/>
          <w:szCs w:val="22"/>
        </w:rPr>
        <w:t>,</w:t>
      </w:r>
      <w:r w:rsidRPr="00550D5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8"/>
          <w:w w:val="149"/>
          <w:sz w:val="22"/>
          <w:szCs w:val="22"/>
        </w:rPr>
        <w:t>r</w:t>
      </w:r>
      <w:r w:rsidRPr="00550D55">
        <w:rPr>
          <w:rFonts w:asciiTheme="minorHAnsi" w:hAnsiTheme="minorHAnsi" w:cstheme="minorHAnsi"/>
          <w:b/>
          <w:spacing w:val="1"/>
          <w:w w:val="132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w w:val="158"/>
          <w:sz w:val="22"/>
          <w:szCs w:val="22"/>
        </w:rPr>
        <w:t>c</w:t>
      </w:r>
      <w:r w:rsidRPr="00550D55">
        <w:rPr>
          <w:rFonts w:asciiTheme="minorHAnsi" w:hAnsiTheme="minorHAnsi" w:cstheme="minorHAnsi"/>
          <w:b/>
          <w:w w:val="160"/>
          <w:sz w:val="22"/>
          <w:szCs w:val="22"/>
        </w:rPr>
        <w:t>o</w:t>
      </w:r>
      <w:r w:rsidRPr="00550D55">
        <w:rPr>
          <w:rFonts w:asciiTheme="minorHAnsi" w:hAnsiTheme="minorHAnsi" w:cstheme="minorHAnsi"/>
          <w:b/>
          <w:spacing w:val="-1"/>
          <w:w w:val="150"/>
          <w:sz w:val="22"/>
          <w:szCs w:val="22"/>
        </w:rPr>
        <w:t>g</w:t>
      </w:r>
      <w:r w:rsidRPr="00550D55">
        <w:rPr>
          <w:rFonts w:asciiTheme="minorHAnsi" w:hAnsiTheme="minorHAnsi" w:cstheme="minorHAnsi"/>
          <w:b/>
          <w:spacing w:val="2"/>
          <w:w w:val="141"/>
          <w:sz w:val="22"/>
          <w:szCs w:val="22"/>
        </w:rPr>
        <w:t>n</w:t>
      </w:r>
      <w:r w:rsidRPr="00550D55">
        <w:rPr>
          <w:rFonts w:asciiTheme="minorHAnsi" w:hAnsiTheme="minorHAnsi" w:cstheme="minorHAnsi"/>
          <w:b/>
          <w:spacing w:val="1"/>
          <w:w w:val="129"/>
          <w:sz w:val="22"/>
          <w:szCs w:val="22"/>
        </w:rPr>
        <w:t>i</w:t>
      </w:r>
      <w:r w:rsidRPr="00550D55">
        <w:rPr>
          <w:rFonts w:asciiTheme="minorHAnsi" w:hAnsiTheme="minorHAnsi" w:cstheme="minorHAnsi"/>
          <w:b/>
          <w:spacing w:val="3"/>
          <w:w w:val="207"/>
          <w:sz w:val="22"/>
          <w:szCs w:val="22"/>
        </w:rPr>
        <w:t>t</w:t>
      </w:r>
      <w:r w:rsidRPr="00550D55">
        <w:rPr>
          <w:rFonts w:asciiTheme="minorHAnsi" w:hAnsiTheme="minorHAnsi" w:cstheme="minorHAnsi"/>
          <w:b/>
          <w:spacing w:val="-4"/>
          <w:w w:val="129"/>
          <w:sz w:val="22"/>
          <w:szCs w:val="22"/>
        </w:rPr>
        <w:t>i</w:t>
      </w:r>
      <w:r w:rsidRPr="00550D55">
        <w:rPr>
          <w:rFonts w:asciiTheme="minorHAnsi" w:hAnsiTheme="minorHAnsi" w:cstheme="minorHAnsi"/>
          <w:b/>
          <w:spacing w:val="-3"/>
          <w:w w:val="160"/>
          <w:sz w:val="22"/>
          <w:szCs w:val="22"/>
        </w:rPr>
        <w:t>o</w:t>
      </w:r>
      <w:r w:rsidRPr="00550D55">
        <w:rPr>
          <w:rFonts w:asciiTheme="minorHAnsi" w:hAnsiTheme="minorHAnsi" w:cstheme="minorHAnsi"/>
          <w:b/>
          <w:spacing w:val="-4"/>
          <w:w w:val="141"/>
          <w:sz w:val="22"/>
          <w:szCs w:val="22"/>
        </w:rPr>
        <w:t>n</w:t>
      </w:r>
      <w:r w:rsidRPr="00550D55">
        <w:rPr>
          <w:rFonts w:asciiTheme="minorHAnsi" w:hAnsiTheme="minorHAnsi" w:cstheme="minorHAnsi"/>
          <w:b/>
          <w:w w:val="102"/>
          <w:sz w:val="22"/>
          <w:szCs w:val="22"/>
        </w:rPr>
        <w:t>,</w:t>
      </w:r>
      <w:r w:rsidRPr="00550D5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3"/>
          <w:w w:val="129"/>
          <w:sz w:val="22"/>
          <w:szCs w:val="22"/>
        </w:rPr>
        <w:t>i</w:t>
      </w:r>
      <w:r w:rsidRPr="00550D55">
        <w:rPr>
          <w:rFonts w:asciiTheme="minorHAnsi" w:hAnsiTheme="minorHAnsi" w:cstheme="minorHAnsi"/>
          <w:b/>
          <w:spacing w:val="-3"/>
          <w:w w:val="141"/>
          <w:sz w:val="22"/>
          <w:szCs w:val="22"/>
        </w:rPr>
        <w:t>n</w:t>
      </w:r>
      <w:r w:rsidRPr="00550D55">
        <w:rPr>
          <w:rFonts w:asciiTheme="minorHAnsi" w:hAnsiTheme="minorHAnsi" w:cstheme="minorHAnsi"/>
          <w:b/>
          <w:spacing w:val="1"/>
          <w:w w:val="158"/>
          <w:sz w:val="22"/>
          <w:szCs w:val="22"/>
        </w:rPr>
        <w:t>c</w:t>
      </w:r>
      <w:r w:rsidRPr="00550D55">
        <w:rPr>
          <w:rFonts w:asciiTheme="minorHAnsi" w:hAnsiTheme="minorHAnsi" w:cstheme="minorHAnsi"/>
          <w:b/>
          <w:spacing w:val="-3"/>
          <w:w w:val="204"/>
          <w:sz w:val="22"/>
          <w:szCs w:val="22"/>
        </w:rPr>
        <w:t>l</w:t>
      </w:r>
      <w:r w:rsidRPr="00550D55">
        <w:rPr>
          <w:rFonts w:asciiTheme="minorHAnsi" w:hAnsiTheme="minorHAnsi" w:cstheme="minorHAnsi"/>
          <w:b/>
          <w:spacing w:val="-2"/>
          <w:w w:val="135"/>
          <w:sz w:val="22"/>
          <w:szCs w:val="22"/>
        </w:rPr>
        <w:t>u</w:t>
      </w:r>
      <w:r w:rsidRPr="00550D55">
        <w:rPr>
          <w:rFonts w:asciiTheme="minorHAnsi" w:hAnsiTheme="minorHAnsi" w:cstheme="minorHAnsi"/>
          <w:b/>
          <w:spacing w:val="-2"/>
          <w:w w:val="131"/>
          <w:sz w:val="22"/>
          <w:szCs w:val="22"/>
        </w:rPr>
        <w:t>s</w:t>
      </w:r>
      <w:r w:rsidRPr="00550D55">
        <w:rPr>
          <w:rFonts w:asciiTheme="minorHAnsi" w:hAnsiTheme="minorHAnsi" w:cstheme="minorHAnsi"/>
          <w:b/>
          <w:spacing w:val="-4"/>
          <w:w w:val="129"/>
          <w:sz w:val="22"/>
          <w:szCs w:val="22"/>
        </w:rPr>
        <w:t>i</w:t>
      </w:r>
      <w:r w:rsidRPr="00550D55">
        <w:rPr>
          <w:rFonts w:asciiTheme="minorHAnsi" w:hAnsiTheme="minorHAnsi" w:cstheme="minorHAnsi"/>
          <w:b/>
          <w:spacing w:val="-3"/>
          <w:w w:val="160"/>
          <w:sz w:val="22"/>
          <w:szCs w:val="22"/>
        </w:rPr>
        <w:t>o</w:t>
      </w:r>
      <w:r w:rsidRPr="00550D55">
        <w:rPr>
          <w:rFonts w:asciiTheme="minorHAnsi" w:hAnsiTheme="minorHAnsi" w:cstheme="minorHAnsi"/>
          <w:b/>
          <w:w w:val="141"/>
          <w:sz w:val="22"/>
          <w:szCs w:val="22"/>
        </w:rPr>
        <w:t>n</w:t>
      </w:r>
      <w:r w:rsidRPr="00550D55">
        <w:rPr>
          <w:rFonts w:asciiTheme="minorHAnsi" w:hAnsiTheme="minorHAnsi" w:cstheme="minorHAnsi"/>
          <w:b/>
          <w:spacing w:val="2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4"/>
          <w:w w:val="136"/>
          <w:sz w:val="22"/>
          <w:szCs w:val="22"/>
        </w:rPr>
        <w:t>i</w:t>
      </w:r>
      <w:r w:rsidRPr="00550D55">
        <w:rPr>
          <w:rFonts w:asciiTheme="minorHAnsi" w:hAnsiTheme="minorHAnsi" w:cstheme="minorHAnsi"/>
          <w:b/>
          <w:w w:val="136"/>
          <w:sz w:val="22"/>
          <w:szCs w:val="22"/>
        </w:rPr>
        <w:t>n</w:t>
      </w:r>
      <w:r w:rsidRPr="00550D55">
        <w:rPr>
          <w:rFonts w:asciiTheme="minorHAnsi" w:hAnsiTheme="minorHAnsi" w:cstheme="minorHAnsi"/>
          <w:b/>
          <w:spacing w:val="5"/>
          <w:w w:val="13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-5"/>
          <w:w w:val="106"/>
          <w:sz w:val="22"/>
          <w:szCs w:val="22"/>
        </w:rPr>
        <w:t>p</w:t>
      </w:r>
      <w:r w:rsidRPr="00550D55">
        <w:rPr>
          <w:rFonts w:asciiTheme="minorHAnsi" w:hAnsiTheme="minorHAnsi" w:cstheme="minorHAnsi"/>
          <w:b/>
          <w:spacing w:val="3"/>
          <w:w w:val="135"/>
          <w:sz w:val="22"/>
          <w:szCs w:val="22"/>
        </w:rPr>
        <w:t>u</w:t>
      </w:r>
      <w:r w:rsidRPr="00550D55">
        <w:rPr>
          <w:rFonts w:asciiTheme="minorHAnsi" w:hAnsiTheme="minorHAnsi" w:cstheme="minorHAnsi"/>
          <w:b/>
          <w:spacing w:val="-3"/>
          <w:w w:val="114"/>
          <w:sz w:val="22"/>
          <w:szCs w:val="22"/>
        </w:rPr>
        <w:t>b</w:t>
      </w:r>
      <w:r w:rsidRPr="00550D55">
        <w:rPr>
          <w:rFonts w:asciiTheme="minorHAnsi" w:hAnsiTheme="minorHAnsi" w:cstheme="minorHAnsi"/>
          <w:b/>
          <w:spacing w:val="2"/>
          <w:w w:val="204"/>
          <w:sz w:val="22"/>
          <w:szCs w:val="22"/>
        </w:rPr>
        <w:t>l</w:t>
      </w:r>
      <w:r w:rsidRPr="00550D55">
        <w:rPr>
          <w:rFonts w:asciiTheme="minorHAnsi" w:hAnsiTheme="minorHAnsi" w:cstheme="minorHAnsi"/>
          <w:b/>
          <w:spacing w:val="-4"/>
          <w:w w:val="129"/>
          <w:sz w:val="22"/>
          <w:szCs w:val="22"/>
        </w:rPr>
        <w:t>i</w:t>
      </w:r>
      <w:r w:rsidRPr="00550D55">
        <w:rPr>
          <w:rFonts w:asciiTheme="minorHAnsi" w:hAnsiTheme="minorHAnsi" w:cstheme="minorHAnsi"/>
          <w:b/>
          <w:spacing w:val="6"/>
          <w:w w:val="158"/>
          <w:sz w:val="22"/>
          <w:szCs w:val="22"/>
        </w:rPr>
        <w:t>c</w:t>
      </w:r>
      <w:r w:rsidRPr="00550D55">
        <w:rPr>
          <w:rFonts w:asciiTheme="minorHAnsi" w:hAnsiTheme="minorHAnsi" w:cstheme="minorHAnsi"/>
          <w:b/>
          <w:spacing w:val="-8"/>
          <w:w w:val="126"/>
          <w:sz w:val="22"/>
          <w:szCs w:val="22"/>
        </w:rPr>
        <w:t>a</w:t>
      </w:r>
      <w:r w:rsidRPr="00550D55">
        <w:rPr>
          <w:rFonts w:asciiTheme="minorHAnsi" w:hAnsiTheme="minorHAnsi" w:cstheme="minorHAnsi"/>
          <w:b/>
          <w:spacing w:val="3"/>
          <w:w w:val="207"/>
          <w:sz w:val="22"/>
          <w:szCs w:val="22"/>
        </w:rPr>
        <w:t>t</w:t>
      </w:r>
      <w:r w:rsidRPr="00550D55">
        <w:rPr>
          <w:rFonts w:asciiTheme="minorHAnsi" w:hAnsiTheme="minorHAnsi" w:cstheme="minorHAnsi"/>
          <w:b/>
          <w:spacing w:val="-4"/>
          <w:w w:val="129"/>
          <w:sz w:val="22"/>
          <w:szCs w:val="22"/>
        </w:rPr>
        <w:t>i</w:t>
      </w:r>
      <w:r w:rsidRPr="00550D55">
        <w:rPr>
          <w:rFonts w:asciiTheme="minorHAnsi" w:hAnsiTheme="minorHAnsi" w:cstheme="minorHAnsi"/>
          <w:b/>
          <w:spacing w:val="-3"/>
          <w:w w:val="160"/>
          <w:sz w:val="22"/>
          <w:szCs w:val="22"/>
        </w:rPr>
        <w:t>o</w:t>
      </w:r>
      <w:r w:rsidRPr="00550D55">
        <w:rPr>
          <w:rFonts w:asciiTheme="minorHAnsi" w:hAnsiTheme="minorHAnsi" w:cstheme="minorHAnsi"/>
          <w:b/>
          <w:spacing w:val="-2"/>
          <w:w w:val="141"/>
          <w:sz w:val="22"/>
          <w:szCs w:val="22"/>
        </w:rPr>
        <w:t>n</w:t>
      </w:r>
      <w:r w:rsidRPr="00550D55">
        <w:rPr>
          <w:rFonts w:asciiTheme="minorHAnsi" w:hAnsiTheme="minorHAnsi" w:cstheme="minorHAnsi"/>
          <w:b/>
          <w:w w:val="131"/>
          <w:sz w:val="22"/>
          <w:szCs w:val="22"/>
        </w:rPr>
        <w:t>s</w:t>
      </w:r>
    </w:p>
    <w:p w14:paraId="121F0258" w14:textId="77777777" w:rsidR="00B504F8" w:rsidRPr="00550D55" w:rsidRDefault="006B7824">
      <w:pPr>
        <w:spacing w:before="57"/>
        <w:ind w:left="208"/>
        <w:rPr>
          <w:rFonts w:asciiTheme="minorHAnsi" w:hAnsiTheme="minorHAnsi" w:cstheme="minorHAnsi"/>
          <w:sz w:val="22"/>
          <w:szCs w:val="22"/>
        </w:rPr>
        <w:sectPr w:rsidR="00B504F8" w:rsidRPr="00550D55">
          <w:headerReference w:type="default" r:id="rId7"/>
          <w:footerReference w:type="default" r:id="rId8"/>
          <w:pgSz w:w="12240" w:h="15840"/>
          <w:pgMar w:top="1420" w:right="1160" w:bottom="280" w:left="1140" w:header="847" w:footer="871" w:gutter="0"/>
          <w:cols w:space="720"/>
        </w:sectPr>
      </w:pPr>
      <w:r w:rsidRPr="00550D55">
        <w:rPr>
          <w:rFonts w:asciiTheme="minorHAnsi" w:hAnsiTheme="minorHAnsi" w:cstheme="minorHAnsi"/>
          <w:spacing w:val="-10"/>
          <w:w w:val="90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3"/>
          <w:w w:val="90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4"/>
          <w:w w:val="90"/>
          <w:sz w:val="22"/>
          <w:szCs w:val="22"/>
        </w:rPr>
        <w:t>a</w:t>
      </w:r>
      <w:r w:rsidRPr="00550D55">
        <w:rPr>
          <w:rFonts w:asciiTheme="minorHAnsi" w:hAnsiTheme="minorHAnsi" w:cstheme="minorHAnsi"/>
          <w:w w:val="90"/>
          <w:sz w:val="22"/>
          <w:szCs w:val="22"/>
        </w:rPr>
        <w:t xml:space="preserve">r       </w:t>
      </w:r>
      <w:r w:rsidRPr="00550D55">
        <w:rPr>
          <w:rFonts w:asciiTheme="minorHAnsi" w:hAnsiTheme="minorHAnsi" w:cstheme="minorHAnsi"/>
          <w:spacing w:val="12"/>
          <w:w w:val="9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4"/>
          <w:w w:val="90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2"/>
          <w:w w:val="90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4"/>
          <w:w w:val="90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w w:val="90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2"/>
          <w:w w:val="90"/>
          <w:sz w:val="22"/>
          <w:szCs w:val="22"/>
        </w:rPr>
        <w:t>d</w:t>
      </w:r>
      <w:r w:rsidRPr="00550D55">
        <w:rPr>
          <w:rFonts w:asciiTheme="minorHAnsi" w:hAnsiTheme="minorHAnsi" w:cstheme="minorHAnsi"/>
          <w:w w:val="90"/>
          <w:sz w:val="22"/>
          <w:szCs w:val="22"/>
        </w:rPr>
        <w:t>,</w:t>
      </w:r>
      <w:r w:rsidRPr="00550D55">
        <w:rPr>
          <w:rFonts w:asciiTheme="minorHAnsi" w:hAnsiTheme="minorHAnsi" w:cstheme="minorHAnsi"/>
          <w:spacing w:val="24"/>
          <w:w w:val="9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w w:val="87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2"/>
          <w:w w:val="101"/>
          <w:sz w:val="22"/>
          <w:szCs w:val="22"/>
        </w:rPr>
        <w:t>p</w:t>
      </w:r>
      <w:r w:rsidRPr="00550D55">
        <w:rPr>
          <w:rFonts w:asciiTheme="minorHAnsi" w:hAnsiTheme="minorHAnsi" w:cstheme="minorHAnsi"/>
          <w:spacing w:val="-2"/>
          <w:w w:val="97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w w:val="105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1"/>
          <w:w w:val="8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2"/>
          <w:w w:val="97"/>
          <w:sz w:val="22"/>
          <w:szCs w:val="22"/>
        </w:rPr>
        <w:t>o</w:t>
      </w:r>
      <w:r w:rsidRPr="00550D55">
        <w:rPr>
          <w:rFonts w:asciiTheme="minorHAnsi" w:hAnsiTheme="minorHAnsi" w:cstheme="minorHAnsi"/>
          <w:w w:val="99"/>
          <w:sz w:val="22"/>
          <w:szCs w:val="22"/>
        </w:rPr>
        <w:t>r</w:t>
      </w:r>
    </w:p>
    <w:p w14:paraId="4AA9B306" w14:textId="77777777" w:rsidR="00B504F8" w:rsidRPr="00550D55" w:rsidRDefault="00B504F8">
      <w:pPr>
        <w:spacing w:before="1" w:line="140" w:lineRule="exact"/>
        <w:rPr>
          <w:rFonts w:asciiTheme="minorHAnsi" w:hAnsiTheme="minorHAnsi" w:cstheme="minorHAnsi"/>
          <w:sz w:val="22"/>
          <w:szCs w:val="22"/>
        </w:rPr>
      </w:pPr>
    </w:p>
    <w:p w14:paraId="6B45CAD6" w14:textId="77777777" w:rsidR="00B504F8" w:rsidRPr="00550D55" w:rsidRDefault="006B7824">
      <w:pPr>
        <w:spacing w:before="31"/>
        <w:ind w:left="2334"/>
        <w:rPr>
          <w:rFonts w:asciiTheme="minorHAnsi" w:hAnsiTheme="minorHAnsi" w:cstheme="minorHAnsi"/>
          <w:sz w:val="22"/>
          <w:szCs w:val="22"/>
        </w:rPr>
      </w:pPr>
      <w:r w:rsidRPr="00550D55">
        <w:rPr>
          <w:rFonts w:asciiTheme="minorHAnsi" w:hAnsiTheme="minorHAnsi" w:cstheme="minorHAnsi"/>
          <w:b/>
          <w:spacing w:val="-3"/>
          <w:w w:val="107"/>
          <w:sz w:val="22"/>
          <w:szCs w:val="22"/>
        </w:rPr>
        <w:t>j</w:t>
      </w:r>
      <w:r w:rsidRPr="00550D55">
        <w:rPr>
          <w:rFonts w:asciiTheme="minorHAnsi" w:hAnsiTheme="minorHAnsi" w:cstheme="minorHAnsi"/>
          <w:b/>
          <w:spacing w:val="-1"/>
          <w:w w:val="160"/>
          <w:sz w:val="22"/>
          <w:szCs w:val="22"/>
        </w:rPr>
        <w:t>o</w:t>
      </w:r>
      <w:r w:rsidRPr="00550D55">
        <w:rPr>
          <w:rFonts w:asciiTheme="minorHAnsi" w:hAnsiTheme="minorHAnsi" w:cstheme="minorHAnsi"/>
          <w:b/>
          <w:spacing w:val="-2"/>
          <w:w w:val="131"/>
          <w:sz w:val="22"/>
          <w:szCs w:val="22"/>
        </w:rPr>
        <w:t>s</w:t>
      </w:r>
      <w:r w:rsidRPr="00550D55">
        <w:rPr>
          <w:rFonts w:asciiTheme="minorHAnsi" w:hAnsiTheme="minorHAnsi" w:cstheme="minorHAnsi"/>
          <w:b/>
          <w:spacing w:val="1"/>
          <w:w w:val="132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spacing w:val="-5"/>
          <w:w w:val="106"/>
          <w:sz w:val="22"/>
          <w:szCs w:val="22"/>
        </w:rPr>
        <w:t>p</w:t>
      </w:r>
      <w:r w:rsidRPr="00550D55">
        <w:rPr>
          <w:rFonts w:asciiTheme="minorHAnsi" w:hAnsiTheme="minorHAnsi" w:cstheme="minorHAnsi"/>
          <w:b/>
          <w:w w:val="147"/>
          <w:sz w:val="22"/>
          <w:szCs w:val="22"/>
        </w:rPr>
        <w:t>h</w:t>
      </w:r>
      <w:r w:rsidRPr="00550D55">
        <w:rPr>
          <w:rFonts w:asciiTheme="minorHAnsi" w:hAnsiTheme="minorHAnsi" w:cstheme="minorHAnsi"/>
          <w:b/>
          <w:spacing w:val="2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2"/>
          <w:w w:val="111"/>
          <w:sz w:val="22"/>
          <w:szCs w:val="22"/>
        </w:rPr>
        <w:t>m</w:t>
      </w:r>
      <w:r w:rsidRPr="00550D55">
        <w:rPr>
          <w:rFonts w:asciiTheme="minorHAnsi" w:hAnsiTheme="minorHAnsi" w:cstheme="minorHAnsi"/>
          <w:b/>
          <w:spacing w:val="3"/>
          <w:w w:val="132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spacing w:val="7"/>
          <w:w w:val="119"/>
          <w:sz w:val="22"/>
          <w:szCs w:val="22"/>
        </w:rPr>
        <w:t>y</w:t>
      </w:r>
      <w:r w:rsidRPr="00550D55">
        <w:rPr>
          <w:rFonts w:asciiTheme="minorHAnsi" w:hAnsiTheme="minorHAnsi" w:cstheme="minorHAnsi"/>
          <w:b/>
          <w:spacing w:val="2"/>
          <w:w w:val="132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spacing w:val="6"/>
          <w:w w:val="149"/>
          <w:sz w:val="22"/>
          <w:szCs w:val="22"/>
        </w:rPr>
        <w:t>r</w:t>
      </w:r>
      <w:r w:rsidRPr="00550D55">
        <w:rPr>
          <w:rFonts w:asciiTheme="minorHAnsi" w:hAnsiTheme="minorHAnsi" w:cstheme="minorHAnsi"/>
          <w:b/>
          <w:spacing w:val="-3"/>
          <w:w w:val="147"/>
          <w:sz w:val="22"/>
          <w:szCs w:val="22"/>
        </w:rPr>
        <w:t>h</w:t>
      </w:r>
      <w:r w:rsidRPr="00550D55">
        <w:rPr>
          <w:rFonts w:asciiTheme="minorHAnsi" w:hAnsiTheme="minorHAnsi" w:cstheme="minorHAnsi"/>
          <w:b/>
          <w:spacing w:val="-3"/>
          <w:w w:val="160"/>
          <w:sz w:val="22"/>
          <w:szCs w:val="22"/>
        </w:rPr>
        <w:t>o</w:t>
      </w:r>
      <w:r w:rsidRPr="00550D55">
        <w:rPr>
          <w:rFonts w:asciiTheme="minorHAnsi" w:hAnsiTheme="minorHAnsi" w:cstheme="minorHAnsi"/>
          <w:b/>
          <w:spacing w:val="1"/>
          <w:w w:val="161"/>
          <w:sz w:val="22"/>
          <w:szCs w:val="22"/>
        </w:rPr>
        <w:t>f</w:t>
      </w:r>
      <w:r w:rsidRPr="00550D55">
        <w:rPr>
          <w:rFonts w:asciiTheme="minorHAnsi" w:hAnsiTheme="minorHAnsi" w:cstheme="minorHAnsi"/>
          <w:b/>
          <w:w w:val="161"/>
          <w:sz w:val="22"/>
          <w:szCs w:val="22"/>
        </w:rPr>
        <w:t>f</w:t>
      </w:r>
      <w:r w:rsidRPr="00550D55">
        <w:rPr>
          <w:rFonts w:asciiTheme="minorHAnsi" w:hAnsiTheme="minorHAnsi" w:cstheme="minorHAnsi"/>
          <w:b/>
          <w:spacing w:val="2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1"/>
          <w:w w:val="158"/>
          <w:sz w:val="22"/>
          <w:szCs w:val="22"/>
        </w:rPr>
        <w:t>c</w:t>
      </w:r>
      <w:r w:rsidRPr="00550D55">
        <w:rPr>
          <w:rFonts w:asciiTheme="minorHAnsi" w:hAnsiTheme="minorHAnsi" w:cstheme="minorHAnsi"/>
          <w:b/>
          <w:spacing w:val="2"/>
          <w:w w:val="132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spacing w:val="2"/>
          <w:w w:val="141"/>
          <w:sz w:val="22"/>
          <w:szCs w:val="22"/>
        </w:rPr>
        <w:t>n</w:t>
      </w:r>
      <w:r w:rsidRPr="00550D55">
        <w:rPr>
          <w:rFonts w:asciiTheme="minorHAnsi" w:hAnsiTheme="minorHAnsi" w:cstheme="minorHAnsi"/>
          <w:b/>
          <w:spacing w:val="2"/>
          <w:w w:val="207"/>
          <w:sz w:val="22"/>
          <w:szCs w:val="22"/>
        </w:rPr>
        <w:t>t</w:t>
      </w:r>
      <w:r w:rsidRPr="00550D55">
        <w:rPr>
          <w:rFonts w:asciiTheme="minorHAnsi" w:hAnsiTheme="minorHAnsi" w:cstheme="minorHAnsi"/>
          <w:b/>
          <w:spacing w:val="2"/>
          <w:w w:val="132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w w:val="149"/>
          <w:sz w:val="22"/>
          <w:szCs w:val="22"/>
        </w:rPr>
        <w:t>r</w:t>
      </w:r>
      <w:r w:rsidRPr="00550D55">
        <w:rPr>
          <w:rFonts w:asciiTheme="minorHAnsi" w:hAnsiTheme="minorHAnsi" w:cstheme="minorHAnsi"/>
          <w:b/>
          <w:spacing w:val="2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-1"/>
          <w:w w:val="146"/>
          <w:sz w:val="22"/>
          <w:szCs w:val="22"/>
        </w:rPr>
        <w:t>f</w:t>
      </w:r>
      <w:r w:rsidRPr="00550D55">
        <w:rPr>
          <w:rFonts w:asciiTheme="minorHAnsi" w:hAnsiTheme="minorHAnsi" w:cstheme="minorHAnsi"/>
          <w:b/>
          <w:spacing w:val="-4"/>
          <w:w w:val="146"/>
          <w:sz w:val="22"/>
          <w:szCs w:val="22"/>
        </w:rPr>
        <w:t>o</w:t>
      </w:r>
      <w:r w:rsidRPr="00550D55">
        <w:rPr>
          <w:rFonts w:asciiTheme="minorHAnsi" w:hAnsiTheme="minorHAnsi" w:cstheme="minorHAnsi"/>
          <w:b/>
          <w:w w:val="146"/>
          <w:sz w:val="22"/>
          <w:szCs w:val="22"/>
        </w:rPr>
        <w:t>r</w:t>
      </w:r>
      <w:r w:rsidRPr="00550D55">
        <w:rPr>
          <w:rFonts w:asciiTheme="minorHAnsi" w:hAnsiTheme="minorHAnsi" w:cstheme="minorHAnsi"/>
          <w:b/>
          <w:spacing w:val="26"/>
          <w:w w:val="14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9"/>
          <w:w w:val="146"/>
          <w:sz w:val="22"/>
          <w:szCs w:val="22"/>
        </w:rPr>
        <w:t>ca</w:t>
      </w:r>
      <w:r w:rsidRPr="00550D55">
        <w:rPr>
          <w:rFonts w:asciiTheme="minorHAnsi" w:hAnsiTheme="minorHAnsi" w:cstheme="minorHAnsi"/>
          <w:b/>
          <w:spacing w:val="12"/>
          <w:w w:val="146"/>
          <w:sz w:val="22"/>
          <w:szCs w:val="22"/>
        </w:rPr>
        <w:t>r</w:t>
      </w:r>
      <w:r w:rsidRPr="00550D55">
        <w:rPr>
          <w:rFonts w:asciiTheme="minorHAnsi" w:hAnsiTheme="minorHAnsi" w:cstheme="minorHAnsi"/>
          <w:b/>
          <w:spacing w:val="4"/>
          <w:w w:val="146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spacing w:val="3"/>
          <w:w w:val="146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w w:val="146"/>
          <w:sz w:val="22"/>
          <w:szCs w:val="22"/>
        </w:rPr>
        <w:t>r</w:t>
      </w:r>
      <w:r w:rsidRPr="00550D55">
        <w:rPr>
          <w:rFonts w:asciiTheme="minorHAnsi" w:hAnsiTheme="minorHAnsi" w:cstheme="minorHAnsi"/>
          <w:b/>
          <w:spacing w:val="-37"/>
          <w:w w:val="14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-4"/>
          <w:w w:val="142"/>
          <w:sz w:val="22"/>
          <w:szCs w:val="22"/>
        </w:rPr>
        <w:t>d</w:t>
      </w:r>
      <w:r w:rsidRPr="00550D55">
        <w:rPr>
          <w:rFonts w:asciiTheme="minorHAnsi" w:hAnsiTheme="minorHAnsi" w:cstheme="minorHAnsi"/>
          <w:b/>
          <w:spacing w:val="3"/>
          <w:w w:val="132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spacing w:val="8"/>
          <w:w w:val="131"/>
          <w:sz w:val="22"/>
          <w:szCs w:val="22"/>
        </w:rPr>
        <w:t>v</w:t>
      </w:r>
      <w:r w:rsidRPr="00550D55">
        <w:rPr>
          <w:rFonts w:asciiTheme="minorHAnsi" w:hAnsiTheme="minorHAnsi" w:cstheme="minorHAnsi"/>
          <w:b/>
          <w:spacing w:val="3"/>
          <w:w w:val="132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spacing w:val="1"/>
          <w:w w:val="204"/>
          <w:sz w:val="22"/>
          <w:szCs w:val="22"/>
        </w:rPr>
        <w:t>l</w:t>
      </w:r>
      <w:r w:rsidRPr="00550D55">
        <w:rPr>
          <w:rFonts w:asciiTheme="minorHAnsi" w:hAnsiTheme="minorHAnsi" w:cstheme="minorHAnsi"/>
          <w:b/>
          <w:spacing w:val="-3"/>
          <w:w w:val="160"/>
          <w:sz w:val="22"/>
          <w:szCs w:val="22"/>
        </w:rPr>
        <w:t>o</w:t>
      </w:r>
      <w:r w:rsidRPr="00550D55">
        <w:rPr>
          <w:rFonts w:asciiTheme="minorHAnsi" w:hAnsiTheme="minorHAnsi" w:cstheme="minorHAnsi"/>
          <w:b/>
          <w:spacing w:val="-5"/>
          <w:w w:val="106"/>
          <w:sz w:val="22"/>
          <w:szCs w:val="22"/>
        </w:rPr>
        <w:t>p</w:t>
      </w:r>
      <w:r w:rsidRPr="00550D55">
        <w:rPr>
          <w:rFonts w:asciiTheme="minorHAnsi" w:hAnsiTheme="minorHAnsi" w:cstheme="minorHAnsi"/>
          <w:b/>
          <w:spacing w:val="2"/>
          <w:w w:val="111"/>
          <w:sz w:val="22"/>
          <w:szCs w:val="22"/>
        </w:rPr>
        <w:t>m</w:t>
      </w:r>
      <w:r w:rsidRPr="00550D55">
        <w:rPr>
          <w:rFonts w:asciiTheme="minorHAnsi" w:hAnsiTheme="minorHAnsi" w:cstheme="minorHAnsi"/>
          <w:b/>
          <w:spacing w:val="2"/>
          <w:w w:val="132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spacing w:val="2"/>
          <w:w w:val="141"/>
          <w:sz w:val="22"/>
          <w:szCs w:val="22"/>
        </w:rPr>
        <w:t>n</w:t>
      </w:r>
      <w:r w:rsidRPr="00550D55">
        <w:rPr>
          <w:rFonts w:asciiTheme="minorHAnsi" w:hAnsiTheme="minorHAnsi" w:cstheme="minorHAnsi"/>
          <w:b/>
          <w:w w:val="207"/>
          <w:sz w:val="22"/>
          <w:szCs w:val="22"/>
        </w:rPr>
        <w:t>t</w:t>
      </w:r>
    </w:p>
    <w:p w14:paraId="6F8375E4" w14:textId="77777777" w:rsidR="00B504F8" w:rsidRPr="00550D55" w:rsidRDefault="00B504F8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214E994D" w14:textId="77777777" w:rsidR="00B504F8" w:rsidRPr="00550D55" w:rsidRDefault="00B504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F5BE0FC" w14:textId="77777777" w:rsidR="00B504F8" w:rsidRPr="00550D55" w:rsidRDefault="00B504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2D2FE5C" w14:textId="77777777" w:rsidR="00B504F8" w:rsidRPr="00550D55" w:rsidRDefault="00B504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374EEF4" w14:textId="77777777" w:rsidR="00B504F8" w:rsidRPr="00550D55" w:rsidRDefault="006B7824">
      <w:pPr>
        <w:spacing w:before="31"/>
        <w:ind w:left="208"/>
        <w:rPr>
          <w:rFonts w:asciiTheme="minorHAnsi" w:hAnsiTheme="minorHAnsi" w:cstheme="minorHAnsi"/>
          <w:sz w:val="22"/>
          <w:szCs w:val="22"/>
        </w:rPr>
      </w:pPr>
      <w:r w:rsidRPr="00550D55">
        <w:rPr>
          <w:rFonts w:asciiTheme="minorHAnsi" w:hAnsiTheme="minorHAnsi" w:cstheme="minorHAnsi"/>
          <w:b/>
          <w:spacing w:val="6"/>
          <w:w w:val="126"/>
          <w:sz w:val="22"/>
          <w:szCs w:val="22"/>
        </w:rPr>
        <w:t>a</w:t>
      </w:r>
      <w:r w:rsidRPr="00550D55">
        <w:rPr>
          <w:rFonts w:asciiTheme="minorHAnsi" w:hAnsiTheme="minorHAnsi" w:cstheme="minorHAnsi"/>
          <w:b/>
          <w:spacing w:val="-4"/>
          <w:w w:val="142"/>
          <w:sz w:val="22"/>
          <w:szCs w:val="22"/>
        </w:rPr>
        <w:t>dd</w:t>
      </w:r>
      <w:r w:rsidRPr="00550D55">
        <w:rPr>
          <w:rFonts w:asciiTheme="minorHAnsi" w:hAnsiTheme="minorHAnsi" w:cstheme="minorHAnsi"/>
          <w:b/>
          <w:spacing w:val="1"/>
          <w:w w:val="129"/>
          <w:sz w:val="22"/>
          <w:szCs w:val="22"/>
        </w:rPr>
        <w:t>i</w:t>
      </w:r>
      <w:r w:rsidRPr="00550D55">
        <w:rPr>
          <w:rFonts w:asciiTheme="minorHAnsi" w:hAnsiTheme="minorHAnsi" w:cstheme="minorHAnsi"/>
          <w:b/>
          <w:spacing w:val="3"/>
          <w:w w:val="207"/>
          <w:sz w:val="22"/>
          <w:szCs w:val="22"/>
        </w:rPr>
        <w:t>t</w:t>
      </w:r>
      <w:r w:rsidRPr="00550D55">
        <w:rPr>
          <w:rFonts w:asciiTheme="minorHAnsi" w:hAnsiTheme="minorHAnsi" w:cstheme="minorHAnsi"/>
          <w:b/>
          <w:spacing w:val="-4"/>
          <w:w w:val="129"/>
          <w:sz w:val="22"/>
          <w:szCs w:val="22"/>
        </w:rPr>
        <w:t>i</w:t>
      </w:r>
      <w:r w:rsidRPr="00550D55">
        <w:rPr>
          <w:rFonts w:asciiTheme="minorHAnsi" w:hAnsiTheme="minorHAnsi" w:cstheme="minorHAnsi"/>
          <w:b/>
          <w:spacing w:val="-3"/>
          <w:w w:val="160"/>
          <w:sz w:val="22"/>
          <w:szCs w:val="22"/>
        </w:rPr>
        <w:t>o</w:t>
      </w:r>
      <w:r w:rsidRPr="00550D55">
        <w:rPr>
          <w:rFonts w:asciiTheme="minorHAnsi" w:hAnsiTheme="minorHAnsi" w:cstheme="minorHAnsi"/>
          <w:b/>
          <w:w w:val="141"/>
          <w:sz w:val="22"/>
          <w:szCs w:val="22"/>
        </w:rPr>
        <w:t>n</w:t>
      </w:r>
      <w:r w:rsidRPr="00550D55">
        <w:rPr>
          <w:rFonts w:asciiTheme="minorHAnsi" w:hAnsiTheme="minorHAnsi" w:cstheme="minorHAnsi"/>
          <w:b/>
          <w:spacing w:val="6"/>
          <w:w w:val="126"/>
          <w:sz w:val="22"/>
          <w:szCs w:val="22"/>
        </w:rPr>
        <w:t>a</w:t>
      </w:r>
      <w:r w:rsidRPr="00550D55">
        <w:rPr>
          <w:rFonts w:asciiTheme="minorHAnsi" w:hAnsiTheme="minorHAnsi" w:cstheme="minorHAnsi"/>
          <w:b/>
          <w:w w:val="204"/>
          <w:sz w:val="22"/>
          <w:szCs w:val="22"/>
        </w:rPr>
        <w:t>l</w:t>
      </w:r>
      <w:r w:rsidRPr="00550D55">
        <w:rPr>
          <w:rFonts w:asciiTheme="minorHAnsi" w:hAnsiTheme="minorHAnsi" w:cstheme="minorHAnsi"/>
          <w:b/>
          <w:spacing w:val="2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-4"/>
          <w:w w:val="106"/>
          <w:sz w:val="22"/>
          <w:szCs w:val="22"/>
        </w:rPr>
        <w:t>p</w:t>
      </w:r>
      <w:r w:rsidRPr="00550D55">
        <w:rPr>
          <w:rFonts w:asciiTheme="minorHAnsi" w:hAnsiTheme="minorHAnsi" w:cstheme="minorHAnsi"/>
          <w:b/>
          <w:spacing w:val="-5"/>
          <w:w w:val="149"/>
          <w:sz w:val="22"/>
          <w:szCs w:val="22"/>
        </w:rPr>
        <w:t>r</w:t>
      </w:r>
      <w:r w:rsidRPr="00550D55">
        <w:rPr>
          <w:rFonts w:asciiTheme="minorHAnsi" w:hAnsiTheme="minorHAnsi" w:cstheme="minorHAnsi"/>
          <w:b/>
          <w:spacing w:val="-3"/>
          <w:w w:val="160"/>
          <w:sz w:val="22"/>
          <w:szCs w:val="22"/>
        </w:rPr>
        <w:t>o</w:t>
      </w:r>
      <w:r w:rsidRPr="00550D55">
        <w:rPr>
          <w:rFonts w:asciiTheme="minorHAnsi" w:hAnsiTheme="minorHAnsi" w:cstheme="minorHAnsi"/>
          <w:b/>
          <w:spacing w:val="1"/>
          <w:w w:val="161"/>
          <w:sz w:val="22"/>
          <w:szCs w:val="22"/>
        </w:rPr>
        <w:t>f</w:t>
      </w:r>
      <w:r w:rsidRPr="00550D55">
        <w:rPr>
          <w:rFonts w:asciiTheme="minorHAnsi" w:hAnsiTheme="minorHAnsi" w:cstheme="minorHAnsi"/>
          <w:b/>
          <w:spacing w:val="4"/>
          <w:w w:val="132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w w:val="131"/>
          <w:sz w:val="22"/>
          <w:szCs w:val="22"/>
        </w:rPr>
        <w:t>s</w:t>
      </w:r>
      <w:r w:rsidRPr="00550D55">
        <w:rPr>
          <w:rFonts w:asciiTheme="minorHAnsi" w:hAnsiTheme="minorHAnsi" w:cstheme="minorHAnsi"/>
          <w:b/>
          <w:spacing w:val="-2"/>
          <w:w w:val="131"/>
          <w:sz w:val="22"/>
          <w:szCs w:val="22"/>
        </w:rPr>
        <w:t>s</w:t>
      </w:r>
      <w:r w:rsidRPr="00550D55">
        <w:rPr>
          <w:rFonts w:asciiTheme="minorHAnsi" w:hAnsiTheme="minorHAnsi" w:cstheme="minorHAnsi"/>
          <w:b/>
          <w:spacing w:val="-4"/>
          <w:w w:val="129"/>
          <w:sz w:val="22"/>
          <w:szCs w:val="22"/>
        </w:rPr>
        <w:t>i</w:t>
      </w:r>
      <w:r w:rsidRPr="00550D55">
        <w:rPr>
          <w:rFonts w:asciiTheme="minorHAnsi" w:hAnsiTheme="minorHAnsi" w:cstheme="minorHAnsi"/>
          <w:b/>
          <w:spacing w:val="-3"/>
          <w:w w:val="160"/>
          <w:sz w:val="22"/>
          <w:szCs w:val="22"/>
        </w:rPr>
        <w:t>o</w:t>
      </w:r>
      <w:r w:rsidRPr="00550D55">
        <w:rPr>
          <w:rFonts w:asciiTheme="minorHAnsi" w:hAnsiTheme="minorHAnsi" w:cstheme="minorHAnsi"/>
          <w:b/>
          <w:w w:val="141"/>
          <w:sz w:val="22"/>
          <w:szCs w:val="22"/>
        </w:rPr>
        <w:t>n</w:t>
      </w:r>
      <w:r w:rsidRPr="00550D55">
        <w:rPr>
          <w:rFonts w:asciiTheme="minorHAnsi" w:hAnsiTheme="minorHAnsi" w:cstheme="minorHAnsi"/>
          <w:b/>
          <w:spacing w:val="6"/>
          <w:w w:val="126"/>
          <w:sz w:val="22"/>
          <w:szCs w:val="22"/>
        </w:rPr>
        <w:t>a</w:t>
      </w:r>
      <w:r w:rsidRPr="00550D55">
        <w:rPr>
          <w:rFonts w:asciiTheme="minorHAnsi" w:hAnsiTheme="minorHAnsi" w:cstheme="minorHAnsi"/>
          <w:b/>
          <w:w w:val="204"/>
          <w:sz w:val="22"/>
          <w:szCs w:val="22"/>
        </w:rPr>
        <w:t>l</w:t>
      </w:r>
      <w:r w:rsidRPr="00550D55">
        <w:rPr>
          <w:rFonts w:asciiTheme="minorHAnsi" w:hAnsiTheme="minorHAnsi" w:cstheme="minorHAnsi"/>
          <w:b/>
          <w:spacing w:val="2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7"/>
          <w:w w:val="132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spacing w:val="7"/>
          <w:w w:val="131"/>
          <w:sz w:val="22"/>
          <w:szCs w:val="22"/>
        </w:rPr>
        <w:t>x</w:t>
      </w:r>
      <w:r w:rsidRPr="00550D55">
        <w:rPr>
          <w:rFonts w:asciiTheme="minorHAnsi" w:hAnsiTheme="minorHAnsi" w:cstheme="minorHAnsi"/>
          <w:b/>
          <w:spacing w:val="-5"/>
          <w:w w:val="106"/>
          <w:sz w:val="22"/>
          <w:szCs w:val="22"/>
        </w:rPr>
        <w:t>p</w:t>
      </w:r>
      <w:r w:rsidRPr="00550D55">
        <w:rPr>
          <w:rFonts w:asciiTheme="minorHAnsi" w:hAnsiTheme="minorHAnsi" w:cstheme="minorHAnsi"/>
          <w:b/>
          <w:spacing w:val="2"/>
          <w:w w:val="132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spacing w:val="7"/>
          <w:w w:val="149"/>
          <w:sz w:val="22"/>
          <w:szCs w:val="22"/>
        </w:rPr>
        <w:t>r</w:t>
      </w:r>
      <w:r w:rsidRPr="00550D55">
        <w:rPr>
          <w:rFonts w:asciiTheme="minorHAnsi" w:hAnsiTheme="minorHAnsi" w:cstheme="minorHAnsi"/>
          <w:b/>
          <w:spacing w:val="2"/>
          <w:w w:val="129"/>
          <w:sz w:val="22"/>
          <w:szCs w:val="22"/>
        </w:rPr>
        <w:t>i</w:t>
      </w:r>
      <w:r w:rsidRPr="00550D55">
        <w:rPr>
          <w:rFonts w:asciiTheme="minorHAnsi" w:hAnsiTheme="minorHAnsi" w:cstheme="minorHAnsi"/>
          <w:b/>
          <w:spacing w:val="2"/>
          <w:w w:val="132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spacing w:val="-3"/>
          <w:w w:val="141"/>
          <w:sz w:val="22"/>
          <w:szCs w:val="22"/>
        </w:rPr>
        <w:t>n</w:t>
      </w:r>
      <w:r w:rsidRPr="00550D55">
        <w:rPr>
          <w:rFonts w:asciiTheme="minorHAnsi" w:hAnsiTheme="minorHAnsi" w:cstheme="minorHAnsi"/>
          <w:b/>
          <w:spacing w:val="1"/>
          <w:w w:val="158"/>
          <w:sz w:val="22"/>
          <w:szCs w:val="22"/>
        </w:rPr>
        <w:t>c</w:t>
      </w:r>
      <w:r w:rsidRPr="00550D55">
        <w:rPr>
          <w:rFonts w:asciiTheme="minorHAnsi" w:hAnsiTheme="minorHAnsi" w:cstheme="minorHAnsi"/>
          <w:b/>
          <w:spacing w:val="4"/>
          <w:w w:val="132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w w:val="131"/>
          <w:sz w:val="22"/>
          <w:szCs w:val="22"/>
        </w:rPr>
        <w:t>s</w:t>
      </w:r>
    </w:p>
    <w:p w14:paraId="47FFF72F" w14:textId="77777777" w:rsidR="00B504F8" w:rsidRPr="00550D55" w:rsidRDefault="006B7824">
      <w:pPr>
        <w:spacing w:before="74" w:line="250" w:lineRule="auto"/>
        <w:ind w:left="208" w:right="181"/>
        <w:rPr>
          <w:rFonts w:asciiTheme="minorHAnsi" w:hAnsiTheme="minorHAnsi" w:cstheme="minorHAnsi"/>
          <w:sz w:val="22"/>
          <w:szCs w:val="22"/>
        </w:rPr>
      </w:pPr>
      <w:r w:rsidRPr="00550D55">
        <w:rPr>
          <w:rFonts w:asciiTheme="minorHAnsi" w:hAnsiTheme="minorHAnsi" w:cstheme="minorHAnsi"/>
          <w:spacing w:val="-2"/>
          <w:sz w:val="22"/>
          <w:szCs w:val="22"/>
        </w:rPr>
        <w:t>No</w:t>
      </w:r>
      <w:r w:rsidRPr="00550D55">
        <w:rPr>
          <w:rFonts w:asciiTheme="minorHAnsi" w:hAnsiTheme="minorHAnsi" w:cstheme="minorHAnsi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50D55">
        <w:rPr>
          <w:rFonts w:asciiTheme="minorHAnsi" w:hAnsiTheme="minorHAnsi" w:cstheme="minorHAnsi"/>
          <w:sz w:val="22"/>
          <w:szCs w:val="22"/>
        </w:rPr>
        <w:t>: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3"/>
          <w:w w:val="94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20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7"/>
          <w:w w:val="94"/>
          <w:sz w:val="22"/>
          <w:szCs w:val="22"/>
        </w:rPr>
        <w:t>“</w:t>
      </w:r>
      <w:r w:rsidRPr="00550D55">
        <w:rPr>
          <w:rFonts w:asciiTheme="minorHAnsi" w:hAnsiTheme="minorHAnsi" w:cstheme="minorHAnsi"/>
          <w:spacing w:val="5"/>
          <w:w w:val="94"/>
          <w:sz w:val="22"/>
          <w:szCs w:val="22"/>
        </w:rPr>
        <w:t>c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at</w:t>
      </w:r>
      <w:r w:rsidRPr="00550D55">
        <w:rPr>
          <w:rFonts w:asciiTheme="minorHAnsi" w:hAnsiTheme="minorHAnsi" w:cstheme="minorHAnsi"/>
          <w:spacing w:val="3"/>
          <w:w w:val="94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1"/>
          <w:w w:val="94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1"/>
          <w:w w:val="94"/>
          <w:sz w:val="22"/>
          <w:szCs w:val="22"/>
        </w:rPr>
        <w:t>-</w:t>
      </w:r>
      <w:r w:rsidRPr="00550D55">
        <w:rPr>
          <w:rFonts w:asciiTheme="minorHAnsi" w:hAnsiTheme="minorHAnsi" w:cstheme="minorHAnsi"/>
          <w:spacing w:val="7"/>
          <w:w w:val="94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7"/>
          <w:w w:val="94"/>
          <w:sz w:val="22"/>
          <w:szCs w:val="22"/>
        </w:rPr>
        <w:t>l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 xml:space="preserve">” </w:t>
      </w:r>
      <w:r w:rsidRPr="00550D55">
        <w:rPr>
          <w:rFonts w:asciiTheme="minorHAnsi" w:hAnsiTheme="minorHAnsi" w:cstheme="minorHAnsi"/>
          <w:spacing w:val="5"/>
          <w:w w:val="94"/>
          <w:sz w:val="22"/>
          <w:szCs w:val="22"/>
        </w:rPr>
        <w:t>c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at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eg</w:t>
      </w:r>
      <w:r w:rsidRPr="00550D55">
        <w:rPr>
          <w:rFonts w:asciiTheme="minorHAnsi" w:hAnsiTheme="minorHAnsi" w:cstheme="minorHAnsi"/>
          <w:spacing w:val="-2"/>
          <w:w w:val="94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8"/>
          <w:w w:val="94"/>
          <w:sz w:val="22"/>
          <w:szCs w:val="22"/>
        </w:rPr>
        <w:t>r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4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w w:val="94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1"/>
          <w:w w:val="94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3"/>
          <w:w w:val="94"/>
          <w:sz w:val="22"/>
          <w:szCs w:val="22"/>
        </w:rPr>
        <w:t>l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ude</w:t>
      </w:r>
      <w:r w:rsidRPr="00550D55">
        <w:rPr>
          <w:rFonts w:asciiTheme="minorHAnsi" w:hAnsiTheme="minorHAnsi" w:cstheme="minorHAnsi"/>
          <w:spacing w:val="18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4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1"/>
          <w:w w:val="94"/>
          <w:sz w:val="22"/>
          <w:szCs w:val="22"/>
        </w:rPr>
        <w:t>ho</w:t>
      </w:r>
      <w:r w:rsidRPr="00550D55">
        <w:rPr>
          <w:rFonts w:asciiTheme="minorHAnsi" w:hAnsiTheme="minorHAnsi" w:cstheme="minorHAnsi"/>
          <w:spacing w:val="3"/>
          <w:w w:val="94"/>
          <w:sz w:val="22"/>
          <w:szCs w:val="22"/>
        </w:rPr>
        <w:t>w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6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87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"/>
          <w:w w:val="97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5"/>
          <w:w w:val="102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-9"/>
          <w:w w:val="70"/>
          <w:sz w:val="22"/>
          <w:szCs w:val="22"/>
        </w:rPr>
        <w:t>’</w:t>
      </w:r>
      <w:r w:rsidRPr="00550D55">
        <w:rPr>
          <w:rFonts w:asciiTheme="minorHAnsi" w:hAnsiTheme="minorHAnsi" w:cstheme="minorHAnsi"/>
          <w:spacing w:val="-1"/>
          <w:w w:val="86"/>
          <w:sz w:val="22"/>
          <w:szCs w:val="22"/>
        </w:rPr>
        <w:t>v</w:t>
      </w:r>
      <w:r w:rsidRPr="00550D55">
        <w:rPr>
          <w:rFonts w:asciiTheme="minorHAnsi" w:hAnsiTheme="minorHAnsi" w:cstheme="minorHAnsi"/>
          <w:w w:val="89"/>
          <w:sz w:val="22"/>
          <w:szCs w:val="22"/>
        </w:rPr>
        <w:t>e</w:t>
      </w:r>
      <w:r w:rsidRPr="00550D55">
        <w:rPr>
          <w:rFonts w:asciiTheme="minorHAnsi" w:hAnsiTheme="minorHAnsi" w:cstheme="minorHAnsi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50D55">
        <w:rPr>
          <w:rFonts w:asciiTheme="minorHAnsi" w:hAnsiTheme="minorHAnsi" w:cstheme="minorHAnsi"/>
          <w:sz w:val="22"/>
          <w:szCs w:val="22"/>
        </w:rPr>
        <w:t>at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550D55">
        <w:rPr>
          <w:rFonts w:asciiTheme="minorHAnsi" w:hAnsiTheme="minorHAnsi" w:cstheme="minorHAnsi"/>
          <w:sz w:val="22"/>
          <w:szCs w:val="22"/>
        </w:rPr>
        <w:t>,</w:t>
      </w:r>
      <w:r w:rsidRPr="00550D55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w w:val="92"/>
          <w:sz w:val="22"/>
          <w:szCs w:val="22"/>
        </w:rPr>
        <w:t>ar</w:t>
      </w:r>
      <w:r w:rsidRPr="00550D55">
        <w:rPr>
          <w:rFonts w:asciiTheme="minorHAnsi" w:hAnsiTheme="minorHAnsi" w:cstheme="minorHAnsi"/>
          <w:spacing w:val="4"/>
          <w:w w:val="92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w w:val="92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2"/>
          <w:w w:val="92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1"/>
          <w:w w:val="92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4"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6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87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"/>
          <w:w w:val="97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5"/>
          <w:w w:val="102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-9"/>
          <w:w w:val="70"/>
          <w:sz w:val="22"/>
          <w:szCs w:val="22"/>
        </w:rPr>
        <w:t>’</w:t>
      </w:r>
      <w:r w:rsidRPr="00550D55">
        <w:rPr>
          <w:rFonts w:asciiTheme="minorHAnsi" w:hAnsiTheme="minorHAnsi" w:cstheme="minorHAnsi"/>
          <w:spacing w:val="-1"/>
          <w:w w:val="86"/>
          <w:sz w:val="22"/>
          <w:szCs w:val="22"/>
        </w:rPr>
        <w:t>v</w:t>
      </w:r>
      <w:r w:rsidRPr="00550D55">
        <w:rPr>
          <w:rFonts w:asciiTheme="minorHAnsi" w:hAnsiTheme="minorHAnsi" w:cstheme="minorHAnsi"/>
          <w:w w:val="89"/>
          <w:sz w:val="22"/>
          <w:szCs w:val="22"/>
        </w:rPr>
        <w:t>e</w:t>
      </w:r>
      <w:r w:rsidRPr="00550D55">
        <w:rPr>
          <w:rFonts w:asciiTheme="minorHAnsi" w:hAnsiTheme="minorHAnsi" w:cstheme="minorHAnsi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p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b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1"/>
          <w:w w:val="9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ed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,</w:t>
      </w:r>
      <w:r w:rsidRPr="00550D55">
        <w:rPr>
          <w:rFonts w:asciiTheme="minorHAnsi" w:hAnsiTheme="minorHAnsi" w:cstheme="minorHAnsi"/>
          <w:spacing w:val="35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we</w:t>
      </w:r>
      <w:r w:rsidRPr="00550D55">
        <w:rPr>
          <w:rFonts w:asciiTheme="minorHAnsi" w:hAnsiTheme="minorHAnsi" w:cstheme="minorHAnsi"/>
          <w:spacing w:val="1"/>
          <w:w w:val="93"/>
          <w:sz w:val="22"/>
          <w:szCs w:val="22"/>
        </w:rPr>
        <w:t>b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3"/>
          <w:w w:val="93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6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87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"/>
          <w:w w:val="97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5"/>
          <w:w w:val="102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-9"/>
          <w:w w:val="70"/>
          <w:sz w:val="22"/>
          <w:szCs w:val="22"/>
        </w:rPr>
        <w:t>’</w:t>
      </w:r>
      <w:r w:rsidRPr="00550D55">
        <w:rPr>
          <w:rFonts w:asciiTheme="minorHAnsi" w:hAnsiTheme="minorHAnsi" w:cstheme="minorHAnsi"/>
          <w:spacing w:val="-1"/>
          <w:w w:val="86"/>
          <w:sz w:val="22"/>
          <w:szCs w:val="22"/>
        </w:rPr>
        <w:t>v</w:t>
      </w:r>
      <w:r w:rsidRPr="00550D55">
        <w:rPr>
          <w:rFonts w:asciiTheme="minorHAnsi" w:hAnsiTheme="minorHAnsi" w:cstheme="minorHAnsi"/>
          <w:w w:val="89"/>
          <w:sz w:val="22"/>
          <w:szCs w:val="22"/>
        </w:rPr>
        <w:t>e</w:t>
      </w:r>
      <w:r w:rsidRPr="00550D55">
        <w:rPr>
          <w:rFonts w:asciiTheme="minorHAnsi" w:hAnsiTheme="minorHAnsi" w:cstheme="minorHAnsi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5"/>
          <w:sz w:val="22"/>
          <w:szCs w:val="22"/>
        </w:rPr>
        <w:t>c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at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ed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,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w w:val="91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5"/>
          <w:w w:val="99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4"/>
          <w:w w:val="110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83"/>
          <w:sz w:val="22"/>
          <w:szCs w:val="22"/>
        </w:rPr>
        <w:t xml:space="preserve">s </w:t>
      </w:r>
      <w:r w:rsidRPr="00550D55">
        <w:rPr>
          <w:rFonts w:asciiTheme="minorHAnsi" w:hAnsiTheme="minorHAnsi" w:cstheme="minorHAnsi"/>
          <w:spacing w:val="-2"/>
          <w:w w:val="95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6"/>
          <w:w w:val="95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5"/>
          <w:w w:val="95"/>
          <w:sz w:val="22"/>
          <w:szCs w:val="22"/>
        </w:rPr>
        <w:t>z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2"/>
          <w:w w:val="95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50D55">
        <w:rPr>
          <w:rFonts w:asciiTheme="minorHAnsi" w:hAnsiTheme="minorHAnsi" w:cstheme="minorHAnsi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>c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7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87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"/>
          <w:w w:val="97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5"/>
          <w:w w:val="102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-9"/>
          <w:w w:val="70"/>
          <w:sz w:val="22"/>
          <w:szCs w:val="22"/>
        </w:rPr>
        <w:t>’</w:t>
      </w:r>
      <w:r w:rsidRPr="00550D55">
        <w:rPr>
          <w:rFonts w:asciiTheme="minorHAnsi" w:hAnsiTheme="minorHAnsi" w:cstheme="minorHAnsi"/>
          <w:spacing w:val="-1"/>
          <w:w w:val="86"/>
          <w:sz w:val="22"/>
          <w:szCs w:val="22"/>
        </w:rPr>
        <w:t>v</w:t>
      </w:r>
      <w:r w:rsidRPr="00550D55">
        <w:rPr>
          <w:rFonts w:asciiTheme="minorHAnsi" w:hAnsiTheme="minorHAnsi" w:cstheme="minorHAnsi"/>
          <w:w w:val="89"/>
          <w:sz w:val="22"/>
          <w:szCs w:val="22"/>
        </w:rPr>
        <w:t>e</w:t>
      </w:r>
      <w:r w:rsidRPr="00550D55">
        <w:rPr>
          <w:rFonts w:asciiTheme="minorHAnsi" w:hAnsiTheme="minorHAnsi" w:cstheme="minorHAnsi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6"/>
          <w:sz w:val="22"/>
          <w:szCs w:val="22"/>
        </w:rPr>
        <w:t>p</w:t>
      </w:r>
      <w:r w:rsidRPr="00550D55">
        <w:rPr>
          <w:rFonts w:asciiTheme="minorHAnsi" w:hAnsiTheme="minorHAnsi" w:cstheme="minorHAnsi"/>
          <w:spacing w:val="5"/>
          <w:w w:val="96"/>
          <w:sz w:val="22"/>
          <w:szCs w:val="22"/>
        </w:rPr>
        <w:t>ar</w:t>
      </w:r>
      <w:r w:rsidRPr="00550D55">
        <w:rPr>
          <w:rFonts w:asciiTheme="minorHAnsi" w:hAnsiTheme="minorHAnsi" w:cstheme="minorHAnsi"/>
          <w:spacing w:val="4"/>
          <w:w w:val="96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w w:val="96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1"/>
          <w:w w:val="96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2"/>
          <w:w w:val="96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1"/>
          <w:w w:val="96"/>
          <w:sz w:val="22"/>
          <w:szCs w:val="22"/>
        </w:rPr>
        <w:t>p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at</w:t>
      </w:r>
      <w:r w:rsidRPr="00550D55">
        <w:rPr>
          <w:rFonts w:asciiTheme="minorHAnsi" w:hAnsiTheme="minorHAnsi" w:cstheme="minorHAnsi"/>
          <w:spacing w:val="2"/>
          <w:w w:val="96"/>
          <w:sz w:val="22"/>
          <w:szCs w:val="22"/>
        </w:rPr>
        <w:t>ed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,</w:t>
      </w:r>
      <w:r w:rsidRPr="00550D55">
        <w:rPr>
          <w:rFonts w:asciiTheme="minorHAnsi" w:hAnsiTheme="minorHAnsi" w:cstheme="minorHAnsi"/>
          <w:spacing w:val="12"/>
          <w:w w:val="9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0D55">
        <w:rPr>
          <w:rFonts w:asciiTheme="minorHAnsi" w:hAnsiTheme="minorHAnsi" w:cstheme="minorHAnsi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550D55">
        <w:rPr>
          <w:rFonts w:asciiTheme="minorHAnsi" w:hAnsiTheme="minorHAnsi" w:cstheme="minorHAnsi"/>
          <w:sz w:val="22"/>
          <w:szCs w:val="22"/>
        </w:rPr>
        <w:t>.</w:t>
      </w:r>
    </w:p>
    <w:p w14:paraId="41BA992B" w14:textId="77777777" w:rsidR="00B504F8" w:rsidRPr="00550D55" w:rsidRDefault="00B504F8">
      <w:pPr>
        <w:spacing w:line="160" w:lineRule="exact"/>
        <w:rPr>
          <w:rFonts w:asciiTheme="minorHAnsi" w:hAnsiTheme="minorHAnsi" w:cstheme="minorHAnsi"/>
          <w:sz w:val="22"/>
          <w:szCs w:val="22"/>
        </w:rPr>
      </w:pPr>
    </w:p>
    <w:p w14:paraId="2E92F152" w14:textId="77777777" w:rsidR="00B504F8" w:rsidRPr="00550D55" w:rsidRDefault="00B504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640A371" w14:textId="77777777" w:rsidR="00B504F8" w:rsidRPr="00550D55" w:rsidRDefault="006B7824">
      <w:pPr>
        <w:ind w:left="208"/>
        <w:rPr>
          <w:rFonts w:asciiTheme="minorHAnsi" w:hAnsiTheme="minorHAnsi" w:cstheme="minorHAnsi"/>
          <w:sz w:val="22"/>
          <w:szCs w:val="22"/>
        </w:rPr>
      </w:pPr>
      <w:r w:rsidRPr="00550D55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7"/>
          <w:sz w:val="22"/>
          <w:szCs w:val="22"/>
        </w:rPr>
        <w:t>a</w:t>
      </w:r>
      <w:r w:rsidRPr="00550D55">
        <w:rPr>
          <w:rFonts w:asciiTheme="minorHAnsi" w:hAnsiTheme="minorHAnsi" w:cstheme="minorHAnsi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50D55">
        <w:rPr>
          <w:rFonts w:asciiTheme="minorHAnsi" w:hAnsiTheme="minorHAnsi" w:cstheme="minorHAnsi"/>
          <w:sz w:val="22"/>
          <w:szCs w:val="22"/>
        </w:rPr>
        <w:t>:</w:t>
      </w:r>
      <w:r w:rsidRPr="00550D5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w w:val="95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1"/>
          <w:w w:val="95"/>
          <w:sz w:val="22"/>
          <w:szCs w:val="22"/>
        </w:rPr>
        <w:t>os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16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>in</w:t>
      </w:r>
      <w:r w:rsidRPr="00550D55">
        <w:rPr>
          <w:rFonts w:asciiTheme="minorHAnsi" w:hAnsiTheme="minorHAnsi" w:cstheme="minorHAnsi"/>
          <w:spacing w:val="1"/>
          <w:w w:val="95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3"/>
          <w:w w:val="95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2"/>
          <w:w w:val="95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2"/>
          <w:w w:val="95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1"/>
          <w:w w:val="95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9"/>
          <w:w w:val="95"/>
          <w:sz w:val="22"/>
          <w:szCs w:val="22"/>
        </w:rPr>
        <w:t>/</w:t>
      </w:r>
      <w:r w:rsidRPr="00550D55">
        <w:rPr>
          <w:rFonts w:asciiTheme="minorHAnsi" w:hAnsiTheme="minorHAnsi" w:cstheme="minorHAnsi"/>
          <w:spacing w:val="-2"/>
          <w:w w:val="95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6"/>
          <w:w w:val="95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5"/>
          <w:w w:val="95"/>
          <w:sz w:val="22"/>
          <w:szCs w:val="22"/>
        </w:rPr>
        <w:t>z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2"/>
          <w:w w:val="95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7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wil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50D55">
        <w:rPr>
          <w:rFonts w:asciiTheme="minorHAnsi" w:hAnsiTheme="minorHAnsi" w:cstheme="minorHAnsi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re</w:t>
      </w:r>
      <w:r w:rsidRPr="00550D5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2"/>
          <w:sz w:val="22"/>
          <w:szCs w:val="22"/>
        </w:rPr>
        <w:t>p</w:t>
      </w:r>
      <w:r w:rsidRPr="00550D55">
        <w:rPr>
          <w:rFonts w:asciiTheme="minorHAnsi" w:hAnsiTheme="minorHAnsi" w:cstheme="minorHAnsi"/>
          <w:spacing w:val="5"/>
          <w:w w:val="92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2"/>
          <w:w w:val="92"/>
          <w:sz w:val="22"/>
          <w:szCs w:val="22"/>
        </w:rPr>
        <w:t>g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7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8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wo</w:t>
      </w:r>
      <w:r w:rsidRPr="00550D5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é</w:t>
      </w:r>
      <w:r w:rsidRPr="00550D55">
        <w:rPr>
          <w:rFonts w:asciiTheme="minorHAnsi" w:hAnsiTheme="minorHAnsi" w:cstheme="minorHAnsi"/>
          <w:spacing w:val="1"/>
          <w:w w:val="95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1"/>
          <w:w w:val="95"/>
          <w:sz w:val="22"/>
          <w:szCs w:val="22"/>
        </w:rPr>
        <w:t>é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.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50D55">
        <w:rPr>
          <w:rFonts w:asciiTheme="minorHAnsi" w:hAnsiTheme="minorHAnsi" w:cstheme="minorHAnsi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50D55">
        <w:rPr>
          <w:rFonts w:asciiTheme="minorHAnsi" w:hAnsiTheme="minorHAnsi" w:cstheme="minorHAnsi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89"/>
          <w:sz w:val="22"/>
          <w:szCs w:val="22"/>
        </w:rPr>
        <w:t>h</w:t>
      </w:r>
      <w:r w:rsidRPr="00550D55">
        <w:rPr>
          <w:rFonts w:asciiTheme="minorHAnsi" w:hAnsiTheme="minorHAnsi" w:cstheme="minorHAnsi"/>
          <w:w w:val="89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w w:val="89"/>
          <w:sz w:val="22"/>
          <w:szCs w:val="22"/>
        </w:rPr>
        <w:t>v</w:t>
      </w:r>
      <w:r w:rsidRPr="00550D55">
        <w:rPr>
          <w:rFonts w:asciiTheme="minorHAnsi" w:hAnsiTheme="minorHAnsi" w:cstheme="minorHAnsi"/>
          <w:w w:val="89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18"/>
          <w:w w:val="89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89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1"/>
          <w:w w:val="89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0"/>
          <w:sz w:val="22"/>
          <w:szCs w:val="22"/>
        </w:rPr>
        <w:t>L</w:t>
      </w:r>
      <w:r w:rsidRPr="00550D55">
        <w:rPr>
          <w:rFonts w:asciiTheme="minorHAnsi" w:hAnsiTheme="minorHAnsi" w:cstheme="minorHAnsi"/>
          <w:w w:val="110"/>
          <w:sz w:val="22"/>
          <w:szCs w:val="22"/>
        </w:rPr>
        <w:t>O</w:t>
      </w:r>
      <w:r w:rsidRPr="00550D55">
        <w:rPr>
          <w:rFonts w:asciiTheme="minorHAnsi" w:hAnsiTheme="minorHAnsi" w:cstheme="minorHAnsi"/>
          <w:w w:val="108"/>
          <w:sz w:val="22"/>
          <w:szCs w:val="22"/>
        </w:rPr>
        <w:t>T</w:t>
      </w:r>
    </w:p>
    <w:p w14:paraId="08CAF8ED" w14:textId="77777777" w:rsidR="00B504F8" w:rsidRPr="00550D55" w:rsidRDefault="006B7824">
      <w:pPr>
        <w:spacing w:before="10" w:line="250" w:lineRule="auto"/>
        <w:ind w:left="208" w:right="174"/>
        <w:rPr>
          <w:rFonts w:asciiTheme="minorHAnsi" w:hAnsiTheme="minorHAnsi" w:cstheme="minorHAnsi"/>
          <w:sz w:val="22"/>
          <w:szCs w:val="22"/>
        </w:rPr>
      </w:pP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xp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1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,</w:t>
      </w:r>
      <w:r w:rsidRPr="00550D55">
        <w:rPr>
          <w:rFonts w:asciiTheme="minorHAnsi" w:hAnsiTheme="minorHAnsi" w:cstheme="minorHAnsi"/>
          <w:spacing w:val="7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550D55">
        <w:rPr>
          <w:rFonts w:asciiTheme="minorHAnsi" w:hAnsiTheme="minorHAnsi" w:cstheme="minorHAnsi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4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2"/>
          <w:w w:val="94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1"/>
          <w:w w:val="94"/>
          <w:sz w:val="22"/>
          <w:szCs w:val="22"/>
        </w:rPr>
        <w:t>m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3"/>
          <w:w w:val="94"/>
          <w:sz w:val="22"/>
          <w:szCs w:val="22"/>
        </w:rPr>
        <w:t>j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-1"/>
          <w:w w:val="94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1"/>
          <w:w w:val="94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1"/>
          <w:w w:val="94"/>
          <w:sz w:val="22"/>
          <w:szCs w:val="22"/>
        </w:rPr>
        <w:t>io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>u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14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w w:val="94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rr</w:t>
      </w:r>
      <w:r w:rsidRPr="00550D55">
        <w:rPr>
          <w:rFonts w:asciiTheme="minorHAnsi" w:hAnsiTheme="minorHAnsi" w:cstheme="minorHAnsi"/>
          <w:spacing w:val="-1"/>
          <w:w w:val="94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3"/>
          <w:w w:val="94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5"/>
          <w:w w:val="94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-3"/>
          <w:w w:val="94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>u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35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>v</w:t>
      </w:r>
      <w:r w:rsidRPr="00550D55">
        <w:rPr>
          <w:rFonts w:asciiTheme="minorHAnsi" w:hAnsiTheme="minorHAnsi" w:cstheme="minorHAnsi"/>
          <w:spacing w:val="-3"/>
          <w:w w:val="94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a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4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9"/>
          <w:sz w:val="22"/>
          <w:szCs w:val="22"/>
        </w:rPr>
        <w:t>(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3"/>
          <w:w w:val="94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-1"/>
          <w:w w:val="94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3"/>
          <w:w w:val="94"/>
          <w:sz w:val="22"/>
          <w:szCs w:val="22"/>
        </w:rPr>
        <w:t>c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12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w w:val="94"/>
          <w:sz w:val="22"/>
          <w:szCs w:val="22"/>
        </w:rPr>
        <w:t>ar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w w:val="94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3"/>
          <w:w w:val="94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5"/>
          <w:w w:val="94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l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at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8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50D55">
        <w:rPr>
          <w:rFonts w:asciiTheme="minorHAnsi" w:hAnsiTheme="minorHAnsi" w:cstheme="minorHAnsi"/>
          <w:sz w:val="22"/>
          <w:szCs w:val="22"/>
        </w:rPr>
        <w:t>re</w:t>
      </w:r>
      <w:r w:rsidRPr="00550D55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w w:val="101"/>
          <w:sz w:val="22"/>
          <w:szCs w:val="22"/>
        </w:rPr>
        <w:t>p</w:t>
      </w:r>
      <w:r w:rsidRPr="00550D55">
        <w:rPr>
          <w:rFonts w:asciiTheme="minorHAnsi" w:hAnsiTheme="minorHAnsi" w:cstheme="minorHAnsi"/>
          <w:w w:val="99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2"/>
          <w:w w:val="97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1"/>
          <w:w w:val="87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4"/>
          <w:w w:val="89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3"/>
          <w:w w:val="83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8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1"/>
          <w:w w:val="92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2"/>
          <w:w w:val="97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2"/>
          <w:w w:val="105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7"/>
          <w:w w:val="91"/>
          <w:sz w:val="22"/>
          <w:szCs w:val="22"/>
        </w:rPr>
        <w:t>a</w:t>
      </w:r>
      <w:r w:rsidRPr="00550D55">
        <w:rPr>
          <w:rFonts w:asciiTheme="minorHAnsi" w:hAnsiTheme="minorHAnsi" w:cstheme="minorHAnsi"/>
          <w:w w:val="89"/>
          <w:sz w:val="22"/>
          <w:szCs w:val="22"/>
        </w:rPr>
        <w:t xml:space="preserve">l </w:t>
      </w:r>
      <w:r w:rsidRPr="00550D55">
        <w:rPr>
          <w:rFonts w:asciiTheme="minorHAnsi" w:hAnsiTheme="minorHAnsi" w:cstheme="minorHAnsi"/>
          <w:spacing w:val="3"/>
          <w:w w:val="94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1"/>
          <w:w w:val="94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1"/>
          <w:w w:val="94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2"/>
          <w:w w:val="94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8"/>
          <w:w w:val="94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5"/>
          <w:w w:val="94"/>
          <w:sz w:val="22"/>
          <w:szCs w:val="22"/>
        </w:rPr>
        <w:t>y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)</w:t>
      </w:r>
      <w:r w:rsidRPr="00550D55">
        <w:rPr>
          <w:rFonts w:asciiTheme="minorHAnsi" w:hAnsiTheme="minorHAnsi" w:cstheme="minorHAnsi"/>
          <w:spacing w:val="12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4"/>
          <w:sz w:val="22"/>
          <w:szCs w:val="22"/>
        </w:rPr>
        <w:t>b</w:t>
      </w:r>
      <w:r w:rsidRPr="00550D55">
        <w:rPr>
          <w:rFonts w:asciiTheme="minorHAnsi" w:hAnsiTheme="minorHAnsi" w:cstheme="minorHAnsi"/>
          <w:spacing w:val="6"/>
          <w:w w:val="94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1"/>
          <w:w w:val="94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1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7"/>
          <w:w w:val="94"/>
          <w:sz w:val="22"/>
          <w:szCs w:val="22"/>
        </w:rPr>
        <w:t>k</w:t>
      </w:r>
      <w:r w:rsidRPr="00550D55">
        <w:rPr>
          <w:rFonts w:asciiTheme="minorHAnsi" w:hAnsiTheme="minorHAnsi" w:cstheme="minorHAnsi"/>
          <w:spacing w:val="-1"/>
          <w:w w:val="94"/>
          <w:sz w:val="22"/>
          <w:szCs w:val="22"/>
        </w:rPr>
        <w:t>no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-1"/>
          <w:w w:val="94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3"/>
          <w:w w:val="94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g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6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7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6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3"/>
          <w:w w:val="96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1"/>
          <w:w w:val="96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2"/>
          <w:w w:val="96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1"/>
          <w:w w:val="96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4"/>
          <w:w w:val="96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-9"/>
          <w:w w:val="96"/>
          <w:sz w:val="22"/>
          <w:szCs w:val="22"/>
        </w:rPr>
        <w:t>/</w:t>
      </w:r>
      <w:r w:rsidRPr="00550D55">
        <w:rPr>
          <w:rFonts w:asciiTheme="minorHAnsi" w:hAnsiTheme="minorHAnsi" w:cstheme="minorHAnsi"/>
          <w:spacing w:val="-2"/>
          <w:w w:val="96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2"/>
          <w:w w:val="96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4"/>
          <w:w w:val="96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6"/>
          <w:w w:val="9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3"/>
          <w:w w:val="96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w w:val="96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5"/>
          <w:w w:val="96"/>
          <w:sz w:val="22"/>
          <w:szCs w:val="22"/>
        </w:rPr>
        <w:t>z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4"/>
          <w:w w:val="96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w w:val="96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2"/>
          <w:w w:val="96"/>
          <w:sz w:val="22"/>
          <w:szCs w:val="22"/>
        </w:rPr>
        <w:t>o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w w:val="9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>c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7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550D55">
        <w:rPr>
          <w:rFonts w:asciiTheme="minorHAnsi" w:hAnsiTheme="minorHAnsi" w:cstheme="minorHAnsi"/>
          <w:sz w:val="22"/>
          <w:szCs w:val="22"/>
        </w:rPr>
        <w:t>re</w:t>
      </w:r>
      <w:r w:rsidRPr="00550D55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2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w w:val="92"/>
          <w:sz w:val="22"/>
          <w:szCs w:val="22"/>
        </w:rPr>
        <w:t>pp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5"/>
          <w:w w:val="92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3"/>
          <w:w w:val="92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2"/>
          <w:w w:val="92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-1"/>
          <w:w w:val="92"/>
          <w:sz w:val="22"/>
          <w:szCs w:val="22"/>
        </w:rPr>
        <w:t>g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.</w:t>
      </w:r>
      <w:r w:rsidRPr="00550D55">
        <w:rPr>
          <w:rFonts w:asciiTheme="minorHAnsi" w:hAnsiTheme="minorHAnsi" w:cstheme="minorHAnsi"/>
          <w:spacing w:val="29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w w:val="92"/>
          <w:sz w:val="22"/>
          <w:szCs w:val="22"/>
        </w:rPr>
        <w:t>B</w:t>
      </w:r>
      <w:r w:rsidRPr="00550D55">
        <w:rPr>
          <w:rFonts w:asciiTheme="minorHAnsi" w:hAnsiTheme="minorHAnsi" w:cstheme="minorHAnsi"/>
          <w:spacing w:val="2"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5"/>
          <w:w w:val="92"/>
          <w:sz w:val="22"/>
          <w:szCs w:val="22"/>
        </w:rPr>
        <w:t>c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4"/>
          <w:w w:val="92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1"/>
          <w:w w:val="92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2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w w:val="92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3"/>
          <w:w w:val="92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2"/>
          <w:w w:val="92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19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2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3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4"/>
          <w:sz w:val="22"/>
          <w:szCs w:val="22"/>
        </w:rPr>
        <w:t>“</w:t>
      </w:r>
      <w:r w:rsidRPr="00550D55">
        <w:rPr>
          <w:rFonts w:asciiTheme="minorHAnsi" w:hAnsiTheme="minorHAnsi" w:cstheme="minorHAnsi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 xml:space="preserve">- 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>é</w:t>
      </w:r>
      <w:r w:rsidRPr="00550D55">
        <w:rPr>
          <w:rFonts w:asciiTheme="minorHAnsi" w:hAnsiTheme="minorHAnsi" w:cstheme="minorHAnsi"/>
          <w:spacing w:val="1"/>
          <w:w w:val="94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-1"/>
          <w:w w:val="94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1"/>
          <w:w w:val="94"/>
          <w:sz w:val="22"/>
          <w:szCs w:val="22"/>
        </w:rPr>
        <w:t>é</w:t>
      </w:r>
      <w:r w:rsidRPr="00550D55">
        <w:rPr>
          <w:rFonts w:asciiTheme="minorHAnsi" w:hAnsiTheme="minorHAnsi" w:cstheme="minorHAnsi"/>
          <w:spacing w:val="-10"/>
          <w:w w:val="94"/>
          <w:sz w:val="22"/>
          <w:szCs w:val="22"/>
        </w:rPr>
        <w:t>,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”</w:t>
      </w:r>
      <w:r w:rsidRPr="00550D55">
        <w:rPr>
          <w:rFonts w:asciiTheme="minorHAnsi" w:hAnsiTheme="minorHAnsi" w:cstheme="minorHAnsi"/>
          <w:spacing w:val="8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3"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2"/>
          <w:w w:val="92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3"/>
          <w:w w:val="92"/>
          <w:sz w:val="22"/>
          <w:szCs w:val="22"/>
        </w:rPr>
        <w:t>chi</w:t>
      </w:r>
      <w:r w:rsidRPr="00550D55">
        <w:rPr>
          <w:rFonts w:asciiTheme="minorHAnsi" w:hAnsiTheme="minorHAnsi" w:cstheme="minorHAnsi"/>
          <w:spacing w:val="2"/>
          <w:w w:val="92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31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2"/>
          <w:w w:val="92"/>
          <w:sz w:val="22"/>
          <w:szCs w:val="22"/>
        </w:rPr>
        <w:t>xp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2"/>
          <w:w w:val="92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1"/>
          <w:w w:val="92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w w:val="92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w w:val="92"/>
          <w:sz w:val="22"/>
          <w:szCs w:val="22"/>
        </w:rPr>
        <w:t>c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13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2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3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w w:val="92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2"/>
          <w:w w:val="92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1"/>
          <w:w w:val="92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2"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12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4"/>
          <w:w w:val="92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2"/>
          <w:w w:val="92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1"/>
          <w:w w:val="92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2"/>
          <w:w w:val="92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.</w:t>
      </w:r>
      <w:r w:rsidRPr="00550D55">
        <w:rPr>
          <w:rFonts w:asciiTheme="minorHAnsi" w:hAnsiTheme="minorHAnsi" w:cstheme="minorHAnsi"/>
          <w:spacing w:val="8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50D55">
        <w:rPr>
          <w:rFonts w:asciiTheme="minorHAnsi" w:hAnsiTheme="minorHAnsi" w:cstheme="minorHAnsi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w w:val="93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15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é</w:t>
      </w:r>
      <w:r w:rsidRPr="00550D55">
        <w:rPr>
          <w:rFonts w:asciiTheme="minorHAnsi" w:hAnsiTheme="minorHAnsi" w:cstheme="minorHAnsi"/>
          <w:spacing w:val="1"/>
          <w:w w:val="9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m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é</w:t>
      </w:r>
      <w:r w:rsidRPr="00550D55">
        <w:rPr>
          <w:rFonts w:asciiTheme="minorHAnsi" w:hAnsiTheme="minorHAnsi" w:cstheme="minorHAnsi"/>
          <w:spacing w:val="15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were</w:t>
      </w:r>
      <w:r w:rsidRPr="00550D55">
        <w:rPr>
          <w:rFonts w:asciiTheme="minorHAnsi" w:hAnsiTheme="minorHAnsi" w:cstheme="minorHAnsi"/>
          <w:spacing w:val="-2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>cc</w:t>
      </w:r>
      <w:r w:rsidRPr="00550D55">
        <w:rPr>
          <w:rFonts w:asciiTheme="minorHAnsi" w:hAnsiTheme="minorHAnsi" w:cstheme="minorHAnsi"/>
          <w:spacing w:val="-2"/>
          <w:w w:val="95"/>
          <w:sz w:val="22"/>
          <w:szCs w:val="22"/>
        </w:rPr>
        <w:t>om</w:t>
      </w:r>
      <w:r w:rsidRPr="00550D55">
        <w:rPr>
          <w:rFonts w:asciiTheme="minorHAnsi" w:hAnsiTheme="minorHAnsi" w:cstheme="minorHAnsi"/>
          <w:spacing w:val="1"/>
          <w:w w:val="95"/>
          <w:sz w:val="22"/>
          <w:szCs w:val="22"/>
        </w:rPr>
        <w:t>p</w:t>
      </w:r>
      <w:r w:rsidRPr="00550D55">
        <w:rPr>
          <w:rFonts w:asciiTheme="minorHAnsi" w:hAnsiTheme="minorHAnsi" w:cstheme="minorHAnsi"/>
          <w:spacing w:val="6"/>
          <w:w w:val="95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2"/>
          <w:w w:val="95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6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-2"/>
          <w:w w:val="94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1"/>
          <w:w w:val="94"/>
          <w:sz w:val="22"/>
          <w:szCs w:val="22"/>
        </w:rPr>
        <w:t>r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k</w:t>
      </w:r>
      <w:r w:rsidRPr="00550D55">
        <w:rPr>
          <w:rFonts w:asciiTheme="minorHAnsi" w:hAnsiTheme="minorHAnsi" w:cstheme="minorHAnsi"/>
          <w:spacing w:val="7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50D55">
        <w:rPr>
          <w:rFonts w:asciiTheme="minorHAnsi" w:hAnsiTheme="minorHAnsi" w:cstheme="minorHAnsi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w w:val="96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7"/>
          <w:w w:val="96"/>
          <w:sz w:val="22"/>
          <w:szCs w:val="22"/>
        </w:rPr>
        <w:t>x</w:t>
      </w:r>
      <w:r w:rsidRPr="00550D55">
        <w:rPr>
          <w:rFonts w:asciiTheme="minorHAnsi" w:hAnsiTheme="minorHAnsi" w:cstheme="minorHAnsi"/>
          <w:spacing w:val="3"/>
          <w:w w:val="96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-1"/>
          <w:w w:val="96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2"/>
          <w:w w:val="96"/>
          <w:sz w:val="22"/>
          <w:szCs w:val="22"/>
        </w:rPr>
        <w:t>b</w:t>
      </w:r>
      <w:r w:rsidRPr="00550D55">
        <w:rPr>
          <w:rFonts w:asciiTheme="minorHAnsi" w:hAnsiTheme="minorHAnsi" w:cstheme="minorHAnsi"/>
          <w:spacing w:val="-3"/>
          <w:w w:val="96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4"/>
          <w:w w:val="96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w w:val="96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2"/>
          <w:w w:val="96"/>
          <w:sz w:val="22"/>
          <w:szCs w:val="22"/>
        </w:rPr>
        <w:t>on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,</w:t>
      </w:r>
      <w:r w:rsidRPr="00550D55">
        <w:rPr>
          <w:rFonts w:asciiTheme="minorHAnsi" w:hAnsiTheme="minorHAnsi" w:cstheme="minorHAnsi"/>
          <w:spacing w:val="10"/>
          <w:w w:val="9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 xml:space="preserve">u 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1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2"/>
          <w:w w:val="91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w w:val="91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2"/>
          <w:w w:val="91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1"/>
          <w:sz w:val="22"/>
          <w:szCs w:val="22"/>
        </w:rPr>
        <w:t>te</w:t>
      </w:r>
      <w:r w:rsidRPr="00550D55">
        <w:rPr>
          <w:rFonts w:asciiTheme="minorHAnsi" w:hAnsiTheme="minorHAnsi" w:cstheme="minorHAnsi"/>
          <w:spacing w:val="19"/>
          <w:w w:val="9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5"/>
          <w:w w:val="91"/>
          <w:sz w:val="22"/>
          <w:szCs w:val="22"/>
        </w:rPr>
        <w:t>“</w:t>
      </w:r>
      <w:r w:rsidRPr="00550D55">
        <w:rPr>
          <w:rFonts w:asciiTheme="minorHAnsi" w:hAnsiTheme="minorHAnsi" w:cstheme="minorHAnsi"/>
          <w:spacing w:val="7"/>
          <w:w w:val="91"/>
          <w:sz w:val="22"/>
          <w:szCs w:val="22"/>
        </w:rPr>
        <w:t>A</w:t>
      </w:r>
      <w:r w:rsidRPr="00550D55">
        <w:rPr>
          <w:rFonts w:asciiTheme="minorHAnsi" w:hAnsiTheme="minorHAnsi" w:cstheme="minorHAnsi"/>
          <w:w w:val="91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3"/>
          <w:w w:val="91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5"/>
          <w:w w:val="91"/>
          <w:sz w:val="22"/>
          <w:szCs w:val="22"/>
        </w:rPr>
        <w:t>a</w:t>
      </w:r>
      <w:r w:rsidRPr="00550D55">
        <w:rPr>
          <w:rFonts w:asciiTheme="minorHAnsi" w:hAnsiTheme="minorHAnsi" w:cstheme="minorHAnsi"/>
          <w:w w:val="91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5"/>
          <w:w w:val="9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50D55">
        <w:rPr>
          <w:rFonts w:asciiTheme="minorHAnsi" w:hAnsiTheme="minorHAnsi" w:cstheme="minorHAnsi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xp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5"/>
          <w:w w:val="93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1"/>
          <w:w w:val="93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e”</w:t>
      </w:r>
      <w:r w:rsidRPr="00550D55">
        <w:rPr>
          <w:rFonts w:asciiTheme="minorHAnsi" w:hAnsiTheme="minorHAnsi" w:cstheme="minorHAnsi"/>
          <w:spacing w:val="5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w w:val="92"/>
          <w:sz w:val="22"/>
          <w:szCs w:val="22"/>
        </w:rPr>
        <w:t>p</w:t>
      </w:r>
      <w:r w:rsidRPr="00550D55">
        <w:rPr>
          <w:rFonts w:asciiTheme="minorHAnsi" w:hAnsiTheme="minorHAnsi" w:cstheme="minorHAnsi"/>
          <w:spacing w:val="2"/>
          <w:w w:val="92"/>
          <w:sz w:val="22"/>
          <w:szCs w:val="22"/>
        </w:rPr>
        <w:t>la</w:t>
      </w:r>
      <w:r w:rsidRPr="00550D55">
        <w:rPr>
          <w:rFonts w:asciiTheme="minorHAnsi" w:hAnsiTheme="minorHAnsi" w:cstheme="minorHAnsi"/>
          <w:spacing w:val="4"/>
          <w:w w:val="92"/>
          <w:sz w:val="22"/>
          <w:szCs w:val="22"/>
        </w:rPr>
        <w:t>c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7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7"/>
          <w:w w:val="95"/>
          <w:sz w:val="22"/>
          <w:szCs w:val="22"/>
        </w:rPr>
        <w:t>x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2"/>
          <w:w w:val="95"/>
          <w:sz w:val="22"/>
          <w:szCs w:val="22"/>
        </w:rPr>
        <w:t>b</w:t>
      </w:r>
      <w:r w:rsidRPr="00550D55">
        <w:rPr>
          <w:rFonts w:asciiTheme="minorHAnsi" w:hAnsiTheme="minorHAnsi" w:cstheme="minorHAnsi"/>
          <w:spacing w:val="-3"/>
          <w:w w:val="95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2"/>
          <w:w w:val="95"/>
          <w:sz w:val="22"/>
          <w:szCs w:val="22"/>
        </w:rPr>
        <w:t>o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17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2"/>
          <w:w w:val="95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r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6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at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ly</w:t>
      </w:r>
      <w:r w:rsidRPr="00550D55">
        <w:rPr>
          <w:rFonts w:asciiTheme="minorHAnsi" w:hAnsiTheme="minorHAnsi" w:cstheme="minorHAnsi"/>
          <w:spacing w:val="7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6"/>
          <w:w w:val="95"/>
          <w:sz w:val="22"/>
          <w:szCs w:val="22"/>
        </w:rPr>
        <w:t>af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 xml:space="preserve">ter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“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50D55">
        <w:rPr>
          <w:rFonts w:asciiTheme="minorHAnsi" w:hAnsiTheme="minorHAnsi" w:cstheme="minorHAnsi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550D55">
        <w:rPr>
          <w:rFonts w:asciiTheme="minorHAnsi" w:hAnsiTheme="minorHAnsi" w:cstheme="minorHAnsi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-12"/>
          <w:sz w:val="22"/>
          <w:szCs w:val="22"/>
        </w:rPr>
        <w:t>.</w:t>
      </w:r>
      <w:r w:rsidRPr="00550D55">
        <w:rPr>
          <w:rFonts w:asciiTheme="minorHAnsi" w:hAnsiTheme="minorHAnsi" w:cstheme="minorHAnsi"/>
          <w:sz w:val="22"/>
          <w:szCs w:val="22"/>
        </w:rPr>
        <w:t>”</w:t>
      </w:r>
    </w:p>
    <w:p w14:paraId="6DBC4B86" w14:textId="77777777" w:rsidR="00B504F8" w:rsidRPr="00550D55" w:rsidRDefault="00B504F8">
      <w:pPr>
        <w:spacing w:line="160" w:lineRule="exact"/>
        <w:rPr>
          <w:rFonts w:asciiTheme="minorHAnsi" w:hAnsiTheme="minorHAnsi" w:cstheme="minorHAnsi"/>
          <w:sz w:val="22"/>
          <w:szCs w:val="22"/>
        </w:rPr>
      </w:pPr>
    </w:p>
    <w:p w14:paraId="6BAA530E" w14:textId="77777777" w:rsidR="00B504F8" w:rsidRPr="00550D55" w:rsidRDefault="00B504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0413833" w14:textId="77777777" w:rsidR="00B504F8" w:rsidRPr="00550D55" w:rsidRDefault="006B7824">
      <w:pPr>
        <w:spacing w:line="250" w:lineRule="auto"/>
        <w:ind w:left="208" w:right="473"/>
        <w:rPr>
          <w:rFonts w:asciiTheme="minorHAnsi" w:hAnsiTheme="minorHAnsi" w:cstheme="minorHAnsi"/>
          <w:sz w:val="22"/>
          <w:szCs w:val="22"/>
        </w:rPr>
      </w:pPr>
      <w:r w:rsidRPr="00550D55">
        <w:rPr>
          <w:rFonts w:asciiTheme="minorHAnsi" w:hAnsiTheme="minorHAnsi" w:cstheme="minorHAnsi"/>
          <w:spacing w:val="2"/>
          <w:w w:val="96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5"/>
          <w:w w:val="9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2"/>
          <w:w w:val="96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3"/>
          <w:w w:val="96"/>
          <w:sz w:val="22"/>
          <w:szCs w:val="22"/>
        </w:rPr>
        <w:t>gin</w:t>
      </w:r>
      <w:r w:rsidRPr="00550D55">
        <w:rPr>
          <w:rFonts w:asciiTheme="minorHAnsi" w:hAnsiTheme="minorHAnsi" w:cstheme="minorHAnsi"/>
          <w:spacing w:val="1"/>
          <w:w w:val="96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,</w:t>
      </w:r>
      <w:r w:rsidRPr="00550D55">
        <w:rPr>
          <w:rFonts w:asciiTheme="minorHAnsi" w:hAnsiTheme="minorHAnsi" w:cstheme="minorHAnsi"/>
          <w:spacing w:val="3"/>
          <w:w w:val="9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Fo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-2"/>
          <w:w w:val="93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ce</w:t>
      </w:r>
      <w:r w:rsidRPr="00550D55">
        <w:rPr>
          <w:rFonts w:asciiTheme="minorHAnsi" w:hAnsiTheme="minorHAnsi" w:cstheme="minorHAnsi"/>
          <w:spacing w:val="1"/>
          <w:w w:val="93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,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ol</w:t>
      </w:r>
      <w:r w:rsidRPr="00550D55">
        <w:rPr>
          <w:rFonts w:asciiTheme="minorHAnsi" w:hAnsiTheme="minorHAnsi" w:cstheme="minorHAnsi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3"/>
          <w:w w:val="9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6"/>
          <w:w w:val="93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6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x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,</w:t>
      </w:r>
      <w:r w:rsidRPr="00550D55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l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ay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2"/>
          <w:w w:val="95"/>
          <w:sz w:val="22"/>
          <w:szCs w:val="22"/>
        </w:rPr>
        <w:t>u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5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5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ho</w:t>
      </w:r>
      <w:r w:rsidRPr="00550D55">
        <w:rPr>
          <w:rFonts w:asciiTheme="minorHAnsi" w:hAnsiTheme="minorHAnsi" w:cstheme="minorHAnsi"/>
          <w:spacing w:val="5"/>
          <w:w w:val="95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l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13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5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-3"/>
          <w:w w:val="95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7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p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1"/>
          <w:w w:val="9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2"/>
          <w:w w:val="93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6"/>
          <w:w w:val="93"/>
          <w:sz w:val="22"/>
          <w:szCs w:val="22"/>
        </w:rPr>
        <w:t>a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17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1"/>
          <w:w w:val="9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5"/>
          <w:w w:val="93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14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3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l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5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b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15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v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7"/>
          <w:w w:val="93"/>
          <w:sz w:val="22"/>
          <w:szCs w:val="22"/>
        </w:rPr>
        <w:t>r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9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ibl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50D55">
        <w:rPr>
          <w:rFonts w:asciiTheme="minorHAnsi" w:hAnsiTheme="minorHAnsi" w:cstheme="minorHAnsi"/>
          <w:sz w:val="22"/>
          <w:szCs w:val="22"/>
        </w:rPr>
        <w:t>.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w w:val="108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3"/>
          <w:w w:val="103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2"/>
          <w:w w:val="92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83"/>
          <w:sz w:val="22"/>
          <w:szCs w:val="22"/>
        </w:rPr>
        <w:t xml:space="preserve">s 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1"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2"/>
          <w:w w:val="92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-1"/>
          <w:w w:val="92"/>
          <w:sz w:val="22"/>
          <w:szCs w:val="22"/>
        </w:rPr>
        <w:t>p</w:t>
      </w:r>
      <w:r w:rsidRPr="00550D55">
        <w:rPr>
          <w:rFonts w:asciiTheme="minorHAnsi" w:hAnsiTheme="minorHAnsi" w:cstheme="minorHAnsi"/>
          <w:spacing w:val="2"/>
          <w:w w:val="92"/>
          <w:sz w:val="22"/>
          <w:szCs w:val="22"/>
        </w:rPr>
        <w:t>l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ate</w:t>
      </w:r>
      <w:r w:rsidRPr="00550D55">
        <w:rPr>
          <w:rFonts w:asciiTheme="minorHAnsi" w:hAnsiTheme="minorHAnsi" w:cstheme="minorHAnsi"/>
          <w:spacing w:val="39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2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3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w w:val="92"/>
          <w:sz w:val="22"/>
          <w:szCs w:val="22"/>
        </w:rPr>
        <w:t>m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er</w:t>
      </w:r>
      <w:r w:rsidRPr="00550D55">
        <w:rPr>
          <w:rFonts w:asciiTheme="minorHAnsi" w:hAnsiTheme="minorHAnsi" w:cstheme="minorHAnsi"/>
          <w:spacing w:val="2"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ly</w:t>
      </w:r>
      <w:r w:rsidRPr="00550D55">
        <w:rPr>
          <w:rFonts w:asciiTheme="minorHAnsi" w:hAnsiTheme="minorHAnsi" w:cstheme="minorHAnsi"/>
          <w:spacing w:val="11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8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3"/>
          <w:w w:val="102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5"/>
          <w:w w:val="89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2"/>
          <w:w w:val="89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4"/>
          <w:w w:val="89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1"/>
          <w:w w:val="8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110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w w:val="92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2"/>
          <w:w w:val="97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1"/>
          <w:w w:val="105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.</w:t>
      </w:r>
    </w:p>
    <w:p w14:paraId="6115B698" w14:textId="77777777" w:rsidR="00B504F8" w:rsidRPr="00550D55" w:rsidRDefault="00B504F8">
      <w:pPr>
        <w:spacing w:line="160" w:lineRule="exact"/>
        <w:rPr>
          <w:rFonts w:asciiTheme="minorHAnsi" w:hAnsiTheme="minorHAnsi" w:cstheme="minorHAnsi"/>
          <w:sz w:val="22"/>
          <w:szCs w:val="22"/>
        </w:rPr>
      </w:pPr>
    </w:p>
    <w:p w14:paraId="190ADCA9" w14:textId="77777777" w:rsidR="00B504F8" w:rsidRPr="00550D55" w:rsidRDefault="00B504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0BFEF6C" w14:textId="77777777" w:rsidR="00B504F8" w:rsidRPr="00550D55" w:rsidRDefault="006B7824">
      <w:pPr>
        <w:ind w:left="308"/>
        <w:rPr>
          <w:rFonts w:asciiTheme="minorHAnsi" w:hAnsiTheme="minorHAnsi" w:cstheme="minorHAnsi"/>
          <w:sz w:val="22"/>
          <w:szCs w:val="22"/>
        </w:rPr>
        <w:sectPr w:rsidR="00B504F8" w:rsidRPr="00550D55">
          <w:pgSz w:w="12240" w:h="15840"/>
          <w:pgMar w:top="1420" w:right="1160" w:bottom="280" w:left="1140" w:header="847" w:footer="871" w:gutter="0"/>
          <w:cols w:space="720"/>
        </w:sectPr>
      </w:pPr>
      <w:r w:rsidRPr="00550D55">
        <w:rPr>
          <w:rFonts w:asciiTheme="minorHAnsi" w:hAnsiTheme="minorHAnsi" w:cstheme="minorHAnsi"/>
          <w:sz w:val="22"/>
          <w:szCs w:val="22"/>
        </w:rPr>
        <w:t>•</w:t>
      </w:r>
      <w:r w:rsidRPr="00550D5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omp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0D55">
        <w:rPr>
          <w:rFonts w:asciiTheme="minorHAnsi" w:hAnsiTheme="minorHAnsi" w:cstheme="minorHAnsi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w w:val="94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>ce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3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w w:val="94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1"/>
          <w:w w:val="94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3"/>
          <w:w w:val="94"/>
          <w:sz w:val="22"/>
          <w:szCs w:val="22"/>
        </w:rPr>
        <w:t>K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3"/>
          <w:w w:val="94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28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550D55">
        <w:rPr>
          <w:rFonts w:asciiTheme="minorHAnsi" w:eastAsia="Garamond" w:hAnsiTheme="minorHAnsi" w:cstheme="minorHAnsi"/>
          <w:i/>
          <w:spacing w:val="1"/>
          <w:sz w:val="22"/>
          <w:szCs w:val="22"/>
        </w:rPr>
        <w:t>E</w:t>
      </w:r>
      <w:r w:rsidRPr="00550D55">
        <w:rPr>
          <w:rFonts w:asciiTheme="minorHAnsi" w:eastAsia="Garamond" w:hAnsiTheme="minorHAnsi" w:cstheme="minorHAnsi"/>
          <w:i/>
          <w:sz w:val="22"/>
          <w:szCs w:val="22"/>
        </w:rPr>
        <w:t xml:space="preserve">D </w:t>
      </w:r>
      <w:r w:rsidRPr="00550D55">
        <w:rPr>
          <w:rFonts w:asciiTheme="minorHAnsi" w:eastAsia="Garamond" w:hAnsiTheme="minorHAnsi" w:cstheme="minorHAnsi"/>
          <w:i/>
          <w:spacing w:val="-12"/>
          <w:sz w:val="22"/>
          <w:szCs w:val="22"/>
        </w:rPr>
        <w:t>5</w:t>
      </w:r>
      <w:r w:rsidRPr="00550D55">
        <w:rPr>
          <w:rFonts w:asciiTheme="minorHAnsi" w:eastAsia="Garamond" w:hAnsiTheme="minorHAnsi" w:cstheme="minorHAnsi"/>
          <w:i/>
          <w:spacing w:val="-11"/>
          <w:sz w:val="22"/>
          <w:szCs w:val="22"/>
        </w:rPr>
        <w:t>53</w:t>
      </w:r>
      <w:r w:rsidRPr="00550D55">
        <w:rPr>
          <w:rFonts w:asciiTheme="minorHAnsi" w:eastAsia="Garamond" w:hAnsiTheme="minorHAnsi" w:cstheme="minorHAnsi"/>
          <w:i/>
          <w:sz w:val="22"/>
          <w:szCs w:val="22"/>
        </w:rPr>
        <w:t xml:space="preserve">3 </w:t>
      </w:r>
      <w:r w:rsidRPr="00550D55">
        <w:rPr>
          <w:rFonts w:asciiTheme="minorHAnsi" w:eastAsia="Garamond" w:hAnsiTheme="minorHAnsi" w:cstheme="minorHAnsi"/>
          <w:i/>
          <w:spacing w:val="-6"/>
          <w:sz w:val="22"/>
          <w:szCs w:val="22"/>
        </w:rPr>
        <w:t>P</w:t>
      </w:r>
      <w:r w:rsidRPr="00550D55">
        <w:rPr>
          <w:rFonts w:asciiTheme="minorHAnsi" w:eastAsia="Garamond" w:hAnsiTheme="minorHAnsi" w:cstheme="minorHAnsi"/>
          <w:i/>
          <w:spacing w:val="3"/>
          <w:sz w:val="22"/>
          <w:szCs w:val="22"/>
        </w:rPr>
        <w:t>h</w:t>
      </w:r>
      <w:r w:rsidRPr="00550D55">
        <w:rPr>
          <w:rFonts w:asciiTheme="minorHAnsi" w:eastAsia="Garamond" w:hAnsiTheme="minorHAnsi" w:cstheme="minorHAnsi"/>
          <w:i/>
          <w:spacing w:val="-2"/>
          <w:sz w:val="22"/>
          <w:szCs w:val="22"/>
        </w:rPr>
        <w:t>i</w:t>
      </w:r>
      <w:r w:rsidRPr="00550D55">
        <w:rPr>
          <w:rFonts w:asciiTheme="minorHAnsi" w:eastAsia="Garamond" w:hAnsiTheme="minorHAnsi" w:cstheme="minorHAnsi"/>
          <w:i/>
          <w:spacing w:val="3"/>
          <w:sz w:val="22"/>
          <w:szCs w:val="22"/>
        </w:rPr>
        <w:t>l</w:t>
      </w:r>
      <w:r w:rsidRPr="00550D55">
        <w:rPr>
          <w:rFonts w:asciiTheme="minorHAnsi" w:eastAsia="Garamond" w:hAnsiTheme="minorHAnsi" w:cstheme="minorHAnsi"/>
          <w:i/>
          <w:spacing w:val="-2"/>
          <w:sz w:val="22"/>
          <w:szCs w:val="22"/>
        </w:rPr>
        <w:t>o</w:t>
      </w:r>
      <w:r w:rsidRPr="00550D55">
        <w:rPr>
          <w:rFonts w:asciiTheme="minorHAnsi" w:eastAsia="Garamond" w:hAnsiTheme="minorHAnsi" w:cstheme="minorHAnsi"/>
          <w:i/>
          <w:spacing w:val="-1"/>
          <w:sz w:val="22"/>
          <w:szCs w:val="22"/>
        </w:rPr>
        <w:t>s</w:t>
      </w:r>
      <w:r w:rsidRPr="00550D55">
        <w:rPr>
          <w:rFonts w:asciiTheme="minorHAnsi" w:eastAsia="Garamond" w:hAnsiTheme="minorHAnsi" w:cstheme="minorHAnsi"/>
          <w:i/>
          <w:spacing w:val="1"/>
          <w:sz w:val="22"/>
          <w:szCs w:val="22"/>
        </w:rPr>
        <w:t>o</w:t>
      </w:r>
      <w:r w:rsidRPr="00550D55">
        <w:rPr>
          <w:rFonts w:asciiTheme="minorHAnsi" w:eastAsia="Garamond" w:hAnsiTheme="minorHAnsi" w:cstheme="minorHAnsi"/>
          <w:i/>
          <w:spacing w:val="-1"/>
          <w:sz w:val="22"/>
          <w:szCs w:val="22"/>
        </w:rPr>
        <w:t>p</w:t>
      </w:r>
      <w:r w:rsidRPr="00550D55">
        <w:rPr>
          <w:rFonts w:asciiTheme="minorHAnsi" w:eastAsia="Garamond" w:hAnsiTheme="minorHAnsi" w:cstheme="minorHAnsi"/>
          <w:i/>
          <w:spacing w:val="2"/>
          <w:sz w:val="22"/>
          <w:szCs w:val="22"/>
        </w:rPr>
        <w:t>h</w:t>
      </w:r>
      <w:r w:rsidRPr="00550D55">
        <w:rPr>
          <w:rFonts w:asciiTheme="minorHAnsi" w:eastAsia="Garamond" w:hAnsiTheme="minorHAnsi" w:cstheme="minorHAnsi"/>
          <w:i/>
          <w:sz w:val="22"/>
          <w:szCs w:val="22"/>
        </w:rPr>
        <w:t xml:space="preserve">y &amp; </w:t>
      </w:r>
      <w:r w:rsidRPr="00550D55">
        <w:rPr>
          <w:rFonts w:asciiTheme="minorHAnsi" w:eastAsia="Garamond" w:hAnsiTheme="minorHAnsi" w:cstheme="minorHAnsi"/>
          <w:i/>
          <w:spacing w:val="-6"/>
          <w:sz w:val="22"/>
          <w:szCs w:val="22"/>
        </w:rPr>
        <w:t>P</w:t>
      </w:r>
      <w:r w:rsidRPr="00550D55">
        <w:rPr>
          <w:rFonts w:asciiTheme="minorHAnsi" w:eastAsia="Garamond" w:hAnsiTheme="minorHAnsi" w:cstheme="minorHAnsi"/>
          <w:i/>
          <w:spacing w:val="1"/>
          <w:sz w:val="22"/>
          <w:szCs w:val="22"/>
        </w:rPr>
        <w:t>e</w:t>
      </w:r>
      <w:r w:rsidRPr="00550D55">
        <w:rPr>
          <w:rFonts w:asciiTheme="minorHAnsi" w:eastAsia="Garamond" w:hAnsiTheme="minorHAnsi" w:cstheme="minorHAnsi"/>
          <w:i/>
          <w:spacing w:val="3"/>
          <w:sz w:val="22"/>
          <w:szCs w:val="22"/>
        </w:rPr>
        <w:t>d</w:t>
      </w:r>
      <w:r w:rsidRPr="00550D55">
        <w:rPr>
          <w:rFonts w:asciiTheme="minorHAnsi" w:eastAsia="Garamond" w:hAnsiTheme="minorHAnsi" w:cstheme="minorHAnsi"/>
          <w:i/>
          <w:spacing w:val="2"/>
          <w:sz w:val="22"/>
          <w:szCs w:val="22"/>
        </w:rPr>
        <w:t>a</w:t>
      </w:r>
      <w:r w:rsidRPr="00550D55">
        <w:rPr>
          <w:rFonts w:asciiTheme="minorHAnsi" w:eastAsia="Garamond" w:hAnsiTheme="minorHAnsi" w:cstheme="minorHAnsi"/>
          <w:i/>
          <w:sz w:val="22"/>
          <w:szCs w:val="22"/>
        </w:rPr>
        <w:t>g</w:t>
      </w:r>
      <w:r w:rsidRPr="00550D55">
        <w:rPr>
          <w:rFonts w:asciiTheme="minorHAnsi" w:eastAsia="Garamond" w:hAnsiTheme="minorHAnsi" w:cstheme="minorHAnsi"/>
          <w:i/>
          <w:spacing w:val="1"/>
          <w:sz w:val="22"/>
          <w:szCs w:val="22"/>
        </w:rPr>
        <w:t>o</w:t>
      </w:r>
      <w:r w:rsidRPr="00550D55">
        <w:rPr>
          <w:rFonts w:asciiTheme="minorHAnsi" w:eastAsia="Garamond" w:hAnsiTheme="minorHAnsi" w:cstheme="minorHAnsi"/>
          <w:i/>
          <w:spacing w:val="28"/>
          <w:sz w:val="22"/>
          <w:szCs w:val="22"/>
        </w:rPr>
        <w:t>g</w:t>
      </w:r>
      <w:r w:rsidRPr="00550D55">
        <w:rPr>
          <w:rFonts w:asciiTheme="minorHAnsi" w:eastAsia="Garamond" w:hAnsiTheme="minorHAnsi" w:cstheme="minorHAnsi"/>
          <w:i/>
          <w:sz w:val="22"/>
          <w:szCs w:val="22"/>
        </w:rPr>
        <w:t xml:space="preserve">y of </w:t>
      </w:r>
      <w:r w:rsidRPr="00550D55">
        <w:rPr>
          <w:rFonts w:asciiTheme="minorHAnsi" w:eastAsia="Garamond" w:hAnsiTheme="minorHAnsi" w:cstheme="minorHAnsi"/>
          <w:i/>
          <w:spacing w:val="-5"/>
          <w:sz w:val="22"/>
          <w:szCs w:val="22"/>
        </w:rPr>
        <w:t>P</w:t>
      </w:r>
      <w:r w:rsidRPr="00550D55">
        <w:rPr>
          <w:rFonts w:asciiTheme="minorHAnsi" w:eastAsia="Garamond" w:hAnsiTheme="minorHAnsi" w:cstheme="minorHAnsi"/>
          <w:i/>
          <w:spacing w:val="-2"/>
          <w:sz w:val="22"/>
          <w:szCs w:val="22"/>
        </w:rPr>
        <w:t>o</w:t>
      </w:r>
      <w:r w:rsidRPr="00550D55">
        <w:rPr>
          <w:rFonts w:asciiTheme="minorHAnsi" w:eastAsia="Garamond" w:hAnsiTheme="minorHAnsi" w:cstheme="minorHAnsi"/>
          <w:i/>
          <w:spacing w:val="1"/>
          <w:sz w:val="22"/>
          <w:szCs w:val="22"/>
        </w:rPr>
        <w:t>st</w:t>
      </w:r>
      <w:r w:rsidRPr="00550D55">
        <w:rPr>
          <w:rFonts w:asciiTheme="minorHAnsi" w:eastAsia="Garamond" w:hAnsiTheme="minorHAnsi" w:cstheme="minorHAnsi"/>
          <w:i/>
          <w:spacing w:val="-1"/>
          <w:sz w:val="22"/>
          <w:szCs w:val="22"/>
        </w:rPr>
        <w:t>-s</w:t>
      </w:r>
      <w:r w:rsidRPr="00550D55">
        <w:rPr>
          <w:rFonts w:asciiTheme="minorHAnsi" w:eastAsia="Garamond" w:hAnsiTheme="minorHAnsi" w:cstheme="minorHAnsi"/>
          <w:i/>
          <w:spacing w:val="1"/>
          <w:sz w:val="22"/>
          <w:szCs w:val="22"/>
        </w:rPr>
        <w:t>eco</w:t>
      </w:r>
      <w:r w:rsidRPr="00550D55">
        <w:rPr>
          <w:rFonts w:asciiTheme="minorHAnsi" w:eastAsia="Garamond" w:hAnsiTheme="minorHAnsi" w:cstheme="minorHAnsi"/>
          <w:i/>
          <w:sz w:val="22"/>
          <w:szCs w:val="22"/>
        </w:rPr>
        <w:t>n</w:t>
      </w:r>
      <w:r w:rsidRPr="00550D55">
        <w:rPr>
          <w:rFonts w:asciiTheme="minorHAnsi" w:eastAsia="Garamond" w:hAnsiTheme="minorHAnsi" w:cstheme="minorHAnsi"/>
          <w:i/>
          <w:spacing w:val="3"/>
          <w:sz w:val="22"/>
          <w:szCs w:val="22"/>
        </w:rPr>
        <w:t>d</w:t>
      </w:r>
      <w:r w:rsidRPr="00550D55">
        <w:rPr>
          <w:rFonts w:asciiTheme="minorHAnsi" w:eastAsia="Garamond" w:hAnsiTheme="minorHAnsi" w:cstheme="minorHAnsi"/>
          <w:i/>
          <w:spacing w:val="2"/>
          <w:sz w:val="22"/>
          <w:szCs w:val="22"/>
        </w:rPr>
        <w:t>a</w:t>
      </w:r>
      <w:r w:rsidRPr="00550D55">
        <w:rPr>
          <w:rFonts w:asciiTheme="minorHAnsi" w:eastAsia="Garamond" w:hAnsiTheme="minorHAnsi" w:cstheme="minorHAnsi"/>
          <w:i/>
          <w:spacing w:val="9"/>
          <w:sz w:val="22"/>
          <w:szCs w:val="22"/>
        </w:rPr>
        <w:t>r</w:t>
      </w:r>
      <w:r w:rsidRPr="00550D55">
        <w:rPr>
          <w:rFonts w:asciiTheme="minorHAnsi" w:eastAsia="Garamond" w:hAnsiTheme="minorHAnsi" w:cstheme="minorHAnsi"/>
          <w:i/>
          <w:sz w:val="22"/>
          <w:szCs w:val="22"/>
        </w:rPr>
        <w:t>y V</w:t>
      </w:r>
      <w:r w:rsidRPr="00550D55">
        <w:rPr>
          <w:rFonts w:asciiTheme="minorHAnsi" w:eastAsia="Garamond" w:hAnsiTheme="minorHAnsi" w:cstheme="minorHAnsi"/>
          <w:i/>
          <w:spacing w:val="1"/>
          <w:sz w:val="22"/>
          <w:szCs w:val="22"/>
        </w:rPr>
        <w:t>i</w:t>
      </w:r>
      <w:r w:rsidRPr="00550D55">
        <w:rPr>
          <w:rFonts w:asciiTheme="minorHAnsi" w:eastAsia="Garamond" w:hAnsiTheme="minorHAnsi" w:cstheme="minorHAnsi"/>
          <w:i/>
          <w:spacing w:val="-1"/>
          <w:sz w:val="22"/>
          <w:szCs w:val="22"/>
        </w:rPr>
        <w:t>s</w:t>
      </w:r>
      <w:r w:rsidRPr="00550D55">
        <w:rPr>
          <w:rFonts w:asciiTheme="minorHAnsi" w:eastAsia="Garamond" w:hAnsiTheme="minorHAnsi" w:cstheme="minorHAnsi"/>
          <w:i/>
          <w:spacing w:val="1"/>
          <w:sz w:val="22"/>
          <w:szCs w:val="22"/>
        </w:rPr>
        <w:t>ua</w:t>
      </w:r>
      <w:r w:rsidRPr="00550D55">
        <w:rPr>
          <w:rFonts w:asciiTheme="minorHAnsi" w:eastAsia="Garamond" w:hAnsiTheme="minorHAnsi" w:cstheme="minorHAnsi"/>
          <w:i/>
          <w:sz w:val="22"/>
          <w:szCs w:val="22"/>
        </w:rPr>
        <w:t xml:space="preserve">l </w:t>
      </w:r>
      <w:r w:rsidRPr="00550D55">
        <w:rPr>
          <w:rFonts w:asciiTheme="minorHAnsi" w:eastAsia="Garamond" w:hAnsiTheme="minorHAnsi" w:cstheme="minorHAnsi"/>
          <w:i/>
          <w:spacing w:val="1"/>
          <w:sz w:val="22"/>
          <w:szCs w:val="22"/>
        </w:rPr>
        <w:t>A</w:t>
      </w:r>
      <w:r w:rsidRPr="00550D55">
        <w:rPr>
          <w:rFonts w:asciiTheme="minorHAnsi" w:eastAsia="Garamond" w:hAnsiTheme="minorHAnsi" w:cstheme="minorHAnsi"/>
          <w:i/>
          <w:spacing w:val="6"/>
          <w:sz w:val="22"/>
          <w:szCs w:val="22"/>
        </w:rPr>
        <w:t>r</w:t>
      </w:r>
      <w:r w:rsidRPr="00550D55">
        <w:rPr>
          <w:rFonts w:asciiTheme="minorHAnsi" w:eastAsia="Garamond" w:hAnsiTheme="minorHAnsi" w:cstheme="minorHAnsi"/>
          <w:i/>
          <w:spacing w:val="-1"/>
          <w:sz w:val="22"/>
          <w:szCs w:val="22"/>
        </w:rPr>
        <w:t>t</w:t>
      </w:r>
      <w:r w:rsidRPr="00550D55">
        <w:rPr>
          <w:rFonts w:asciiTheme="minorHAnsi" w:eastAsia="Garamond" w:hAnsiTheme="minorHAnsi" w:cstheme="minorHAnsi"/>
          <w:i/>
          <w:sz w:val="22"/>
          <w:szCs w:val="22"/>
        </w:rPr>
        <w:t>s E</w:t>
      </w:r>
      <w:r w:rsidRPr="00550D55">
        <w:rPr>
          <w:rFonts w:asciiTheme="minorHAnsi" w:eastAsia="Garamond" w:hAnsiTheme="minorHAnsi" w:cstheme="minorHAnsi"/>
          <w:i/>
          <w:spacing w:val="1"/>
          <w:sz w:val="22"/>
          <w:szCs w:val="22"/>
        </w:rPr>
        <w:t>du</w:t>
      </w:r>
      <w:r w:rsidRPr="00550D55">
        <w:rPr>
          <w:rFonts w:asciiTheme="minorHAnsi" w:eastAsia="Garamond" w:hAnsiTheme="minorHAnsi" w:cstheme="minorHAnsi"/>
          <w:i/>
          <w:sz w:val="22"/>
          <w:szCs w:val="22"/>
        </w:rPr>
        <w:t>c</w:t>
      </w:r>
      <w:r w:rsidRPr="00550D55">
        <w:rPr>
          <w:rFonts w:asciiTheme="minorHAnsi" w:eastAsia="Garamond" w:hAnsiTheme="minorHAnsi" w:cstheme="minorHAnsi"/>
          <w:i/>
          <w:spacing w:val="1"/>
          <w:sz w:val="22"/>
          <w:szCs w:val="22"/>
        </w:rPr>
        <w:t>a</w:t>
      </w:r>
      <w:r w:rsidRPr="00550D55">
        <w:rPr>
          <w:rFonts w:asciiTheme="minorHAnsi" w:eastAsia="Garamond" w:hAnsiTheme="minorHAnsi" w:cstheme="minorHAnsi"/>
          <w:i/>
          <w:spacing w:val="5"/>
          <w:sz w:val="22"/>
          <w:szCs w:val="22"/>
        </w:rPr>
        <w:t>t</w:t>
      </w:r>
      <w:r w:rsidRPr="00550D55">
        <w:rPr>
          <w:rFonts w:asciiTheme="minorHAnsi" w:eastAsia="Garamond" w:hAnsiTheme="minorHAnsi" w:cstheme="minorHAnsi"/>
          <w:i/>
          <w:spacing w:val="1"/>
          <w:sz w:val="22"/>
          <w:szCs w:val="22"/>
        </w:rPr>
        <w:t>io</w:t>
      </w:r>
      <w:r w:rsidRPr="00550D55">
        <w:rPr>
          <w:rFonts w:asciiTheme="minorHAnsi" w:eastAsia="Garamond" w:hAnsiTheme="minorHAnsi" w:cstheme="minorHAnsi"/>
          <w:i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.</w:t>
      </w:r>
    </w:p>
    <w:p w14:paraId="6E50ECA1" w14:textId="77777777" w:rsidR="00B504F8" w:rsidRPr="00550D55" w:rsidRDefault="006B7824">
      <w:pPr>
        <w:spacing w:before="62" w:line="5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50D55">
        <w:rPr>
          <w:rFonts w:asciiTheme="minorHAnsi" w:eastAsia="Arial" w:hAnsiTheme="minorHAnsi" w:cstheme="minorHAnsi"/>
          <w:b/>
          <w:position w:val="-7"/>
          <w:sz w:val="22"/>
          <w:szCs w:val="22"/>
        </w:rPr>
        <w:lastRenderedPageBreak/>
        <w:t>john</w:t>
      </w:r>
    </w:p>
    <w:p w14:paraId="3192D9FF" w14:textId="77777777" w:rsidR="00B504F8" w:rsidRPr="00550D55" w:rsidRDefault="006B7824">
      <w:pPr>
        <w:spacing w:line="460" w:lineRule="exact"/>
        <w:ind w:left="100" w:right="-102"/>
        <w:rPr>
          <w:rFonts w:asciiTheme="minorHAnsi" w:eastAsia="Arial" w:hAnsiTheme="minorHAnsi" w:cstheme="minorHAnsi"/>
          <w:sz w:val="22"/>
          <w:szCs w:val="22"/>
        </w:rPr>
      </w:pPr>
      <w:r w:rsidRPr="00550D55">
        <w:rPr>
          <w:rFonts w:asciiTheme="minorHAnsi" w:eastAsia="Arial" w:hAnsiTheme="minorHAnsi" w:cstheme="minorHAnsi"/>
          <w:w w:val="102"/>
          <w:position w:val="1"/>
          <w:sz w:val="22"/>
          <w:szCs w:val="22"/>
        </w:rPr>
        <w:t>mica</w:t>
      </w:r>
    </w:p>
    <w:p w14:paraId="69C1C8B3" w14:textId="77777777" w:rsidR="00B504F8" w:rsidRPr="00550D55" w:rsidRDefault="006B7824">
      <w:pPr>
        <w:spacing w:before="62"/>
        <w:rPr>
          <w:rFonts w:asciiTheme="minorHAnsi" w:eastAsia="Arial" w:hAnsiTheme="minorHAnsi" w:cstheme="minorHAnsi"/>
          <w:sz w:val="22"/>
          <w:szCs w:val="22"/>
        </w:rPr>
      </w:pPr>
      <w:r w:rsidRPr="00550D55">
        <w:rPr>
          <w:rFonts w:asciiTheme="minorHAnsi" w:hAnsiTheme="minorHAnsi" w:cstheme="minorHAnsi"/>
          <w:sz w:val="22"/>
          <w:szCs w:val="22"/>
        </w:rPr>
        <w:br w:type="column"/>
      </w:r>
      <w:r w:rsidRPr="00550D55">
        <w:rPr>
          <w:rFonts w:asciiTheme="minorHAnsi" w:eastAsia="Arial" w:hAnsiTheme="minorHAnsi" w:cstheme="minorHAnsi"/>
          <w:sz w:val="22"/>
          <w:szCs w:val="22"/>
        </w:rPr>
        <w:t>1234 Eutaw Place #1</w:t>
      </w:r>
    </w:p>
    <w:p w14:paraId="4A3D7CA7" w14:textId="77777777" w:rsidR="00B504F8" w:rsidRPr="00550D55" w:rsidRDefault="006B7824">
      <w:pPr>
        <w:spacing w:before="10"/>
        <w:rPr>
          <w:rFonts w:asciiTheme="minorHAnsi" w:eastAsia="Arial" w:hAnsiTheme="minorHAnsi" w:cstheme="minorHAnsi"/>
          <w:sz w:val="22"/>
          <w:szCs w:val="22"/>
        </w:rPr>
      </w:pPr>
      <w:r w:rsidRPr="00550D55">
        <w:rPr>
          <w:rFonts w:asciiTheme="minorHAnsi" w:eastAsia="Arial" w:hAnsiTheme="minorHAnsi" w:cstheme="minorHAnsi"/>
          <w:sz w:val="22"/>
          <w:szCs w:val="22"/>
        </w:rPr>
        <w:t>Baltimore, MD 21217</w:t>
      </w:r>
    </w:p>
    <w:p w14:paraId="33E3F5A6" w14:textId="77777777" w:rsidR="00B504F8" w:rsidRPr="00550D55" w:rsidRDefault="006B7824">
      <w:pPr>
        <w:spacing w:before="10" w:line="250" w:lineRule="auto"/>
        <w:ind w:right="6594"/>
        <w:rPr>
          <w:rFonts w:asciiTheme="minorHAnsi" w:eastAsia="Arial" w:hAnsiTheme="minorHAnsi" w:cstheme="minorHAnsi"/>
          <w:sz w:val="22"/>
          <w:szCs w:val="22"/>
        </w:rPr>
        <w:sectPr w:rsidR="00B504F8" w:rsidRPr="00550D55">
          <w:headerReference w:type="default" r:id="rId9"/>
          <w:footerReference w:type="default" r:id="rId10"/>
          <w:pgSz w:w="12240" w:h="15840"/>
          <w:pgMar w:top="840" w:right="640" w:bottom="280" w:left="620" w:header="0" w:footer="0" w:gutter="0"/>
          <w:cols w:num="2" w:space="720" w:equalWidth="0">
            <w:col w:w="1270" w:space="1500"/>
            <w:col w:w="8210"/>
          </w:cols>
        </w:sectPr>
      </w:pPr>
      <w:r w:rsidRPr="00550D55">
        <w:rPr>
          <w:rFonts w:asciiTheme="minorHAnsi" w:eastAsia="Arial" w:hAnsiTheme="minorHAnsi" w:cstheme="minorHAnsi"/>
          <w:sz w:val="22"/>
          <w:szCs w:val="22"/>
        </w:rPr>
        <w:t>410.444.5555</w:t>
      </w:r>
      <w:hyperlink r:id="rId11">
        <w:r w:rsidRPr="00550D55">
          <w:rPr>
            <w:rFonts w:asciiTheme="minorHAnsi" w:eastAsia="Arial" w:hAnsiTheme="minorHAnsi" w:cstheme="minorHAnsi"/>
            <w:sz w:val="22"/>
            <w:szCs w:val="22"/>
          </w:rPr>
          <w:t xml:space="preserve"> jmica@gmail.com</w:t>
        </w:r>
      </w:hyperlink>
    </w:p>
    <w:p w14:paraId="4B53B91F" w14:textId="77777777" w:rsidR="00B504F8" w:rsidRPr="00550D55" w:rsidRDefault="00B504F8">
      <w:pPr>
        <w:spacing w:before="9" w:line="140" w:lineRule="exact"/>
        <w:rPr>
          <w:rFonts w:asciiTheme="minorHAnsi" w:hAnsiTheme="minorHAnsi" w:cstheme="minorHAnsi"/>
          <w:sz w:val="22"/>
          <w:szCs w:val="22"/>
        </w:rPr>
      </w:pPr>
    </w:p>
    <w:p w14:paraId="65F1AF9A" w14:textId="77777777" w:rsidR="00B504F8" w:rsidRPr="00550D55" w:rsidRDefault="006B7824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50D55">
        <w:rPr>
          <w:rFonts w:asciiTheme="minorHAnsi" w:eastAsia="Arial" w:hAnsiTheme="minorHAnsi" w:cstheme="minorHAnsi"/>
          <w:b/>
          <w:w w:val="78"/>
          <w:sz w:val="22"/>
          <w:szCs w:val="22"/>
        </w:rPr>
        <w:t>AREAS</w:t>
      </w:r>
      <w:r w:rsidRPr="00550D55">
        <w:rPr>
          <w:rFonts w:asciiTheme="minorHAnsi" w:eastAsia="Arial" w:hAnsiTheme="minorHAnsi" w:cstheme="minorHAnsi"/>
          <w:b/>
          <w:spacing w:val="17"/>
          <w:w w:val="78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b/>
          <w:w w:val="78"/>
          <w:sz w:val="22"/>
          <w:szCs w:val="22"/>
        </w:rPr>
        <w:t>OF</w:t>
      </w:r>
      <w:r w:rsidRPr="00550D55">
        <w:rPr>
          <w:rFonts w:asciiTheme="minorHAnsi" w:eastAsia="Arial" w:hAnsiTheme="minorHAnsi" w:cstheme="minorHAnsi"/>
          <w:b/>
          <w:spacing w:val="4"/>
          <w:w w:val="78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b/>
          <w:w w:val="78"/>
          <w:sz w:val="22"/>
          <w:szCs w:val="22"/>
        </w:rPr>
        <w:t>STUDIO</w:t>
      </w:r>
      <w:r w:rsidRPr="00550D55">
        <w:rPr>
          <w:rFonts w:asciiTheme="minorHAnsi" w:eastAsia="Arial" w:hAnsiTheme="minorHAnsi" w:cstheme="minorHAnsi"/>
          <w:b/>
          <w:spacing w:val="18"/>
          <w:w w:val="78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b/>
          <w:w w:val="79"/>
          <w:sz w:val="22"/>
          <w:szCs w:val="22"/>
        </w:rPr>
        <w:t>EXPE</w:t>
      </w:r>
      <w:r w:rsidRPr="00550D55">
        <w:rPr>
          <w:rFonts w:asciiTheme="minorHAnsi" w:eastAsia="Arial" w:hAnsiTheme="minorHAnsi" w:cstheme="minorHAnsi"/>
          <w:b/>
          <w:spacing w:val="-4"/>
          <w:w w:val="79"/>
          <w:sz w:val="22"/>
          <w:szCs w:val="22"/>
        </w:rPr>
        <w:t>R</w:t>
      </w:r>
      <w:r w:rsidRPr="00550D55">
        <w:rPr>
          <w:rFonts w:asciiTheme="minorHAnsi" w:eastAsia="Arial" w:hAnsiTheme="minorHAnsi" w:cstheme="minorHAnsi"/>
          <w:b/>
          <w:w w:val="80"/>
          <w:sz w:val="22"/>
          <w:szCs w:val="22"/>
        </w:rPr>
        <w:t>TISE</w:t>
      </w:r>
    </w:p>
    <w:p w14:paraId="03EAA2E1" w14:textId="77777777" w:rsidR="00B504F8" w:rsidRPr="00550D55" w:rsidRDefault="006B7824">
      <w:pPr>
        <w:spacing w:before="8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550D55">
        <w:rPr>
          <w:rFonts w:asciiTheme="minorHAnsi" w:eastAsia="Arial" w:hAnsiTheme="minorHAnsi" w:cstheme="minorHAnsi"/>
          <w:sz w:val="22"/>
          <w:szCs w:val="22"/>
        </w:rPr>
        <w:t>Graphic Design, Color &amp; Design, Electronic Media, Programming for</w:t>
      </w:r>
      <w:r w:rsidRPr="00550D55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sz w:val="22"/>
          <w:szCs w:val="22"/>
        </w:rPr>
        <w:t>Artists, Electronics for</w:t>
      </w:r>
    </w:p>
    <w:p w14:paraId="5B7755D9" w14:textId="77777777" w:rsidR="00B504F8" w:rsidRPr="00550D55" w:rsidRDefault="006B7824">
      <w:pPr>
        <w:spacing w:before="10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550D55">
        <w:rPr>
          <w:rFonts w:asciiTheme="minorHAnsi" w:eastAsia="Arial" w:hAnsiTheme="minorHAnsi" w:cstheme="minorHAnsi"/>
          <w:sz w:val="22"/>
          <w:szCs w:val="22"/>
        </w:rPr>
        <w:t xml:space="preserve">Artists, </w:t>
      </w:r>
      <w:r w:rsidRPr="00550D55">
        <w:rPr>
          <w:rFonts w:asciiTheme="minorHAnsi" w:eastAsia="Arial" w:hAnsiTheme="minorHAnsi" w:cstheme="minorHAnsi"/>
          <w:sz w:val="22"/>
          <w:szCs w:val="22"/>
        </w:rPr>
        <w:t>Digital Imaging, Ceramics, Drawing</w:t>
      </w:r>
    </w:p>
    <w:p w14:paraId="0C2543F2" w14:textId="77777777" w:rsidR="00B504F8" w:rsidRPr="00550D55" w:rsidRDefault="00B504F8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0CAC53CA" w14:textId="77777777" w:rsidR="00B504F8" w:rsidRPr="00550D55" w:rsidRDefault="006B7824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50D55">
        <w:rPr>
          <w:rFonts w:asciiTheme="minorHAnsi" w:eastAsia="Arial" w:hAnsiTheme="minorHAnsi" w:cstheme="minorHAnsi"/>
          <w:b/>
          <w:w w:val="78"/>
          <w:sz w:val="22"/>
          <w:szCs w:val="22"/>
        </w:rPr>
        <w:t>EDUC</w:t>
      </w:r>
      <w:r w:rsidRPr="00550D55">
        <w:rPr>
          <w:rFonts w:asciiTheme="minorHAnsi" w:eastAsia="Arial" w:hAnsiTheme="minorHAnsi" w:cstheme="minorHAnsi"/>
          <w:b/>
          <w:spacing w:val="-12"/>
          <w:w w:val="78"/>
          <w:sz w:val="22"/>
          <w:szCs w:val="22"/>
        </w:rPr>
        <w:t>A</w:t>
      </w:r>
      <w:r w:rsidRPr="00550D55">
        <w:rPr>
          <w:rFonts w:asciiTheme="minorHAnsi" w:eastAsia="Arial" w:hAnsiTheme="minorHAnsi" w:cstheme="minorHAnsi"/>
          <w:b/>
          <w:w w:val="79"/>
          <w:sz w:val="22"/>
          <w:szCs w:val="22"/>
        </w:rPr>
        <w:t>TION</w:t>
      </w:r>
    </w:p>
    <w:p w14:paraId="4A171AB0" w14:textId="77777777" w:rsidR="00B504F8" w:rsidRPr="00550D55" w:rsidRDefault="006B7824">
      <w:pPr>
        <w:spacing w:before="15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50D55">
        <w:rPr>
          <w:rFonts w:asciiTheme="minorHAnsi" w:eastAsia="Arial" w:hAnsiTheme="minorHAnsi" w:cstheme="minorHAnsi"/>
          <w:b/>
          <w:sz w:val="22"/>
          <w:szCs w:val="22"/>
        </w:rPr>
        <w:t xml:space="preserve">2012   </w:t>
      </w:r>
      <w:r w:rsidRPr="00550D55">
        <w:rPr>
          <w:rFonts w:asciiTheme="minorHAnsi" w:eastAsia="Arial" w:hAnsiTheme="minorHAnsi" w:cstheme="minorHAnsi"/>
          <w:b/>
          <w:spacing w:val="53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b/>
          <w:w w:val="87"/>
          <w:sz w:val="22"/>
          <w:szCs w:val="22"/>
        </w:rPr>
        <w:t>M.</w:t>
      </w:r>
      <w:r w:rsidRPr="00550D55">
        <w:rPr>
          <w:rFonts w:asciiTheme="minorHAnsi" w:eastAsia="Arial" w:hAnsiTheme="minorHAnsi" w:cstheme="minorHAnsi"/>
          <w:b/>
          <w:spacing w:val="-21"/>
          <w:w w:val="87"/>
          <w:sz w:val="22"/>
          <w:szCs w:val="22"/>
        </w:rPr>
        <w:t>F</w:t>
      </w:r>
      <w:r w:rsidRPr="00550D55">
        <w:rPr>
          <w:rFonts w:asciiTheme="minorHAnsi" w:eastAsia="Arial" w:hAnsiTheme="minorHAnsi" w:cstheme="minorHAnsi"/>
          <w:b/>
          <w:w w:val="87"/>
          <w:sz w:val="22"/>
          <w:szCs w:val="22"/>
        </w:rPr>
        <w:t>.A.</w:t>
      </w:r>
      <w:r w:rsidRPr="00550D55">
        <w:rPr>
          <w:rFonts w:asciiTheme="minorHAnsi" w:eastAsia="Arial" w:hAnsiTheme="minorHAnsi" w:cstheme="minorHAnsi"/>
          <w:b/>
          <w:spacing w:val="1"/>
          <w:w w:val="87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b/>
          <w:w w:val="87"/>
          <w:sz w:val="22"/>
          <w:szCs w:val="22"/>
        </w:rPr>
        <w:t>Photographic</w:t>
      </w:r>
      <w:r w:rsidRPr="00550D55">
        <w:rPr>
          <w:rFonts w:asciiTheme="minorHAnsi" w:eastAsia="Arial" w:hAnsiTheme="minorHAnsi" w:cstheme="minorHAnsi"/>
          <w:b/>
          <w:spacing w:val="5"/>
          <w:w w:val="87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b/>
          <w:w w:val="87"/>
          <w:sz w:val="22"/>
          <w:szCs w:val="22"/>
        </w:rPr>
        <w:t>and</w:t>
      </w:r>
      <w:r w:rsidRPr="00550D55">
        <w:rPr>
          <w:rFonts w:asciiTheme="minorHAnsi" w:eastAsia="Arial" w:hAnsiTheme="minorHAnsi" w:cstheme="minorHAnsi"/>
          <w:b/>
          <w:spacing w:val="8"/>
          <w:w w:val="87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b/>
          <w:w w:val="87"/>
          <w:sz w:val="22"/>
          <w:szCs w:val="22"/>
        </w:rPr>
        <w:t>Electronic</w:t>
      </w:r>
      <w:r w:rsidRPr="00550D55">
        <w:rPr>
          <w:rFonts w:asciiTheme="minorHAnsi" w:eastAsia="Arial" w:hAnsiTheme="minorHAnsi" w:cstheme="minorHAnsi"/>
          <w:b/>
          <w:spacing w:val="5"/>
          <w:w w:val="87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b/>
          <w:sz w:val="22"/>
          <w:szCs w:val="22"/>
        </w:rPr>
        <w:t>Media</w:t>
      </w:r>
    </w:p>
    <w:p w14:paraId="7367B584" w14:textId="77777777" w:rsidR="00B504F8" w:rsidRPr="00550D55" w:rsidRDefault="006B7824">
      <w:pPr>
        <w:spacing w:before="8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550D55">
        <w:rPr>
          <w:rFonts w:asciiTheme="minorHAnsi" w:eastAsia="Arial" w:hAnsiTheme="minorHAnsi" w:cstheme="minorHAnsi"/>
          <w:sz w:val="22"/>
          <w:szCs w:val="22"/>
        </w:rPr>
        <w:t>Maryland Institute College of</w:t>
      </w:r>
      <w:r w:rsidRPr="00550D55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sz w:val="22"/>
          <w:szCs w:val="22"/>
        </w:rPr>
        <w:t>Art, Baltimore, MD</w:t>
      </w:r>
    </w:p>
    <w:p w14:paraId="6CAB7226" w14:textId="77777777" w:rsidR="00B504F8" w:rsidRPr="00550D55" w:rsidRDefault="006B7824">
      <w:pPr>
        <w:spacing w:before="17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50D55">
        <w:rPr>
          <w:rFonts w:asciiTheme="minorHAnsi" w:eastAsia="Arial" w:hAnsiTheme="minorHAnsi" w:cstheme="minorHAnsi"/>
          <w:b/>
          <w:sz w:val="22"/>
          <w:szCs w:val="22"/>
        </w:rPr>
        <w:t xml:space="preserve">2004   </w:t>
      </w:r>
      <w:r w:rsidRPr="00550D55">
        <w:rPr>
          <w:rFonts w:asciiTheme="minorHAnsi" w:eastAsia="Arial" w:hAnsiTheme="minorHAnsi" w:cstheme="minorHAnsi"/>
          <w:b/>
          <w:spacing w:val="53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b/>
          <w:spacing w:val="-7"/>
          <w:w w:val="85"/>
          <w:sz w:val="22"/>
          <w:szCs w:val="22"/>
        </w:rPr>
        <w:t>B</w:t>
      </w:r>
      <w:r w:rsidRPr="00550D55">
        <w:rPr>
          <w:rFonts w:asciiTheme="minorHAnsi" w:eastAsia="Arial" w:hAnsiTheme="minorHAnsi" w:cstheme="minorHAnsi"/>
          <w:b/>
          <w:w w:val="85"/>
          <w:sz w:val="22"/>
          <w:szCs w:val="22"/>
        </w:rPr>
        <w:t>.A.</w:t>
      </w:r>
      <w:r w:rsidRPr="00550D55">
        <w:rPr>
          <w:rFonts w:asciiTheme="minorHAnsi" w:eastAsia="Arial" w:hAnsiTheme="minorHAnsi" w:cstheme="minorHAnsi"/>
          <w:b/>
          <w:spacing w:val="-9"/>
          <w:w w:val="85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b/>
          <w:w w:val="85"/>
          <w:sz w:val="22"/>
          <w:szCs w:val="22"/>
        </w:rPr>
        <w:t>Visual</w:t>
      </w:r>
      <w:r w:rsidRPr="00550D55">
        <w:rPr>
          <w:rFonts w:asciiTheme="minorHAnsi" w:eastAsia="Arial" w:hAnsiTheme="minorHAnsi" w:cstheme="minorHAnsi"/>
          <w:b/>
          <w:spacing w:val="18"/>
          <w:w w:val="85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b/>
          <w:w w:val="85"/>
          <w:sz w:val="22"/>
          <w:szCs w:val="22"/>
        </w:rPr>
        <w:t>Communication</w:t>
      </w:r>
      <w:r w:rsidRPr="00550D55">
        <w:rPr>
          <w:rFonts w:asciiTheme="minorHAnsi" w:eastAsia="Arial" w:hAnsiTheme="minorHAnsi" w:cstheme="minorHAnsi"/>
          <w:b/>
          <w:spacing w:val="37"/>
          <w:w w:val="85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b/>
          <w:sz w:val="22"/>
          <w:szCs w:val="22"/>
        </w:rPr>
        <w:t>Design</w:t>
      </w:r>
    </w:p>
    <w:p w14:paraId="08471CE9" w14:textId="77777777" w:rsidR="00B504F8" w:rsidRPr="00550D55" w:rsidRDefault="006B7824">
      <w:pPr>
        <w:spacing w:before="8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550D55">
        <w:rPr>
          <w:rFonts w:asciiTheme="minorHAnsi" w:eastAsia="Arial" w:hAnsiTheme="minorHAnsi" w:cstheme="minorHAnsi"/>
          <w:sz w:val="22"/>
          <w:szCs w:val="22"/>
        </w:rPr>
        <w:t xml:space="preserve">Eastern </w:t>
      </w:r>
      <w:r w:rsidRPr="00550D55">
        <w:rPr>
          <w:rFonts w:asciiTheme="minorHAnsi" w:eastAsia="Arial" w:hAnsiTheme="minorHAnsi" w:cstheme="minorHAnsi"/>
          <w:spacing w:val="-7"/>
          <w:sz w:val="22"/>
          <w:szCs w:val="22"/>
        </w:rPr>
        <w:t>W</w:t>
      </w:r>
      <w:r w:rsidRPr="00550D55">
        <w:rPr>
          <w:rFonts w:asciiTheme="minorHAnsi" w:eastAsia="Arial" w:hAnsiTheme="minorHAnsi" w:cstheme="minorHAnsi"/>
          <w:sz w:val="22"/>
          <w:szCs w:val="22"/>
        </w:rPr>
        <w:t>ashington Universit</w:t>
      </w:r>
      <w:r w:rsidRPr="00550D55">
        <w:rPr>
          <w:rFonts w:asciiTheme="minorHAnsi" w:eastAsia="Arial" w:hAnsiTheme="minorHAnsi" w:cstheme="minorHAnsi"/>
          <w:spacing w:val="-15"/>
          <w:sz w:val="22"/>
          <w:szCs w:val="22"/>
        </w:rPr>
        <w:t>y</w:t>
      </w:r>
      <w:r w:rsidRPr="00550D55">
        <w:rPr>
          <w:rFonts w:asciiTheme="minorHAnsi" w:eastAsia="Arial" w:hAnsiTheme="minorHAnsi" w:cstheme="minorHAnsi"/>
          <w:sz w:val="22"/>
          <w:szCs w:val="22"/>
        </w:rPr>
        <w:t>, Chene</w:t>
      </w:r>
      <w:r w:rsidRPr="00550D55">
        <w:rPr>
          <w:rFonts w:asciiTheme="minorHAnsi" w:eastAsia="Arial" w:hAnsiTheme="minorHAnsi" w:cstheme="minorHAnsi"/>
          <w:spacing w:val="-15"/>
          <w:sz w:val="22"/>
          <w:szCs w:val="22"/>
        </w:rPr>
        <w:t>y</w:t>
      </w:r>
      <w:r w:rsidRPr="00550D55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550D55">
        <w:rPr>
          <w:rFonts w:asciiTheme="minorHAnsi" w:eastAsia="Arial" w:hAnsiTheme="minorHAnsi" w:cstheme="minorHAnsi"/>
          <w:spacing w:val="-7"/>
          <w:sz w:val="22"/>
          <w:szCs w:val="22"/>
        </w:rPr>
        <w:t>W</w:t>
      </w:r>
      <w:r w:rsidRPr="00550D55">
        <w:rPr>
          <w:rFonts w:asciiTheme="minorHAnsi" w:eastAsia="Arial" w:hAnsiTheme="minorHAnsi" w:cstheme="minorHAnsi"/>
          <w:sz w:val="22"/>
          <w:szCs w:val="22"/>
        </w:rPr>
        <w:t>A</w:t>
      </w:r>
    </w:p>
    <w:p w14:paraId="2B2CC8EC" w14:textId="77777777" w:rsidR="00B504F8" w:rsidRPr="00550D55" w:rsidRDefault="006B7824">
      <w:pPr>
        <w:spacing w:before="17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550D55">
        <w:rPr>
          <w:rFonts w:asciiTheme="minorHAnsi" w:eastAsia="Arial" w:hAnsiTheme="minorHAnsi" w:cstheme="minorHAnsi"/>
          <w:b/>
          <w:spacing w:val="-7"/>
          <w:w w:val="85"/>
          <w:sz w:val="22"/>
          <w:szCs w:val="22"/>
        </w:rPr>
        <w:t>B</w:t>
      </w:r>
      <w:r w:rsidRPr="00550D55">
        <w:rPr>
          <w:rFonts w:asciiTheme="minorHAnsi" w:eastAsia="Arial" w:hAnsiTheme="minorHAnsi" w:cstheme="minorHAnsi"/>
          <w:b/>
          <w:w w:val="85"/>
          <w:sz w:val="22"/>
          <w:szCs w:val="22"/>
        </w:rPr>
        <w:t>.A.</w:t>
      </w:r>
      <w:r w:rsidRPr="00550D55">
        <w:rPr>
          <w:rFonts w:asciiTheme="minorHAnsi" w:eastAsia="Arial" w:hAnsiTheme="minorHAnsi" w:cstheme="minorHAnsi"/>
          <w:b/>
          <w:spacing w:val="-2"/>
          <w:w w:val="85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b/>
          <w:w w:val="85"/>
          <w:sz w:val="22"/>
          <w:szCs w:val="22"/>
        </w:rPr>
        <w:t>Fine</w:t>
      </w:r>
      <w:r w:rsidRPr="00550D55">
        <w:rPr>
          <w:rFonts w:asciiTheme="minorHAnsi" w:eastAsia="Arial" w:hAnsiTheme="minorHAnsi" w:cstheme="minorHAnsi"/>
          <w:b/>
          <w:spacing w:val="3"/>
          <w:w w:val="85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b/>
          <w:w w:val="85"/>
          <w:sz w:val="22"/>
          <w:szCs w:val="22"/>
        </w:rPr>
        <w:t>Art</w:t>
      </w:r>
      <w:r w:rsidRPr="00550D55">
        <w:rPr>
          <w:rFonts w:asciiTheme="minorHAnsi" w:eastAsia="Arial" w:hAnsiTheme="minorHAnsi" w:cstheme="minorHAnsi"/>
          <w:b/>
          <w:spacing w:val="9"/>
          <w:w w:val="85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b/>
          <w:sz w:val="22"/>
          <w:szCs w:val="22"/>
        </w:rPr>
        <w:t>(Studio)</w:t>
      </w:r>
    </w:p>
    <w:p w14:paraId="7024DB00" w14:textId="77777777" w:rsidR="00B504F8" w:rsidRPr="00550D55" w:rsidRDefault="006B7824">
      <w:pPr>
        <w:spacing w:before="8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550D55">
        <w:rPr>
          <w:rFonts w:asciiTheme="minorHAnsi" w:eastAsia="Arial" w:hAnsiTheme="minorHAnsi" w:cstheme="minorHAnsi"/>
          <w:sz w:val="22"/>
          <w:szCs w:val="22"/>
        </w:rPr>
        <w:t xml:space="preserve">Eastern </w:t>
      </w:r>
      <w:r w:rsidRPr="00550D55">
        <w:rPr>
          <w:rFonts w:asciiTheme="minorHAnsi" w:eastAsia="Arial" w:hAnsiTheme="minorHAnsi" w:cstheme="minorHAnsi"/>
          <w:spacing w:val="-7"/>
          <w:sz w:val="22"/>
          <w:szCs w:val="22"/>
        </w:rPr>
        <w:t>W</w:t>
      </w:r>
      <w:r w:rsidRPr="00550D55">
        <w:rPr>
          <w:rFonts w:asciiTheme="minorHAnsi" w:eastAsia="Arial" w:hAnsiTheme="minorHAnsi" w:cstheme="minorHAnsi"/>
          <w:sz w:val="22"/>
          <w:szCs w:val="22"/>
        </w:rPr>
        <w:t>ashington Universit</w:t>
      </w:r>
      <w:r w:rsidRPr="00550D55">
        <w:rPr>
          <w:rFonts w:asciiTheme="minorHAnsi" w:eastAsia="Arial" w:hAnsiTheme="minorHAnsi" w:cstheme="minorHAnsi"/>
          <w:spacing w:val="-15"/>
          <w:sz w:val="22"/>
          <w:szCs w:val="22"/>
        </w:rPr>
        <w:t>y</w:t>
      </w:r>
      <w:r w:rsidRPr="00550D55">
        <w:rPr>
          <w:rFonts w:asciiTheme="minorHAnsi" w:eastAsia="Arial" w:hAnsiTheme="minorHAnsi" w:cstheme="minorHAnsi"/>
          <w:sz w:val="22"/>
          <w:szCs w:val="22"/>
        </w:rPr>
        <w:t>, Chene</w:t>
      </w:r>
      <w:r w:rsidRPr="00550D55">
        <w:rPr>
          <w:rFonts w:asciiTheme="minorHAnsi" w:eastAsia="Arial" w:hAnsiTheme="minorHAnsi" w:cstheme="minorHAnsi"/>
          <w:spacing w:val="-15"/>
          <w:sz w:val="22"/>
          <w:szCs w:val="22"/>
        </w:rPr>
        <w:t>y</w:t>
      </w:r>
      <w:r w:rsidRPr="00550D55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550D55">
        <w:rPr>
          <w:rFonts w:asciiTheme="minorHAnsi" w:eastAsia="Arial" w:hAnsiTheme="minorHAnsi" w:cstheme="minorHAnsi"/>
          <w:spacing w:val="-7"/>
          <w:sz w:val="22"/>
          <w:szCs w:val="22"/>
        </w:rPr>
        <w:t>W</w:t>
      </w:r>
      <w:r w:rsidRPr="00550D55">
        <w:rPr>
          <w:rFonts w:asciiTheme="minorHAnsi" w:eastAsia="Arial" w:hAnsiTheme="minorHAnsi" w:cstheme="minorHAnsi"/>
          <w:sz w:val="22"/>
          <w:szCs w:val="22"/>
        </w:rPr>
        <w:t>A</w:t>
      </w:r>
    </w:p>
    <w:p w14:paraId="50F283F6" w14:textId="77777777" w:rsidR="00B504F8" w:rsidRPr="00550D55" w:rsidRDefault="006B7824">
      <w:pPr>
        <w:spacing w:before="17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50D55">
        <w:rPr>
          <w:rFonts w:asciiTheme="minorHAnsi" w:eastAsia="Arial" w:hAnsiTheme="minorHAnsi" w:cstheme="minorHAnsi"/>
          <w:b/>
          <w:sz w:val="22"/>
          <w:szCs w:val="22"/>
        </w:rPr>
        <w:t xml:space="preserve">2001   </w:t>
      </w:r>
      <w:r w:rsidRPr="00550D55">
        <w:rPr>
          <w:rFonts w:asciiTheme="minorHAnsi" w:eastAsia="Arial" w:hAnsiTheme="minorHAnsi" w:cstheme="minorHAnsi"/>
          <w:b/>
          <w:spacing w:val="53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b/>
          <w:w w:val="86"/>
          <w:sz w:val="22"/>
          <w:szCs w:val="22"/>
        </w:rPr>
        <w:t>Associates</w:t>
      </w:r>
      <w:r w:rsidRPr="00550D55">
        <w:rPr>
          <w:rFonts w:asciiTheme="minorHAnsi" w:eastAsia="Arial" w:hAnsiTheme="minorHAnsi" w:cstheme="minorHAnsi"/>
          <w:b/>
          <w:spacing w:val="5"/>
          <w:w w:val="86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b/>
          <w:w w:val="86"/>
          <w:sz w:val="22"/>
          <w:szCs w:val="22"/>
        </w:rPr>
        <w:t>of</w:t>
      </w:r>
      <w:r w:rsidRPr="00550D55">
        <w:rPr>
          <w:rFonts w:asciiTheme="minorHAnsi" w:eastAsia="Arial" w:hAnsiTheme="minorHAnsi" w:cstheme="minorHAnsi"/>
          <w:b/>
          <w:spacing w:val="9"/>
          <w:w w:val="86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b/>
          <w:w w:val="86"/>
          <w:sz w:val="22"/>
          <w:szCs w:val="22"/>
        </w:rPr>
        <w:t>Fine</w:t>
      </w:r>
      <w:r w:rsidRPr="00550D55">
        <w:rPr>
          <w:rFonts w:asciiTheme="minorHAnsi" w:eastAsia="Arial" w:hAnsiTheme="minorHAnsi" w:cstheme="minorHAnsi"/>
          <w:b/>
          <w:spacing w:val="-2"/>
          <w:w w:val="86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b/>
          <w:sz w:val="22"/>
          <w:szCs w:val="22"/>
        </w:rPr>
        <w:t>Art</w:t>
      </w:r>
    </w:p>
    <w:p w14:paraId="02BD630A" w14:textId="77777777" w:rsidR="00B504F8" w:rsidRPr="00550D55" w:rsidRDefault="006B7824">
      <w:pPr>
        <w:spacing w:before="8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550D55">
        <w:rPr>
          <w:rFonts w:asciiTheme="minorHAnsi" w:eastAsia="Arial" w:hAnsiTheme="minorHAnsi" w:cstheme="minorHAnsi"/>
          <w:sz w:val="22"/>
          <w:szCs w:val="22"/>
        </w:rPr>
        <w:t xml:space="preserve">Spokane Falls Community College, Spokane, </w:t>
      </w:r>
      <w:r w:rsidRPr="00550D55">
        <w:rPr>
          <w:rFonts w:asciiTheme="minorHAnsi" w:eastAsia="Arial" w:hAnsiTheme="minorHAnsi" w:cstheme="minorHAnsi"/>
          <w:spacing w:val="-7"/>
          <w:sz w:val="22"/>
          <w:szCs w:val="22"/>
        </w:rPr>
        <w:t>W</w:t>
      </w:r>
      <w:r w:rsidRPr="00550D55">
        <w:rPr>
          <w:rFonts w:asciiTheme="minorHAnsi" w:eastAsia="Arial" w:hAnsiTheme="minorHAnsi" w:cstheme="minorHAnsi"/>
          <w:sz w:val="22"/>
          <w:szCs w:val="22"/>
        </w:rPr>
        <w:t>A</w:t>
      </w:r>
    </w:p>
    <w:p w14:paraId="368D34F9" w14:textId="77777777" w:rsidR="00B504F8" w:rsidRPr="00550D55" w:rsidRDefault="00B504F8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</w:pPr>
    </w:p>
    <w:p w14:paraId="62361318" w14:textId="77777777" w:rsidR="00B504F8" w:rsidRPr="00550D55" w:rsidRDefault="006B7824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50D55">
        <w:rPr>
          <w:rFonts w:asciiTheme="minorHAnsi" w:eastAsia="Arial" w:hAnsiTheme="minorHAnsi" w:cstheme="minorHAnsi"/>
          <w:b/>
          <w:w w:val="79"/>
          <w:sz w:val="22"/>
          <w:szCs w:val="22"/>
        </w:rPr>
        <w:t>TEACHING</w:t>
      </w:r>
      <w:r w:rsidRPr="00550D55">
        <w:rPr>
          <w:rFonts w:asciiTheme="minorHAnsi" w:eastAsia="Arial" w:hAnsiTheme="minorHAnsi" w:cstheme="minorHAnsi"/>
          <w:b/>
          <w:spacing w:val="-2"/>
          <w:w w:val="79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b/>
          <w:w w:val="79"/>
          <w:sz w:val="22"/>
          <w:szCs w:val="22"/>
        </w:rPr>
        <w:t>EXPERIENCE</w:t>
      </w:r>
    </w:p>
    <w:p w14:paraId="4F875A02" w14:textId="77777777" w:rsidR="00B504F8" w:rsidRPr="00550D55" w:rsidRDefault="006B7824">
      <w:pPr>
        <w:spacing w:before="8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50D55">
        <w:rPr>
          <w:rFonts w:asciiTheme="minorHAnsi" w:eastAsia="Arial" w:hAnsiTheme="minorHAnsi" w:cstheme="minorHAnsi"/>
          <w:b/>
          <w:w w:val="86"/>
          <w:sz w:val="22"/>
          <w:szCs w:val="22"/>
        </w:rPr>
        <w:t>2010</w:t>
      </w:r>
      <w:r w:rsidRPr="00550D55">
        <w:rPr>
          <w:rFonts w:asciiTheme="minorHAnsi" w:eastAsia="Arial" w:hAnsiTheme="minorHAnsi" w:cstheme="minorHAnsi"/>
          <w:b/>
          <w:spacing w:val="1"/>
          <w:w w:val="86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b/>
          <w:sz w:val="22"/>
          <w:szCs w:val="22"/>
        </w:rPr>
        <w:t>- 2011</w:t>
      </w:r>
    </w:p>
    <w:p w14:paraId="1694D3D9" w14:textId="77777777" w:rsidR="00B504F8" w:rsidRPr="00550D55" w:rsidRDefault="006B7824">
      <w:pPr>
        <w:spacing w:before="17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550D55">
        <w:rPr>
          <w:rFonts w:asciiTheme="minorHAnsi" w:eastAsia="Arial" w:hAnsiTheme="minorHAnsi" w:cstheme="minorHAnsi"/>
          <w:b/>
          <w:w w:val="77"/>
          <w:sz w:val="22"/>
          <w:szCs w:val="22"/>
        </w:rPr>
        <w:t>GRAD</w:t>
      </w:r>
      <w:r w:rsidRPr="00550D55">
        <w:rPr>
          <w:rFonts w:asciiTheme="minorHAnsi" w:eastAsia="Arial" w:hAnsiTheme="minorHAnsi" w:cstheme="minorHAnsi"/>
          <w:b/>
          <w:spacing w:val="-2"/>
          <w:w w:val="77"/>
          <w:sz w:val="22"/>
          <w:szCs w:val="22"/>
        </w:rPr>
        <w:t>U</w:t>
      </w:r>
      <w:r w:rsidRPr="00550D55">
        <w:rPr>
          <w:rFonts w:asciiTheme="minorHAnsi" w:eastAsia="Arial" w:hAnsiTheme="minorHAnsi" w:cstheme="minorHAnsi"/>
          <w:b/>
          <w:spacing w:val="-9"/>
          <w:w w:val="77"/>
          <w:sz w:val="22"/>
          <w:szCs w:val="22"/>
        </w:rPr>
        <w:t>A</w:t>
      </w:r>
      <w:r w:rsidRPr="00550D55">
        <w:rPr>
          <w:rFonts w:asciiTheme="minorHAnsi" w:eastAsia="Arial" w:hAnsiTheme="minorHAnsi" w:cstheme="minorHAnsi"/>
          <w:b/>
          <w:w w:val="77"/>
          <w:sz w:val="22"/>
          <w:szCs w:val="22"/>
        </w:rPr>
        <w:t>TE</w:t>
      </w:r>
      <w:r w:rsidRPr="00550D55">
        <w:rPr>
          <w:rFonts w:asciiTheme="minorHAnsi" w:eastAsia="Arial" w:hAnsiTheme="minorHAnsi" w:cstheme="minorHAnsi"/>
          <w:b/>
          <w:spacing w:val="7"/>
          <w:w w:val="77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b/>
          <w:w w:val="77"/>
          <w:sz w:val="22"/>
          <w:szCs w:val="22"/>
        </w:rPr>
        <w:t>TEACHING</w:t>
      </w:r>
      <w:r w:rsidRPr="00550D55">
        <w:rPr>
          <w:rFonts w:asciiTheme="minorHAnsi" w:eastAsia="Arial" w:hAnsiTheme="minorHAnsi" w:cstheme="minorHAnsi"/>
          <w:b/>
          <w:spacing w:val="21"/>
          <w:w w:val="77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b/>
          <w:w w:val="81"/>
          <w:sz w:val="22"/>
          <w:szCs w:val="22"/>
        </w:rPr>
        <w:t>INTERN</w:t>
      </w:r>
    </w:p>
    <w:p w14:paraId="668FEC7E" w14:textId="77777777" w:rsidR="00B504F8" w:rsidRPr="00550D55" w:rsidRDefault="006B7824">
      <w:pPr>
        <w:spacing w:before="8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550D55">
        <w:rPr>
          <w:rFonts w:asciiTheme="minorHAnsi" w:eastAsia="Arial" w:hAnsiTheme="minorHAnsi" w:cstheme="minorHAnsi"/>
          <w:sz w:val="22"/>
          <w:szCs w:val="22"/>
        </w:rPr>
        <w:t>Maryland Institute College of</w:t>
      </w:r>
      <w:r w:rsidRPr="00550D55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sz w:val="22"/>
          <w:szCs w:val="22"/>
        </w:rPr>
        <w:t>Art, Baltimore, MD</w:t>
      </w:r>
    </w:p>
    <w:p w14:paraId="3A70949C" w14:textId="77777777" w:rsidR="00B504F8" w:rsidRPr="00550D55" w:rsidRDefault="006B7824">
      <w:pPr>
        <w:spacing w:before="17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550D55">
        <w:rPr>
          <w:rFonts w:asciiTheme="minorHAnsi" w:eastAsia="Arial" w:hAnsiTheme="minorHAnsi" w:cstheme="minorHAnsi"/>
          <w:b/>
          <w:w w:val="83"/>
          <w:sz w:val="22"/>
          <w:szCs w:val="22"/>
        </w:rPr>
        <w:t>Elements</w:t>
      </w:r>
      <w:r w:rsidRPr="00550D55">
        <w:rPr>
          <w:rFonts w:asciiTheme="minorHAnsi" w:eastAsia="Arial" w:hAnsiTheme="minorHAnsi" w:cstheme="minorHAnsi"/>
          <w:b/>
          <w:spacing w:val="3"/>
          <w:w w:val="83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b/>
          <w:w w:val="83"/>
          <w:sz w:val="22"/>
          <w:szCs w:val="22"/>
        </w:rPr>
        <w:t>of</w:t>
      </w:r>
      <w:r w:rsidRPr="00550D55">
        <w:rPr>
          <w:rFonts w:asciiTheme="minorHAnsi" w:eastAsia="Arial" w:hAnsiTheme="minorHAnsi" w:cstheme="minorHAnsi"/>
          <w:b/>
          <w:spacing w:val="-5"/>
          <w:w w:val="83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b/>
          <w:w w:val="83"/>
          <w:sz w:val="22"/>
          <w:szCs w:val="22"/>
        </w:rPr>
        <w:t>Visual</w:t>
      </w:r>
      <w:r w:rsidRPr="00550D55">
        <w:rPr>
          <w:rFonts w:asciiTheme="minorHAnsi" w:eastAsia="Arial" w:hAnsiTheme="minorHAnsi" w:cstheme="minorHAnsi"/>
          <w:b/>
          <w:spacing w:val="-5"/>
          <w:w w:val="83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b/>
          <w:sz w:val="22"/>
          <w:szCs w:val="22"/>
        </w:rPr>
        <w:t>Thinking</w:t>
      </w:r>
    </w:p>
    <w:p w14:paraId="0C0201A9" w14:textId="77777777" w:rsidR="00B504F8" w:rsidRPr="00550D55" w:rsidRDefault="006B7824">
      <w:pPr>
        <w:spacing w:before="8" w:line="252" w:lineRule="auto"/>
        <w:ind w:left="820" w:right="618"/>
        <w:rPr>
          <w:rFonts w:asciiTheme="minorHAnsi" w:eastAsia="Arial" w:hAnsiTheme="minorHAnsi" w:cstheme="minorHAnsi"/>
          <w:sz w:val="22"/>
          <w:szCs w:val="22"/>
        </w:rPr>
      </w:pPr>
      <w:r w:rsidRPr="00550D55">
        <w:rPr>
          <w:rFonts w:asciiTheme="minorHAnsi" w:eastAsia="Arial" w:hAnsiTheme="minorHAnsi" w:cstheme="minorHAnsi"/>
          <w:sz w:val="22"/>
          <w:szCs w:val="22"/>
        </w:rPr>
        <w:t>Provide a foundation and environment for investigating concepts and principles of visual organization, colo</w:t>
      </w:r>
      <w:r w:rsidRPr="00550D55">
        <w:rPr>
          <w:rFonts w:asciiTheme="minorHAnsi" w:eastAsia="Arial" w:hAnsiTheme="minorHAnsi" w:cstheme="minorHAnsi"/>
          <w:spacing w:val="-10"/>
          <w:sz w:val="22"/>
          <w:szCs w:val="22"/>
        </w:rPr>
        <w:t>r</w:t>
      </w:r>
      <w:r w:rsidRPr="00550D55">
        <w:rPr>
          <w:rFonts w:asciiTheme="minorHAnsi" w:eastAsia="Arial" w:hAnsiTheme="minorHAnsi" w:cstheme="minorHAnsi"/>
          <w:sz w:val="22"/>
          <w:szCs w:val="22"/>
        </w:rPr>
        <w:t>, and design. Use a wide range of approaches and media to help develop greater perceptual and conceptual awareness and understanding</w:t>
      </w:r>
      <w:r w:rsidRPr="00550D55">
        <w:rPr>
          <w:rFonts w:asciiTheme="minorHAnsi" w:eastAsia="Arial" w:hAnsiTheme="minorHAnsi" w:cstheme="minorHAnsi"/>
          <w:sz w:val="22"/>
          <w:szCs w:val="22"/>
        </w:rPr>
        <w:t>.</w:t>
      </w:r>
      <w:r w:rsidRPr="00550D55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sz w:val="22"/>
          <w:szCs w:val="22"/>
        </w:rPr>
        <w:t>Assist in the primary advising for students for the entire freshman yea</w:t>
      </w:r>
      <w:r w:rsidRPr="00550D55">
        <w:rPr>
          <w:rFonts w:asciiTheme="minorHAnsi" w:eastAsia="Arial" w:hAnsiTheme="minorHAnsi" w:cstheme="minorHAnsi"/>
          <w:spacing w:val="-11"/>
          <w:sz w:val="22"/>
          <w:szCs w:val="22"/>
        </w:rPr>
        <w:t>r</w:t>
      </w:r>
      <w:r w:rsidRPr="00550D5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550D55">
        <w:rPr>
          <w:rFonts w:asciiTheme="minorHAnsi" w:eastAsia="Arial" w:hAnsiTheme="minorHAnsi" w:cstheme="minorHAnsi"/>
          <w:b/>
          <w:w w:val="84"/>
          <w:sz w:val="22"/>
          <w:szCs w:val="22"/>
        </w:rPr>
        <w:t>Modernism</w:t>
      </w:r>
      <w:r w:rsidRPr="00550D55">
        <w:rPr>
          <w:rFonts w:asciiTheme="minorHAnsi" w:eastAsia="Arial" w:hAnsiTheme="minorHAnsi" w:cstheme="minorHAnsi"/>
          <w:b/>
          <w:spacing w:val="13"/>
          <w:w w:val="84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b/>
          <w:w w:val="84"/>
          <w:sz w:val="22"/>
          <w:szCs w:val="22"/>
        </w:rPr>
        <w:t>and</w:t>
      </w:r>
      <w:r w:rsidRPr="00550D55">
        <w:rPr>
          <w:rFonts w:asciiTheme="minorHAnsi" w:eastAsia="Arial" w:hAnsiTheme="minorHAnsi" w:cstheme="minorHAnsi"/>
          <w:b/>
          <w:spacing w:val="-6"/>
          <w:w w:val="84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b/>
          <w:sz w:val="22"/>
          <w:szCs w:val="22"/>
        </w:rPr>
        <w:t>After</w:t>
      </w:r>
    </w:p>
    <w:p w14:paraId="440673D4" w14:textId="77777777" w:rsidR="00B504F8" w:rsidRPr="00550D55" w:rsidRDefault="006B7824">
      <w:pPr>
        <w:spacing w:before="13"/>
        <w:ind w:left="820"/>
        <w:rPr>
          <w:rFonts w:asciiTheme="minorHAnsi" w:hAnsiTheme="minorHAnsi" w:cstheme="minorHAnsi"/>
          <w:sz w:val="22"/>
          <w:szCs w:val="22"/>
        </w:rPr>
      </w:pPr>
      <w:r w:rsidRPr="00550D55">
        <w:rPr>
          <w:rFonts w:asciiTheme="minorHAnsi" w:hAnsiTheme="minorHAnsi" w:cstheme="minorHAnsi"/>
          <w:w w:val="112"/>
          <w:sz w:val="22"/>
          <w:szCs w:val="22"/>
        </w:rPr>
        <w:t xml:space="preserve">Managed </w:t>
      </w:r>
      <w:r w:rsidRPr="00550D55">
        <w:rPr>
          <w:rFonts w:asciiTheme="minorHAnsi" w:hAnsiTheme="minorHAnsi" w:cstheme="minorHAnsi"/>
          <w:sz w:val="22"/>
          <w:szCs w:val="22"/>
        </w:rPr>
        <w:t xml:space="preserve">moodle </w:t>
      </w:r>
      <w:r w:rsidRPr="00550D5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112"/>
          <w:sz w:val="22"/>
          <w:szCs w:val="22"/>
        </w:rPr>
        <w:t>content</w:t>
      </w:r>
      <w:r w:rsidRPr="00550D55">
        <w:rPr>
          <w:rFonts w:asciiTheme="minorHAnsi" w:hAnsiTheme="minorHAnsi" w:cstheme="minorHAnsi"/>
          <w:spacing w:val="-6"/>
          <w:w w:val="11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112"/>
          <w:sz w:val="22"/>
          <w:szCs w:val="22"/>
        </w:rPr>
        <w:t>system</w:t>
      </w:r>
      <w:r w:rsidRPr="00550D55">
        <w:rPr>
          <w:rFonts w:asciiTheme="minorHAnsi" w:hAnsiTheme="minorHAnsi" w:cstheme="minorHAnsi"/>
          <w:spacing w:val="11"/>
          <w:w w:val="11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for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the</w:t>
      </w:r>
      <w:r w:rsidRPr="00550D55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116"/>
          <w:sz w:val="22"/>
          <w:szCs w:val="22"/>
        </w:rPr>
        <w:t>class.</w:t>
      </w:r>
      <w:r w:rsidRPr="00550D55">
        <w:rPr>
          <w:rFonts w:asciiTheme="minorHAnsi" w:hAnsiTheme="minorHAnsi" w:cstheme="minorHAnsi"/>
          <w:spacing w:val="-2"/>
          <w:w w:val="11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Lead</w:t>
      </w:r>
      <w:r w:rsidRPr="00550D55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fieldtrips</w:t>
      </w:r>
      <w:r w:rsidRPr="00550D55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to</w:t>
      </w:r>
      <w:r w:rsidRPr="00550D55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the</w:t>
      </w:r>
      <w:r w:rsidRPr="00550D55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Baltimore</w:t>
      </w:r>
      <w:r w:rsidRPr="00550D55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109"/>
          <w:sz w:val="22"/>
          <w:szCs w:val="22"/>
        </w:rPr>
        <w:t>Museum</w:t>
      </w:r>
      <w:r w:rsidRPr="00550D55">
        <w:rPr>
          <w:rFonts w:asciiTheme="minorHAnsi" w:hAnsiTheme="minorHAnsi" w:cstheme="minorHAnsi"/>
          <w:spacing w:val="1"/>
          <w:w w:val="109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of</w:t>
      </w:r>
      <w:r w:rsidRPr="00550D5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Art</w:t>
      </w:r>
      <w:r w:rsidRPr="00550D55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and</w:t>
      </w:r>
      <w:r w:rsidRPr="00550D55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act</w:t>
      </w:r>
      <w:r w:rsidRPr="00550D55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126"/>
          <w:sz w:val="22"/>
          <w:szCs w:val="22"/>
        </w:rPr>
        <w:t>as</w:t>
      </w:r>
      <w:r w:rsidRPr="00550D55">
        <w:rPr>
          <w:rFonts w:asciiTheme="minorHAnsi" w:hAnsiTheme="minorHAnsi" w:cstheme="minorHAnsi"/>
          <w:spacing w:val="-7"/>
          <w:w w:val="12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109"/>
          <w:sz w:val="22"/>
          <w:szCs w:val="22"/>
        </w:rPr>
        <w:t>liason</w:t>
      </w:r>
    </w:p>
    <w:p w14:paraId="46967823" w14:textId="77777777" w:rsidR="00B504F8" w:rsidRPr="00550D55" w:rsidRDefault="006B7824">
      <w:pPr>
        <w:spacing w:before="26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550D55">
        <w:rPr>
          <w:rFonts w:asciiTheme="minorHAnsi" w:eastAsia="Arial" w:hAnsiTheme="minorHAnsi" w:cstheme="minorHAnsi"/>
          <w:sz w:val="22"/>
          <w:szCs w:val="22"/>
        </w:rPr>
        <w:t>between the docents, facult</w:t>
      </w:r>
      <w:r w:rsidRPr="00550D55">
        <w:rPr>
          <w:rFonts w:asciiTheme="minorHAnsi" w:eastAsia="Arial" w:hAnsiTheme="minorHAnsi" w:cstheme="minorHAnsi"/>
          <w:spacing w:val="-15"/>
          <w:sz w:val="22"/>
          <w:szCs w:val="22"/>
        </w:rPr>
        <w:t>y</w:t>
      </w:r>
      <w:r w:rsidRPr="00550D55">
        <w:rPr>
          <w:rFonts w:asciiTheme="minorHAnsi" w:eastAsia="Arial" w:hAnsiTheme="minorHAnsi" w:cstheme="minorHAnsi"/>
          <w:sz w:val="22"/>
          <w:szCs w:val="22"/>
        </w:rPr>
        <w:t xml:space="preserve">, and </w:t>
      </w:r>
      <w:r w:rsidRPr="00550D55">
        <w:rPr>
          <w:rFonts w:asciiTheme="minorHAnsi" w:eastAsia="Arial" w:hAnsiTheme="minorHAnsi" w:cstheme="minorHAnsi"/>
          <w:sz w:val="22"/>
          <w:szCs w:val="22"/>
        </w:rPr>
        <w:t>students.</w:t>
      </w:r>
      <w:r w:rsidRPr="00550D5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550D55">
        <w:rPr>
          <w:rFonts w:asciiTheme="minorHAnsi" w:eastAsia="Arial" w:hAnsiTheme="minorHAnsi" w:cstheme="minorHAnsi"/>
          <w:sz w:val="22"/>
          <w:szCs w:val="22"/>
        </w:rPr>
        <w:t>utor students in writing as well as slide/artist memerzation.</w:t>
      </w:r>
    </w:p>
    <w:p w14:paraId="158BB4AE" w14:textId="77777777" w:rsidR="00B504F8" w:rsidRPr="00550D55" w:rsidRDefault="006B7824">
      <w:pPr>
        <w:spacing w:before="57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550D55">
        <w:rPr>
          <w:rFonts w:asciiTheme="minorHAnsi" w:eastAsia="Arial" w:hAnsiTheme="minorHAnsi" w:cstheme="minorHAnsi"/>
          <w:b/>
          <w:w w:val="83"/>
          <w:sz w:val="22"/>
          <w:szCs w:val="22"/>
        </w:rPr>
        <w:t>The</w:t>
      </w:r>
      <w:r w:rsidRPr="00550D55">
        <w:rPr>
          <w:rFonts w:asciiTheme="minorHAnsi" w:eastAsia="Arial" w:hAnsiTheme="minorHAnsi" w:cstheme="minorHAnsi"/>
          <w:b/>
          <w:spacing w:val="-9"/>
          <w:w w:val="83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b/>
          <w:w w:val="83"/>
          <w:sz w:val="22"/>
          <w:szCs w:val="22"/>
        </w:rPr>
        <w:t>Art</w:t>
      </w:r>
      <w:r w:rsidRPr="00550D55">
        <w:rPr>
          <w:rFonts w:asciiTheme="minorHAnsi" w:eastAsia="Arial" w:hAnsiTheme="minorHAnsi" w:cstheme="minorHAnsi"/>
          <w:b/>
          <w:spacing w:val="3"/>
          <w:w w:val="83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b/>
          <w:w w:val="83"/>
          <w:sz w:val="22"/>
          <w:szCs w:val="22"/>
        </w:rPr>
        <w:t>of</w:t>
      </w:r>
      <w:r w:rsidRPr="00550D55">
        <w:rPr>
          <w:rFonts w:asciiTheme="minorHAnsi" w:eastAsia="Arial" w:hAnsiTheme="minorHAnsi" w:cstheme="minorHAnsi"/>
          <w:b/>
          <w:spacing w:val="3"/>
          <w:w w:val="83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b/>
          <w:w w:val="83"/>
          <w:sz w:val="22"/>
          <w:szCs w:val="22"/>
        </w:rPr>
        <w:t>Electric</w:t>
      </w:r>
      <w:r w:rsidRPr="00550D55">
        <w:rPr>
          <w:rFonts w:asciiTheme="minorHAnsi" w:eastAsia="Arial" w:hAnsiTheme="minorHAnsi" w:cstheme="minorHAnsi"/>
          <w:b/>
          <w:spacing w:val="10"/>
          <w:w w:val="83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b/>
          <w:w w:val="83"/>
          <w:sz w:val="22"/>
          <w:szCs w:val="22"/>
        </w:rPr>
        <w:t>Light</w:t>
      </w:r>
    </w:p>
    <w:p w14:paraId="2B9F2225" w14:textId="77777777" w:rsidR="00B504F8" w:rsidRPr="00550D55" w:rsidRDefault="006B7824">
      <w:pPr>
        <w:spacing w:before="8" w:line="250" w:lineRule="auto"/>
        <w:ind w:left="820" w:right="402"/>
        <w:rPr>
          <w:rFonts w:asciiTheme="minorHAnsi" w:eastAsia="Arial" w:hAnsiTheme="minorHAnsi" w:cstheme="minorHAnsi"/>
          <w:sz w:val="22"/>
          <w:szCs w:val="22"/>
        </w:rPr>
      </w:pPr>
      <w:r w:rsidRPr="00550D55">
        <w:rPr>
          <w:rFonts w:asciiTheme="minorHAnsi" w:eastAsia="Arial" w:hAnsiTheme="minorHAnsi" w:cstheme="minorHAnsi"/>
          <w:sz w:val="22"/>
          <w:szCs w:val="22"/>
        </w:rPr>
        <w:t>Assist in a learning environment that encourages the process of making, interactivel</w:t>
      </w:r>
      <w:r w:rsidRPr="00550D55">
        <w:rPr>
          <w:rFonts w:asciiTheme="minorHAnsi" w:eastAsia="Arial" w:hAnsiTheme="minorHAnsi" w:cstheme="minorHAnsi"/>
          <w:spacing w:val="-14"/>
          <w:sz w:val="22"/>
          <w:szCs w:val="22"/>
        </w:rPr>
        <w:t>y</w:t>
      </w:r>
      <w:r w:rsidRPr="00550D55">
        <w:rPr>
          <w:rFonts w:asciiTheme="minorHAnsi" w:eastAsia="Arial" w:hAnsiTheme="minorHAnsi" w:cstheme="minorHAnsi"/>
          <w:sz w:val="22"/>
          <w:szCs w:val="22"/>
        </w:rPr>
        <w:t xml:space="preserve">, and narrativity using the properties of light. Responsible for </w:t>
      </w:r>
      <w:r w:rsidRPr="00550D55">
        <w:rPr>
          <w:rFonts w:asciiTheme="minorHAnsi" w:eastAsia="Arial" w:hAnsiTheme="minorHAnsi" w:cstheme="minorHAnsi"/>
          <w:sz w:val="22"/>
          <w:szCs w:val="22"/>
        </w:rPr>
        <w:t>tutoring students that are not up to speed with the basic principles of programming, electricit</w:t>
      </w:r>
      <w:r w:rsidRPr="00550D55">
        <w:rPr>
          <w:rFonts w:asciiTheme="minorHAnsi" w:eastAsia="Arial" w:hAnsiTheme="minorHAnsi" w:cstheme="minorHAnsi"/>
          <w:spacing w:val="-15"/>
          <w:sz w:val="22"/>
          <w:szCs w:val="22"/>
        </w:rPr>
        <w:t>y</w:t>
      </w:r>
      <w:r w:rsidRPr="00550D55">
        <w:rPr>
          <w:rFonts w:asciiTheme="minorHAnsi" w:eastAsia="Arial" w:hAnsiTheme="minorHAnsi" w:cstheme="minorHAnsi"/>
          <w:sz w:val="22"/>
          <w:szCs w:val="22"/>
        </w:rPr>
        <w:t>, and physical computing.</w:t>
      </w:r>
    </w:p>
    <w:p w14:paraId="12EDC25B" w14:textId="77777777" w:rsidR="00B504F8" w:rsidRPr="00550D55" w:rsidRDefault="006B7824">
      <w:pPr>
        <w:spacing w:before="47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550D55">
        <w:rPr>
          <w:rFonts w:asciiTheme="minorHAnsi" w:eastAsia="Arial" w:hAnsiTheme="minorHAnsi" w:cstheme="minorHAnsi"/>
          <w:b/>
          <w:w w:val="84"/>
          <w:sz w:val="22"/>
          <w:szCs w:val="22"/>
        </w:rPr>
        <w:t>New</w:t>
      </w:r>
      <w:r w:rsidRPr="00550D55">
        <w:rPr>
          <w:rFonts w:asciiTheme="minorHAnsi" w:eastAsia="Arial" w:hAnsiTheme="minorHAnsi" w:cstheme="minorHAnsi"/>
          <w:b/>
          <w:spacing w:val="11"/>
          <w:w w:val="84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b/>
          <w:w w:val="84"/>
          <w:sz w:val="22"/>
          <w:szCs w:val="22"/>
        </w:rPr>
        <w:t>Media</w:t>
      </w:r>
      <w:r w:rsidRPr="00550D55">
        <w:rPr>
          <w:rFonts w:asciiTheme="minorHAnsi" w:eastAsia="Arial" w:hAnsiTheme="minorHAnsi" w:cstheme="minorHAnsi"/>
          <w:b/>
          <w:spacing w:val="20"/>
          <w:w w:val="84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b/>
          <w:w w:val="84"/>
          <w:sz w:val="22"/>
          <w:szCs w:val="22"/>
        </w:rPr>
        <w:t>and</w:t>
      </w:r>
      <w:r w:rsidRPr="00550D55">
        <w:rPr>
          <w:rFonts w:asciiTheme="minorHAnsi" w:eastAsia="Arial" w:hAnsiTheme="minorHAnsi" w:cstheme="minorHAnsi"/>
          <w:b/>
          <w:spacing w:val="2"/>
          <w:w w:val="84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b/>
          <w:w w:val="84"/>
          <w:sz w:val="22"/>
          <w:szCs w:val="22"/>
        </w:rPr>
        <w:t>Games</w:t>
      </w:r>
    </w:p>
    <w:p w14:paraId="4645D987" w14:textId="77777777" w:rsidR="00B504F8" w:rsidRPr="00550D55" w:rsidRDefault="006B7824">
      <w:pPr>
        <w:spacing w:before="8" w:line="250" w:lineRule="auto"/>
        <w:ind w:left="820" w:right="535"/>
        <w:rPr>
          <w:rFonts w:asciiTheme="minorHAnsi" w:eastAsia="Arial" w:hAnsiTheme="minorHAnsi" w:cstheme="minorHAnsi"/>
          <w:sz w:val="22"/>
          <w:szCs w:val="22"/>
        </w:rPr>
      </w:pPr>
      <w:r w:rsidRPr="00550D55">
        <w:rPr>
          <w:rFonts w:asciiTheme="minorHAnsi" w:eastAsia="Arial" w:hAnsiTheme="minorHAnsi" w:cstheme="minorHAnsi"/>
          <w:sz w:val="22"/>
          <w:szCs w:val="22"/>
        </w:rPr>
        <w:t>Direct discussion groups about media theor</w:t>
      </w:r>
      <w:r w:rsidRPr="00550D55">
        <w:rPr>
          <w:rFonts w:asciiTheme="minorHAnsi" w:eastAsia="Arial" w:hAnsiTheme="minorHAnsi" w:cstheme="minorHAnsi"/>
          <w:spacing w:val="-14"/>
          <w:sz w:val="22"/>
          <w:szCs w:val="22"/>
        </w:rPr>
        <w:t>y</w:t>
      </w:r>
      <w:r w:rsidRPr="00550D55">
        <w:rPr>
          <w:rFonts w:asciiTheme="minorHAnsi" w:eastAsia="Arial" w:hAnsiTheme="minorHAnsi" w:cstheme="minorHAnsi"/>
          <w:sz w:val="22"/>
          <w:szCs w:val="22"/>
        </w:rPr>
        <w:t>, apply various new media methods, and technologies, including sound, e</w:t>
      </w:r>
      <w:r w:rsidRPr="00550D55">
        <w:rPr>
          <w:rFonts w:asciiTheme="minorHAnsi" w:eastAsia="Arial" w:hAnsiTheme="minorHAnsi" w:cstheme="minorHAnsi"/>
          <w:sz w:val="22"/>
          <w:szCs w:val="22"/>
        </w:rPr>
        <w:t>lectronics, net/web events, and beyond to the creation of participatory projects based on games,</w:t>
      </w:r>
    </w:p>
    <w:p w14:paraId="00B6D9ED" w14:textId="77777777" w:rsidR="00B504F8" w:rsidRPr="00550D55" w:rsidRDefault="006B7824">
      <w:pPr>
        <w:spacing w:line="250" w:lineRule="auto"/>
        <w:ind w:left="820" w:right="72"/>
        <w:rPr>
          <w:rFonts w:asciiTheme="minorHAnsi" w:eastAsia="Arial" w:hAnsiTheme="minorHAnsi" w:cstheme="minorHAnsi"/>
          <w:sz w:val="22"/>
          <w:szCs w:val="22"/>
        </w:rPr>
      </w:pPr>
      <w:r w:rsidRPr="00550D55">
        <w:rPr>
          <w:rFonts w:asciiTheme="minorHAnsi" w:eastAsia="Arial" w:hAnsiTheme="minorHAnsi" w:cstheme="minorHAnsi"/>
          <w:sz w:val="22"/>
          <w:szCs w:val="22"/>
        </w:rPr>
        <w:t>gaming, and pla</w:t>
      </w:r>
      <w:r w:rsidRPr="00550D55">
        <w:rPr>
          <w:rFonts w:asciiTheme="minorHAnsi" w:eastAsia="Arial" w:hAnsiTheme="minorHAnsi" w:cstheme="minorHAnsi"/>
          <w:spacing w:val="-15"/>
          <w:sz w:val="22"/>
          <w:szCs w:val="22"/>
        </w:rPr>
        <w:t>y</w:t>
      </w:r>
      <w:r w:rsidRPr="00550D5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550D55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550D55">
        <w:rPr>
          <w:rFonts w:asciiTheme="minorHAnsi" w:eastAsia="Arial" w:hAnsiTheme="minorHAnsi" w:cstheme="minorHAnsi"/>
          <w:sz w:val="22"/>
          <w:szCs w:val="22"/>
        </w:rPr>
        <w:t>ork with individual students to create a secure foundation of object oriented programming and how it applies to making art.</w:t>
      </w:r>
    </w:p>
    <w:p w14:paraId="01D31053" w14:textId="77777777" w:rsidR="00B504F8" w:rsidRPr="00550D55" w:rsidRDefault="006B7824">
      <w:pPr>
        <w:spacing w:before="47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550D55">
        <w:rPr>
          <w:rFonts w:asciiTheme="minorHAnsi" w:eastAsia="Arial" w:hAnsiTheme="minorHAnsi" w:cstheme="minorHAnsi"/>
          <w:b/>
          <w:w w:val="84"/>
          <w:sz w:val="22"/>
          <w:szCs w:val="22"/>
        </w:rPr>
        <w:t>Electronic</w:t>
      </w:r>
      <w:r w:rsidRPr="00550D55">
        <w:rPr>
          <w:rFonts w:asciiTheme="minorHAnsi" w:eastAsia="Arial" w:hAnsiTheme="minorHAnsi" w:cstheme="minorHAnsi"/>
          <w:b/>
          <w:spacing w:val="-8"/>
          <w:w w:val="84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b/>
          <w:w w:val="84"/>
          <w:sz w:val="22"/>
          <w:szCs w:val="22"/>
        </w:rPr>
        <w:t>Media</w:t>
      </w:r>
      <w:r w:rsidRPr="00550D55">
        <w:rPr>
          <w:rFonts w:asciiTheme="minorHAnsi" w:eastAsia="Arial" w:hAnsiTheme="minorHAnsi" w:cstheme="minorHAnsi"/>
          <w:b/>
          <w:spacing w:val="20"/>
          <w:w w:val="84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b/>
          <w:w w:val="84"/>
          <w:sz w:val="22"/>
          <w:szCs w:val="22"/>
        </w:rPr>
        <w:t>and</w:t>
      </w:r>
      <w:r w:rsidRPr="00550D55">
        <w:rPr>
          <w:rFonts w:asciiTheme="minorHAnsi" w:eastAsia="Arial" w:hAnsiTheme="minorHAnsi" w:cstheme="minorHAnsi"/>
          <w:b/>
          <w:spacing w:val="2"/>
          <w:w w:val="84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b/>
          <w:w w:val="84"/>
          <w:sz w:val="22"/>
          <w:szCs w:val="22"/>
        </w:rPr>
        <w:t>Culture</w:t>
      </w:r>
    </w:p>
    <w:p w14:paraId="1925EE9D" w14:textId="77777777" w:rsidR="00B504F8" w:rsidRPr="00550D55" w:rsidRDefault="006B7824">
      <w:pPr>
        <w:spacing w:before="8" w:line="250" w:lineRule="auto"/>
        <w:ind w:left="820" w:right="536"/>
        <w:rPr>
          <w:rFonts w:asciiTheme="minorHAnsi" w:eastAsia="Arial" w:hAnsiTheme="minorHAnsi" w:cstheme="minorHAnsi"/>
          <w:sz w:val="22"/>
          <w:szCs w:val="22"/>
        </w:rPr>
      </w:pPr>
      <w:r w:rsidRPr="00550D55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550D55">
        <w:rPr>
          <w:rFonts w:asciiTheme="minorHAnsi" w:eastAsia="Arial" w:hAnsiTheme="minorHAnsi" w:cstheme="minorHAnsi"/>
          <w:sz w:val="22"/>
          <w:szCs w:val="22"/>
        </w:rPr>
        <w:t>ork with incoming freshman students to introduce the fundamental concepts of electronic media, digital art, and design, along with an introduction to cultural and media literac</w:t>
      </w:r>
      <w:r w:rsidRPr="00550D55">
        <w:rPr>
          <w:rFonts w:asciiTheme="minorHAnsi" w:eastAsia="Arial" w:hAnsiTheme="minorHAnsi" w:cstheme="minorHAnsi"/>
          <w:spacing w:val="-14"/>
          <w:sz w:val="22"/>
          <w:szCs w:val="22"/>
        </w:rPr>
        <w:t>y</w:t>
      </w:r>
      <w:r w:rsidRPr="00550D55">
        <w:rPr>
          <w:rFonts w:asciiTheme="minorHAnsi" w:eastAsia="Arial" w:hAnsiTheme="minorHAnsi" w:cstheme="minorHAnsi"/>
          <w:sz w:val="22"/>
          <w:szCs w:val="22"/>
        </w:rPr>
        <w:t>, theor</w:t>
      </w:r>
      <w:r w:rsidRPr="00550D55">
        <w:rPr>
          <w:rFonts w:asciiTheme="minorHAnsi" w:eastAsia="Arial" w:hAnsiTheme="minorHAnsi" w:cstheme="minorHAnsi"/>
          <w:spacing w:val="-15"/>
          <w:sz w:val="22"/>
          <w:szCs w:val="22"/>
        </w:rPr>
        <w:t>y</w:t>
      </w:r>
      <w:r w:rsidRPr="00550D55">
        <w:rPr>
          <w:rFonts w:asciiTheme="minorHAnsi" w:eastAsia="Arial" w:hAnsiTheme="minorHAnsi" w:cstheme="minorHAnsi"/>
          <w:sz w:val="22"/>
          <w:szCs w:val="22"/>
        </w:rPr>
        <w:t>, and technologies.</w:t>
      </w:r>
    </w:p>
    <w:p w14:paraId="5F3FAD53" w14:textId="77777777" w:rsidR="00B504F8" w:rsidRPr="00550D55" w:rsidRDefault="006B7824">
      <w:pPr>
        <w:spacing w:before="47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550D55">
        <w:rPr>
          <w:rFonts w:asciiTheme="minorHAnsi" w:eastAsia="Arial" w:hAnsiTheme="minorHAnsi" w:cstheme="minorHAnsi"/>
          <w:b/>
          <w:w w:val="83"/>
          <w:sz w:val="22"/>
          <w:szCs w:val="22"/>
        </w:rPr>
        <w:t>Creativity</w:t>
      </w:r>
      <w:r w:rsidRPr="00550D55">
        <w:rPr>
          <w:rFonts w:asciiTheme="minorHAnsi" w:eastAsia="Arial" w:hAnsiTheme="minorHAnsi" w:cstheme="minorHAnsi"/>
          <w:b/>
          <w:spacing w:val="12"/>
          <w:w w:val="83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b/>
          <w:w w:val="83"/>
          <w:sz w:val="22"/>
          <w:szCs w:val="22"/>
        </w:rPr>
        <w:t>and</w:t>
      </w:r>
      <w:r w:rsidRPr="00550D55">
        <w:rPr>
          <w:rFonts w:asciiTheme="minorHAnsi" w:eastAsia="Arial" w:hAnsiTheme="minorHAnsi" w:cstheme="minorHAnsi"/>
          <w:b/>
          <w:spacing w:val="7"/>
          <w:w w:val="83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b/>
          <w:w w:val="83"/>
          <w:sz w:val="22"/>
          <w:szCs w:val="22"/>
        </w:rPr>
        <w:t>Genius</w:t>
      </w:r>
    </w:p>
    <w:p w14:paraId="28E921C2" w14:textId="77777777" w:rsidR="00B504F8" w:rsidRPr="00550D55" w:rsidRDefault="006B7824">
      <w:pPr>
        <w:spacing w:before="8" w:line="250" w:lineRule="auto"/>
        <w:ind w:left="820" w:right="257"/>
        <w:rPr>
          <w:rFonts w:asciiTheme="minorHAnsi" w:eastAsia="Arial" w:hAnsiTheme="minorHAnsi" w:cstheme="minorHAnsi"/>
          <w:sz w:val="22"/>
          <w:szCs w:val="22"/>
        </w:rPr>
      </w:pPr>
      <w:r w:rsidRPr="00550D55">
        <w:rPr>
          <w:rFonts w:asciiTheme="minorHAnsi" w:eastAsia="Arial" w:hAnsiTheme="minorHAnsi" w:cstheme="minorHAnsi"/>
          <w:sz w:val="22"/>
          <w:szCs w:val="22"/>
        </w:rPr>
        <w:t>Served as the voice of the artist tempered against the voice of the historian (Instructor). Helped to guide the class in discussions in the di</w:t>
      </w:r>
      <w:r w:rsidRPr="00550D55">
        <w:rPr>
          <w:rFonts w:asciiTheme="minorHAnsi" w:eastAsia="Arial" w:hAnsiTheme="minorHAnsi" w:cstheme="minorHAnsi"/>
          <w:spacing w:val="-3"/>
          <w:sz w:val="22"/>
          <w:szCs w:val="22"/>
        </w:rPr>
        <w:t>f</w:t>
      </w:r>
      <w:r w:rsidRPr="00550D55">
        <w:rPr>
          <w:rFonts w:asciiTheme="minorHAnsi" w:eastAsia="Arial" w:hAnsiTheme="minorHAnsi" w:cstheme="minorHAnsi"/>
          <w:sz w:val="22"/>
          <w:szCs w:val="22"/>
        </w:rPr>
        <w:t xml:space="preserve">ferent historical/cultural understandings of the relationship of the creative - and cre ating - self with </w:t>
      </w:r>
      <w:r w:rsidRPr="00550D55">
        <w:rPr>
          <w:rFonts w:asciiTheme="minorHAnsi" w:eastAsia="Arial" w:hAnsiTheme="minorHAnsi" w:cstheme="minorHAnsi"/>
          <w:sz w:val="22"/>
          <w:szCs w:val="22"/>
        </w:rPr>
        <w:t>other objects (nature) and other selves (society), and these di</w:t>
      </w:r>
      <w:r w:rsidRPr="00550D55">
        <w:rPr>
          <w:rFonts w:asciiTheme="minorHAnsi" w:eastAsia="Arial" w:hAnsiTheme="minorHAnsi" w:cstheme="minorHAnsi"/>
          <w:spacing w:val="-3"/>
          <w:sz w:val="22"/>
          <w:szCs w:val="22"/>
        </w:rPr>
        <w:t>f</w:t>
      </w:r>
      <w:r w:rsidRPr="00550D55">
        <w:rPr>
          <w:rFonts w:asciiTheme="minorHAnsi" w:eastAsia="Arial" w:hAnsiTheme="minorHAnsi" w:cstheme="minorHAnsi"/>
          <w:sz w:val="22"/>
          <w:szCs w:val="22"/>
        </w:rPr>
        <w:t>ferences are connected with a set of larger fundamental questions about the purpose of human life.</w:t>
      </w:r>
    </w:p>
    <w:p w14:paraId="12C0CE1F" w14:textId="77777777" w:rsidR="00B504F8" w:rsidRPr="00550D55" w:rsidRDefault="006B7824">
      <w:pPr>
        <w:spacing w:before="40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50D55">
        <w:rPr>
          <w:rFonts w:asciiTheme="minorHAnsi" w:eastAsia="Arial" w:hAnsiTheme="minorHAnsi" w:cstheme="minorHAnsi"/>
          <w:b/>
          <w:w w:val="86"/>
          <w:sz w:val="22"/>
          <w:szCs w:val="22"/>
        </w:rPr>
        <w:t>2010</w:t>
      </w:r>
      <w:r w:rsidRPr="00550D55">
        <w:rPr>
          <w:rFonts w:asciiTheme="minorHAnsi" w:eastAsia="Arial" w:hAnsiTheme="minorHAnsi" w:cstheme="minorHAnsi"/>
          <w:b/>
          <w:spacing w:val="1"/>
          <w:w w:val="86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b/>
          <w:sz w:val="22"/>
          <w:szCs w:val="22"/>
        </w:rPr>
        <w:t>- 2011</w:t>
      </w:r>
    </w:p>
    <w:p w14:paraId="09B0290C" w14:textId="77777777" w:rsidR="00B504F8" w:rsidRPr="00550D55" w:rsidRDefault="006B7824">
      <w:pPr>
        <w:spacing w:before="17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550D55">
        <w:rPr>
          <w:rFonts w:asciiTheme="minorHAnsi" w:eastAsia="Arial" w:hAnsiTheme="minorHAnsi" w:cstheme="minorHAnsi"/>
          <w:b/>
          <w:w w:val="80"/>
          <w:sz w:val="22"/>
          <w:szCs w:val="22"/>
        </w:rPr>
        <w:t>ADJUNCT</w:t>
      </w:r>
      <w:r w:rsidRPr="00550D55">
        <w:rPr>
          <w:rFonts w:asciiTheme="minorHAnsi" w:eastAsia="Arial" w:hAnsiTheme="minorHAnsi" w:cstheme="minorHAnsi"/>
          <w:b/>
          <w:spacing w:val="9"/>
          <w:w w:val="80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b/>
          <w:spacing w:val="-8"/>
          <w:w w:val="80"/>
          <w:sz w:val="22"/>
          <w:szCs w:val="22"/>
        </w:rPr>
        <w:t>F</w:t>
      </w:r>
      <w:r w:rsidRPr="00550D55">
        <w:rPr>
          <w:rFonts w:asciiTheme="minorHAnsi" w:eastAsia="Arial" w:hAnsiTheme="minorHAnsi" w:cstheme="minorHAnsi"/>
          <w:b/>
          <w:w w:val="77"/>
          <w:sz w:val="22"/>
          <w:szCs w:val="22"/>
        </w:rPr>
        <w:t>ACU</w:t>
      </w:r>
      <w:r w:rsidRPr="00550D55">
        <w:rPr>
          <w:rFonts w:asciiTheme="minorHAnsi" w:eastAsia="Arial" w:hAnsiTheme="minorHAnsi" w:cstheme="minorHAnsi"/>
          <w:b/>
          <w:spacing w:val="-16"/>
          <w:w w:val="77"/>
          <w:sz w:val="22"/>
          <w:szCs w:val="22"/>
        </w:rPr>
        <w:t>L</w:t>
      </w:r>
      <w:r w:rsidRPr="00550D55">
        <w:rPr>
          <w:rFonts w:asciiTheme="minorHAnsi" w:eastAsia="Arial" w:hAnsiTheme="minorHAnsi" w:cstheme="minorHAnsi"/>
          <w:b/>
          <w:w w:val="78"/>
          <w:sz w:val="22"/>
          <w:szCs w:val="22"/>
        </w:rPr>
        <w:t>TY</w:t>
      </w:r>
    </w:p>
    <w:p w14:paraId="46236429" w14:textId="77777777" w:rsidR="00B504F8" w:rsidRPr="00550D55" w:rsidRDefault="006B7824">
      <w:pPr>
        <w:spacing w:before="8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550D55">
        <w:rPr>
          <w:rFonts w:asciiTheme="minorHAnsi" w:eastAsia="Arial" w:hAnsiTheme="minorHAnsi" w:cstheme="minorHAnsi"/>
          <w:sz w:val="22"/>
          <w:szCs w:val="22"/>
        </w:rPr>
        <w:lastRenderedPageBreak/>
        <w:t xml:space="preserve">Eastern </w:t>
      </w:r>
      <w:r w:rsidRPr="00550D55">
        <w:rPr>
          <w:rFonts w:asciiTheme="minorHAnsi" w:eastAsia="Arial" w:hAnsiTheme="minorHAnsi" w:cstheme="minorHAnsi"/>
          <w:spacing w:val="-7"/>
          <w:sz w:val="22"/>
          <w:szCs w:val="22"/>
        </w:rPr>
        <w:t>W</w:t>
      </w:r>
      <w:r w:rsidRPr="00550D55">
        <w:rPr>
          <w:rFonts w:asciiTheme="minorHAnsi" w:eastAsia="Arial" w:hAnsiTheme="minorHAnsi" w:cstheme="minorHAnsi"/>
          <w:sz w:val="22"/>
          <w:szCs w:val="22"/>
        </w:rPr>
        <w:t>ashington Universit</w:t>
      </w:r>
      <w:r w:rsidRPr="00550D55">
        <w:rPr>
          <w:rFonts w:asciiTheme="minorHAnsi" w:eastAsia="Arial" w:hAnsiTheme="minorHAnsi" w:cstheme="minorHAnsi"/>
          <w:spacing w:val="-15"/>
          <w:sz w:val="22"/>
          <w:szCs w:val="22"/>
        </w:rPr>
        <w:t>y</w:t>
      </w:r>
      <w:r w:rsidRPr="00550D55">
        <w:rPr>
          <w:rFonts w:asciiTheme="minorHAnsi" w:eastAsia="Arial" w:hAnsiTheme="minorHAnsi" w:cstheme="minorHAnsi"/>
          <w:sz w:val="22"/>
          <w:szCs w:val="22"/>
        </w:rPr>
        <w:t>, Chene</w:t>
      </w:r>
      <w:r w:rsidRPr="00550D55">
        <w:rPr>
          <w:rFonts w:asciiTheme="minorHAnsi" w:eastAsia="Arial" w:hAnsiTheme="minorHAnsi" w:cstheme="minorHAnsi"/>
          <w:spacing w:val="-15"/>
          <w:sz w:val="22"/>
          <w:szCs w:val="22"/>
        </w:rPr>
        <w:t>y</w:t>
      </w:r>
      <w:r w:rsidRPr="00550D55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550D55">
        <w:rPr>
          <w:rFonts w:asciiTheme="minorHAnsi" w:eastAsia="Arial" w:hAnsiTheme="minorHAnsi" w:cstheme="minorHAnsi"/>
          <w:spacing w:val="-7"/>
          <w:sz w:val="22"/>
          <w:szCs w:val="22"/>
        </w:rPr>
        <w:t>W</w:t>
      </w:r>
      <w:r w:rsidRPr="00550D55">
        <w:rPr>
          <w:rFonts w:asciiTheme="minorHAnsi" w:eastAsia="Arial" w:hAnsiTheme="minorHAnsi" w:cstheme="minorHAnsi"/>
          <w:sz w:val="22"/>
          <w:szCs w:val="22"/>
        </w:rPr>
        <w:t>A</w:t>
      </w:r>
    </w:p>
    <w:p w14:paraId="56C65894" w14:textId="77777777" w:rsidR="00B504F8" w:rsidRPr="00550D55" w:rsidRDefault="006B7824">
      <w:pPr>
        <w:spacing w:before="97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550D55">
        <w:rPr>
          <w:rFonts w:asciiTheme="minorHAnsi" w:eastAsia="Arial" w:hAnsiTheme="minorHAnsi" w:cstheme="minorHAnsi"/>
          <w:b/>
          <w:w w:val="82"/>
          <w:sz w:val="22"/>
          <w:szCs w:val="22"/>
        </w:rPr>
        <w:t>Computer</w:t>
      </w:r>
      <w:r w:rsidRPr="00550D55">
        <w:rPr>
          <w:rFonts w:asciiTheme="minorHAnsi" w:eastAsia="Arial" w:hAnsiTheme="minorHAnsi" w:cstheme="minorHAnsi"/>
          <w:b/>
          <w:spacing w:val="13"/>
          <w:w w:val="82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b/>
          <w:w w:val="82"/>
          <w:sz w:val="22"/>
          <w:szCs w:val="22"/>
        </w:rPr>
        <w:t>Graphics</w:t>
      </w:r>
    </w:p>
    <w:p w14:paraId="1240FDE2" w14:textId="77777777" w:rsidR="00B504F8" w:rsidRPr="00550D55" w:rsidRDefault="006B7824">
      <w:pPr>
        <w:spacing w:before="8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550D55">
        <w:rPr>
          <w:rFonts w:asciiTheme="minorHAnsi" w:eastAsia="Arial" w:hAnsiTheme="minorHAnsi" w:cstheme="minorHAnsi"/>
          <w:sz w:val="22"/>
          <w:szCs w:val="22"/>
        </w:rPr>
        <w:t>Responsible for creating and teaching a course on software skill development using</w:t>
      </w:r>
      <w:r w:rsidRPr="00550D55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sz w:val="22"/>
          <w:szCs w:val="22"/>
        </w:rPr>
        <w:t>Adobe Photoshop,</w:t>
      </w:r>
    </w:p>
    <w:p w14:paraId="625891F4" w14:textId="77777777" w:rsidR="00B504F8" w:rsidRPr="00550D55" w:rsidRDefault="006B7824">
      <w:pPr>
        <w:spacing w:before="50" w:line="271" w:lineRule="auto"/>
        <w:ind w:left="820" w:right="121"/>
        <w:rPr>
          <w:rFonts w:asciiTheme="minorHAnsi" w:eastAsia="Arial" w:hAnsiTheme="minorHAnsi" w:cstheme="minorHAnsi"/>
          <w:sz w:val="22"/>
          <w:szCs w:val="22"/>
        </w:rPr>
      </w:pPr>
      <w:r w:rsidRPr="00550D55">
        <w:rPr>
          <w:rFonts w:asciiTheme="minorHAnsi" w:eastAsia="Arial" w:hAnsiTheme="minorHAnsi" w:cstheme="minorHAnsi"/>
          <w:sz w:val="22"/>
          <w:szCs w:val="22"/>
        </w:rPr>
        <w:t>Illustrator and InDesign. Integrated a whole learning approach and taught all three programs in tandem as well as introducing an industry type work</w:t>
      </w:r>
      <w:r w:rsidRPr="00550D55">
        <w:rPr>
          <w:rFonts w:asciiTheme="minorHAnsi" w:eastAsia="Arial" w:hAnsiTheme="minorHAnsi" w:cstheme="minorHAnsi"/>
          <w:sz w:val="22"/>
          <w:szCs w:val="22"/>
        </w:rPr>
        <w:t xml:space="preserve"> environment in which I was the creative director and the students were the artists/designers. I developed small modular projects that built upon each other and lead to the creation of a</w:t>
      </w:r>
    </w:p>
    <w:p w14:paraId="7AE42916" w14:textId="77777777" w:rsidR="00B504F8" w:rsidRPr="00550D55" w:rsidRDefault="006B7824">
      <w:pPr>
        <w:spacing w:line="200" w:lineRule="exact"/>
        <w:ind w:left="820"/>
        <w:rPr>
          <w:rFonts w:asciiTheme="minorHAnsi" w:hAnsiTheme="minorHAnsi" w:cstheme="minorHAnsi"/>
          <w:sz w:val="22"/>
          <w:szCs w:val="22"/>
        </w:rPr>
        <w:sectPr w:rsidR="00B504F8" w:rsidRPr="00550D55">
          <w:type w:val="continuous"/>
          <w:pgSz w:w="12240" w:h="15840"/>
          <w:pgMar w:top="1420" w:right="640" w:bottom="280" w:left="620" w:header="720" w:footer="720" w:gutter="0"/>
          <w:cols w:space="720"/>
        </w:sectPr>
      </w:pPr>
      <w:r w:rsidRPr="00550D55">
        <w:rPr>
          <w:rFonts w:asciiTheme="minorHAnsi" w:hAnsiTheme="minorHAnsi" w:cstheme="minorHAnsi"/>
          <w:sz w:val="22"/>
          <w:szCs w:val="22"/>
        </w:rPr>
        <w:t>final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mini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113"/>
          <w:sz w:val="22"/>
          <w:szCs w:val="22"/>
        </w:rPr>
        <w:t>magazine.</w:t>
      </w:r>
    </w:p>
    <w:p w14:paraId="1E091CF7" w14:textId="77777777" w:rsidR="00B504F8" w:rsidRPr="00550D55" w:rsidRDefault="006B7824">
      <w:pPr>
        <w:spacing w:before="76"/>
        <w:ind w:left="828"/>
        <w:rPr>
          <w:rFonts w:asciiTheme="minorHAnsi" w:eastAsia="Arial" w:hAnsiTheme="minorHAnsi" w:cstheme="minorHAnsi"/>
          <w:sz w:val="22"/>
          <w:szCs w:val="22"/>
        </w:rPr>
      </w:pPr>
      <w:r w:rsidRPr="00550D55">
        <w:rPr>
          <w:rFonts w:asciiTheme="minorHAnsi" w:eastAsia="Arial" w:hAnsiTheme="minorHAnsi" w:cstheme="minorHAnsi"/>
          <w:b/>
          <w:w w:val="83"/>
          <w:sz w:val="22"/>
          <w:szCs w:val="22"/>
        </w:rPr>
        <w:lastRenderedPageBreak/>
        <w:t>Visual</w:t>
      </w:r>
      <w:r w:rsidRPr="00550D55">
        <w:rPr>
          <w:rFonts w:asciiTheme="minorHAnsi" w:eastAsia="Arial" w:hAnsiTheme="minorHAnsi" w:cstheme="minorHAnsi"/>
          <w:b/>
          <w:spacing w:val="3"/>
          <w:w w:val="83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b/>
          <w:w w:val="83"/>
          <w:sz w:val="22"/>
          <w:szCs w:val="22"/>
        </w:rPr>
        <w:t>Communication</w:t>
      </w:r>
      <w:r w:rsidRPr="00550D55">
        <w:rPr>
          <w:rFonts w:asciiTheme="minorHAnsi" w:eastAsia="Arial" w:hAnsiTheme="minorHAnsi" w:cstheme="minorHAnsi"/>
          <w:b/>
          <w:spacing w:val="19"/>
          <w:w w:val="83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b/>
          <w:w w:val="83"/>
          <w:sz w:val="22"/>
          <w:szCs w:val="22"/>
        </w:rPr>
        <w:t>and</w:t>
      </w:r>
      <w:r w:rsidRPr="00550D55">
        <w:rPr>
          <w:rFonts w:asciiTheme="minorHAnsi" w:eastAsia="Arial" w:hAnsiTheme="minorHAnsi" w:cstheme="minorHAnsi"/>
          <w:b/>
          <w:spacing w:val="7"/>
          <w:w w:val="83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b/>
          <w:w w:val="83"/>
          <w:sz w:val="22"/>
          <w:szCs w:val="22"/>
        </w:rPr>
        <w:t>Design</w:t>
      </w:r>
    </w:p>
    <w:p w14:paraId="5EA8FFD4" w14:textId="77777777" w:rsidR="00B504F8" w:rsidRPr="00550D55" w:rsidRDefault="006B7824">
      <w:pPr>
        <w:spacing w:before="8" w:line="292" w:lineRule="auto"/>
        <w:ind w:left="828" w:right="73"/>
        <w:rPr>
          <w:rFonts w:asciiTheme="minorHAnsi" w:eastAsia="Arial" w:hAnsiTheme="minorHAnsi" w:cstheme="minorHAnsi"/>
          <w:sz w:val="22"/>
          <w:szCs w:val="22"/>
        </w:rPr>
      </w:pPr>
      <w:r w:rsidRPr="00550D55">
        <w:rPr>
          <w:rFonts w:asciiTheme="minorHAnsi" w:eastAsia="Arial" w:hAnsiTheme="minorHAnsi" w:cstheme="minorHAnsi"/>
          <w:sz w:val="22"/>
          <w:szCs w:val="22"/>
        </w:rPr>
        <w:t>Responsible for creating and teaching a course introducing students to visual communication design including the theories, principles and practices of visual communication, concept development, design process and design technolog</w:t>
      </w:r>
      <w:r w:rsidRPr="00550D55">
        <w:rPr>
          <w:rFonts w:asciiTheme="minorHAnsi" w:eastAsia="Arial" w:hAnsiTheme="minorHAnsi" w:cstheme="minorHAnsi"/>
          <w:spacing w:val="-15"/>
          <w:sz w:val="22"/>
          <w:szCs w:val="22"/>
        </w:rPr>
        <w:t>y</w:t>
      </w:r>
      <w:r w:rsidRPr="00550D55">
        <w:rPr>
          <w:rFonts w:asciiTheme="minorHAnsi" w:eastAsia="Arial" w:hAnsiTheme="minorHAnsi" w:cstheme="minorHAnsi"/>
          <w:sz w:val="22"/>
          <w:szCs w:val="22"/>
        </w:rPr>
        <w:t xml:space="preserve">. Course was based around </w:t>
      </w:r>
      <w:r w:rsidRPr="00550D55">
        <w:rPr>
          <w:rFonts w:asciiTheme="minorHAnsi" w:eastAsia="Arial" w:hAnsiTheme="minorHAnsi" w:cstheme="minorHAnsi"/>
          <w:sz w:val="22"/>
          <w:szCs w:val="22"/>
        </w:rPr>
        <w:t>the ideas and concepts of Ellen Lupton’s book</w:t>
      </w:r>
    </w:p>
    <w:p w14:paraId="146B4887" w14:textId="77777777" w:rsidR="00B504F8" w:rsidRPr="00550D55" w:rsidRDefault="006B7824">
      <w:pPr>
        <w:spacing w:line="180" w:lineRule="exact"/>
        <w:ind w:left="828"/>
        <w:rPr>
          <w:rFonts w:asciiTheme="minorHAnsi" w:eastAsia="Arial" w:hAnsiTheme="minorHAnsi" w:cstheme="minorHAnsi"/>
          <w:sz w:val="22"/>
          <w:szCs w:val="22"/>
        </w:rPr>
      </w:pPr>
      <w:r w:rsidRPr="00550D55">
        <w:rPr>
          <w:rFonts w:asciiTheme="minorHAnsi" w:eastAsia="Arial" w:hAnsiTheme="minorHAnsi" w:cstheme="minorHAnsi"/>
          <w:i/>
          <w:sz w:val="22"/>
          <w:szCs w:val="22"/>
        </w:rPr>
        <w:t>Graphic Design:</w:t>
      </w:r>
      <w:r w:rsidRPr="00550D55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i/>
          <w:sz w:val="22"/>
          <w:szCs w:val="22"/>
        </w:rPr>
        <w:t>The New Basics.</w:t>
      </w:r>
    </w:p>
    <w:p w14:paraId="72CA14B8" w14:textId="77777777" w:rsidR="00B504F8" w:rsidRPr="00550D55" w:rsidRDefault="006B7824">
      <w:pPr>
        <w:spacing w:before="97"/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550D55">
        <w:rPr>
          <w:rFonts w:asciiTheme="minorHAnsi" w:eastAsia="Arial" w:hAnsiTheme="minorHAnsi" w:cstheme="minorHAnsi"/>
          <w:b/>
          <w:sz w:val="22"/>
          <w:szCs w:val="22"/>
        </w:rPr>
        <w:t xml:space="preserve">2008   </w:t>
      </w:r>
      <w:r w:rsidRPr="00550D55">
        <w:rPr>
          <w:rFonts w:asciiTheme="minorHAnsi" w:eastAsia="Arial" w:hAnsiTheme="minorHAnsi" w:cstheme="minorHAnsi"/>
          <w:b/>
          <w:spacing w:val="53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b/>
          <w:w w:val="78"/>
          <w:sz w:val="22"/>
          <w:szCs w:val="22"/>
        </w:rPr>
        <w:t>SUBSTITUTE</w:t>
      </w:r>
      <w:r w:rsidRPr="00550D55">
        <w:rPr>
          <w:rFonts w:asciiTheme="minorHAnsi" w:eastAsia="Arial" w:hAnsiTheme="minorHAnsi" w:cstheme="minorHAnsi"/>
          <w:b/>
          <w:spacing w:val="23"/>
          <w:w w:val="78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b/>
          <w:spacing w:val="-6"/>
          <w:w w:val="78"/>
          <w:sz w:val="22"/>
          <w:szCs w:val="22"/>
        </w:rPr>
        <w:t>F</w:t>
      </w:r>
      <w:r w:rsidRPr="00550D55">
        <w:rPr>
          <w:rFonts w:asciiTheme="minorHAnsi" w:eastAsia="Arial" w:hAnsiTheme="minorHAnsi" w:cstheme="minorHAnsi"/>
          <w:b/>
          <w:w w:val="78"/>
          <w:sz w:val="22"/>
          <w:szCs w:val="22"/>
        </w:rPr>
        <w:t>ACU</w:t>
      </w:r>
      <w:r w:rsidRPr="00550D55">
        <w:rPr>
          <w:rFonts w:asciiTheme="minorHAnsi" w:eastAsia="Arial" w:hAnsiTheme="minorHAnsi" w:cstheme="minorHAnsi"/>
          <w:b/>
          <w:spacing w:val="-12"/>
          <w:w w:val="78"/>
          <w:sz w:val="22"/>
          <w:szCs w:val="22"/>
        </w:rPr>
        <w:t>L</w:t>
      </w:r>
      <w:r w:rsidRPr="00550D55">
        <w:rPr>
          <w:rFonts w:asciiTheme="minorHAnsi" w:eastAsia="Arial" w:hAnsiTheme="minorHAnsi" w:cstheme="minorHAnsi"/>
          <w:b/>
          <w:w w:val="78"/>
          <w:sz w:val="22"/>
          <w:szCs w:val="22"/>
        </w:rPr>
        <w:t>TY</w:t>
      </w:r>
      <w:r w:rsidRPr="00550D55">
        <w:rPr>
          <w:rFonts w:asciiTheme="minorHAnsi" w:eastAsia="Arial" w:hAnsiTheme="minorHAnsi" w:cstheme="minorHAnsi"/>
          <w:b/>
          <w:spacing w:val="1"/>
          <w:w w:val="78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b/>
          <w:sz w:val="22"/>
          <w:szCs w:val="22"/>
        </w:rPr>
        <w:t>-</w:t>
      </w:r>
      <w:r w:rsidRPr="00550D55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b/>
          <w:w w:val="78"/>
          <w:sz w:val="22"/>
          <w:szCs w:val="22"/>
        </w:rPr>
        <w:t>DIGI</w:t>
      </w:r>
      <w:r w:rsidRPr="00550D55">
        <w:rPr>
          <w:rFonts w:asciiTheme="minorHAnsi" w:eastAsia="Arial" w:hAnsiTheme="minorHAnsi" w:cstheme="minorHAnsi"/>
          <w:b/>
          <w:spacing w:val="-9"/>
          <w:w w:val="78"/>
          <w:sz w:val="22"/>
          <w:szCs w:val="22"/>
        </w:rPr>
        <w:t>T</w:t>
      </w:r>
      <w:r w:rsidRPr="00550D55">
        <w:rPr>
          <w:rFonts w:asciiTheme="minorHAnsi" w:eastAsia="Arial" w:hAnsiTheme="minorHAnsi" w:cstheme="minorHAnsi"/>
          <w:b/>
          <w:w w:val="78"/>
          <w:sz w:val="22"/>
          <w:szCs w:val="22"/>
        </w:rPr>
        <w:t>AL</w:t>
      </w:r>
      <w:r w:rsidRPr="00550D55">
        <w:rPr>
          <w:rFonts w:asciiTheme="minorHAnsi" w:eastAsia="Arial" w:hAnsiTheme="minorHAnsi" w:cstheme="minorHAnsi"/>
          <w:b/>
          <w:spacing w:val="9"/>
          <w:w w:val="78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b/>
          <w:w w:val="79"/>
          <w:sz w:val="22"/>
          <w:szCs w:val="22"/>
        </w:rPr>
        <w:t>A</w:t>
      </w:r>
      <w:r w:rsidRPr="00550D55">
        <w:rPr>
          <w:rFonts w:asciiTheme="minorHAnsi" w:eastAsia="Arial" w:hAnsiTheme="minorHAnsi" w:cstheme="minorHAnsi"/>
          <w:b/>
          <w:spacing w:val="-4"/>
          <w:w w:val="79"/>
          <w:sz w:val="22"/>
          <w:szCs w:val="22"/>
        </w:rPr>
        <w:t>R</w:t>
      </w:r>
      <w:r w:rsidRPr="00550D55">
        <w:rPr>
          <w:rFonts w:asciiTheme="minorHAnsi" w:eastAsia="Arial" w:hAnsiTheme="minorHAnsi" w:cstheme="minorHAnsi"/>
          <w:b/>
          <w:w w:val="77"/>
          <w:sz w:val="22"/>
          <w:szCs w:val="22"/>
        </w:rPr>
        <w:t>T</w:t>
      </w:r>
    </w:p>
    <w:p w14:paraId="4D89C117" w14:textId="77777777" w:rsidR="00B504F8" w:rsidRPr="00550D55" w:rsidRDefault="006B7824">
      <w:pPr>
        <w:spacing w:before="8"/>
        <w:ind w:left="828"/>
        <w:rPr>
          <w:rFonts w:asciiTheme="minorHAnsi" w:eastAsia="Arial" w:hAnsiTheme="minorHAnsi" w:cstheme="minorHAnsi"/>
          <w:sz w:val="22"/>
          <w:szCs w:val="22"/>
        </w:rPr>
      </w:pPr>
      <w:r w:rsidRPr="00550D55">
        <w:rPr>
          <w:rFonts w:asciiTheme="minorHAnsi" w:eastAsia="Arial" w:hAnsiTheme="minorHAnsi" w:cstheme="minorHAnsi"/>
          <w:sz w:val="22"/>
          <w:szCs w:val="22"/>
        </w:rPr>
        <w:t xml:space="preserve">Eastern </w:t>
      </w:r>
      <w:r w:rsidRPr="00550D55">
        <w:rPr>
          <w:rFonts w:asciiTheme="minorHAnsi" w:eastAsia="Arial" w:hAnsiTheme="minorHAnsi" w:cstheme="minorHAnsi"/>
          <w:spacing w:val="-7"/>
          <w:sz w:val="22"/>
          <w:szCs w:val="22"/>
        </w:rPr>
        <w:t>W</w:t>
      </w:r>
      <w:r w:rsidRPr="00550D55">
        <w:rPr>
          <w:rFonts w:asciiTheme="minorHAnsi" w:eastAsia="Arial" w:hAnsiTheme="minorHAnsi" w:cstheme="minorHAnsi"/>
          <w:sz w:val="22"/>
          <w:szCs w:val="22"/>
        </w:rPr>
        <w:t>ashington Universit</w:t>
      </w:r>
      <w:r w:rsidRPr="00550D55">
        <w:rPr>
          <w:rFonts w:asciiTheme="minorHAnsi" w:eastAsia="Arial" w:hAnsiTheme="minorHAnsi" w:cstheme="minorHAnsi"/>
          <w:spacing w:val="-15"/>
          <w:sz w:val="22"/>
          <w:szCs w:val="22"/>
        </w:rPr>
        <w:t>y</w:t>
      </w:r>
      <w:r w:rsidRPr="00550D55">
        <w:rPr>
          <w:rFonts w:asciiTheme="minorHAnsi" w:eastAsia="Arial" w:hAnsiTheme="minorHAnsi" w:cstheme="minorHAnsi"/>
          <w:sz w:val="22"/>
          <w:szCs w:val="22"/>
        </w:rPr>
        <w:t>, Chene</w:t>
      </w:r>
      <w:r w:rsidRPr="00550D55">
        <w:rPr>
          <w:rFonts w:asciiTheme="minorHAnsi" w:eastAsia="Arial" w:hAnsiTheme="minorHAnsi" w:cstheme="minorHAnsi"/>
          <w:spacing w:val="-15"/>
          <w:sz w:val="22"/>
          <w:szCs w:val="22"/>
        </w:rPr>
        <w:t>y</w:t>
      </w:r>
      <w:r w:rsidRPr="00550D55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550D55">
        <w:rPr>
          <w:rFonts w:asciiTheme="minorHAnsi" w:eastAsia="Arial" w:hAnsiTheme="minorHAnsi" w:cstheme="minorHAnsi"/>
          <w:spacing w:val="-7"/>
          <w:sz w:val="22"/>
          <w:szCs w:val="22"/>
        </w:rPr>
        <w:t>W</w:t>
      </w:r>
      <w:r w:rsidRPr="00550D55">
        <w:rPr>
          <w:rFonts w:asciiTheme="minorHAnsi" w:eastAsia="Arial" w:hAnsiTheme="minorHAnsi" w:cstheme="minorHAnsi"/>
          <w:sz w:val="22"/>
          <w:szCs w:val="22"/>
        </w:rPr>
        <w:t>A</w:t>
      </w:r>
    </w:p>
    <w:p w14:paraId="38C17F13" w14:textId="77777777" w:rsidR="00B504F8" w:rsidRPr="00550D55" w:rsidRDefault="00B504F8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7234CF12" w14:textId="77777777" w:rsidR="00B504F8" w:rsidRPr="00550D55" w:rsidRDefault="006B7824">
      <w:pPr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550D55">
        <w:rPr>
          <w:rFonts w:asciiTheme="minorHAnsi" w:eastAsia="Arial" w:hAnsiTheme="minorHAnsi" w:cstheme="minorHAnsi"/>
          <w:b/>
          <w:w w:val="79"/>
          <w:sz w:val="22"/>
          <w:szCs w:val="22"/>
        </w:rPr>
        <w:t>WORKSHOPS</w:t>
      </w:r>
    </w:p>
    <w:p w14:paraId="6EF8D734" w14:textId="77777777" w:rsidR="00B504F8" w:rsidRPr="00550D55" w:rsidRDefault="006B7824">
      <w:pPr>
        <w:spacing w:before="15"/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550D55">
        <w:rPr>
          <w:rFonts w:asciiTheme="minorHAnsi" w:eastAsia="Arial" w:hAnsiTheme="minorHAnsi" w:cstheme="minorHAnsi"/>
          <w:b/>
          <w:sz w:val="22"/>
          <w:szCs w:val="22"/>
        </w:rPr>
        <w:t xml:space="preserve">2011   </w:t>
      </w:r>
      <w:r w:rsidRPr="00550D55">
        <w:rPr>
          <w:rFonts w:asciiTheme="minorHAnsi" w:eastAsia="Arial" w:hAnsiTheme="minorHAnsi" w:cstheme="minorHAnsi"/>
          <w:b/>
          <w:spacing w:val="53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b/>
          <w:w w:val="83"/>
          <w:sz w:val="22"/>
          <w:szCs w:val="22"/>
        </w:rPr>
        <w:t>Processing</w:t>
      </w:r>
      <w:r w:rsidRPr="00550D55">
        <w:rPr>
          <w:rFonts w:asciiTheme="minorHAnsi" w:eastAsia="Arial" w:hAnsiTheme="minorHAnsi" w:cstheme="minorHAnsi"/>
          <w:b/>
          <w:spacing w:val="-4"/>
          <w:w w:val="83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b/>
          <w:w w:val="83"/>
          <w:sz w:val="22"/>
          <w:szCs w:val="22"/>
        </w:rPr>
        <w:t>Programing</w:t>
      </w:r>
      <w:r w:rsidRPr="00550D55">
        <w:rPr>
          <w:rFonts w:asciiTheme="minorHAnsi" w:eastAsia="Arial" w:hAnsiTheme="minorHAnsi" w:cstheme="minorHAnsi"/>
          <w:b/>
          <w:spacing w:val="15"/>
          <w:w w:val="83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b/>
          <w:w w:val="83"/>
          <w:sz w:val="22"/>
          <w:szCs w:val="22"/>
        </w:rPr>
        <w:t>Environment</w:t>
      </w:r>
    </w:p>
    <w:p w14:paraId="5B64D4DC" w14:textId="77777777" w:rsidR="00B504F8" w:rsidRPr="00550D55" w:rsidRDefault="006B7824">
      <w:pPr>
        <w:spacing w:before="15"/>
        <w:ind w:left="828"/>
        <w:rPr>
          <w:rFonts w:asciiTheme="minorHAnsi" w:eastAsia="Arial" w:hAnsiTheme="minorHAnsi" w:cstheme="minorHAnsi"/>
          <w:sz w:val="22"/>
          <w:szCs w:val="22"/>
        </w:rPr>
      </w:pPr>
      <w:r w:rsidRPr="00550D55">
        <w:rPr>
          <w:rFonts w:asciiTheme="minorHAnsi" w:eastAsia="Arial" w:hAnsiTheme="minorHAnsi" w:cstheme="minorHAnsi"/>
          <w:b/>
          <w:w w:val="82"/>
          <w:sz w:val="22"/>
          <w:szCs w:val="22"/>
        </w:rPr>
        <w:t>Basic</w:t>
      </w:r>
      <w:r w:rsidRPr="00550D55">
        <w:rPr>
          <w:rFonts w:asciiTheme="minorHAnsi" w:eastAsia="Arial" w:hAnsiTheme="minorHAnsi" w:cstheme="minorHAnsi"/>
          <w:b/>
          <w:spacing w:val="1"/>
          <w:w w:val="82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b/>
          <w:spacing w:val="-3"/>
          <w:w w:val="82"/>
          <w:sz w:val="22"/>
          <w:szCs w:val="22"/>
        </w:rPr>
        <w:t>W</w:t>
      </w:r>
      <w:r w:rsidRPr="00550D55">
        <w:rPr>
          <w:rFonts w:asciiTheme="minorHAnsi" w:eastAsia="Arial" w:hAnsiTheme="minorHAnsi" w:cstheme="minorHAnsi"/>
          <w:b/>
          <w:w w:val="82"/>
          <w:sz w:val="22"/>
          <w:szCs w:val="22"/>
        </w:rPr>
        <w:t>eb</w:t>
      </w:r>
      <w:r w:rsidRPr="00550D55">
        <w:rPr>
          <w:rFonts w:asciiTheme="minorHAnsi" w:eastAsia="Arial" w:hAnsiTheme="minorHAnsi" w:cstheme="minorHAnsi"/>
          <w:b/>
          <w:spacing w:val="8"/>
          <w:w w:val="82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b/>
          <w:sz w:val="22"/>
          <w:szCs w:val="22"/>
        </w:rPr>
        <w:t>development</w:t>
      </w:r>
    </w:p>
    <w:p w14:paraId="4646D636" w14:textId="77777777" w:rsidR="00B504F8" w:rsidRPr="00550D55" w:rsidRDefault="00B504F8">
      <w:pPr>
        <w:spacing w:before="12" w:line="260" w:lineRule="exact"/>
        <w:rPr>
          <w:rFonts w:asciiTheme="minorHAnsi" w:hAnsiTheme="minorHAnsi" w:cstheme="minorHAnsi"/>
          <w:sz w:val="22"/>
          <w:szCs w:val="22"/>
        </w:rPr>
      </w:pPr>
    </w:p>
    <w:p w14:paraId="2694AABD" w14:textId="77777777" w:rsidR="00B504F8" w:rsidRPr="00550D55" w:rsidRDefault="006B7824">
      <w:pPr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550D55">
        <w:rPr>
          <w:rFonts w:asciiTheme="minorHAnsi" w:eastAsia="Arial" w:hAnsiTheme="minorHAnsi" w:cstheme="minorHAnsi"/>
          <w:b/>
          <w:w w:val="76"/>
          <w:sz w:val="22"/>
          <w:szCs w:val="22"/>
        </w:rPr>
        <w:t>SOLO</w:t>
      </w:r>
      <w:r w:rsidRPr="00550D55">
        <w:rPr>
          <w:rFonts w:asciiTheme="minorHAnsi" w:eastAsia="Arial" w:hAnsiTheme="minorHAnsi" w:cstheme="minorHAnsi"/>
          <w:b/>
          <w:spacing w:val="11"/>
          <w:w w:val="76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b/>
          <w:w w:val="81"/>
          <w:sz w:val="22"/>
          <w:szCs w:val="22"/>
        </w:rPr>
        <w:t>EXHIBITIONS</w:t>
      </w:r>
    </w:p>
    <w:p w14:paraId="3066D553" w14:textId="77777777" w:rsidR="00B504F8" w:rsidRPr="00550D55" w:rsidRDefault="006B7824">
      <w:pPr>
        <w:spacing w:before="8"/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550D55">
        <w:rPr>
          <w:rFonts w:asciiTheme="minorHAnsi" w:eastAsia="Arial" w:hAnsiTheme="minorHAnsi" w:cstheme="minorHAnsi"/>
          <w:b/>
          <w:sz w:val="22"/>
          <w:szCs w:val="22"/>
        </w:rPr>
        <w:t xml:space="preserve">2011   </w:t>
      </w:r>
      <w:r w:rsidRPr="00550D55">
        <w:rPr>
          <w:rFonts w:asciiTheme="minorHAnsi" w:eastAsia="Arial" w:hAnsiTheme="minorHAnsi" w:cstheme="minorHAnsi"/>
          <w:b/>
          <w:spacing w:val="53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i/>
          <w:sz w:val="22"/>
          <w:szCs w:val="22"/>
        </w:rPr>
        <w:t>There</w:t>
      </w:r>
      <w:r w:rsidRPr="00550D55">
        <w:rPr>
          <w:rFonts w:asciiTheme="minorHAnsi" w:eastAsia="Arial" w:hAnsiTheme="minorHAnsi" w:cstheme="minorHAnsi"/>
          <w:i/>
          <w:spacing w:val="-11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i/>
          <w:sz w:val="22"/>
          <w:szCs w:val="22"/>
        </w:rPr>
        <w:t>All Going to Laugh at</w:t>
      </w:r>
      <w:r w:rsidRPr="00550D55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i/>
          <w:spacing w:val="-18"/>
          <w:sz w:val="22"/>
          <w:szCs w:val="22"/>
        </w:rPr>
        <w:t>Y</w:t>
      </w:r>
      <w:r w:rsidRPr="00550D55">
        <w:rPr>
          <w:rFonts w:asciiTheme="minorHAnsi" w:eastAsia="Arial" w:hAnsiTheme="minorHAnsi" w:cstheme="minorHAnsi"/>
          <w:i/>
          <w:sz w:val="22"/>
          <w:szCs w:val="22"/>
        </w:rPr>
        <w:t>ou,</w:t>
      </w:r>
      <w:r w:rsidRPr="00550D55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sz w:val="22"/>
          <w:szCs w:val="22"/>
        </w:rPr>
        <w:t>Gravity Galler</w:t>
      </w:r>
      <w:r w:rsidRPr="00550D55">
        <w:rPr>
          <w:rFonts w:asciiTheme="minorHAnsi" w:eastAsia="Arial" w:hAnsiTheme="minorHAnsi" w:cstheme="minorHAnsi"/>
          <w:spacing w:val="-15"/>
          <w:sz w:val="22"/>
          <w:szCs w:val="22"/>
        </w:rPr>
        <w:t>y</w:t>
      </w:r>
      <w:r w:rsidRPr="00550D55">
        <w:rPr>
          <w:rFonts w:asciiTheme="minorHAnsi" w:eastAsia="Arial" w:hAnsiTheme="minorHAnsi" w:cstheme="minorHAnsi"/>
          <w:sz w:val="22"/>
          <w:szCs w:val="22"/>
        </w:rPr>
        <w:t>, Maryland Institute College of</w:t>
      </w:r>
      <w:r w:rsidRPr="00550D55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sz w:val="22"/>
          <w:szCs w:val="22"/>
        </w:rPr>
        <w:t>Art, Baltimore, MD</w:t>
      </w:r>
    </w:p>
    <w:p w14:paraId="7412A19F" w14:textId="77777777" w:rsidR="00B504F8" w:rsidRPr="00550D55" w:rsidRDefault="006B7824">
      <w:pPr>
        <w:spacing w:before="10"/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550D55">
        <w:rPr>
          <w:rFonts w:asciiTheme="minorHAnsi" w:eastAsia="Arial" w:hAnsiTheme="minorHAnsi" w:cstheme="minorHAnsi"/>
          <w:b/>
          <w:sz w:val="22"/>
          <w:szCs w:val="22"/>
        </w:rPr>
        <w:t xml:space="preserve">2011   </w:t>
      </w:r>
      <w:r w:rsidRPr="00550D55">
        <w:rPr>
          <w:rFonts w:asciiTheme="minorHAnsi" w:eastAsia="Arial" w:hAnsiTheme="minorHAnsi" w:cstheme="minorHAnsi"/>
          <w:b/>
          <w:spacing w:val="53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i/>
          <w:sz w:val="22"/>
          <w:szCs w:val="22"/>
        </w:rPr>
        <w:t>Can</w:t>
      </w:r>
      <w:r w:rsidRPr="00550D55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i/>
          <w:spacing w:val="-18"/>
          <w:sz w:val="22"/>
          <w:szCs w:val="22"/>
        </w:rPr>
        <w:t>Y</w:t>
      </w:r>
      <w:r w:rsidRPr="00550D55">
        <w:rPr>
          <w:rFonts w:asciiTheme="minorHAnsi" w:eastAsia="Arial" w:hAnsiTheme="minorHAnsi" w:cstheme="minorHAnsi"/>
          <w:i/>
          <w:sz w:val="22"/>
          <w:szCs w:val="22"/>
        </w:rPr>
        <w:t>ou Hear Me Now?,</w:t>
      </w:r>
      <w:r w:rsidRPr="00550D55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sz w:val="22"/>
          <w:szCs w:val="22"/>
        </w:rPr>
        <w:t>Gravity Galler</w:t>
      </w:r>
      <w:r w:rsidRPr="00550D55">
        <w:rPr>
          <w:rFonts w:asciiTheme="minorHAnsi" w:eastAsia="Arial" w:hAnsiTheme="minorHAnsi" w:cstheme="minorHAnsi"/>
          <w:spacing w:val="-15"/>
          <w:sz w:val="22"/>
          <w:szCs w:val="22"/>
        </w:rPr>
        <w:t>y</w:t>
      </w:r>
      <w:r w:rsidRPr="00550D55">
        <w:rPr>
          <w:rFonts w:asciiTheme="minorHAnsi" w:eastAsia="Arial" w:hAnsiTheme="minorHAnsi" w:cstheme="minorHAnsi"/>
          <w:sz w:val="22"/>
          <w:szCs w:val="22"/>
        </w:rPr>
        <w:t>, Maryland Institute College of</w:t>
      </w:r>
      <w:r w:rsidRPr="00550D55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sz w:val="22"/>
          <w:szCs w:val="22"/>
        </w:rPr>
        <w:t>Art, Baltimore, MD</w:t>
      </w:r>
    </w:p>
    <w:p w14:paraId="09CF541D" w14:textId="77777777" w:rsidR="00B504F8" w:rsidRPr="00550D55" w:rsidRDefault="006B7824">
      <w:pPr>
        <w:spacing w:before="10"/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550D55">
        <w:rPr>
          <w:rFonts w:asciiTheme="minorHAnsi" w:eastAsia="Arial" w:hAnsiTheme="minorHAnsi" w:cstheme="minorHAnsi"/>
          <w:b/>
          <w:sz w:val="22"/>
          <w:szCs w:val="22"/>
        </w:rPr>
        <w:t xml:space="preserve">2010   </w:t>
      </w:r>
      <w:r w:rsidRPr="00550D55">
        <w:rPr>
          <w:rFonts w:asciiTheme="minorHAnsi" w:eastAsia="Arial" w:hAnsiTheme="minorHAnsi" w:cstheme="minorHAnsi"/>
          <w:b/>
          <w:spacing w:val="53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i/>
          <w:sz w:val="22"/>
          <w:szCs w:val="22"/>
        </w:rPr>
        <w:t>No Reservations,</w:t>
      </w:r>
      <w:r w:rsidRPr="00550D55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sz w:val="22"/>
          <w:szCs w:val="22"/>
        </w:rPr>
        <w:t xml:space="preserve">The Globe, </w:t>
      </w:r>
      <w:r w:rsidRPr="00550D55">
        <w:rPr>
          <w:rFonts w:asciiTheme="minorHAnsi" w:eastAsia="Arial" w:hAnsiTheme="minorHAnsi" w:cstheme="minorHAnsi"/>
          <w:sz w:val="22"/>
          <w:szCs w:val="22"/>
        </w:rPr>
        <w:t xml:space="preserve">Spokane, </w:t>
      </w:r>
      <w:r w:rsidRPr="00550D55">
        <w:rPr>
          <w:rFonts w:asciiTheme="minorHAnsi" w:eastAsia="Arial" w:hAnsiTheme="minorHAnsi" w:cstheme="minorHAnsi"/>
          <w:spacing w:val="-7"/>
          <w:sz w:val="22"/>
          <w:szCs w:val="22"/>
        </w:rPr>
        <w:t>W</w:t>
      </w:r>
      <w:r w:rsidRPr="00550D55">
        <w:rPr>
          <w:rFonts w:asciiTheme="minorHAnsi" w:eastAsia="Arial" w:hAnsiTheme="minorHAnsi" w:cstheme="minorHAnsi"/>
          <w:sz w:val="22"/>
          <w:szCs w:val="22"/>
        </w:rPr>
        <w:t>A</w:t>
      </w:r>
    </w:p>
    <w:p w14:paraId="71DAA00B" w14:textId="77777777" w:rsidR="00B504F8" w:rsidRPr="00550D55" w:rsidRDefault="006B7824">
      <w:pPr>
        <w:spacing w:before="10"/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550D55">
        <w:rPr>
          <w:rFonts w:asciiTheme="minorHAnsi" w:eastAsia="Arial" w:hAnsiTheme="minorHAnsi" w:cstheme="minorHAnsi"/>
          <w:b/>
          <w:sz w:val="22"/>
          <w:szCs w:val="22"/>
        </w:rPr>
        <w:t xml:space="preserve">2009   </w:t>
      </w:r>
      <w:r w:rsidRPr="00550D55">
        <w:rPr>
          <w:rFonts w:asciiTheme="minorHAnsi" w:eastAsia="Arial" w:hAnsiTheme="minorHAnsi" w:cstheme="minorHAnsi"/>
          <w:b/>
          <w:spacing w:val="53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i/>
          <w:sz w:val="22"/>
          <w:szCs w:val="22"/>
        </w:rPr>
        <w:t>Changing Resolutions,</w:t>
      </w:r>
      <w:r w:rsidRPr="00550D55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sz w:val="22"/>
          <w:szCs w:val="22"/>
        </w:rPr>
        <w:t>Baby Ba</w:t>
      </w:r>
      <w:r w:rsidRPr="00550D55">
        <w:rPr>
          <w:rFonts w:asciiTheme="minorHAnsi" w:eastAsia="Arial" w:hAnsiTheme="minorHAnsi" w:cstheme="minorHAnsi"/>
          <w:spacing w:val="-11"/>
          <w:sz w:val="22"/>
          <w:szCs w:val="22"/>
        </w:rPr>
        <w:t>r</w:t>
      </w:r>
      <w:r w:rsidRPr="00550D55">
        <w:rPr>
          <w:rFonts w:asciiTheme="minorHAnsi" w:eastAsia="Arial" w:hAnsiTheme="minorHAnsi" w:cstheme="minorHAnsi"/>
          <w:sz w:val="22"/>
          <w:szCs w:val="22"/>
        </w:rPr>
        <w:t xml:space="preserve">, Spokane, </w:t>
      </w:r>
      <w:r w:rsidRPr="00550D55">
        <w:rPr>
          <w:rFonts w:asciiTheme="minorHAnsi" w:eastAsia="Arial" w:hAnsiTheme="minorHAnsi" w:cstheme="minorHAnsi"/>
          <w:spacing w:val="-7"/>
          <w:sz w:val="22"/>
          <w:szCs w:val="22"/>
        </w:rPr>
        <w:t>W</w:t>
      </w:r>
      <w:r w:rsidRPr="00550D55">
        <w:rPr>
          <w:rFonts w:asciiTheme="minorHAnsi" w:eastAsia="Arial" w:hAnsiTheme="minorHAnsi" w:cstheme="minorHAnsi"/>
          <w:sz w:val="22"/>
          <w:szCs w:val="22"/>
        </w:rPr>
        <w:t>A</w:t>
      </w:r>
    </w:p>
    <w:p w14:paraId="6B3AB915" w14:textId="77777777" w:rsidR="00B504F8" w:rsidRPr="00550D55" w:rsidRDefault="006B7824">
      <w:pPr>
        <w:spacing w:before="58"/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550D55">
        <w:rPr>
          <w:rFonts w:asciiTheme="minorHAnsi" w:eastAsia="Arial" w:hAnsiTheme="minorHAnsi" w:cstheme="minorHAnsi"/>
          <w:b/>
          <w:sz w:val="22"/>
          <w:szCs w:val="22"/>
        </w:rPr>
        <w:t xml:space="preserve">2007   </w:t>
      </w:r>
      <w:r w:rsidRPr="00550D55">
        <w:rPr>
          <w:rFonts w:asciiTheme="minorHAnsi" w:eastAsia="Arial" w:hAnsiTheme="minorHAnsi" w:cstheme="minorHAnsi"/>
          <w:b/>
          <w:spacing w:val="53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i/>
          <w:sz w:val="22"/>
          <w:szCs w:val="22"/>
        </w:rPr>
        <w:t xml:space="preserve">100 Pieces of Me, </w:t>
      </w:r>
      <w:r w:rsidRPr="00550D55">
        <w:rPr>
          <w:rFonts w:asciiTheme="minorHAnsi" w:eastAsia="Arial" w:hAnsiTheme="minorHAnsi" w:cstheme="minorHAnsi"/>
          <w:sz w:val="22"/>
          <w:szCs w:val="22"/>
        </w:rPr>
        <w:t>Prago</w:t>
      </w:r>
      <w:r w:rsidRPr="00550D55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sz w:val="22"/>
          <w:szCs w:val="22"/>
        </w:rPr>
        <w:t xml:space="preserve">Argentine Cafe, Spokane, </w:t>
      </w:r>
      <w:r w:rsidRPr="00550D55">
        <w:rPr>
          <w:rFonts w:asciiTheme="minorHAnsi" w:eastAsia="Arial" w:hAnsiTheme="minorHAnsi" w:cstheme="minorHAnsi"/>
          <w:spacing w:val="-7"/>
          <w:sz w:val="22"/>
          <w:szCs w:val="22"/>
        </w:rPr>
        <w:t>W</w:t>
      </w:r>
      <w:r w:rsidRPr="00550D55">
        <w:rPr>
          <w:rFonts w:asciiTheme="minorHAnsi" w:eastAsia="Arial" w:hAnsiTheme="minorHAnsi" w:cstheme="minorHAnsi"/>
          <w:sz w:val="22"/>
          <w:szCs w:val="22"/>
        </w:rPr>
        <w:t>A</w:t>
      </w:r>
    </w:p>
    <w:p w14:paraId="46DB5AD5" w14:textId="77777777" w:rsidR="00B504F8" w:rsidRPr="00550D55" w:rsidRDefault="006B7824">
      <w:pPr>
        <w:spacing w:before="58"/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550D55">
        <w:rPr>
          <w:rFonts w:asciiTheme="minorHAnsi" w:eastAsia="Arial" w:hAnsiTheme="minorHAnsi" w:cstheme="minorHAnsi"/>
          <w:b/>
          <w:sz w:val="22"/>
          <w:szCs w:val="22"/>
        </w:rPr>
        <w:t xml:space="preserve">2004   </w:t>
      </w:r>
      <w:r w:rsidRPr="00550D55">
        <w:rPr>
          <w:rFonts w:asciiTheme="minorHAnsi" w:eastAsia="Arial" w:hAnsiTheme="minorHAnsi" w:cstheme="minorHAnsi"/>
          <w:b/>
          <w:spacing w:val="53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i/>
          <w:sz w:val="22"/>
          <w:szCs w:val="22"/>
        </w:rPr>
        <w:t>Calibrating the Eye for Beaut</w:t>
      </w:r>
      <w:r w:rsidRPr="00550D55">
        <w:rPr>
          <w:rFonts w:asciiTheme="minorHAnsi" w:eastAsia="Arial" w:hAnsiTheme="minorHAnsi" w:cstheme="minorHAnsi"/>
          <w:i/>
          <w:spacing w:val="-15"/>
          <w:sz w:val="22"/>
          <w:szCs w:val="22"/>
        </w:rPr>
        <w:t>y</w:t>
      </w:r>
      <w:r w:rsidRPr="00550D55">
        <w:rPr>
          <w:rFonts w:asciiTheme="minorHAnsi" w:eastAsia="Arial" w:hAnsiTheme="minorHAnsi" w:cstheme="minorHAnsi"/>
          <w:i/>
          <w:sz w:val="22"/>
          <w:szCs w:val="22"/>
        </w:rPr>
        <w:t xml:space="preserve">, </w:t>
      </w:r>
      <w:r w:rsidRPr="00550D55">
        <w:rPr>
          <w:rFonts w:asciiTheme="minorHAnsi" w:eastAsia="Arial" w:hAnsiTheme="minorHAnsi" w:cstheme="minorHAnsi"/>
          <w:sz w:val="22"/>
          <w:szCs w:val="22"/>
        </w:rPr>
        <w:t xml:space="preserve">Far </w:t>
      </w:r>
      <w:r w:rsidRPr="00550D55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550D55">
        <w:rPr>
          <w:rFonts w:asciiTheme="minorHAnsi" w:eastAsia="Arial" w:hAnsiTheme="minorHAnsi" w:cstheme="minorHAnsi"/>
          <w:sz w:val="22"/>
          <w:szCs w:val="22"/>
        </w:rPr>
        <w:t>est Billiards &amp; Galler</w:t>
      </w:r>
      <w:r w:rsidRPr="00550D55">
        <w:rPr>
          <w:rFonts w:asciiTheme="minorHAnsi" w:eastAsia="Arial" w:hAnsiTheme="minorHAnsi" w:cstheme="minorHAnsi"/>
          <w:spacing w:val="-15"/>
          <w:sz w:val="22"/>
          <w:szCs w:val="22"/>
        </w:rPr>
        <w:t>y</w:t>
      </w:r>
      <w:r w:rsidRPr="00550D55">
        <w:rPr>
          <w:rFonts w:asciiTheme="minorHAnsi" w:eastAsia="Arial" w:hAnsiTheme="minorHAnsi" w:cstheme="minorHAnsi"/>
          <w:sz w:val="22"/>
          <w:szCs w:val="22"/>
        </w:rPr>
        <w:t xml:space="preserve">, Spokane, </w:t>
      </w:r>
      <w:r w:rsidRPr="00550D55">
        <w:rPr>
          <w:rFonts w:asciiTheme="minorHAnsi" w:eastAsia="Arial" w:hAnsiTheme="minorHAnsi" w:cstheme="minorHAnsi"/>
          <w:spacing w:val="-7"/>
          <w:sz w:val="22"/>
          <w:szCs w:val="22"/>
        </w:rPr>
        <w:t>W</w:t>
      </w:r>
      <w:r w:rsidRPr="00550D55">
        <w:rPr>
          <w:rFonts w:asciiTheme="minorHAnsi" w:eastAsia="Arial" w:hAnsiTheme="minorHAnsi" w:cstheme="minorHAnsi"/>
          <w:sz w:val="22"/>
          <w:szCs w:val="22"/>
        </w:rPr>
        <w:t>A</w:t>
      </w:r>
    </w:p>
    <w:p w14:paraId="68386F20" w14:textId="77777777" w:rsidR="00B504F8" w:rsidRPr="00550D55" w:rsidRDefault="00B504F8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580BFEFB" w14:textId="77777777" w:rsidR="00B504F8" w:rsidRPr="00550D55" w:rsidRDefault="006B7824">
      <w:pPr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550D55">
        <w:rPr>
          <w:rFonts w:asciiTheme="minorHAnsi" w:eastAsia="Arial" w:hAnsiTheme="minorHAnsi" w:cstheme="minorHAnsi"/>
          <w:b/>
          <w:w w:val="81"/>
          <w:sz w:val="22"/>
          <w:szCs w:val="22"/>
        </w:rPr>
        <w:t>JURIED</w:t>
      </w:r>
      <w:r w:rsidRPr="00550D55">
        <w:rPr>
          <w:rFonts w:asciiTheme="minorHAnsi" w:eastAsia="Arial" w:hAnsiTheme="minorHAnsi" w:cstheme="minorHAnsi"/>
          <w:b/>
          <w:spacing w:val="8"/>
          <w:w w:val="81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b/>
          <w:w w:val="81"/>
          <w:sz w:val="22"/>
          <w:szCs w:val="22"/>
        </w:rPr>
        <w:t>EXHIBITIONS</w:t>
      </w:r>
    </w:p>
    <w:p w14:paraId="5F41D3A6" w14:textId="77777777" w:rsidR="00B504F8" w:rsidRPr="00550D55" w:rsidRDefault="006B7824">
      <w:pPr>
        <w:spacing w:before="24"/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550D55">
        <w:rPr>
          <w:rFonts w:asciiTheme="minorHAnsi" w:eastAsia="Arial" w:hAnsiTheme="minorHAnsi" w:cstheme="minorHAnsi"/>
          <w:b/>
          <w:sz w:val="22"/>
          <w:szCs w:val="22"/>
        </w:rPr>
        <w:t xml:space="preserve">2008   </w:t>
      </w:r>
      <w:r w:rsidRPr="00550D55">
        <w:rPr>
          <w:rFonts w:asciiTheme="minorHAnsi" w:eastAsia="Arial" w:hAnsiTheme="minorHAnsi" w:cstheme="minorHAnsi"/>
          <w:b/>
          <w:spacing w:val="53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i/>
          <w:spacing w:val="-22"/>
          <w:sz w:val="22"/>
          <w:szCs w:val="22"/>
        </w:rPr>
        <w:t>T</w:t>
      </w:r>
      <w:r w:rsidRPr="00550D55">
        <w:rPr>
          <w:rFonts w:asciiTheme="minorHAnsi" w:eastAsia="Arial" w:hAnsiTheme="minorHAnsi" w:cstheme="minorHAnsi"/>
          <w:i/>
          <w:sz w:val="22"/>
          <w:szCs w:val="22"/>
        </w:rPr>
        <w:t>errain 2008,</w:t>
      </w:r>
      <w:r w:rsidRPr="00550D55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spacing w:val="-22"/>
          <w:sz w:val="22"/>
          <w:szCs w:val="22"/>
        </w:rPr>
        <w:t>T</w:t>
      </w:r>
      <w:r w:rsidRPr="00550D55">
        <w:rPr>
          <w:rFonts w:asciiTheme="minorHAnsi" w:eastAsia="Arial" w:hAnsiTheme="minorHAnsi" w:cstheme="minorHAnsi"/>
          <w:sz w:val="22"/>
          <w:szCs w:val="22"/>
        </w:rPr>
        <w:t xml:space="preserve">errain, Spokane, </w:t>
      </w:r>
      <w:r w:rsidRPr="00550D55">
        <w:rPr>
          <w:rFonts w:asciiTheme="minorHAnsi" w:eastAsia="Arial" w:hAnsiTheme="minorHAnsi" w:cstheme="minorHAnsi"/>
          <w:spacing w:val="-7"/>
          <w:sz w:val="22"/>
          <w:szCs w:val="22"/>
        </w:rPr>
        <w:t>W</w:t>
      </w:r>
      <w:r w:rsidRPr="00550D55">
        <w:rPr>
          <w:rFonts w:asciiTheme="minorHAnsi" w:eastAsia="Arial" w:hAnsiTheme="minorHAnsi" w:cstheme="minorHAnsi"/>
          <w:sz w:val="22"/>
          <w:szCs w:val="22"/>
        </w:rPr>
        <w:t>A</w:t>
      </w:r>
    </w:p>
    <w:p w14:paraId="7B6179CB" w14:textId="77777777" w:rsidR="00B504F8" w:rsidRPr="00550D55" w:rsidRDefault="00B504F8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658A4F90" w14:textId="77777777" w:rsidR="00B504F8" w:rsidRPr="00550D55" w:rsidRDefault="006B7824">
      <w:pPr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550D55">
        <w:rPr>
          <w:rFonts w:asciiTheme="minorHAnsi" w:eastAsia="Arial" w:hAnsiTheme="minorHAnsi" w:cstheme="minorHAnsi"/>
          <w:b/>
          <w:w w:val="77"/>
          <w:sz w:val="22"/>
          <w:szCs w:val="22"/>
        </w:rPr>
        <w:t>GROUP</w:t>
      </w:r>
      <w:r w:rsidRPr="00550D55">
        <w:rPr>
          <w:rFonts w:asciiTheme="minorHAnsi" w:eastAsia="Arial" w:hAnsiTheme="minorHAnsi" w:cstheme="minorHAnsi"/>
          <w:b/>
          <w:spacing w:val="10"/>
          <w:w w:val="77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b/>
          <w:w w:val="81"/>
          <w:sz w:val="22"/>
          <w:szCs w:val="22"/>
        </w:rPr>
        <w:t>EXHIBITIONS</w:t>
      </w:r>
    </w:p>
    <w:p w14:paraId="061B3A08" w14:textId="77777777" w:rsidR="00B504F8" w:rsidRPr="00550D55" w:rsidRDefault="006B7824">
      <w:pPr>
        <w:spacing w:before="8"/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550D55">
        <w:rPr>
          <w:rFonts w:asciiTheme="minorHAnsi" w:eastAsia="Arial" w:hAnsiTheme="minorHAnsi" w:cstheme="minorHAnsi"/>
          <w:b/>
          <w:sz w:val="22"/>
          <w:szCs w:val="22"/>
        </w:rPr>
        <w:t xml:space="preserve">2011   </w:t>
      </w:r>
      <w:r w:rsidRPr="00550D55">
        <w:rPr>
          <w:rFonts w:asciiTheme="minorHAnsi" w:eastAsia="Arial" w:hAnsiTheme="minorHAnsi" w:cstheme="minorHAnsi"/>
          <w:b/>
          <w:spacing w:val="53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i/>
          <w:sz w:val="22"/>
          <w:szCs w:val="22"/>
        </w:rPr>
        <w:t>PEM Fall Sho</w:t>
      </w:r>
      <w:r w:rsidRPr="00550D55">
        <w:rPr>
          <w:rFonts w:asciiTheme="minorHAnsi" w:eastAsia="Arial" w:hAnsiTheme="minorHAnsi" w:cstheme="minorHAnsi"/>
          <w:i/>
          <w:spacing w:val="-11"/>
          <w:sz w:val="22"/>
          <w:szCs w:val="22"/>
        </w:rPr>
        <w:t>w</w:t>
      </w:r>
      <w:r w:rsidRPr="00550D55">
        <w:rPr>
          <w:rFonts w:asciiTheme="minorHAnsi" w:eastAsia="Arial" w:hAnsiTheme="minorHAnsi" w:cstheme="minorHAnsi"/>
          <w:i/>
          <w:sz w:val="22"/>
          <w:szCs w:val="22"/>
        </w:rPr>
        <w:t xml:space="preserve">, </w:t>
      </w:r>
      <w:r w:rsidRPr="00550D55">
        <w:rPr>
          <w:rFonts w:asciiTheme="minorHAnsi" w:eastAsia="Arial" w:hAnsiTheme="minorHAnsi" w:cstheme="minorHAnsi"/>
          <w:sz w:val="22"/>
          <w:szCs w:val="22"/>
        </w:rPr>
        <w:t>Maryland Institute College of</w:t>
      </w:r>
      <w:r w:rsidRPr="00550D55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sz w:val="22"/>
          <w:szCs w:val="22"/>
        </w:rPr>
        <w:t>Art, Baltimore, MD</w:t>
      </w:r>
    </w:p>
    <w:p w14:paraId="5D8DFBE7" w14:textId="77777777" w:rsidR="00B504F8" w:rsidRPr="00550D55" w:rsidRDefault="006B7824">
      <w:pPr>
        <w:spacing w:before="10"/>
        <w:ind w:left="828"/>
        <w:rPr>
          <w:rFonts w:asciiTheme="minorHAnsi" w:eastAsia="Arial" w:hAnsiTheme="minorHAnsi" w:cstheme="minorHAnsi"/>
          <w:sz w:val="22"/>
          <w:szCs w:val="22"/>
        </w:rPr>
      </w:pPr>
      <w:r w:rsidRPr="00550D55">
        <w:rPr>
          <w:rFonts w:asciiTheme="minorHAnsi" w:eastAsia="Arial" w:hAnsiTheme="minorHAnsi" w:cstheme="minorHAnsi"/>
          <w:i/>
          <w:sz w:val="22"/>
          <w:szCs w:val="22"/>
        </w:rPr>
        <w:t xml:space="preserve">Suggested Upgrades, </w:t>
      </w:r>
      <w:r w:rsidRPr="00550D55">
        <w:rPr>
          <w:rFonts w:asciiTheme="minorHAnsi" w:eastAsia="Arial" w:hAnsiTheme="minorHAnsi" w:cstheme="minorHAnsi"/>
          <w:sz w:val="22"/>
          <w:szCs w:val="22"/>
        </w:rPr>
        <w:t>City</w:t>
      </w:r>
      <w:r w:rsidRPr="00550D55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sz w:val="22"/>
          <w:szCs w:val="22"/>
        </w:rPr>
        <w:t>Arts Galler</w:t>
      </w:r>
      <w:r w:rsidRPr="00550D55">
        <w:rPr>
          <w:rFonts w:asciiTheme="minorHAnsi" w:eastAsia="Arial" w:hAnsiTheme="minorHAnsi" w:cstheme="minorHAnsi"/>
          <w:spacing w:val="-15"/>
          <w:sz w:val="22"/>
          <w:szCs w:val="22"/>
        </w:rPr>
        <w:t>y</w:t>
      </w:r>
      <w:r w:rsidRPr="00550D55">
        <w:rPr>
          <w:rFonts w:asciiTheme="minorHAnsi" w:eastAsia="Arial" w:hAnsiTheme="minorHAnsi" w:cstheme="minorHAnsi"/>
          <w:sz w:val="22"/>
          <w:szCs w:val="22"/>
        </w:rPr>
        <w:t>, Baltimore, MD</w:t>
      </w:r>
    </w:p>
    <w:p w14:paraId="2B05B332" w14:textId="77777777" w:rsidR="00B504F8" w:rsidRPr="00550D55" w:rsidRDefault="006B7824">
      <w:pPr>
        <w:spacing w:before="10"/>
        <w:ind w:left="828"/>
        <w:rPr>
          <w:rFonts w:asciiTheme="minorHAnsi" w:eastAsia="Arial" w:hAnsiTheme="minorHAnsi" w:cstheme="minorHAnsi"/>
          <w:sz w:val="22"/>
          <w:szCs w:val="22"/>
        </w:rPr>
      </w:pPr>
      <w:r w:rsidRPr="00550D55">
        <w:rPr>
          <w:rFonts w:asciiTheme="minorHAnsi" w:eastAsia="Arial" w:hAnsiTheme="minorHAnsi" w:cstheme="minorHAnsi"/>
          <w:i/>
          <w:sz w:val="22"/>
          <w:szCs w:val="22"/>
        </w:rPr>
        <w:t>2012 M</w:t>
      </w:r>
      <w:r w:rsidRPr="00550D55">
        <w:rPr>
          <w:rFonts w:asciiTheme="minorHAnsi" w:eastAsia="Arial" w:hAnsiTheme="minorHAnsi" w:cstheme="minorHAnsi"/>
          <w:i/>
          <w:spacing w:val="-11"/>
          <w:sz w:val="22"/>
          <w:szCs w:val="22"/>
        </w:rPr>
        <w:t>F</w:t>
      </w:r>
      <w:r w:rsidRPr="00550D55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550D55">
        <w:rPr>
          <w:rFonts w:asciiTheme="minorHAnsi" w:eastAsia="Arial" w:hAnsiTheme="minorHAnsi" w:cstheme="minorHAnsi"/>
          <w:i/>
          <w:spacing w:val="-11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i/>
          <w:sz w:val="22"/>
          <w:szCs w:val="22"/>
        </w:rPr>
        <w:t>Candidate Sho</w:t>
      </w:r>
      <w:r w:rsidRPr="00550D55">
        <w:rPr>
          <w:rFonts w:asciiTheme="minorHAnsi" w:eastAsia="Arial" w:hAnsiTheme="minorHAnsi" w:cstheme="minorHAnsi"/>
          <w:i/>
          <w:spacing w:val="-11"/>
          <w:sz w:val="22"/>
          <w:szCs w:val="22"/>
        </w:rPr>
        <w:t>w</w:t>
      </w:r>
      <w:r w:rsidRPr="00550D55">
        <w:rPr>
          <w:rFonts w:asciiTheme="minorHAnsi" w:eastAsia="Arial" w:hAnsiTheme="minorHAnsi" w:cstheme="minorHAnsi"/>
          <w:i/>
          <w:sz w:val="22"/>
          <w:szCs w:val="22"/>
        </w:rPr>
        <w:t xml:space="preserve">, </w:t>
      </w:r>
      <w:r w:rsidRPr="00550D55">
        <w:rPr>
          <w:rFonts w:asciiTheme="minorHAnsi" w:eastAsia="Arial" w:hAnsiTheme="minorHAnsi" w:cstheme="minorHAnsi"/>
          <w:sz w:val="22"/>
          <w:szCs w:val="22"/>
        </w:rPr>
        <w:t>Maryland Institute college of</w:t>
      </w:r>
      <w:r w:rsidRPr="00550D55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sz w:val="22"/>
          <w:szCs w:val="22"/>
        </w:rPr>
        <w:t>Art, Baltimore, MD</w:t>
      </w:r>
    </w:p>
    <w:p w14:paraId="14B85CAF" w14:textId="77777777" w:rsidR="00B504F8" w:rsidRPr="00550D55" w:rsidRDefault="006B7824">
      <w:pPr>
        <w:spacing w:before="27"/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550D55">
        <w:rPr>
          <w:rFonts w:asciiTheme="minorHAnsi" w:eastAsia="Arial" w:hAnsiTheme="minorHAnsi" w:cstheme="minorHAnsi"/>
          <w:b/>
          <w:sz w:val="22"/>
          <w:szCs w:val="22"/>
        </w:rPr>
        <w:t xml:space="preserve">2010   </w:t>
      </w:r>
      <w:r w:rsidRPr="00550D55">
        <w:rPr>
          <w:rFonts w:asciiTheme="minorHAnsi" w:eastAsia="Arial" w:hAnsiTheme="minorHAnsi" w:cstheme="minorHAnsi"/>
          <w:b/>
          <w:spacing w:val="53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i/>
          <w:sz w:val="22"/>
          <w:szCs w:val="22"/>
        </w:rPr>
        <w:t xml:space="preserve">PEM </w:t>
      </w:r>
      <w:r w:rsidRPr="00550D55">
        <w:rPr>
          <w:rFonts w:asciiTheme="minorHAnsi" w:eastAsia="Arial" w:hAnsiTheme="minorHAnsi" w:cstheme="minorHAnsi"/>
          <w:i/>
          <w:sz w:val="22"/>
          <w:szCs w:val="22"/>
        </w:rPr>
        <w:t>Fall Sho</w:t>
      </w:r>
      <w:r w:rsidRPr="00550D55">
        <w:rPr>
          <w:rFonts w:asciiTheme="minorHAnsi" w:eastAsia="Arial" w:hAnsiTheme="minorHAnsi" w:cstheme="minorHAnsi"/>
          <w:i/>
          <w:spacing w:val="-11"/>
          <w:sz w:val="22"/>
          <w:szCs w:val="22"/>
        </w:rPr>
        <w:t>w</w:t>
      </w:r>
      <w:r w:rsidRPr="00550D55">
        <w:rPr>
          <w:rFonts w:asciiTheme="minorHAnsi" w:eastAsia="Arial" w:hAnsiTheme="minorHAnsi" w:cstheme="minorHAnsi"/>
          <w:i/>
          <w:sz w:val="22"/>
          <w:szCs w:val="22"/>
        </w:rPr>
        <w:t xml:space="preserve">, </w:t>
      </w:r>
      <w:r w:rsidRPr="00550D55">
        <w:rPr>
          <w:rFonts w:asciiTheme="minorHAnsi" w:eastAsia="Arial" w:hAnsiTheme="minorHAnsi" w:cstheme="minorHAnsi"/>
          <w:sz w:val="22"/>
          <w:szCs w:val="22"/>
        </w:rPr>
        <w:t>Maryland Institute College of</w:t>
      </w:r>
      <w:r w:rsidRPr="00550D55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sz w:val="22"/>
          <w:szCs w:val="22"/>
        </w:rPr>
        <w:t>Art, Baltimore, MD</w:t>
      </w:r>
    </w:p>
    <w:p w14:paraId="7FC85F0A" w14:textId="77777777" w:rsidR="00B504F8" w:rsidRPr="00550D55" w:rsidRDefault="006B7824">
      <w:pPr>
        <w:spacing w:before="10"/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550D55">
        <w:rPr>
          <w:rFonts w:asciiTheme="minorHAnsi" w:eastAsia="Arial" w:hAnsiTheme="minorHAnsi" w:cstheme="minorHAnsi"/>
          <w:b/>
          <w:sz w:val="22"/>
          <w:szCs w:val="22"/>
        </w:rPr>
        <w:t xml:space="preserve">2009   </w:t>
      </w:r>
      <w:r w:rsidRPr="00550D55">
        <w:rPr>
          <w:rFonts w:asciiTheme="minorHAnsi" w:eastAsia="Arial" w:hAnsiTheme="minorHAnsi" w:cstheme="minorHAnsi"/>
          <w:b/>
          <w:spacing w:val="53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i/>
          <w:sz w:val="22"/>
          <w:szCs w:val="22"/>
        </w:rPr>
        <w:t>Intoxicated Dreams of</w:t>
      </w:r>
      <w:r w:rsidRPr="00550D55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i/>
          <w:spacing w:val="-18"/>
          <w:sz w:val="22"/>
          <w:szCs w:val="22"/>
        </w:rPr>
        <w:t>Y</w:t>
      </w:r>
      <w:r w:rsidRPr="00550D55">
        <w:rPr>
          <w:rFonts w:asciiTheme="minorHAnsi" w:eastAsia="Arial" w:hAnsiTheme="minorHAnsi" w:cstheme="minorHAnsi"/>
          <w:i/>
          <w:sz w:val="22"/>
          <w:szCs w:val="22"/>
        </w:rPr>
        <w:t>outh</w:t>
      </w:r>
      <w:r w:rsidRPr="00550D55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i/>
          <w:spacing w:val="-18"/>
          <w:sz w:val="22"/>
          <w:szCs w:val="22"/>
        </w:rPr>
        <w:t>Y</w:t>
      </w:r>
      <w:r w:rsidRPr="00550D55">
        <w:rPr>
          <w:rFonts w:asciiTheme="minorHAnsi" w:eastAsia="Arial" w:hAnsiTheme="minorHAnsi" w:cstheme="minorHAnsi"/>
          <w:i/>
          <w:sz w:val="22"/>
          <w:szCs w:val="22"/>
        </w:rPr>
        <w:t xml:space="preserve">ear 3, </w:t>
      </w:r>
      <w:r w:rsidRPr="00550D55">
        <w:rPr>
          <w:rFonts w:asciiTheme="minorHAnsi" w:eastAsia="Arial" w:hAnsiTheme="minorHAnsi" w:cstheme="minorHAnsi"/>
          <w:sz w:val="22"/>
          <w:szCs w:val="22"/>
        </w:rPr>
        <w:t xml:space="preserve">Spokane, </w:t>
      </w:r>
      <w:r w:rsidRPr="00550D55">
        <w:rPr>
          <w:rFonts w:asciiTheme="minorHAnsi" w:eastAsia="Arial" w:hAnsiTheme="minorHAnsi" w:cstheme="minorHAnsi"/>
          <w:spacing w:val="-7"/>
          <w:sz w:val="22"/>
          <w:szCs w:val="22"/>
        </w:rPr>
        <w:t>W</w:t>
      </w:r>
      <w:r w:rsidRPr="00550D55">
        <w:rPr>
          <w:rFonts w:asciiTheme="minorHAnsi" w:eastAsia="Arial" w:hAnsiTheme="minorHAnsi" w:cstheme="minorHAnsi"/>
          <w:sz w:val="22"/>
          <w:szCs w:val="22"/>
        </w:rPr>
        <w:t>A</w:t>
      </w:r>
    </w:p>
    <w:p w14:paraId="44F30F0C" w14:textId="77777777" w:rsidR="00B504F8" w:rsidRPr="00550D55" w:rsidRDefault="006B7824">
      <w:pPr>
        <w:spacing w:before="10"/>
        <w:ind w:left="828"/>
        <w:rPr>
          <w:rFonts w:asciiTheme="minorHAnsi" w:eastAsia="Arial" w:hAnsiTheme="minorHAnsi" w:cstheme="minorHAnsi"/>
          <w:sz w:val="22"/>
          <w:szCs w:val="22"/>
        </w:rPr>
      </w:pPr>
      <w:r w:rsidRPr="00550D55">
        <w:rPr>
          <w:rFonts w:asciiTheme="minorHAnsi" w:eastAsia="Arial" w:hAnsiTheme="minorHAnsi" w:cstheme="minorHAnsi"/>
          <w:i/>
          <w:sz w:val="22"/>
          <w:szCs w:val="22"/>
        </w:rPr>
        <w:t>Group Sho</w:t>
      </w:r>
      <w:r w:rsidRPr="00550D55">
        <w:rPr>
          <w:rFonts w:asciiTheme="minorHAnsi" w:eastAsia="Arial" w:hAnsiTheme="minorHAnsi" w:cstheme="minorHAnsi"/>
          <w:i/>
          <w:spacing w:val="-11"/>
          <w:sz w:val="22"/>
          <w:szCs w:val="22"/>
        </w:rPr>
        <w:t>w</w:t>
      </w:r>
      <w:r w:rsidRPr="00550D55">
        <w:rPr>
          <w:rFonts w:asciiTheme="minorHAnsi" w:eastAsia="Arial" w:hAnsiTheme="minorHAnsi" w:cstheme="minorHAnsi"/>
          <w:i/>
          <w:sz w:val="22"/>
          <w:szCs w:val="22"/>
        </w:rPr>
        <w:t xml:space="preserve">, </w:t>
      </w:r>
      <w:r w:rsidRPr="00550D55">
        <w:rPr>
          <w:rFonts w:asciiTheme="minorHAnsi" w:eastAsia="Arial" w:hAnsiTheme="minorHAnsi" w:cstheme="minorHAnsi"/>
          <w:sz w:val="22"/>
          <w:szCs w:val="22"/>
        </w:rPr>
        <w:t>Baby Ba</w:t>
      </w:r>
      <w:r w:rsidRPr="00550D55">
        <w:rPr>
          <w:rFonts w:asciiTheme="minorHAnsi" w:eastAsia="Arial" w:hAnsiTheme="minorHAnsi" w:cstheme="minorHAnsi"/>
          <w:spacing w:val="-11"/>
          <w:sz w:val="22"/>
          <w:szCs w:val="22"/>
        </w:rPr>
        <w:t>r</w:t>
      </w:r>
      <w:r w:rsidRPr="00550D55">
        <w:rPr>
          <w:rFonts w:asciiTheme="minorHAnsi" w:eastAsia="Arial" w:hAnsiTheme="minorHAnsi" w:cstheme="minorHAnsi"/>
          <w:sz w:val="22"/>
          <w:szCs w:val="22"/>
        </w:rPr>
        <w:t xml:space="preserve">, Spokane, </w:t>
      </w:r>
      <w:r w:rsidRPr="00550D55">
        <w:rPr>
          <w:rFonts w:asciiTheme="minorHAnsi" w:eastAsia="Arial" w:hAnsiTheme="minorHAnsi" w:cstheme="minorHAnsi"/>
          <w:spacing w:val="-7"/>
          <w:sz w:val="22"/>
          <w:szCs w:val="22"/>
        </w:rPr>
        <w:t>W</w:t>
      </w:r>
      <w:r w:rsidRPr="00550D55">
        <w:rPr>
          <w:rFonts w:asciiTheme="minorHAnsi" w:eastAsia="Arial" w:hAnsiTheme="minorHAnsi" w:cstheme="minorHAnsi"/>
          <w:sz w:val="22"/>
          <w:szCs w:val="22"/>
        </w:rPr>
        <w:t>A</w:t>
      </w:r>
    </w:p>
    <w:p w14:paraId="3B95287C" w14:textId="77777777" w:rsidR="00B504F8" w:rsidRPr="00550D55" w:rsidRDefault="006B7824">
      <w:pPr>
        <w:spacing w:before="10"/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550D55">
        <w:rPr>
          <w:rFonts w:asciiTheme="minorHAnsi" w:eastAsia="Arial" w:hAnsiTheme="minorHAnsi" w:cstheme="minorHAnsi"/>
          <w:b/>
          <w:sz w:val="22"/>
          <w:szCs w:val="22"/>
        </w:rPr>
        <w:t xml:space="preserve">2008   </w:t>
      </w:r>
      <w:r w:rsidRPr="00550D55">
        <w:rPr>
          <w:rFonts w:asciiTheme="minorHAnsi" w:eastAsia="Arial" w:hAnsiTheme="minorHAnsi" w:cstheme="minorHAnsi"/>
          <w:b/>
          <w:spacing w:val="53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i/>
          <w:sz w:val="22"/>
          <w:szCs w:val="22"/>
        </w:rPr>
        <w:t xml:space="preserve">Devolve, </w:t>
      </w:r>
      <w:r w:rsidRPr="00550D55">
        <w:rPr>
          <w:rFonts w:asciiTheme="minorHAnsi" w:eastAsia="Arial" w:hAnsiTheme="minorHAnsi" w:cstheme="minorHAnsi"/>
          <w:sz w:val="22"/>
          <w:szCs w:val="22"/>
        </w:rPr>
        <w:t xml:space="preserve">Far </w:t>
      </w:r>
      <w:r w:rsidRPr="00550D55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550D55">
        <w:rPr>
          <w:rFonts w:asciiTheme="minorHAnsi" w:eastAsia="Arial" w:hAnsiTheme="minorHAnsi" w:cstheme="minorHAnsi"/>
          <w:sz w:val="22"/>
          <w:szCs w:val="22"/>
        </w:rPr>
        <w:t xml:space="preserve">est Billiards, Spokane, </w:t>
      </w:r>
      <w:r w:rsidRPr="00550D55">
        <w:rPr>
          <w:rFonts w:asciiTheme="minorHAnsi" w:eastAsia="Arial" w:hAnsiTheme="minorHAnsi" w:cstheme="minorHAnsi"/>
          <w:spacing w:val="-7"/>
          <w:sz w:val="22"/>
          <w:szCs w:val="22"/>
        </w:rPr>
        <w:t>W</w:t>
      </w:r>
      <w:r w:rsidRPr="00550D55">
        <w:rPr>
          <w:rFonts w:asciiTheme="minorHAnsi" w:eastAsia="Arial" w:hAnsiTheme="minorHAnsi" w:cstheme="minorHAnsi"/>
          <w:sz w:val="22"/>
          <w:szCs w:val="22"/>
        </w:rPr>
        <w:t>A</w:t>
      </w:r>
    </w:p>
    <w:p w14:paraId="643EF0D1" w14:textId="77777777" w:rsidR="00B504F8" w:rsidRPr="00550D55" w:rsidRDefault="006B7824">
      <w:pPr>
        <w:spacing w:before="10"/>
        <w:ind w:left="828"/>
        <w:rPr>
          <w:rFonts w:asciiTheme="minorHAnsi" w:eastAsia="Arial" w:hAnsiTheme="minorHAnsi" w:cstheme="minorHAnsi"/>
          <w:sz w:val="22"/>
          <w:szCs w:val="22"/>
        </w:rPr>
      </w:pPr>
      <w:r w:rsidRPr="00550D55">
        <w:rPr>
          <w:rFonts w:asciiTheme="minorHAnsi" w:eastAsia="Arial" w:hAnsiTheme="minorHAnsi" w:cstheme="minorHAnsi"/>
          <w:i/>
          <w:spacing w:val="-22"/>
          <w:sz w:val="22"/>
          <w:szCs w:val="22"/>
        </w:rPr>
        <w:t>T</w:t>
      </w:r>
      <w:r w:rsidRPr="00550D55">
        <w:rPr>
          <w:rFonts w:asciiTheme="minorHAnsi" w:eastAsia="Arial" w:hAnsiTheme="minorHAnsi" w:cstheme="minorHAnsi"/>
          <w:i/>
          <w:sz w:val="22"/>
          <w:szCs w:val="22"/>
        </w:rPr>
        <w:t xml:space="preserve">errain, </w:t>
      </w:r>
      <w:r w:rsidRPr="00550D55">
        <w:rPr>
          <w:rFonts w:asciiTheme="minorHAnsi" w:eastAsia="Arial" w:hAnsiTheme="minorHAnsi" w:cstheme="minorHAnsi"/>
          <w:sz w:val="22"/>
          <w:szCs w:val="22"/>
        </w:rPr>
        <w:t xml:space="preserve">Spokane </w:t>
      </w:r>
      <w:r w:rsidRPr="00550D55">
        <w:rPr>
          <w:rFonts w:asciiTheme="minorHAnsi" w:eastAsia="Arial" w:hAnsiTheme="minorHAnsi" w:cstheme="minorHAnsi"/>
          <w:spacing w:val="-7"/>
          <w:sz w:val="22"/>
          <w:szCs w:val="22"/>
        </w:rPr>
        <w:t>W</w:t>
      </w:r>
      <w:r w:rsidRPr="00550D55">
        <w:rPr>
          <w:rFonts w:asciiTheme="minorHAnsi" w:eastAsia="Arial" w:hAnsiTheme="minorHAnsi" w:cstheme="minorHAnsi"/>
          <w:sz w:val="22"/>
          <w:szCs w:val="22"/>
        </w:rPr>
        <w:t>A</w:t>
      </w:r>
    </w:p>
    <w:p w14:paraId="5DA95E9C" w14:textId="77777777" w:rsidR="00B504F8" w:rsidRPr="00550D55" w:rsidRDefault="006B7824">
      <w:pPr>
        <w:spacing w:before="10"/>
        <w:ind w:left="828"/>
        <w:rPr>
          <w:rFonts w:asciiTheme="minorHAnsi" w:eastAsia="Arial" w:hAnsiTheme="minorHAnsi" w:cstheme="minorHAnsi"/>
          <w:sz w:val="22"/>
          <w:szCs w:val="22"/>
        </w:rPr>
      </w:pPr>
      <w:r w:rsidRPr="00550D55">
        <w:rPr>
          <w:rFonts w:asciiTheme="minorHAnsi" w:eastAsia="Arial" w:hAnsiTheme="minorHAnsi" w:cstheme="minorHAnsi"/>
          <w:i/>
          <w:sz w:val="22"/>
          <w:szCs w:val="22"/>
        </w:rPr>
        <w:t>Intoxicated Dreams of</w:t>
      </w:r>
      <w:r w:rsidRPr="00550D55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i/>
          <w:spacing w:val="-18"/>
          <w:sz w:val="22"/>
          <w:szCs w:val="22"/>
        </w:rPr>
        <w:t>Y</w:t>
      </w:r>
      <w:r w:rsidRPr="00550D55">
        <w:rPr>
          <w:rFonts w:asciiTheme="minorHAnsi" w:eastAsia="Arial" w:hAnsiTheme="minorHAnsi" w:cstheme="minorHAnsi"/>
          <w:i/>
          <w:sz w:val="22"/>
          <w:szCs w:val="22"/>
        </w:rPr>
        <w:t>outh</w:t>
      </w:r>
      <w:r w:rsidRPr="00550D55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i/>
          <w:spacing w:val="-18"/>
          <w:sz w:val="22"/>
          <w:szCs w:val="22"/>
        </w:rPr>
        <w:t>Y</w:t>
      </w:r>
      <w:r w:rsidRPr="00550D55">
        <w:rPr>
          <w:rFonts w:asciiTheme="minorHAnsi" w:eastAsia="Arial" w:hAnsiTheme="minorHAnsi" w:cstheme="minorHAnsi"/>
          <w:i/>
          <w:sz w:val="22"/>
          <w:szCs w:val="22"/>
        </w:rPr>
        <w:t>ear</w:t>
      </w:r>
      <w:r w:rsidRPr="00550D55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i/>
          <w:spacing w:val="-11"/>
          <w:sz w:val="22"/>
          <w:szCs w:val="22"/>
        </w:rPr>
        <w:t>T</w:t>
      </w:r>
      <w:r w:rsidRPr="00550D55">
        <w:rPr>
          <w:rFonts w:asciiTheme="minorHAnsi" w:eastAsia="Arial" w:hAnsiTheme="minorHAnsi" w:cstheme="minorHAnsi"/>
          <w:i/>
          <w:sz w:val="22"/>
          <w:szCs w:val="22"/>
        </w:rPr>
        <w:t xml:space="preserve">wo, </w:t>
      </w:r>
      <w:r w:rsidRPr="00550D55">
        <w:rPr>
          <w:rFonts w:asciiTheme="minorHAnsi" w:eastAsia="Arial" w:hAnsiTheme="minorHAnsi" w:cstheme="minorHAnsi"/>
          <w:sz w:val="22"/>
          <w:szCs w:val="22"/>
        </w:rPr>
        <w:t xml:space="preserve">Spokane, </w:t>
      </w:r>
      <w:r w:rsidRPr="00550D55">
        <w:rPr>
          <w:rFonts w:asciiTheme="minorHAnsi" w:eastAsia="Arial" w:hAnsiTheme="minorHAnsi" w:cstheme="minorHAnsi"/>
          <w:spacing w:val="-7"/>
          <w:sz w:val="22"/>
          <w:szCs w:val="22"/>
        </w:rPr>
        <w:t>W</w:t>
      </w:r>
      <w:r w:rsidRPr="00550D55">
        <w:rPr>
          <w:rFonts w:asciiTheme="minorHAnsi" w:eastAsia="Arial" w:hAnsiTheme="minorHAnsi" w:cstheme="minorHAnsi"/>
          <w:sz w:val="22"/>
          <w:szCs w:val="22"/>
        </w:rPr>
        <w:t>A</w:t>
      </w:r>
    </w:p>
    <w:p w14:paraId="459F7AF6" w14:textId="77777777" w:rsidR="00B504F8" w:rsidRPr="00550D55" w:rsidRDefault="006B7824">
      <w:pPr>
        <w:spacing w:before="10"/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550D55">
        <w:rPr>
          <w:rFonts w:asciiTheme="minorHAnsi" w:eastAsia="Arial" w:hAnsiTheme="minorHAnsi" w:cstheme="minorHAnsi"/>
          <w:b/>
          <w:sz w:val="22"/>
          <w:szCs w:val="22"/>
        </w:rPr>
        <w:t xml:space="preserve">2007   </w:t>
      </w:r>
      <w:r w:rsidRPr="00550D55">
        <w:rPr>
          <w:rFonts w:asciiTheme="minorHAnsi" w:eastAsia="Arial" w:hAnsiTheme="minorHAnsi" w:cstheme="minorHAnsi"/>
          <w:b/>
          <w:spacing w:val="53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i/>
          <w:sz w:val="22"/>
          <w:szCs w:val="22"/>
        </w:rPr>
        <w:t>Intoxicated Dreams of</w:t>
      </w:r>
      <w:r w:rsidRPr="00550D55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i/>
          <w:spacing w:val="-18"/>
          <w:sz w:val="22"/>
          <w:szCs w:val="22"/>
        </w:rPr>
        <w:t>Y</w:t>
      </w:r>
      <w:r w:rsidRPr="00550D55">
        <w:rPr>
          <w:rFonts w:asciiTheme="minorHAnsi" w:eastAsia="Arial" w:hAnsiTheme="minorHAnsi" w:cstheme="minorHAnsi"/>
          <w:i/>
          <w:sz w:val="22"/>
          <w:szCs w:val="22"/>
        </w:rPr>
        <w:t xml:space="preserve">outh, </w:t>
      </w:r>
      <w:r w:rsidRPr="00550D55">
        <w:rPr>
          <w:rFonts w:asciiTheme="minorHAnsi" w:eastAsia="Arial" w:hAnsiTheme="minorHAnsi" w:cstheme="minorHAnsi"/>
          <w:sz w:val="22"/>
          <w:szCs w:val="22"/>
        </w:rPr>
        <w:t xml:space="preserve">Spokane, </w:t>
      </w:r>
      <w:r w:rsidRPr="00550D55">
        <w:rPr>
          <w:rFonts w:asciiTheme="minorHAnsi" w:eastAsia="Arial" w:hAnsiTheme="minorHAnsi" w:cstheme="minorHAnsi"/>
          <w:spacing w:val="-7"/>
          <w:sz w:val="22"/>
          <w:szCs w:val="22"/>
        </w:rPr>
        <w:t>W</w:t>
      </w:r>
      <w:r w:rsidRPr="00550D55">
        <w:rPr>
          <w:rFonts w:asciiTheme="minorHAnsi" w:eastAsia="Arial" w:hAnsiTheme="minorHAnsi" w:cstheme="minorHAnsi"/>
          <w:sz w:val="22"/>
          <w:szCs w:val="22"/>
        </w:rPr>
        <w:t>A</w:t>
      </w:r>
    </w:p>
    <w:p w14:paraId="123D059D" w14:textId="77777777" w:rsidR="00B504F8" w:rsidRPr="00550D55" w:rsidRDefault="006B7824">
      <w:pPr>
        <w:spacing w:before="10"/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550D55">
        <w:rPr>
          <w:rFonts w:asciiTheme="minorHAnsi" w:eastAsia="Arial" w:hAnsiTheme="minorHAnsi" w:cstheme="minorHAnsi"/>
          <w:b/>
          <w:sz w:val="22"/>
          <w:szCs w:val="22"/>
        </w:rPr>
        <w:t xml:space="preserve">2006   </w:t>
      </w:r>
      <w:r w:rsidRPr="00550D55">
        <w:rPr>
          <w:rFonts w:asciiTheme="minorHAnsi" w:eastAsia="Arial" w:hAnsiTheme="minorHAnsi" w:cstheme="minorHAnsi"/>
          <w:b/>
          <w:spacing w:val="53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i/>
          <w:sz w:val="22"/>
          <w:szCs w:val="22"/>
        </w:rPr>
        <w:t>Group Exhibition,</w:t>
      </w:r>
      <w:r w:rsidRPr="00550D55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sz w:val="22"/>
          <w:szCs w:val="22"/>
        </w:rPr>
        <w:t xml:space="preserve">The Spread, Spokane, </w:t>
      </w:r>
      <w:r w:rsidRPr="00550D55">
        <w:rPr>
          <w:rFonts w:asciiTheme="minorHAnsi" w:eastAsia="Arial" w:hAnsiTheme="minorHAnsi" w:cstheme="minorHAnsi"/>
          <w:spacing w:val="-7"/>
          <w:sz w:val="22"/>
          <w:szCs w:val="22"/>
        </w:rPr>
        <w:t>W</w:t>
      </w:r>
      <w:r w:rsidRPr="00550D55">
        <w:rPr>
          <w:rFonts w:asciiTheme="minorHAnsi" w:eastAsia="Arial" w:hAnsiTheme="minorHAnsi" w:cstheme="minorHAnsi"/>
          <w:sz w:val="22"/>
          <w:szCs w:val="22"/>
        </w:rPr>
        <w:t>A</w:t>
      </w:r>
    </w:p>
    <w:p w14:paraId="4A0D0E22" w14:textId="77777777" w:rsidR="00B504F8" w:rsidRPr="00550D55" w:rsidRDefault="006B7824">
      <w:pPr>
        <w:spacing w:before="10"/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550D55">
        <w:rPr>
          <w:rFonts w:asciiTheme="minorHAnsi" w:eastAsia="Arial" w:hAnsiTheme="minorHAnsi" w:cstheme="minorHAnsi"/>
          <w:b/>
          <w:sz w:val="22"/>
          <w:szCs w:val="22"/>
        </w:rPr>
        <w:t xml:space="preserve">2004   </w:t>
      </w:r>
      <w:r w:rsidRPr="00550D55">
        <w:rPr>
          <w:rFonts w:asciiTheme="minorHAnsi" w:eastAsia="Arial" w:hAnsiTheme="minorHAnsi" w:cstheme="minorHAnsi"/>
          <w:b/>
          <w:spacing w:val="53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i/>
          <w:sz w:val="22"/>
          <w:szCs w:val="22"/>
        </w:rPr>
        <w:t xml:space="preserve">17 Beginnings, </w:t>
      </w:r>
      <w:r w:rsidRPr="00550D55">
        <w:rPr>
          <w:rFonts w:asciiTheme="minorHAnsi" w:eastAsia="Arial" w:hAnsiTheme="minorHAnsi" w:cstheme="minorHAnsi"/>
          <w:sz w:val="22"/>
          <w:szCs w:val="22"/>
        </w:rPr>
        <w:t>Brewster Hall, Chene</w:t>
      </w:r>
      <w:r w:rsidRPr="00550D55">
        <w:rPr>
          <w:rFonts w:asciiTheme="minorHAnsi" w:eastAsia="Arial" w:hAnsiTheme="minorHAnsi" w:cstheme="minorHAnsi"/>
          <w:spacing w:val="-15"/>
          <w:sz w:val="22"/>
          <w:szCs w:val="22"/>
        </w:rPr>
        <w:t>y</w:t>
      </w:r>
      <w:r w:rsidRPr="00550D55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550D55">
        <w:rPr>
          <w:rFonts w:asciiTheme="minorHAnsi" w:eastAsia="Arial" w:hAnsiTheme="minorHAnsi" w:cstheme="minorHAnsi"/>
          <w:spacing w:val="-7"/>
          <w:sz w:val="22"/>
          <w:szCs w:val="22"/>
        </w:rPr>
        <w:t>W</w:t>
      </w:r>
      <w:r w:rsidRPr="00550D55">
        <w:rPr>
          <w:rFonts w:asciiTheme="minorHAnsi" w:eastAsia="Arial" w:hAnsiTheme="minorHAnsi" w:cstheme="minorHAnsi"/>
          <w:sz w:val="22"/>
          <w:szCs w:val="22"/>
        </w:rPr>
        <w:t>A</w:t>
      </w:r>
    </w:p>
    <w:p w14:paraId="71E40DBC" w14:textId="77777777" w:rsidR="00B504F8" w:rsidRPr="00550D55" w:rsidRDefault="006B7824">
      <w:pPr>
        <w:spacing w:before="10"/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550D55">
        <w:rPr>
          <w:rFonts w:asciiTheme="minorHAnsi" w:eastAsia="Arial" w:hAnsiTheme="minorHAnsi" w:cstheme="minorHAnsi"/>
          <w:b/>
          <w:sz w:val="22"/>
          <w:szCs w:val="22"/>
        </w:rPr>
        <w:t xml:space="preserve">2001   </w:t>
      </w:r>
      <w:r w:rsidRPr="00550D55">
        <w:rPr>
          <w:rFonts w:asciiTheme="minorHAnsi" w:eastAsia="Arial" w:hAnsiTheme="minorHAnsi" w:cstheme="minorHAnsi"/>
          <w:b/>
          <w:spacing w:val="53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i/>
          <w:sz w:val="22"/>
          <w:szCs w:val="22"/>
        </w:rPr>
        <w:t xml:space="preserve">Group Exhibition, </w:t>
      </w:r>
      <w:r w:rsidRPr="00550D55">
        <w:rPr>
          <w:rFonts w:asciiTheme="minorHAnsi" w:eastAsia="Arial" w:hAnsiTheme="minorHAnsi" w:cstheme="minorHAnsi"/>
          <w:sz w:val="22"/>
          <w:szCs w:val="22"/>
        </w:rPr>
        <w:t>Crawford Galler</w:t>
      </w:r>
      <w:r w:rsidRPr="00550D55">
        <w:rPr>
          <w:rFonts w:asciiTheme="minorHAnsi" w:eastAsia="Arial" w:hAnsiTheme="minorHAnsi" w:cstheme="minorHAnsi"/>
          <w:spacing w:val="-15"/>
          <w:sz w:val="22"/>
          <w:szCs w:val="22"/>
        </w:rPr>
        <w:t>y</w:t>
      </w:r>
      <w:r w:rsidRPr="00550D55">
        <w:rPr>
          <w:rFonts w:asciiTheme="minorHAnsi" w:eastAsia="Arial" w:hAnsiTheme="minorHAnsi" w:cstheme="minorHAnsi"/>
          <w:sz w:val="22"/>
          <w:szCs w:val="22"/>
        </w:rPr>
        <w:t xml:space="preserve">, Deer Park, </w:t>
      </w:r>
      <w:r w:rsidRPr="00550D55">
        <w:rPr>
          <w:rFonts w:asciiTheme="minorHAnsi" w:eastAsia="Arial" w:hAnsiTheme="minorHAnsi" w:cstheme="minorHAnsi"/>
          <w:spacing w:val="-7"/>
          <w:sz w:val="22"/>
          <w:szCs w:val="22"/>
        </w:rPr>
        <w:t>W</w:t>
      </w:r>
      <w:r w:rsidRPr="00550D55">
        <w:rPr>
          <w:rFonts w:asciiTheme="minorHAnsi" w:eastAsia="Arial" w:hAnsiTheme="minorHAnsi" w:cstheme="minorHAnsi"/>
          <w:sz w:val="22"/>
          <w:szCs w:val="22"/>
        </w:rPr>
        <w:t>A</w:t>
      </w:r>
    </w:p>
    <w:p w14:paraId="54EFC7E7" w14:textId="77777777" w:rsidR="00B504F8" w:rsidRPr="00550D55" w:rsidRDefault="00B504F8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</w:pPr>
    </w:p>
    <w:p w14:paraId="0DD4C442" w14:textId="77777777" w:rsidR="00B504F8" w:rsidRPr="00550D55" w:rsidRDefault="006B7824">
      <w:pPr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550D55">
        <w:rPr>
          <w:rFonts w:asciiTheme="minorHAnsi" w:eastAsia="Arial" w:hAnsiTheme="minorHAnsi" w:cstheme="minorHAnsi"/>
          <w:b/>
          <w:spacing w:val="-6"/>
          <w:w w:val="79"/>
          <w:sz w:val="22"/>
          <w:szCs w:val="22"/>
        </w:rPr>
        <w:t>A</w:t>
      </w:r>
      <w:r w:rsidRPr="00550D55">
        <w:rPr>
          <w:rFonts w:asciiTheme="minorHAnsi" w:eastAsia="Arial" w:hAnsiTheme="minorHAnsi" w:cstheme="minorHAnsi"/>
          <w:b/>
          <w:spacing w:val="-4"/>
          <w:w w:val="79"/>
          <w:sz w:val="22"/>
          <w:szCs w:val="22"/>
        </w:rPr>
        <w:t>W</w:t>
      </w:r>
      <w:r w:rsidRPr="00550D55">
        <w:rPr>
          <w:rFonts w:asciiTheme="minorHAnsi" w:eastAsia="Arial" w:hAnsiTheme="minorHAnsi" w:cstheme="minorHAnsi"/>
          <w:b/>
          <w:w w:val="79"/>
          <w:sz w:val="22"/>
          <w:szCs w:val="22"/>
        </w:rPr>
        <w:t>ARD</w:t>
      </w:r>
      <w:r w:rsidRPr="00550D55">
        <w:rPr>
          <w:rFonts w:asciiTheme="minorHAnsi" w:eastAsia="Arial" w:hAnsiTheme="minorHAnsi" w:cstheme="minorHAnsi"/>
          <w:b/>
          <w:spacing w:val="-6"/>
          <w:w w:val="79"/>
          <w:sz w:val="22"/>
          <w:szCs w:val="22"/>
        </w:rPr>
        <w:t>S</w:t>
      </w:r>
      <w:r w:rsidRPr="00550D55">
        <w:rPr>
          <w:rFonts w:asciiTheme="minorHAnsi" w:eastAsia="Arial" w:hAnsiTheme="minorHAnsi" w:cstheme="minorHAnsi"/>
          <w:b/>
          <w:w w:val="79"/>
          <w:sz w:val="22"/>
          <w:szCs w:val="22"/>
        </w:rPr>
        <w:t>,</w:t>
      </w:r>
      <w:r w:rsidRPr="00550D55">
        <w:rPr>
          <w:rFonts w:asciiTheme="minorHAnsi" w:eastAsia="Arial" w:hAnsiTheme="minorHAnsi" w:cstheme="minorHAnsi"/>
          <w:b/>
          <w:spacing w:val="21"/>
          <w:w w:val="79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b/>
          <w:w w:val="79"/>
          <w:sz w:val="22"/>
          <w:szCs w:val="22"/>
        </w:rPr>
        <w:t>RECOGNITIO</w:t>
      </w:r>
      <w:r w:rsidRPr="00550D55">
        <w:rPr>
          <w:rFonts w:asciiTheme="minorHAnsi" w:eastAsia="Arial" w:hAnsiTheme="minorHAnsi" w:cstheme="minorHAnsi"/>
          <w:b/>
          <w:spacing w:val="-6"/>
          <w:w w:val="79"/>
          <w:sz w:val="22"/>
          <w:szCs w:val="22"/>
        </w:rPr>
        <w:t>N</w:t>
      </w:r>
      <w:r w:rsidRPr="00550D55">
        <w:rPr>
          <w:rFonts w:asciiTheme="minorHAnsi" w:eastAsia="Arial" w:hAnsiTheme="minorHAnsi" w:cstheme="minorHAnsi"/>
          <w:b/>
          <w:w w:val="79"/>
          <w:sz w:val="22"/>
          <w:szCs w:val="22"/>
        </w:rPr>
        <w:t>,</w:t>
      </w:r>
      <w:r w:rsidRPr="00550D55">
        <w:rPr>
          <w:rFonts w:asciiTheme="minorHAnsi" w:eastAsia="Arial" w:hAnsiTheme="minorHAnsi" w:cstheme="minorHAnsi"/>
          <w:b/>
          <w:spacing w:val="-5"/>
          <w:w w:val="79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b/>
          <w:w w:val="79"/>
          <w:sz w:val="22"/>
          <w:szCs w:val="22"/>
        </w:rPr>
        <w:t>INCLUSION</w:t>
      </w:r>
      <w:r w:rsidRPr="00550D55">
        <w:rPr>
          <w:rFonts w:asciiTheme="minorHAnsi" w:eastAsia="Arial" w:hAnsiTheme="minorHAnsi" w:cstheme="minorHAnsi"/>
          <w:b/>
          <w:spacing w:val="21"/>
          <w:w w:val="79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b/>
          <w:w w:val="79"/>
          <w:sz w:val="22"/>
          <w:szCs w:val="22"/>
        </w:rPr>
        <w:t>IN</w:t>
      </w:r>
      <w:r w:rsidRPr="00550D55">
        <w:rPr>
          <w:rFonts w:asciiTheme="minorHAnsi" w:eastAsia="Arial" w:hAnsiTheme="minorHAnsi" w:cstheme="minorHAnsi"/>
          <w:b/>
          <w:spacing w:val="24"/>
          <w:w w:val="79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b/>
          <w:w w:val="79"/>
          <w:sz w:val="22"/>
          <w:szCs w:val="22"/>
        </w:rPr>
        <w:t>PUBLIC</w:t>
      </w:r>
      <w:r w:rsidRPr="00550D55">
        <w:rPr>
          <w:rFonts w:asciiTheme="minorHAnsi" w:eastAsia="Arial" w:hAnsiTheme="minorHAnsi" w:cstheme="minorHAnsi"/>
          <w:b/>
          <w:spacing w:val="-12"/>
          <w:w w:val="79"/>
          <w:sz w:val="22"/>
          <w:szCs w:val="22"/>
        </w:rPr>
        <w:t>A</w:t>
      </w:r>
      <w:r w:rsidRPr="00550D55">
        <w:rPr>
          <w:rFonts w:asciiTheme="minorHAnsi" w:eastAsia="Arial" w:hAnsiTheme="minorHAnsi" w:cstheme="minorHAnsi"/>
          <w:b/>
          <w:w w:val="80"/>
          <w:sz w:val="22"/>
          <w:szCs w:val="22"/>
        </w:rPr>
        <w:t>TIONS</w:t>
      </w:r>
    </w:p>
    <w:p w14:paraId="3679DB90" w14:textId="77777777" w:rsidR="00B504F8" w:rsidRPr="00550D55" w:rsidRDefault="006B7824">
      <w:pPr>
        <w:spacing w:before="24"/>
        <w:ind w:left="108"/>
        <w:rPr>
          <w:rFonts w:asciiTheme="minorHAnsi" w:hAnsiTheme="minorHAnsi" w:cstheme="minorHAnsi"/>
          <w:sz w:val="22"/>
          <w:szCs w:val="22"/>
        </w:rPr>
      </w:pPr>
      <w:r w:rsidRPr="00550D55">
        <w:rPr>
          <w:rFonts w:asciiTheme="minorHAnsi" w:eastAsia="Arial" w:hAnsiTheme="minorHAnsi" w:cstheme="minorHAnsi"/>
          <w:b/>
          <w:sz w:val="22"/>
          <w:szCs w:val="22"/>
        </w:rPr>
        <w:t xml:space="preserve">2012   </w:t>
      </w:r>
      <w:r w:rsidRPr="00550D55">
        <w:rPr>
          <w:rFonts w:asciiTheme="minorHAnsi" w:eastAsia="Arial" w:hAnsiTheme="minorHAnsi" w:cstheme="minorHAnsi"/>
          <w:b/>
          <w:spacing w:val="5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 xml:space="preserve">Certificate </w:t>
      </w:r>
      <w:r w:rsidRPr="00550D5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in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 xml:space="preserve">College </w:t>
      </w:r>
      <w:r w:rsidRPr="00550D5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4"/>
          <w:w w:val="110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110"/>
          <w:sz w:val="22"/>
          <w:szCs w:val="22"/>
        </w:rPr>
        <w:t>eaching</w:t>
      </w:r>
      <w:r w:rsidRPr="00550D55">
        <w:rPr>
          <w:rFonts w:asciiTheme="minorHAnsi" w:hAnsiTheme="minorHAnsi" w:cstheme="minorHAnsi"/>
          <w:spacing w:val="3"/>
          <w:w w:val="11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of</w:t>
      </w:r>
      <w:r w:rsidRPr="00550D5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Art</w:t>
      </w:r>
    </w:p>
    <w:p w14:paraId="7BE8F701" w14:textId="77777777" w:rsidR="00B504F8" w:rsidRPr="00550D55" w:rsidRDefault="006B7824">
      <w:pPr>
        <w:spacing w:before="9"/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550D55">
        <w:rPr>
          <w:rFonts w:asciiTheme="minorHAnsi" w:eastAsia="Arial" w:hAnsiTheme="minorHAnsi" w:cstheme="minorHAnsi"/>
          <w:b/>
          <w:sz w:val="22"/>
          <w:szCs w:val="22"/>
        </w:rPr>
        <w:t xml:space="preserve">2001   </w:t>
      </w:r>
      <w:r w:rsidRPr="00550D55">
        <w:rPr>
          <w:rFonts w:asciiTheme="minorHAnsi" w:eastAsia="Arial" w:hAnsiTheme="minorHAnsi" w:cstheme="minorHAnsi"/>
          <w:b/>
          <w:spacing w:val="53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sz w:val="22"/>
          <w:szCs w:val="22"/>
        </w:rPr>
        <w:t>Featured in student publication “The Wire Harp”</w:t>
      </w:r>
    </w:p>
    <w:p w14:paraId="3358DD72" w14:textId="77777777" w:rsidR="00B504F8" w:rsidRPr="00550D55" w:rsidRDefault="00B504F8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</w:pPr>
    </w:p>
    <w:p w14:paraId="73343075" w14:textId="77777777" w:rsidR="00B504F8" w:rsidRPr="00550D55" w:rsidRDefault="006B7824">
      <w:pPr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550D55">
        <w:rPr>
          <w:rFonts w:asciiTheme="minorHAnsi" w:eastAsia="Arial" w:hAnsiTheme="minorHAnsi" w:cstheme="minorHAnsi"/>
          <w:b/>
          <w:w w:val="79"/>
          <w:sz w:val="22"/>
          <w:szCs w:val="22"/>
        </w:rPr>
        <w:t>ADDITIONAL</w:t>
      </w:r>
      <w:r w:rsidRPr="00550D55">
        <w:rPr>
          <w:rFonts w:asciiTheme="minorHAnsi" w:eastAsia="Arial" w:hAnsiTheme="minorHAnsi" w:cstheme="minorHAnsi"/>
          <w:b/>
          <w:spacing w:val="22"/>
          <w:w w:val="79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b/>
          <w:w w:val="79"/>
          <w:sz w:val="22"/>
          <w:szCs w:val="22"/>
        </w:rPr>
        <w:t>PROFESSIONAL</w:t>
      </w:r>
      <w:r w:rsidRPr="00550D55">
        <w:rPr>
          <w:rFonts w:asciiTheme="minorHAnsi" w:eastAsia="Arial" w:hAnsiTheme="minorHAnsi" w:cstheme="minorHAnsi"/>
          <w:b/>
          <w:spacing w:val="9"/>
          <w:w w:val="79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b/>
          <w:w w:val="79"/>
          <w:sz w:val="22"/>
          <w:szCs w:val="22"/>
        </w:rPr>
        <w:t>EXPERIENCES</w:t>
      </w:r>
    </w:p>
    <w:p w14:paraId="3433F4BC" w14:textId="77777777" w:rsidR="00B504F8" w:rsidRPr="00550D55" w:rsidRDefault="006B7824">
      <w:pPr>
        <w:spacing w:before="8"/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550D55">
        <w:rPr>
          <w:rFonts w:asciiTheme="minorHAnsi" w:eastAsia="Arial" w:hAnsiTheme="minorHAnsi" w:cstheme="minorHAnsi"/>
          <w:b/>
          <w:sz w:val="22"/>
          <w:szCs w:val="22"/>
        </w:rPr>
        <w:t xml:space="preserve">2011   </w:t>
      </w:r>
      <w:r w:rsidRPr="00550D55">
        <w:rPr>
          <w:rFonts w:asciiTheme="minorHAnsi" w:eastAsia="Arial" w:hAnsiTheme="minorHAnsi" w:cstheme="minorHAnsi"/>
          <w:b/>
          <w:spacing w:val="53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b/>
          <w:w w:val="82"/>
          <w:sz w:val="22"/>
          <w:szCs w:val="22"/>
        </w:rPr>
        <w:t>Graduate</w:t>
      </w:r>
      <w:r w:rsidRPr="00550D55">
        <w:rPr>
          <w:rFonts w:asciiTheme="minorHAnsi" w:eastAsia="Arial" w:hAnsiTheme="minorHAnsi" w:cstheme="minorHAnsi"/>
          <w:b/>
          <w:spacing w:val="3"/>
          <w:w w:val="82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b/>
          <w:w w:val="82"/>
          <w:sz w:val="22"/>
          <w:szCs w:val="22"/>
        </w:rPr>
        <w:t>Program</w:t>
      </w:r>
      <w:r w:rsidRPr="00550D55">
        <w:rPr>
          <w:rFonts w:asciiTheme="minorHAnsi" w:eastAsia="Arial" w:hAnsiTheme="minorHAnsi" w:cstheme="minorHAnsi"/>
          <w:b/>
          <w:spacing w:val="-5"/>
          <w:w w:val="82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b/>
          <w:w w:val="82"/>
          <w:sz w:val="22"/>
          <w:szCs w:val="22"/>
        </w:rPr>
        <w:t>Assistant</w:t>
      </w:r>
    </w:p>
    <w:p w14:paraId="4840B06E" w14:textId="77777777" w:rsidR="00B504F8" w:rsidRPr="00550D55" w:rsidRDefault="006B7824">
      <w:pPr>
        <w:spacing w:before="10"/>
        <w:ind w:left="1511" w:right="3530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550D55">
        <w:rPr>
          <w:rFonts w:asciiTheme="minorHAnsi" w:eastAsia="Arial" w:hAnsiTheme="minorHAnsi" w:cstheme="minorHAnsi"/>
          <w:spacing w:val="-22"/>
          <w:sz w:val="22"/>
          <w:szCs w:val="22"/>
        </w:rPr>
        <w:t>T</w:t>
      </w:r>
      <w:r w:rsidRPr="00550D55">
        <w:rPr>
          <w:rFonts w:asciiTheme="minorHAnsi" w:eastAsia="Arial" w:hAnsiTheme="minorHAnsi" w:cstheme="minorHAnsi"/>
          <w:sz w:val="22"/>
          <w:szCs w:val="22"/>
        </w:rPr>
        <w:t xml:space="preserve">echnician for the Photographic and </w:t>
      </w:r>
      <w:r w:rsidRPr="00550D55">
        <w:rPr>
          <w:rFonts w:asciiTheme="minorHAnsi" w:eastAsia="Arial" w:hAnsiTheme="minorHAnsi" w:cstheme="minorHAnsi"/>
          <w:sz w:val="22"/>
          <w:szCs w:val="22"/>
        </w:rPr>
        <w:t>Electronic Media program</w:t>
      </w:r>
    </w:p>
    <w:p w14:paraId="74BD4785" w14:textId="77777777" w:rsidR="00B504F8" w:rsidRPr="00550D55" w:rsidRDefault="006B7824">
      <w:pPr>
        <w:spacing w:before="10"/>
        <w:ind w:left="828"/>
        <w:rPr>
          <w:rFonts w:asciiTheme="minorHAnsi" w:eastAsia="Arial" w:hAnsiTheme="minorHAnsi" w:cstheme="minorHAnsi"/>
          <w:sz w:val="22"/>
          <w:szCs w:val="22"/>
        </w:rPr>
      </w:pPr>
      <w:r w:rsidRPr="00550D55">
        <w:rPr>
          <w:rFonts w:asciiTheme="minorHAnsi" w:eastAsia="Arial" w:hAnsiTheme="minorHAnsi" w:cstheme="minorHAnsi"/>
          <w:b/>
          <w:w w:val="81"/>
          <w:sz w:val="22"/>
          <w:szCs w:val="22"/>
        </w:rPr>
        <w:t>Graduate</w:t>
      </w:r>
      <w:r w:rsidRPr="00550D55">
        <w:rPr>
          <w:rFonts w:asciiTheme="minorHAnsi" w:eastAsia="Arial" w:hAnsiTheme="minorHAnsi" w:cstheme="minorHAnsi"/>
          <w:b/>
          <w:spacing w:val="12"/>
          <w:w w:val="81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b/>
          <w:w w:val="81"/>
          <w:sz w:val="22"/>
          <w:szCs w:val="22"/>
        </w:rPr>
        <w:t>Student</w:t>
      </w:r>
      <w:r w:rsidRPr="00550D55">
        <w:rPr>
          <w:rFonts w:asciiTheme="minorHAnsi" w:eastAsia="Arial" w:hAnsiTheme="minorHAnsi" w:cstheme="minorHAnsi"/>
          <w:b/>
          <w:spacing w:val="11"/>
          <w:w w:val="81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b/>
          <w:w w:val="81"/>
          <w:sz w:val="22"/>
          <w:szCs w:val="22"/>
        </w:rPr>
        <w:t>Union</w:t>
      </w:r>
      <w:r w:rsidRPr="00550D55">
        <w:rPr>
          <w:rFonts w:asciiTheme="minorHAnsi" w:eastAsia="Arial" w:hAnsiTheme="minorHAnsi" w:cstheme="minorHAnsi"/>
          <w:b/>
          <w:spacing w:val="-8"/>
          <w:w w:val="81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b/>
          <w:w w:val="82"/>
          <w:sz w:val="22"/>
          <w:szCs w:val="22"/>
        </w:rPr>
        <w:t>Representitive</w:t>
      </w:r>
    </w:p>
    <w:p w14:paraId="1C6DB82C" w14:textId="77777777" w:rsidR="00B504F8" w:rsidRPr="00550D55" w:rsidRDefault="006B7824">
      <w:pPr>
        <w:spacing w:before="10"/>
        <w:ind w:left="828"/>
        <w:rPr>
          <w:rFonts w:asciiTheme="minorHAnsi" w:eastAsia="Arial" w:hAnsiTheme="minorHAnsi" w:cstheme="minorHAnsi"/>
          <w:sz w:val="22"/>
          <w:szCs w:val="22"/>
        </w:rPr>
      </w:pPr>
      <w:r w:rsidRPr="00550D55">
        <w:rPr>
          <w:rFonts w:asciiTheme="minorHAnsi" w:eastAsia="Arial" w:hAnsiTheme="minorHAnsi" w:cstheme="minorHAnsi"/>
          <w:b/>
          <w:w w:val="79"/>
          <w:sz w:val="22"/>
          <w:szCs w:val="22"/>
        </w:rPr>
        <w:t>Custom</w:t>
      </w:r>
      <w:r w:rsidRPr="00550D55">
        <w:rPr>
          <w:rFonts w:asciiTheme="minorHAnsi" w:eastAsia="Arial" w:hAnsiTheme="minorHAnsi" w:cstheme="minorHAnsi"/>
          <w:b/>
          <w:spacing w:val="12"/>
          <w:w w:val="79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b/>
          <w:spacing w:val="-3"/>
          <w:w w:val="79"/>
          <w:sz w:val="22"/>
          <w:szCs w:val="22"/>
        </w:rPr>
        <w:t>W</w:t>
      </w:r>
      <w:r w:rsidRPr="00550D55">
        <w:rPr>
          <w:rFonts w:asciiTheme="minorHAnsi" w:eastAsia="Arial" w:hAnsiTheme="minorHAnsi" w:cstheme="minorHAnsi"/>
          <w:b/>
          <w:w w:val="79"/>
          <w:sz w:val="22"/>
          <w:szCs w:val="22"/>
        </w:rPr>
        <w:t>eb</w:t>
      </w:r>
      <w:r w:rsidRPr="00550D55">
        <w:rPr>
          <w:rFonts w:asciiTheme="minorHAnsi" w:eastAsia="Arial" w:hAnsiTheme="minorHAnsi" w:cstheme="minorHAnsi"/>
          <w:b/>
          <w:spacing w:val="5"/>
          <w:w w:val="79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b/>
          <w:spacing w:val="2"/>
          <w:w w:val="79"/>
          <w:sz w:val="22"/>
          <w:szCs w:val="22"/>
        </w:rPr>
        <w:t>A</w:t>
      </w:r>
      <w:r w:rsidRPr="00550D55">
        <w:rPr>
          <w:rFonts w:asciiTheme="minorHAnsi" w:eastAsia="Arial" w:hAnsiTheme="minorHAnsi" w:cstheme="minorHAnsi"/>
          <w:b/>
          <w:w w:val="79"/>
          <w:sz w:val="22"/>
          <w:szCs w:val="22"/>
        </w:rPr>
        <w:t>pplication</w:t>
      </w:r>
      <w:r w:rsidRPr="00550D55">
        <w:rPr>
          <w:rFonts w:asciiTheme="minorHAnsi" w:eastAsia="Arial" w:hAnsiTheme="minorHAnsi" w:cstheme="minorHAnsi"/>
          <w:b/>
          <w:spacing w:val="40"/>
          <w:w w:val="79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b/>
          <w:w w:val="79"/>
          <w:sz w:val="22"/>
          <w:szCs w:val="22"/>
        </w:rPr>
        <w:t>Development</w:t>
      </w:r>
      <w:r w:rsidRPr="00550D55">
        <w:rPr>
          <w:rFonts w:asciiTheme="minorHAnsi" w:eastAsia="Arial" w:hAnsiTheme="minorHAnsi" w:cstheme="minorHAnsi"/>
          <w:b/>
          <w:spacing w:val="42"/>
          <w:w w:val="79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b/>
          <w:w w:val="79"/>
          <w:sz w:val="22"/>
          <w:szCs w:val="22"/>
        </w:rPr>
        <w:t>:</w:t>
      </w:r>
      <w:r w:rsidRPr="00550D55">
        <w:rPr>
          <w:rFonts w:asciiTheme="minorHAnsi" w:eastAsia="Arial" w:hAnsiTheme="minorHAnsi" w:cstheme="minorHAnsi"/>
          <w:b/>
          <w:spacing w:val="-8"/>
          <w:w w:val="79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b/>
          <w:w w:val="82"/>
          <w:sz w:val="22"/>
          <w:szCs w:val="22"/>
        </w:rPr>
        <w:t>Ma</w:t>
      </w:r>
      <w:r w:rsidRPr="00550D55">
        <w:rPr>
          <w:rFonts w:asciiTheme="minorHAnsi" w:eastAsia="Arial" w:hAnsiTheme="minorHAnsi" w:cstheme="minorHAnsi"/>
          <w:b/>
          <w:spacing w:val="3"/>
          <w:w w:val="82"/>
          <w:sz w:val="22"/>
          <w:szCs w:val="22"/>
        </w:rPr>
        <w:t>r</w:t>
      </w:r>
      <w:r w:rsidRPr="00550D55">
        <w:rPr>
          <w:rFonts w:asciiTheme="minorHAnsi" w:eastAsia="Arial" w:hAnsiTheme="minorHAnsi" w:cstheme="minorHAnsi"/>
          <w:b/>
          <w:w w:val="82"/>
          <w:sz w:val="22"/>
          <w:szCs w:val="22"/>
        </w:rPr>
        <w:t>yland</w:t>
      </w:r>
      <w:r w:rsidRPr="00550D55">
        <w:rPr>
          <w:rFonts w:asciiTheme="minorHAnsi" w:eastAsia="Arial" w:hAnsiTheme="minorHAnsi" w:cstheme="minorHAnsi"/>
          <w:b/>
          <w:spacing w:val="21"/>
          <w:w w:val="82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b/>
          <w:w w:val="82"/>
          <w:sz w:val="22"/>
          <w:szCs w:val="22"/>
        </w:rPr>
        <w:t>Institute</w:t>
      </w:r>
      <w:r w:rsidRPr="00550D55">
        <w:rPr>
          <w:rFonts w:asciiTheme="minorHAnsi" w:eastAsia="Arial" w:hAnsiTheme="minorHAnsi" w:cstheme="minorHAnsi"/>
          <w:b/>
          <w:spacing w:val="19"/>
          <w:w w:val="82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b/>
          <w:w w:val="82"/>
          <w:sz w:val="22"/>
          <w:szCs w:val="22"/>
        </w:rPr>
        <w:t>College</w:t>
      </w:r>
      <w:r w:rsidRPr="00550D55">
        <w:rPr>
          <w:rFonts w:asciiTheme="minorHAnsi" w:eastAsia="Arial" w:hAnsiTheme="minorHAnsi" w:cstheme="minorHAnsi"/>
          <w:b/>
          <w:spacing w:val="-4"/>
          <w:w w:val="82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b/>
          <w:w w:val="82"/>
          <w:sz w:val="22"/>
          <w:szCs w:val="22"/>
        </w:rPr>
        <w:t>of</w:t>
      </w:r>
      <w:r w:rsidRPr="00550D55">
        <w:rPr>
          <w:rFonts w:asciiTheme="minorHAnsi" w:eastAsia="Arial" w:hAnsiTheme="minorHAnsi" w:cstheme="minorHAnsi"/>
          <w:b/>
          <w:spacing w:val="-5"/>
          <w:w w:val="82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b/>
          <w:w w:val="82"/>
          <w:sz w:val="22"/>
          <w:szCs w:val="22"/>
        </w:rPr>
        <w:t>Art</w:t>
      </w:r>
    </w:p>
    <w:p w14:paraId="383F3764" w14:textId="77777777" w:rsidR="00B504F8" w:rsidRPr="00550D55" w:rsidRDefault="006B7824">
      <w:pPr>
        <w:spacing w:before="10"/>
        <w:ind w:left="876"/>
        <w:rPr>
          <w:rFonts w:asciiTheme="minorHAnsi" w:eastAsia="Arial" w:hAnsiTheme="minorHAnsi" w:cstheme="minorHAnsi"/>
          <w:sz w:val="22"/>
          <w:szCs w:val="22"/>
        </w:rPr>
        <w:sectPr w:rsidR="00B504F8" w:rsidRPr="00550D55">
          <w:headerReference w:type="default" r:id="rId12"/>
          <w:footerReference w:type="default" r:id="rId13"/>
          <w:pgSz w:w="12240" w:h="15840"/>
          <w:pgMar w:top="660" w:right="980" w:bottom="280" w:left="620" w:header="0" w:footer="0" w:gutter="0"/>
          <w:cols w:space="720"/>
        </w:sectPr>
      </w:pPr>
      <w:r w:rsidRPr="00550D55">
        <w:rPr>
          <w:rFonts w:asciiTheme="minorHAnsi" w:eastAsia="Arial" w:hAnsiTheme="minorHAnsi" w:cstheme="minorHAnsi"/>
          <w:sz w:val="22"/>
          <w:szCs w:val="22"/>
        </w:rPr>
        <w:t>higheredforms.org</w:t>
      </w:r>
    </w:p>
    <w:p w14:paraId="6C3CD523" w14:textId="77777777" w:rsidR="00B504F8" w:rsidRPr="00550D55" w:rsidRDefault="006B7824">
      <w:pPr>
        <w:spacing w:before="10"/>
        <w:ind w:left="108" w:right="-50"/>
        <w:rPr>
          <w:rFonts w:asciiTheme="minorHAnsi" w:eastAsia="Arial" w:hAnsiTheme="minorHAnsi" w:cstheme="minorHAnsi"/>
          <w:sz w:val="22"/>
          <w:szCs w:val="22"/>
        </w:rPr>
      </w:pPr>
      <w:r w:rsidRPr="00550D55">
        <w:rPr>
          <w:rFonts w:asciiTheme="minorHAnsi" w:eastAsia="Arial" w:hAnsiTheme="minorHAnsi" w:cstheme="minorHAnsi"/>
          <w:b/>
          <w:w w:val="86"/>
          <w:sz w:val="22"/>
          <w:szCs w:val="22"/>
        </w:rPr>
        <w:t>2009</w:t>
      </w:r>
    </w:p>
    <w:p w14:paraId="74C98970" w14:textId="77777777" w:rsidR="00B504F8" w:rsidRPr="00550D55" w:rsidRDefault="006B7824">
      <w:pPr>
        <w:spacing w:before="10" w:line="240" w:lineRule="exact"/>
        <w:rPr>
          <w:rFonts w:asciiTheme="minorHAnsi" w:hAnsiTheme="minorHAnsi" w:cstheme="minorHAnsi"/>
          <w:sz w:val="22"/>
          <w:szCs w:val="22"/>
        </w:rPr>
      </w:pPr>
      <w:r w:rsidRPr="00550D55">
        <w:rPr>
          <w:rFonts w:asciiTheme="minorHAnsi" w:hAnsiTheme="minorHAnsi" w:cstheme="minorHAnsi"/>
          <w:sz w:val="22"/>
          <w:szCs w:val="22"/>
        </w:rPr>
        <w:br w:type="column"/>
      </w:r>
    </w:p>
    <w:p w14:paraId="72AA72EA" w14:textId="77777777" w:rsidR="00B504F8" w:rsidRPr="00550D55" w:rsidRDefault="006B7824">
      <w:pPr>
        <w:rPr>
          <w:rFonts w:asciiTheme="minorHAnsi" w:eastAsia="Arial" w:hAnsiTheme="minorHAnsi" w:cstheme="minorHAnsi"/>
          <w:sz w:val="22"/>
          <w:szCs w:val="22"/>
        </w:rPr>
        <w:sectPr w:rsidR="00B504F8" w:rsidRPr="00550D55">
          <w:type w:val="continuous"/>
          <w:pgSz w:w="12240" w:h="15840"/>
          <w:pgMar w:top="1420" w:right="980" w:bottom="280" w:left="620" w:header="720" w:footer="720" w:gutter="0"/>
          <w:cols w:num="2" w:space="720" w:equalWidth="0">
            <w:col w:w="492" w:space="335"/>
            <w:col w:w="9813"/>
          </w:cols>
        </w:sectPr>
      </w:pPr>
      <w:r w:rsidRPr="00550D55">
        <w:rPr>
          <w:rFonts w:asciiTheme="minorHAnsi" w:eastAsia="Arial" w:hAnsiTheme="minorHAnsi" w:cstheme="minorHAnsi"/>
          <w:sz w:val="22"/>
          <w:szCs w:val="22"/>
        </w:rPr>
        <w:t>Curato</w:t>
      </w:r>
      <w:r w:rsidRPr="00550D55">
        <w:rPr>
          <w:rFonts w:asciiTheme="minorHAnsi" w:eastAsia="Arial" w:hAnsiTheme="minorHAnsi" w:cstheme="minorHAnsi"/>
          <w:spacing w:val="-11"/>
          <w:sz w:val="22"/>
          <w:szCs w:val="22"/>
        </w:rPr>
        <w:t>r</w:t>
      </w:r>
      <w:r w:rsidRPr="00550D55">
        <w:rPr>
          <w:rFonts w:asciiTheme="minorHAnsi" w:eastAsia="Arial" w:hAnsiTheme="minorHAnsi" w:cstheme="minorHAnsi"/>
          <w:sz w:val="22"/>
          <w:szCs w:val="22"/>
        </w:rPr>
        <w:t>, juro</w:t>
      </w:r>
      <w:r w:rsidRPr="00550D55">
        <w:rPr>
          <w:rFonts w:asciiTheme="minorHAnsi" w:eastAsia="Arial" w:hAnsiTheme="minorHAnsi" w:cstheme="minorHAnsi"/>
          <w:spacing w:val="-11"/>
          <w:sz w:val="22"/>
          <w:szCs w:val="22"/>
        </w:rPr>
        <w:t>r</w:t>
      </w:r>
      <w:r w:rsidRPr="00550D55">
        <w:rPr>
          <w:rFonts w:asciiTheme="minorHAnsi" w:eastAsia="Arial" w:hAnsiTheme="minorHAnsi" w:cstheme="minorHAnsi"/>
          <w:sz w:val="22"/>
          <w:szCs w:val="22"/>
        </w:rPr>
        <w:t>, and gallery install for</w:t>
      </w:r>
      <w:r w:rsidRPr="00550D5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spacing w:val="-22"/>
          <w:sz w:val="22"/>
          <w:szCs w:val="22"/>
        </w:rPr>
        <w:t>T</w:t>
      </w:r>
      <w:r w:rsidRPr="00550D55">
        <w:rPr>
          <w:rFonts w:asciiTheme="minorHAnsi" w:eastAsia="Arial" w:hAnsiTheme="minorHAnsi" w:cstheme="minorHAnsi"/>
          <w:sz w:val="22"/>
          <w:szCs w:val="22"/>
        </w:rPr>
        <w:t>errain 2009</w:t>
      </w:r>
    </w:p>
    <w:p w14:paraId="10076423" w14:textId="77777777" w:rsidR="00B504F8" w:rsidRPr="00550D55" w:rsidRDefault="006B7824">
      <w:pPr>
        <w:spacing w:before="10"/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550D55">
        <w:rPr>
          <w:rFonts w:asciiTheme="minorHAnsi" w:eastAsia="Arial" w:hAnsiTheme="minorHAnsi" w:cstheme="minorHAnsi"/>
          <w:b/>
          <w:w w:val="86"/>
          <w:sz w:val="22"/>
          <w:szCs w:val="22"/>
        </w:rPr>
        <w:t>2008</w:t>
      </w:r>
      <w:r w:rsidRPr="00550D55">
        <w:rPr>
          <w:rFonts w:asciiTheme="minorHAnsi" w:eastAsia="Arial" w:hAnsiTheme="minorHAnsi" w:cstheme="minorHAnsi"/>
          <w:b/>
          <w:spacing w:val="1"/>
          <w:w w:val="86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b/>
          <w:sz w:val="22"/>
          <w:szCs w:val="22"/>
        </w:rPr>
        <w:t>- 2011</w:t>
      </w:r>
    </w:p>
    <w:p w14:paraId="06994033" w14:textId="77777777" w:rsidR="00B504F8" w:rsidRPr="00550D55" w:rsidRDefault="006B7824">
      <w:pPr>
        <w:spacing w:before="17" w:line="250" w:lineRule="auto"/>
        <w:ind w:left="828" w:right="7386"/>
        <w:rPr>
          <w:rFonts w:asciiTheme="minorHAnsi" w:eastAsia="Arial" w:hAnsiTheme="minorHAnsi" w:cstheme="minorHAnsi"/>
          <w:sz w:val="22"/>
          <w:szCs w:val="22"/>
        </w:rPr>
        <w:sectPr w:rsidR="00B504F8" w:rsidRPr="00550D55">
          <w:type w:val="continuous"/>
          <w:pgSz w:w="12240" w:h="15840"/>
          <w:pgMar w:top="1420" w:right="980" w:bottom="280" w:left="620" w:header="720" w:footer="720" w:gutter="0"/>
          <w:cols w:space="720"/>
        </w:sectPr>
      </w:pPr>
      <w:r w:rsidRPr="00550D55">
        <w:rPr>
          <w:rFonts w:asciiTheme="minorHAnsi" w:eastAsia="Arial" w:hAnsiTheme="minorHAnsi" w:cstheme="minorHAnsi"/>
          <w:b/>
          <w:spacing w:val="-3"/>
          <w:w w:val="84"/>
          <w:sz w:val="22"/>
          <w:szCs w:val="22"/>
        </w:rPr>
        <w:lastRenderedPageBreak/>
        <w:t>F</w:t>
      </w:r>
      <w:r w:rsidRPr="00550D55">
        <w:rPr>
          <w:rFonts w:asciiTheme="minorHAnsi" w:eastAsia="Arial" w:hAnsiTheme="minorHAnsi" w:cstheme="minorHAnsi"/>
          <w:b/>
          <w:w w:val="84"/>
          <w:sz w:val="22"/>
          <w:szCs w:val="22"/>
        </w:rPr>
        <w:t>reelance</w:t>
      </w:r>
      <w:r w:rsidRPr="00550D55">
        <w:rPr>
          <w:rFonts w:asciiTheme="minorHAnsi" w:eastAsia="Arial" w:hAnsiTheme="minorHAnsi" w:cstheme="minorHAnsi"/>
          <w:b/>
          <w:spacing w:val="-7"/>
          <w:w w:val="84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b/>
          <w:spacing w:val="-3"/>
          <w:w w:val="84"/>
          <w:sz w:val="22"/>
          <w:szCs w:val="22"/>
        </w:rPr>
        <w:t>W</w:t>
      </w:r>
      <w:r w:rsidRPr="00550D55">
        <w:rPr>
          <w:rFonts w:asciiTheme="minorHAnsi" w:eastAsia="Arial" w:hAnsiTheme="minorHAnsi" w:cstheme="minorHAnsi"/>
          <w:b/>
          <w:w w:val="84"/>
          <w:sz w:val="22"/>
          <w:szCs w:val="22"/>
        </w:rPr>
        <w:t>eb</w:t>
      </w:r>
      <w:r w:rsidRPr="00550D55">
        <w:rPr>
          <w:rFonts w:asciiTheme="minorHAnsi" w:eastAsia="Arial" w:hAnsiTheme="minorHAnsi" w:cstheme="minorHAnsi"/>
          <w:b/>
          <w:spacing w:val="-2"/>
          <w:w w:val="84"/>
          <w:sz w:val="22"/>
          <w:szCs w:val="22"/>
        </w:rPr>
        <w:t xml:space="preserve"> </w:t>
      </w:r>
      <w:r w:rsidRPr="00550D55">
        <w:rPr>
          <w:rFonts w:asciiTheme="minorHAnsi" w:eastAsia="Arial" w:hAnsiTheme="minorHAnsi" w:cstheme="minorHAnsi"/>
          <w:b/>
          <w:w w:val="84"/>
          <w:sz w:val="22"/>
          <w:szCs w:val="22"/>
        </w:rPr>
        <w:t xml:space="preserve">Development </w:t>
      </w:r>
      <w:r w:rsidRPr="00550D55">
        <w:rPr>
          <w:rFonts w:asciiTheme="minorHAnsi" w:eastAsia="Arial" w:hAnsiTheme="minorHAnsi" w:cstheme="minorHAnsi"/>
          <w:sz w:val="22"/>
          <w:szCs w:val="22"/>
        </w:rPr>
        <w:t xml:space="preserve">mardisnenno.com </w:t>
      </w:r>
      <w:r w:rsidRPr="00550D55">
        <w:rPr>
          <w:rFonts w:asciiTheme="minorHAnsi" w:hAnsiTheme="minorHAnsi" w:cstheme="minorHAnsi"/>
          <w:w w:val="108"/>
          <w:sz w:val="22"/>
          <w:szCs w:val="22"/>
        </w:rPr>
        <w:t xml:space="preserve">fineartbybarb.com </w:t>
      </w:r>
      <w:r w:rsidRPr="00550D55">
        <w:rPr>
          <w:rFonts w:asciiTheme="minorHAnsi" w:hAnsiTheme="minorHAnsi" w:cstheme="minorHAnsi"/>
          <w:w w:val="109"/>
          <w:sz w:val="22"/>
          <w:szCs w:val="22"/>
        </w:rPr>
        <w:t xml:space="preserve">sfccfinearts.org </w:t>
      </w:r>
      <w:r w:rsidRPr="00550D55">
        <w:rPr>
          <w:rFonts w:asciiTheme="minorHAnsi" w:eastAsia="Arial" w:hAnsiTheme="minorHAnsi" w:cstheme="minorHAnsi"/>
          <w:sz w:val="22"/>
          <w:szCs w:val="22"/>
        </w:rPr>
        <w:t>themuseuminc.com spearswoodworks.com everythinginsight.biz</w:t>
      </w:r>
    </w:p>
    <w:p w14:paraId="4040A1D2" w14:textId="77777777" w:rsidR="00B504F8" w:rsidRPr="00550D55" w:rsidRDefault="00B504F8">
      <w:pPr>
        <w:spacing w:before="9" w:line="160" w:lineRule="exact"/>
        <w:rPr>
          <w:rFonts w:asciiTheme="minorHAnsi" w:hAnsiTheme="minorHAnsi" w:cstheme="minorHAnsi"/>
          <w:sz w:val="22"/>
          <w:szCs w:val="22"/>
        </w:rPr>
      </w:pPr>
    </w:p>
    <w:p w14:paraId="0A8CBF19" w14:textId="77777777" w:rsidR="00B504F8" w:rsidRPr="00550D55" w:rsidRDefault="006B7824">
      <w:pPr>
        <w:spacing w:before="31"/>
        <w:ind w:left="2316"/>
        <w:rPr>
          <w:rFonts w:asciiTheme="minorHAnsi" w:hAnsiTheme="minorHAnsi" w:cstheme="minorHAnsi"/>
          <w:sz w:val="22"/>
          <w:szCs w:val="22"/>
        </w:rPr>
      </w:pPr>
      <w:r w:rsidRPr="00550D55">
        <w:rPr>
          <w:rFonts w:asciiTheme="minorHAnsi" w:hAnsiTheme="minorHAnsi" w:cstheme="minorHAnsi"/>
          <w:b/>
          <w:spacing w:val="-3"/>
          <w:w w:val="107"/>
          <w:sz w:val="22"/>
          <w:szCs w:val="22"/>
        </w:rPr>
        <w:t>j</w:t>
      </w:r>
      <w:r w:rsidRPr="00550D55">
        <w:rPr>
          <w:rFonts w:asciiTheme="minorHAnsi" w:hAnsiTheme="minorHAnsi" w:cstheme="minorHAnsi"/>
          <w:b/>
          <w:spacing w:val="-1"/>
          <w:w w:val="160"/>
          <w:sz w:val="22"/>
          <w:szCs w:val="22"/>
        </w:rPr>
        <w:t>o</w:t>
      </w:r>
      <w:r w:rsidRPr="00550D55">
        <w:rPr>
          <w:rFonts w:asciiTheme="minorHAnsi" w:hAnsiTheme="minorHAnsi" w:cstheme="minorHAnsi"/>
          <w:b/>
          <w:spacing w:val="-2"/>
          <w:w w:val="131"/>
          <w:sz w:val="22"/>
          <w:szCs w:val="22"/>
        </w:rPr>
        <w:t>s</w:t>
      </w:r>
      <w:r w:rsidRPr="00550D55">
        <w:rPr>
          <w:rFonts w:asciiTheme="minorHAnsi" w:hAnsiTheme="minorHAnsi" w:cstheme="minorHAnsi"/>
          <w:b/>
          <w:spacing w:val="1"/>
          <w:w w:val="132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spacing w:val="-5"/>
          <w:w w:val="106"/>
          <w:sz w:val="22"/>
          <w:szCs w:val="22"/>
        </w:rPr>
        <w:t>p</w:t>
      </w:r>
      <w:r w:rsidRPr="00550D55">
        <w:rPr>
          <w:rFonts w:asciiTheme="minorHAnsi" w:hAnsiTheme="minorHAnsi" w:cstheme="minorHAnsi"/>
          <w:b/>
          <w:w w:val="147"/>
          <w:sz w:val="22"/>
          <w:szCs w:val="22"/>
        </w:rPr>
        <w:t>h</w:t>
      </w:r>
      <w:r w:rsidRPr="00550D55">
        <w:rPr>
          <w:rFonts w:asciiTheme="minorHAnsi" w:hAnsiTheme="minorHAnsi" w:cstheme="minorHAnsi"/>
          <w:b/>
          <w:spacing w:val="2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2"/>
          <w:w w:val="111"/>
          <w:sz w:val="22"/>
          <w:szCs w:val="22"/>
        </w:rPr>
        <w:t>m</w:t>
      </w:r>
      <w:r w:rsidRPr="00550D55">
        <w:rPr>
          <w:rFonts w:asciiTheme="minorHAnsi" w:hAnsiTheme="minorHAnsi" w:cstheme="minorHAnsi"/>
          <w:b/>
          <w:spacing w:val="3"/>
          <w:w w:val="132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spacing w:val="7"/>
          <w:w w:val="119"/>
          <w:sz w:val="22"/>
          <w:szCs w:val="22"/>
        </w:rPr>
        <w:t>y</w:t>
      </w:r>
      <w:r w:rsidRPr="00550D55">
        <w:rPr>
          <w:rFonts w:asciiTheme="minorHAnsi" w:hAnsiTheme="minorHAnsi" w:cstheme="minorHAnsi"/>
          <w:b/>
          <w:spacing w:val="2"/>
          <w:w w:val="132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spacing w:val="6"/>
          <w:w w:val="149"/>
          <w:sz w:val="22"/>
          <w:szCs w:val="22"/>
        </w:rPr>
        <w:t>r</w:t>
      </w:r>
      <w:r w:rsidRPr="00550D55">
        <w:rPr>
          <w:rFonts w:asciiTheme="minorHAnsi" w:hAnsiTheme="minorHAnsi" w:cstheme="minorHAnsi"/>
          <w:b/>
          <w:spacing w:val="-3"/>
          <w:w w:val="147"/>
          <w:sz w:val="22"/>
          <w:szCs w:val="22"/>
        </w:rPr>
        <w:t>h</w:t>
      </w:r>
      <w:r w:rsidRPr="00550D55">
        <w:rPr>
          <w:rFonts w:asciiTheme="minorHAnsi" w:hAnsiTheme="minorHAnsi" w:cstheme="minorHAnsi"/>
          <w:b/>
          <w:spacing w:val="-3"/>
          <w:w w:val="160"/>
          <w:sz w:val="22"/>
          <w:szCs w:val="22"/>
        </w:rPr>
        <w:t>o</w:t>
      </w:r>
      <w:r w:rsidRPr="00550D55">
        <w:rPr>
          <w:rFonts w:asciiTheme="minorHAnsi" w:hAnsiTheme="minorHAnsi" w:cstheme="minorHAnsi"/>
          <w:b/>
          <w:spacing w:val="1"/>
          <w:w w:val="161"/>
          <w:sz w:val="22"/>
          <w:szCs w:val="22"/>
        </w:rPr>
        <w:t>f</w:t>
      </w:r>
      <w:r w:rsidRPr="00550D55">
        <w:rPr>
          <w:rFonts w:asciiTheme="minorHAnsi" w:hAnsiTheme="minorHAnsi" w:cstheme="minorHAnsi"/>
          <w:b/>
          <w:w w:val="161"/>
          <w:sz w:val="22"/>
          <w:szCs w:val="22"/>
        </w:rPr>
        <w:t>f</w:t>
      </w:r>
      <w:r w:rsidRPr="00550D55">
        <w:rPr>
          <w:rFonts w:asciiTheme="minorHAnsi" w:hAnsiTheme="minorHAnsi" w:cstheme="minorHAnsi"/>
          <w:b/>
          <w:spacing w:val="2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1"/>
          <w:w w:val="158"/>
          <w:sz w:val="22"/>
          <w:szCs w:val="22"/>
        </w:rPr>
        <w:t>c</w:t>
      </w:r>
      <w:r w:rsidRPr="00550D55">
        <w:rPr>
          <w:rFonts w:asciiTheme="minorHAnsi" w:hAnsiTheme="minorHAnsi" w:cstheme="minorHAnsi"/>
          <w:b/>
          <w:spacing w:val="2"/>
          <w:w w:val="132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spacing w:val="2"/>
          <w:w w:val="141"/>
          <w:sz w:val="22"/>
          <w:szCs w:val="22"/>
        </w:rPr>
        <w:t>n</w:t>
      </w:r>
      <w:r w:rsidRPr="00550D55">
        <w:rPr>
          <w:rFonts w:asciiTheme="minorHAnsi" w:hAnsiTheme="minorHAnsi" w:cstheme="minorHAnsi"/>
          <w:b/>
          <w:spacing w:val="2"/>
          <w:w w:val="207"/>
          <w:sz w:val="22"/>
          <w:szCs w:val="22"/>
        </w:rPr>
        <w:t>t</w:t>
      </w:r>
      <w:r w:rsidRPr="00550D55">
        <w:rPr>
          <w:rFonts w:asciiTheme="minorHAnsi" w:hAnsiTheme="minorHAnsi" w:cstheme="minorHAnsi"/>
          <w:b/>
          <w:spacing w:val="2"/>
          <w:w w:val="132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w w:val="149"/>
          <w:sz w:val="22"/>
          <w:szCs w:val="22"/>
        </w:rPr>
        <w:t>r</w:t>
      </w:r>
      <w:r w:rsidRPr="00550D55">
        <w:rPr>
          <w:rFonts w:asciiTheme="minorHAnsi" w:hAnsiTheme="minorHAnsi" w:cstheme="minorHAnsi"/>
          <w:b/>
          <w:spacing w:val="2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-1"/>
          <w:w w:val="146"/>
          <w:sz w:val="22"/>
          <w:szCs w:val="22"/>
        </w:rPr>
        <w:t>f</w:t>
      </w:r>
      <w:r w:rsidRPr="00550D55">
        <w:rPr>
          <w:rFonts w:asciiTheme="minorHAnsi" w:hAnsiTheme="minorHAnsi" w:cstheme="minorHAnsi"/>
          <w:b/>
          <w:spacing w:val="-4"/>
          <w:w w:val="146"/>
          <w:sz w:val="22"/>
          <w:szCs w:val="22"/>
        </w:rPr>
        <w:t>o</w:t>
      </w:r>
      <w:r w:rsidRPr="00550D55">
        <w:rPr>
          <w:rFonts w:asciiTheme="minorHAnsi" w:hAnsiTheme="minorHAnsi" w:cstheme="minorHAnsi"/>
          <w:b/>
          <w:w w:val="146"/>
          <w:sz w:val="22"/>
          <w:szCs w:val="22"/>
        </w:rPr>
        <w:t>r</w:t>
      </w:r>
      <w:r w:rsidRPr="00550D55">
        <w:rPr>
          <w:rFonts w:asciiTheme="minorHAnsi" w:hAnsiTheme="minorHAnsi" w:cstheme="minorHAnsi"/>
          <w:b/>
          <w:spacing w:val="26"/>
          <w:w w:val="14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9"/>
          <w:w w:val="146"/>
          <w:sz w:val="22"/>
          <w:szCs w:val="22"/>
        </w:rPr>
        <w:t>ca</w:t>
      </w:r>
      <w:r w:rsidRPr="00550D55">
        <w:rPr>
          <w:rFonts w:asciiTheme="minorHAnsi" w:hAnsiTheme="minorHAnsi" w:cstheme="minorHAnsi"/>
          <w:b/>
          <w:spacing w:val="12"/>
          <w:w w:val="146"/>
          <w:sz w:val="22"/>
          <w:szCs w:val="22"/>
        </w:rPr>
        <w:t>r</w:t>
      </w:r>
      <w:r w:rsidRPr="00550D55">
        <w:rPr>
          <w:rFonts w:asciiTheme="minorHAnsi" w:hAnsiTheme="minorHAnsi" w:cstheme="minorHAnsi"/>
          <w:b/>
          <w:spacing w:val="4"/>
          <w:w w:val="146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spacing w:val="3"/>
          <w:w w:val="146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w w:val="146"/>
          <w:sz w:val="22"/>
          <w:szCs w:val="22"/>
        </w:rPr>
        <w:t>r</w:t>
      </w:r>
      <w:r w:rsidRPr="00550D55">
        <w:rPr>
          <w:rFonts w:asciiTheme="minorHAnsi" w:hAnsiTheme="minorHAnsi" w:cstheme="minorHAnsi"/>
          <w:b/>
          <w:spacing w:val="-37"/>
          <w:w w:val="14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-4"/>
          <w:w w:val="142"/>
          <w:sz w:val="22"/>
          <w:szCs w:val="22"/>
        </w:rPr>
        <w:t>d</w:t>
      </w:r>
      <w:r w:rsidRPr="00550D55">
        <w:rPr>
          <w:rFonts w:asciiTheme="minorHAnsi" w:hAnsiTheme="minorHAnsi" w:cstheme="minorHAnsi"/>
          <w:b/>
          <w:spacing w:val="3"/>
          <w:w w:val="132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spacing w:val="8"/>
          <w:w w:val="131"/>
          <w:sz w:val="22"/>
          <w:szCs w:val="22"/>
        </w:rPr>
        <w:t>v</w:t>
      </w:r>
      <w:r w:rsidRPr="00550D55">
        <w:rPr>
          <w:rFonts w:asciiTheme="minorHAnsi" w:hAnsiTheme="minorHAnsi" w:cstheme="minorHAnsi"/>
          <w:b/>
          <w:spacing w:val="3"/>
          <w:w w:val="132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spacing w:val="1"/>
          <w:w w:val="204"/>
          <w:sz w:val="22"/>
          <w:szCs w:val="22"/>
        </w:rPr>
        <w:t>l</w:t>
      </w:r>
      <w:r w:rsidRPr="00550D55">
        <w:rPr>
          <w:rFonts w:asciiTheme="minorHAnsi" w:hAnsiTheme="minorHAnsi" w:cstheme="minorHAnsi"/>
          <w:b/>
          <w:spacing w:val="-3"/>
          <w:w w:val="160"/>
          <w:sz w:val="22"/>
          <w:szCs w:val="22"/>
        </w:rPr>
        <w:t>o</w:t>
      </w:r>
      <w:r w:rsidRPr="00550D55">
        <w:rPr>
          <w:rFonts w:asciiTheme="minorHAnsi" w:hAnsiTheme="minorHAnsi" w:cstheme="minorHAnsi"/>
          <w:b/>
          <w:spacing w:val="-5"/>
          <w:w w:val="106"/>
          <w:sz w:val="22"/>
          <w:szCs w:val="22"/>
        </w:rPr>
        <w:t>p</w:t>
      </w:r>
      <w:r w:rsidRPr="00550D55">
        <w:rPr>
          <w:rFonts w:asciiTheme="minorHAnsi" w:hAnsiTheme="minorHAnsi" w:cstheme="minorHAnsi"/>
          <w:b/>
          <w:spacing w:val="2"/>
          <w:w w:val="111"/>
          <w:sz w:val="22"/>
          <w:szCs w:val="22"/>
        </w:rPr>
        <w:t>m</w:t>
      </w:r>
      <w:r w:rsidRPr="00550D55">
        <w:rPr>
          <w:rFonts w:asciiTheme="minorHAnsi" w:hAnsiTheme="minorHAnsi" w:cstheme="minorHAnsi"/>
          <w:b/>
          <w:spacing w:val="2"/>
          <w:w w:val="132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spacing w:val="2"/>
          <w:w w:val="141"/>
          <w:sz w:val="22"/>
          <w:szCs w:val="22"/>
        </w:rPr>
        <w:t>n</w:t>
      </w:r>
      <w:r w:rsidRPr="00550D55">
        <w:rPr>
          <w:rFonts w:asciiTheme="minorHAnsi" w:hAnsiTheme="minorHAnsi" w:cstheme="minorHAnsi"/>
          <w:b/>
          <w:w w:val="207"/>
          <w:sz w:val="22"/>
          <w:szCs w:val="22"/>
        </w:rPr>
        <w:t>t</w:t>
      </w:r>
    </w:p>
    <w:p w14:paraId="548BD256" w14:textId="77777777" w:rsidR="00B504F8" w:rsidRPr="00550D55" w:rsidRDefault="00B504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311062F" w14:textId="77777777" w:rsidR="00B504F8" w:rsidRPr="00550D55" w:rsidRDefault="00B504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F2703DB" w14:textId="77777777" w:rsidR="00B504F8" w:rsidRPr="00550D55" w:rsidRDefault="00B504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6CBA6AC" w14:textId="77777777" w:rsidR="00B504F8" w:rsidRPr="00550D55" w:rsidRDefault="00B504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DC60494" w14:textId="77777777" w:rsidR="00B504F8" w:rsidRPr="00550D55" w:rsidRDefault="00B504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0AA716B" w14:textId="77777777" w:rsidR="00B504F8" w:rsidRPr="00550D55" w:rsidRDefault="00B504F8">
      <w:pPr>
        <w:spacing w:before="15" w:line="200" w:lineRule="exact"/>
        <w:rPr>
          <w:rFonts w:asciiTheme="minorHAnsi" w:hAnsiTheme="minorHAnsi" w:cstheme="minorHAnsi"/>
          <w:sz w:val="22"/>
          <w:szCs w:val="22"/>
        </w:rPr>
      </w:pPr>
    </w:p>
    <w:p w14:paraId="45CDCC92" w14:textId="77777777" w:rsidR="00B504F8" w:rsidRPr="00550D55" w:rsidRDefault="006B7824">
      <w:pPr>
        <w:spacing w:before="26"/>
        <w:ind w:left="496"/>
        <w:rPr>
          <w:rFonts w:asciiTheme="minorHAnsi" w:hAnsiTheme="minorHAnsi" w:cstheme="minorHAnsi"/>
          <w:sz w:val="22"/>
          <w:szCs w:val="22"/>
        </w:rPr>
      </w:pPr>
      <w:r w:rsidRPr="00550D55">
        <w:rPr>
          <w:rFonts w:asciiTheme="minorHAnsi" w:hAnsiTheme="minorHAnsi" w:cstheme="minorHAnsi"/>
          <w:b/>
          <w:spacing w:val="-3"/>
          <w:w w:val="91"/>
          <w:sz w:val="22"/>
          <w:szCs w:val="22"/>
        </w:rPr>
        <w:t>*U</w:t>
      </w:r>
      <w:r w:rsidRPr="00550D55">
        <w:rPr>
          <w:rFonts w:asciiTheme="minorHAnsi" w:hAnsiTheme="minorHAnsi" w:cstheme="minorHAnsi"/>
          <w:b/>
          <w:spacing w:val="2"/>
          <w:w w:val="91"/>
          <w:sz w:val="22"/>
          <w:szCs w:val="22"/>
        </w:rPr>
        <w:t>s</w:t>
      </w:r>
      <w:r w:rsidRPr="00550D55">
        <w:rPr>
          <w:rFonts w:asciiTheme="minorHAnsi" w:hAnsiTheme="minorHAnsi" w:cstheme="minorHAnsi"/>
          <w:b/>
          <w:w w:val="91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spacing w:val="14"/>
          <w:w w:val="9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w w:val="91"/>
          <w:sz w:val="22"/>
          <w:szCs w:val="22"/>
        </w:rPr>
        <w:t>h</w:t>
      </w:r>
      <w:r w:rsidRPr="00550D55">
        <w:rPr>
          <w:rFonts w:asciiTheme="minorHAnsi" w:hAnsiTheme="minorHAnsi" w:cstheme="minorHAnsi"/>
          <w:b/>
          <w:spacing w:val="3"/>
          <w:w w:val="91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spacing w:val="2"/>
          <w:w w:val="91"/>
          <w:sz w:val="22"/>
          <w:szCs w:val="22"/>
        </w:rPr>
        <w:t>a</w:t>
      </w:r>
      <w:r w:rsidRPr="00550D55">
        <w:rPr>
          <w:rFonts w:asciiTheme="minorHAnsi" w:hAnsiTheme="minorHAnsi" w:cstheme="minorHAnsi"/>
          <w:b/>
          <w:spacing w:val="5"/>
          <w:w w:val="91"/>
          <w:sz w:val="22"/>
          <w:szCs w:val="22"/>
        </w:rPr>
        <w:t>d</w:t>
      </w:r>
      <w:r w:rsidRPr="00550D55">
        <w:rPr>
          <w:rFonts w:asciiTheme="minorHAnsi" w:hAnsiTheme="minorHAnsi" w:cstheme="minorHAnsi"/>
          <w:b/>
          <w:spacing w:val="4"/>
          <w:w w:val="91"/>
          <w:sz w:val="22"/>
          <w:szCs w:val="22"/>
        </w:rPr>
        <w:t>i</w:t>
      </w:r>
      <w:r w:rsidRPr="00550D55">
        <w:rPr>
          <w:rFonts w:asciiTheme="minorHAnsi" w:hAnsiTheme="minorHAnsi" w:cstheme="minorHAnsi"/>
          <w:b/>
          <w:spacing w:val="3"/>
          <w:w w:val="91"/>
          <w:sz w:val="22"/>
          <w:szCs w:val="22"/>
        </w:rPr>
        <w:t>n</w:t>
      </w:r>
      <w:r w:rsidRPr="00550D55">
        <w:rPr>
          <w:rFonts w:asciiTheme="minorHAnsi" w:hAnsiTheme="minorHAnsi" w:cstheme="minorHAnsi"/>
          <w:b/>
          <w:w w:val="91"/>
          <w:sz w:val="22"/>
          <w:szCs w:val="22"/>
        </w:rPr>
        <w:t>g</w:t>
      </w:r>
      <w:r w:rsidRPr="00550D55">
        <w:rPr>
          <w:rFonts w:asciiTheme="minorHAnsi" w:hAnsiTheme="minorHAnsi" w:cstheme="minorHAnsi"/>
          <w:b/>
          <w:spacing w:val="12"/>
          <w:w w:val="9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5"/>
          <w:w w:val="91"/>
          <w:sz w:val="22"/>
          <w:szCs w:val="22"/>
        </w:rPr>
        <w:t>f</w:t>
      </w:r>
      <w:r w:rsidRPr="00550D55">
        <w:rPr>
          <w:rFonts w:asciiTheme="minorHAnsi" w:hAnsiTheme="minorHAnsi" w:cstheme="minorHAnsi"/>
          <w:b/>
          <w:spacing w:val="1"/>
          <w:w w:val="91"/>
          <w:sz w:val="22"/>
          <w:szCs w:val="22"/>
        </w:rPr>
        <w:t>r</w:t>
      </w:r>
      <w:r w:rsidRPr="00550D55">
        <w:rPr>
          <w:rFonts w:asciiTheme="minorHAnsi" w:hAnsiTheme="minorHAnsi" w:cstheme="minorHAnsi"/>
          <w:b/>
          <w:spacing w:val="-1"/>
          <w:w w:val="91"/>
          <w:sz w:val="22"/>
          <w:szCs w:val="22"/>
        </w:rPr>
        <w:t>o</w:t>
      </w:r>
      <w:r w:rsidRPr="00550D55">
        <w:rPr>
          <w:rFonts w:asciiTheme="minorHAnsi" w:hAnsiTheme="minorHAnsi" w:cstheme="minorHAnsi"/>
          <w:b/>
          <w:w w:val="91"/>
          <w:sz w:val="22"/>
          <w:szCs w:val="22"/>
        </w:rPr>
        <w:t>m</w:t>
      </w:r>
      <w:r w:rsidRPr="00550D55">
        <w:rPr>
          <w:rFonts w:asciiTheme="minorHAnsi" w:hAnsiTheme="minorHAnsi" w:cstheme="minorHAnsi"/>
          <w:b/>
          <w:spacing w:val="7"/>
          <w:w w:val="9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1"/>
          <w:w w:val="91"/>
          <w:sz w:val="22"/>
          <w:szCs w:val="22"/>
        </w:rPr>
        <w:t>y</w:t>
      </w:r>
      <w:r w:rsidRPr="00550D55">
        <w:rPr>
          <w:rFonts w:asciiTheme="minorHAnsi" w:hAnsiTheme="minorHAnsi" w:cstheme="minorHAnsi"/>
          <w:b/>
          <w:spacing w:val="-1"/>
          <w:w w:val="91"/>
          <w:sz w:val="22"/>
          <w:szCs w:val="22"/>
        </w:rPr>
        <w:t>o</w:t>
      </w:r>
      <w:r w:rsidRPr="00550D55">
        <w:rPr>
          <w:rFonts w:asciiTheme="minorHAnsi" w:hAnsiTheme="minorHAnsi" w:cstheme="minorHAnsi"/>
          <w:b/>
          <w:spacing w:val="5"/>
          <w:w w:val="91"/>
          <w:sz w:val="22"/>
          <w:szCs w:val="22"/>
        </w:rPr>
        <w:t>u</w:t>
      </w:r>
      <w:r w:rsidRPr="00550D55">
        <w:rPr>
          <w:rFonts w:asciiTheme="minorHAnsi" w:hAnsiTheme="minorHAnsi" w:cstheme="minorHAnsi"/>
          <w:b/>
          <w:w w:val="91"/>
          <w:sz w:val="22"/>
          <w:szCs w:val="22"/>
        </w:rPr>
        <w:t>r</w:t>
      </w:r>
      <w:r w:rsidRPr="00550D55">
        <w:rPr>
          <w:rFonts w:asciiTheme="minorHAnsi" w:hAnsiTheme="minorHAnsi" w:cstheme="minorHAnsi"/>
          <w:b/>
          <w:spacing w:val="2"/>
          <w:w w:val="9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1"/>
          <w:w w:val="78"/>
          <w:sz w:val="22"/>
          <w:szCs w:val="22"/>
        </w:rPr>
        <w:t>r</w:t>
      </w:r>
      <w:r w:rsidRPr="00550D55">
        <w:rPr>
          <w:rFonts w:asciiTheme="minorHAnsi" w:hAnsiTheme="minorHAnsi" w:cstheme="minorHAnsi"/>
          <w:b/>
          <w:spacing w:val="3"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spacing w:val="1"/>
          <w:w w:val="88"/>
          <w:sz w:val="22"/>
          <w:szCs w:val="22"/>
        </w:rPr>
        <w:t>s</w:t>
      </w:r>
      <w:r w:rsidRPr="00550D55">
        <w:rPr>
          <w:rFonts w:asciiTheme="minorHAnsi" w:hAnsiTheme="minorHAnsi" w:cstheme="minorHAnsi"/>
          <w:b/>
          <w:spacing w:val="5"/>
          <w:w w:val="93"/>
          <w:sz w:val="22"/>
          <w:szCs w:val="22"/>
        </w:rPr>
        <w:t>u</w:t>
      </w:r>
      <w:r w:rsidRPr="00550D55">
        <w:rPr>
          <w:rFonts w:asciiTheme="minorHAnsi" w:hAnsiTheme="minorHAnsi" w:cstheme="minorHAnsi"/>
          <w:b/>
          <w:w w:val="95"/>
          <w:sz w:val="22"/>
          <w:szCs w:val="22"/>
        </w:rPr>
        <w:t>m</w:t>
      </w:r>
      <w:r w:rsidRPr="00550D55">
        <w:rPr>
          <w:rFonts w:asciiTheme="minorHAnsi" w:hAnsiTheme="minorHAnsi" w:cstheme="minorHAnsi"/>
          <w:b/>
          <w:w w:val="92"/>
          <w:sz w:val="22"/>
          <w:szCs w:val="22"/>
        </w:rPr>
        <w:t>e</w:t>
      </w:r>
    </w:p>
    <w:p w14:paraId="032DC772" w14:textId="77777777" w:rsidR="00B504F8" w:rsidRPr="00550D55" w:rsidRDefault="006B7824">
      <w:pPr>
        <w:spacing w:before="10" w:line="500" w:lineRule="auto"/>
        <w:ind w:left="496" w:right="6455"/>
        <w:rPr>
          <w:rFonts w:asciiTheme="minorHAnsi" w:hAnsiTheme="minorHAnsi" w:cstheme="minorHAnsi"/>
          <w:sz w:val="22"/>
          <w:szCs w:val="22"/>
        </w:rPr>
      </w:pPr>
      <w:r w:rsidRPr="00550D55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550D55">
        <w:rPr>
          <w:rFonts w:asciiTheme="minorHAnsi" w:hAnsiTheme="minorHAnsi" w:cstheme="minorHAnsi"/>
          <w:b/>
          <w:sz w:val="22"/>
          <w:szCs w:val="22"/>
        </w:rPr>
        <w:t>o</w:t>
      </w:r>
      <w:r w:rsidRPr="00550D55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4"/>
          <w:w w:val="91"/>
          <w:sz w:val="22"/>
          <w:szCs w:val="22"/>
        </w:rPr>
        <w:t>i</w:t>
      </w:r>
      <w:r w:rsidRPr="00550D55">
        <w:rPr>
          <w:rFonts w:asciiTheme="minorHAnsi" w:hAnsiTheme="minorHAnsi" w:cstheme="minorHAnsi"/>
          <w:b/>
          <w:spacing w:val="-1"/>
          <w:w w:val="91"/>
          <w:sz w:val="22"/>
          <w:szCs w:val="22"/>
        </w:rPr>
        <w:t>n</w:t>
      </w:r>
      <w:r w:rsidRPr="00550D55">
        <w:rPr>
          <w:rFonts w:asciiTheme="minorHAnsi" w:hAnsiTheme="minorHAnsi" w:cstheme="minorHAnsi"/>
          <w:b/>
          <w:spacing w:val="3"/>
          <w:w w:val="91"/>
          <w:sz w:val="22"/>
          <w:szCs w:val="22"/>
        </w:rPr>
        <w:t>c</w:t>
      </w:r>
      <w:r w:rsidRPr="00550D55">
        <w:rPr>
          <w:rFonts w:asciiTheme="minorHAnsi" w:hAnsiTheme="minorHAnsi" w:cstheme="minorHAnsi"/>
          <w:b/>
          <w:spacing w:val="-2"/>
          <w:w w:val="91"/>
          <w:sz w:val="22"/>
          <w:szCs w:val="22"/>
        </w:rPr>
        <w:t>l</w:t>
      </w:r>
      <w:r w:rsidRPr="00550D55">
        <w:rPr>
          <w:rFonts w:asciiTheme="minorHAnsi" w:hAnsiTheme="minorHAnsi" w:cstheme="minorHAnsi"/>
          <w:b/>
          <w:spacing w:val="1"/>
          <w:w w:val="91"/>
          <w:sz w:val="22"/>
          <w:szCs w:val="22"/>
        </w:rPr>
        <w:t>ud</w:t>
      </w:r>
      <w:r w:rsidRPr="00550D55">
        <w:rPr>
          <w:rFonts w:asciiTheme="minorHAnsi" w:hAnsiTheme="minorHAnsi" w:cstheme="minorHAnsi"/>
          <w:b/>
          <w:w w:val="91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spacing w:val="18"/>
          <w:w w:val="9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1"/>
          <w:w w:val="91"/>
          <w:sz w:val="22"/>
          <w:szCs w:val="22"/>
        </w:rPr>
        <w:t>y</w:t>
      </w:r>
      <w:r w:rsidRPr="00550D55">
        <w:rPr>
          <w:rFonts w:asciiTheme="minorHAnsi" w:hAnsiTheme="minorHAnsi" w:cstheme="minorHAnsi"/>
          <w:b/>
          <w:spacing w:val="-1"/>
          <w:w w:val="91"/>
          <w:sz w:val="22"/>
          <w:szCs w:val="22"/>
        </w:rPr>
        <w:t>o</w:t>
      </w:r>
      <w:r w:rsidRPr="00550D55">
        <w:rPr>
          <w:rFonts w:asciiTheme="minorHAnsi" w:hAnsiTheme="minorHAnsi" w:cstheme="minorHAnsi"/>
          <w:b/>
          <w:spacing w:val="5"/>
          <w:w w:val="91"/>
          <w:sz w:val="22"/>
          <w:szCs w:val="22"/>
        </w:rPr>
        <w:t>u</w:t>
      </w:r>
      <w:r w:rsidRPr="00550D55">
        <w:rPr>
          <w:rFonts w:asciiTheme="minorHAnsi" w:hAnsiTheme="minorHAnsi" w:cstheme="minorHAnsi"/>
          <w:b/>
          <w:w w:val="91"/>
          <w:sz w:val="22"/>
          <w:szCs w:val="22"/>
        </w:rPr>
        <w:t>r</w:t>
      </w:r>
      <w:r w:rsidRPr="00550D55">
        <w:rPr>
          <w:rFonts w:asciiTheme="minorHAnsi" w:hAnsiTheme="minorHAnsi" w:cstheme="minorHAnsi"/>
          <w:b/>
          <w:spacing w:val="2"/>
          <w:w w:val="9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4"/>
          <w:w w:val="91"/>
          <w:sz w:val="22"/>
          <w:szCs w:val="22"/>
        </w:rPr>
        <w:t>c</w:t>
      </w:r>
      <w:r w:rsidRPr="00550D55">
        <w:rPr>
          <w:rFonts w:asciiTheme="minorHAnsi" w:hAnsiTheme="minorHAnsi" w:cstheme="minorHAnsi"/>
          <w:b/>
          <w:spacing w:val="-1"/>
          <w:w w:val="91"/>
          <w:sz w:val="22"/>
          <w:szCs w:val="22"/>
        </w:rPr>
        <w:t>o</w:t>
      </w:r>
      <w:r w:rsidRPr="00550D55">
        <w:rPr>
          <w:rFonts w:asciiTheme="minorHAnsi" w:hAnsiTheme="minorHAnsi" w:cstheme="minorHAnsi"/>
          <w:b/>
          <w:spacing w:val="-3"/>
          <w:w w:val="91"/>
          <w:sz w:val="22"/>
          <w:szCs w:val="22"/>
        </w:rPr>
        <w:t>n</w:t>
      </w:r>
      <w:r w:rsidRPr="00550D55">
        <w:rPr>
          <w:rFonts w:asciiTheme="minorHAnsi" w:hAnsiTheme="minorHAnsi" w:cstheme="minorHAnsi"/>
          <w:b/>
          <w:spacing w:val="4"/>
          <w:w w:val="91"/>
          <w:sz w:val="22"/>
          <w:szCs w:val="22"/>
        </w:rPr>
        <w:t>t</w:t>
      </w:r>
      <w:r w:rsidRPr="00550D55">
        <w:rPr>
          <w:rFonts w:asciiTheme="minorHAnsi" w:hAnsiTheme="minorHAnsi" w:cstheme="minorHAnsi"/>
          <w:b/>
          <w:spacing w:val="2"/>
          <w:w w:val="91"/>
          <w:sz w:val="22"/>
          <w:szCs w:val="22"/>
        </w:rPr>
        <w:t>a</w:t>
      </w:r>
      <w:r w:rsidRPr="00550D55">
        <w:rPr>
          <w:rFonts w:asciiTheme="minorHAnsi" w:hAnsiTheme="minorHAnsi" w:cstheme="minorHAnsi"/>
          <w:b/>
          <w:spacing w:val="4"/>
          <w:w w:val="91"/>
          <w:sz w:val="22"/>
          <w:szCs w:val="22"/>
        </w:rPr>
        <w:t>c</w:t>
      </w:r>
      <w:r w:rsidRPr="00550D55">
        <w:rPr>
          <w:rFonts w:asciiTheme="minorHAnsi" w:hAnsiTheme="minorHAnsi" w:cstheme="minorHAnsi"/>
          <w:b/>
          <w:w w:val="91"/>
          <w:sz w:val="22"/>
          <w:szCs w:val="22"/>
        </w:rPr>
        <w:t>t</w:t>
      </w:r>
      <w:r w:rsidRPr="00550D55">
        <w:rPr>
          <w:rFonts w:asciiTheme="minorHAnsi" w:hAnsiTheme="minorHAnsi" w:cstheme="minorHAnsi"/>
          <w:b/>
          <w:spacing w:val="16"/>
          <w:w w:val="9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4"/>
          <w:w w:val="96"/>
          <w:sz w:val="22"/>
          <w:szCs w:val="22"/>
        </w:rPr>
        <w:t>i</w:t>
      </w:r>
      <w:r w:rsidRPr="00550D55">
        <w:rPr>
          <w:rFonts w:asciiTheme="minorHAnsi" w:hAnsiTheme="minorHAnsi" w:cstheme="minorHAnsi"/>
          <w:b/>
          <w:spacing w:val="4"/>
          <w:w w:val="95"/>
          <w:sz w:val="22"/>
          <w:szCs w:val="22"/>
        </w:rPr>
        <w:t>n</w:t>
      </w:r>
      <w:r w:rsidRPr="00550D55">
        <w:rPr>
          <w:rFonts w:asciiTheme="minorHAnsi" w:hAnsiTheme="minorHAnsi" w:cstheme="minorHAnsi"/>
          <w:b/>
          <w:spacing w:val="1"/>
          <w:w w:val="90"/>
          <w:sz w:val="22"/>
          <w:szCs w:val="22"/>
        </w:rPr>
        <w:t>f</w:t>
      </w:r>
      <w:r w:rsidRPr="00550D55">
        <w:rPr>
          <w:rFonts w:asciiTheme="minorHAnsi" w:hAnsiTheme="minorHAnsi" w:cstheme="minorHAnsi"/>
          <w:b/>
          <w:spacing w:val="-1"/>
          <w:w w:val="98"/>
          <w:sz w:val="22"/>
          <w:szCs w:val="22"/>
        </w:rPr>
        <w:t>o</w:t>
      </w:r>
      <w:r w:rsidRPr="00550D55">
        <w:rPr>
          <w:rFonts w:asciiTheme="minorHAnsi" w:hAnsiTheme="minorHAnsi" w:cstheme="minorHAnsi"/>
          <w:b/>
          <w:spacing w:val="3"/>
          <w:w w:val="78"/>
          <w:sz w:val="22"/>
          <w:szCs w:val="22"/>
        </w:rPr>
        <w:t>r</w:t>
      </w:r>
      <w:r w:rsidRPr="00550D55">
        <w:rPr>
          <w:rFonts w:asciiTheme="minorHAnsi" w:hAnsiTheme="minorHAnsi" w:cstheme="minorHAnsi"/>
          <w:b/>
          <w:spacing w:val="3"/>
          <w:w w:val="95"/>
          <w:sz w:val="22"/>
          <w:szCs w:val="22"/>
        </w:rPr>
        <w:t>m</w:t>
      </w:r>
      <w:r w:rsidRPr="00550D55">
        <w:rPr>
          <w:rFonts w:asciiTheme="minorHAnsi" w:hAnsiTheme="minorHAnsi" w:cstheme="minorHAnsi"/>
          <w:b/>
          <w:w w:val="84"/>
          <w:sz w:val="22"/>
          <w:szCs w:val="22"/>
        </w:rPr>
        <w:t>a</w:t>
      </w:r>
      <w:r w:rsidRPr="00550D55">
        <w:rPr>
          <w:rFonts w:asciiTheme="minorHAnsi" w:hAnsiTheme="minorHAnsi" w:cstheme="minorHAnsi"/>
          <w:b/>
          <w:spacing w:val="5"/>
          <w:w w:val="96"/>
          <w:sz w:val="22"/>
          <w:szCs w:val="22"/>
        </w:rPr>
        <w:t>t</w:t>
      </w:r>
      <w:r w:rsidRPr="00550D55">
        <w:rPr>
          <w:rFonts w:asciiTheme="minorHAnsi" w:hAnsiTheme="minorHAnsi" w:cstheme="minorHAnsi"/>
          <w:b/>
          <w:spacing w:val="-1"/>
          <w:w w:val="96"/>
          <w:sz w:val="22"/>
          <w:szCs w:val="22"/>
        </w:rPr>
        <w:t>i</w:t>
      </w:r>
      <w:r w:rsidRPr="00550D55">
        <w:rPr>
          <w:rFonts w:asciiTheme="minorHAnsi" w:hAnsiTheme="minorHAnsi" w:cstheme="minorHAnsi"/>
          <w:b/>
          <w:spacing w:val="-1"/>
          <w:w w:val="98"/>
          <w:sz w:val="22"/>
          <w:szCs w:val="22"/>
        </w:rPr>
        <w:t>o</w:t>
      </w:r>
      <w:r w:rsidRPr="00550D55">
        <w:rPr>
          <w:rFonts w:asciiTheme="minorHAnsi" w:hAnsiTheme="minorHAnsi" w:cstheme="minorHAnsi"/>
          <w:b/>
          <w:spacing w:val="-8"/>
          <w:w w:val="95"/>
          <w:sz w:val="22"/>
          <w:szCs w:val="22"/>
        </w:rPr>
        <w:t>n</w:t>
      </w:r>
      <w:r w:rsidRPr="00550D55">
        <w:rPr>
          <w:rFonts w:asciiTheme="minorHAnsi" w:hAnsiTheme="minorHAnsi" w:cstheme="minorHAnsi"/>
          <w:b/>
          <w:w w:val="84"/>
          <w:sz w:val="22"/>
          <w:szCs w:val="22"/>
        </w:rPr>
        <w:t xml:space="preserve">* </w:t>
      </w:r>
      <w:r w:rsidRPr="00550D55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550D55">
        <w:rPr>
          <w:rFonts w:asciiTheme="minorHAnsi" w:hAnsiTheme="minorHAnsi" w:cstheme="minorHAnsi"/>
          <w:b/>
          <w:sz w:val="22"/>
          <w:szCs w:val="22"/>
        </w:rPr>
        <w:t>a</w:t>
      </w:r>
      <w:r w:rsidRPr="00550D55">
        <w:rPr>
          <w:rFonts w:asciiTheme="minorHAnsi" w:hAnsiTheme="minorHAnsi" w:cstheme="minorHAnsi"/>
          <w:b/>
          <w:spacing w:val="1"/>
          <w:sz w:val="22"/>
          <w:szCs w:val="22"/>
        </w:rPr>
        <w:t>te</w:t>
      </w:r>
    </w:p>
    <w:p w14:paraId="0E49220E" w14:textId="77777777" w:rsidR="00B504F8" w:rsidRPr="00550D55" w:rsidRDefault="006B7824">
      <w:pPr>
        <w:spacing w:before="9" w:line="250" w:lineRule="auto"/>
        <w:ind w:left="496" w:right="6593"/>
        <w:rPr>
          <w:rFonts w:asciiTheme="minorHAnsi" w:hAnsiTheme="minorHAnsi" w:cstheme="minorHAnsi"/>
          <w:sz w:val="22"/>
          <w:szCs w:val="22"/>
        </w:rPr>
      </w:pPr>
      <w:r w:rsidRPr="00550D55">
        <w:rPr>
          <w:rFonts w:asciiTheme="minorHAnsi" w:hAnsiTheme="minorHAnsi" w:cstheme="minorHAnsi"/>
          <w:b/>
          <w:spacing w:val="4"/>
          <w:w w:val="92"/>
          <w:sz w:val="22"/>
          <w:szCs w:val="22"/>
        </w:rPr>
        <w:t>C</w:t>
      </w:r>
      <w:r w:rsidRPr="00550D55">
        <w:rPr>
          <w:rFonts w:asciiTheme="minorHAnsi" w:hAnsiTheme="minorHAnsi" w:cstheme="minorHAnsi"/>
          <w:b/>
          <w:spacing w:val="-1"/>
          <w:w w:val="92"/>
          <w:sz w:val="22"/>
          <w:szCs w:val="22"/>
        </w:rPr>
        <w:t>o</w:t>
      </w:r>
      <w:r w:rsidRPr="00550D55">
        <w:rPr>
          <w:rFonts w:asciiTheme="minorHAnsi" w:hAnsiTheme="minorHAnsi" w:cstheme="minorHAnsi"/>
          <w:b/>
          <w:spacing w:val="-3"/>
          <w:w w:val="92"/>
          <w:sz w:val="22"/>
          <w:szCs w:val="22"/>
        </w:rPr>
        <w:t>n</w:t>
      </w:r>
      <w:r w:rsidRPr="00550D55">
        <w:rPr>
          <w:rFonts w:asciiTheme="minorHAnsi" w:hAnsiTheme="minorHAnsi" w:cstheme="minorHAnsi"/>
          <w:b/>
          <w:spacing w:val="4"/>
          <w:w w:val="92"/>
          <w:sz w:val="22"/>
          <w:szCs w:val="22"/>
        </w:rPr>
        <w:t>t</w:t>
      </w:r>
      <w:r w:rsidRPr="00550D55">
        <w:rPr>
          <w:rFonts w:asciiTheme="minorHAnsi" w:hAnsiTheme="minorHAnsi" w:cstheme="minorHAnsi"/>
          <w:b/>
          <w:spacing w:val="2"/>
          <w:w w:val="92"/>
          <w:sz w:val="22"/>
          <w:szCs w:val="22"/>
        </w:rPr>
        <w:t>a</w:t>
      </w:r>
      <w:r w:rsidRPr="00550D55">
        <w:rPr>
          <w:rFonts w:asciiTheme="minorHAnsi" w:hAnsiTheme="minorHAnsi" w:cstheme="minorHAnsi"/>
          <w:b/>
          <w:spacing w:val="4"/>
          <w:w w:val="92"/>
          <w:sz w:val="22"/>
          <w:szCs w:val="22"/>
        </w:rPr>
        <w:t>c</w:t>
      </w:r>
      <w:r w:rsidRPr="00550D55">
        <w:rPr>
          <w:rFonts w:asciiTheme="minorHAnsi" w:hAnsiTheme="minorHAnsi" w:cstheme="minorHAnsi"/>
          <w:b/>
          <w:w w:val="92"/>
          <w:sz w:val="22"/>
          <w:szCs w:val="22"/>
        </w:rPr>
        <w:t>t</w:t>
      </w:r>
      <w:r w:rsidRPr="00550D55">
        <w:rPr>
          <w:rFonts w:asciiTheme="minorHAnsi" w:hAnsiTheme="minorHAnsi" w:cstheme="minorHAnsi"/>
          <w:b/>
          <w:spacing w:val="16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-6"/>
          <w:w w:val="92"/>
          <w:sz w:val="22"/>
          <w:szCs w:val="22"/>
        </w:rPr>
        <w:t>P</w:t>
      </w:r>
      <w:r w:rsidRPr="00550D55">
        <w:rPr>
          <w:rFonts w:asciiTheme="minorHAnsi" w:hAnsiTheme="minorHAnsi" w:cstheme="minorHAnsi"/>
          <w:b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spacing w:val="2"/>
          <w:w w:val="92"/>
          <w:sz w:val="22"/>
          <w:szCs w:val="22"/>
        </w:rPr>
        <w:t>rs</w:t>
      </w:r>
      <w:r w:rsidRPr="00550D55">
        <w:rPr>
          <w:rFonts w:asciiTheme="minorHAnsi" w:hAnsiTheme="minorHAnsi" w:cstheme="minorHAnsi"/>
          <w:b/>
          <w:spacing w:val="-1"/>
          <w:w w:val="92"/>
          <w:sz w:val="22"/>
          <w:szCs w:val="22"/>
        </w:rPr>
        <w:t>o</w:t>
      </w:r>
      <w:r w:rsidRPr="00550D55">
        <w:rPr>
          <w:rFonts w:asciiTheme="minorHAnsi" w:hAnsiTheme="minorHAnsi" w:cstheme="minorHAnsi"/>
          <w:b/>
          <w:w w:val="92"/>
          <w:sz w:val="22"/>
          <w:szCs w:val="22"/>
        </w:rPr>
        <w:t>n</w:t>
      </w:r>
      <w:r w:rsidRPr="00550D55">
        <w:rPr>
          <w:rFonts w:asciiTheme="minorHAnsi" w:hAnsiTheme="minorHAnsi" w:cstheme="minorHAnsi"/>
          <w:b/>
          <w:spacing w:val="3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1"/>
          <w:w w:val="96"/>
          <w:sz w:val="22"/>
          <w:szCs w:val="22"/>
        </w:rPr>
        <w:t>(</w:t>
      </w:r>
      <w:r w:rsidRPr="00550D55">
        <w:rPr>
          <w:rFonts w:asciiTheme="minorHAnsi" w:hAnsiTheme="minorHAnsi" w:cstheme="minorHAnsi"/>
          <w:b/>
          <w:spacing w:val="2"/>
          <w:w w:val="97"/>
          <w:sz w:val="22"/>
          <w:szCs w:val="22"/>
        </w:rPr>
        <w:t>M</w:t>
      </w:r>
      <w:r w:rsidRPr="00550D55">
        <w:rPr>
          <w:rFonts w:asciiTheme="minorHAnsi" w:hAnsiTheme="minorHAnsi" w:cstheme="minorHAnsi"/>
          <w:b/>
          <w:spacing w:val="-5"/>
          <w:w w:val="78"/>
          <w:sz w:val="22"/>
          <w:szCs w:val="22"/>
        </w:rPr>
        <w:t>r</w:t>
      </w:r>
      <w:r w:rsidRPr="00550D55">
        <w:rPr>
          <w:rFonts w:asciiTheme="minorHAnsi" w:hAnsiTheme="minorHAnsi" w:cstheme="minorHAnsi"/>
          <w:b/>
          <w:spacing w:val="-2"/>
          <w:w w:val="102"/>
          <w:sz w:val="22"/>
          <w:szCs w:val="22"/>
        </w:rPr>
        <w:t>.</w:t>
      </w:r>
      <w:r w:rsidRPr="00550D55">
        <w:rPr>
          <w:rFonts w:asciiTheme="minorHAnsi" w:hAnsiTheme="minorHAnsi" w:cstheme="minorHAnsi"/>
          <w:b/>
          <w:w w:val="102"/>
          <w:sz w:val="22"/>
          <w:szCs w:val="22"/>
        </w:rPr>
        <w:t>,</w:t>
      </w:r>
      <w:r w:rsidRPr="00550D5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2"/>
          <w:w w:val="90"/>
          <w:sz w:val="22"/>
          <w:szCs w:val="22"/>
        </w:rPr>
        <w:t>Mrs</w:t>
      </w:r>
      <w:r w:rsidRPr="00550D55">
        <w:rPr>
          <w:rFonts w:asciiTheme="minorHAnsi" w:hAnsiTheme="minorHAnsi" w:cstheme="minorHAnsi"/>
          <w:b/>
          <w:spacing w:val="-2"/>
          <w:w w:val="90"/>
          <w:sz w:val="22"/>
          <w:szCs w:val="22"/>
        </w:rPr>
        <w:t>.</w:t>
      </w:r>
      <w:r w:rsidRPr="00550D55">
        <w:rPr>
          <w:rFonts w:asciiTheme="minorHAnsi" w:hAnsiTheme="minorHAnsi" w:cstheme="minorHAnsi"/>
          <w:b/>
          <w:w w:val="90"/>
          <w:sz w:val="22"/>
          <w:szCs w:val="22"/>
        </w:rPr>
        <w:t>,</w:t>
      </w:r>
      <w:r w:rsidRPr="00550D55">
        <w:rPr>
          <w:rFonts w:asciiTheme="minorHAnsi" w:hAnsiTheme="minorHAnsi" w:cstheme="minorHAnsi"/>
          <w:b/>
          <w:spacing w:val="19"/>
          <w:w w:val="9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-1"/>
          <w:w w:val="90"/>
          <w:sz w:val="22"/>
          <w:szCs w:val="22"/>
        </w:rPr>
        <w:t>o</w:t>
      </w:r>
      <w:r w:rsidRPr="00550D55">
        <w:rPr>
          <w:rFonts w:asciiTheme="minorHAnsi" w:hAnsiTheme="minorHAnsi" w:cstheme="minorHAnsi"/>
          <w:b/>
          <w:w w:val="90"/>
          <w:sz w:val="22"/>
          <w:szCs w:val="22"/>
        </w:rPr>
        <w:t>r</w:t>
      </w:r>
      <w:r w:rsidRPr="00550D55">
        <w:rPr>
          <w:rFonts w:asciiTheme="minorHAnsi" w:hAnsiTheme="minorHAnsi" w:cstheme="minorHAnsi"/>
          <w:b/>
          <w:spacing w:val="3"/>
          <w:w w:val="9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550D55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550D55">
        <w:rPr>
          <w:rFonts w:asciiTheme="minorHAnsi" w:hAnsiTheme="minorHAnsi" w:cstheme="minorHAnsi"/>
          <w:b/>
          <w:spacing w:val="-7"/>
          <w:sz w:val="22"/>
          <w:szCs w:val="22"/>
        </w:rPr>
        <w:t>.</w:t>
      </w:r>
      <w:r w:rsidRPr="00550D55">
        <w:rPr>
          <w:rFonts w:asciiTheme="minorHAnsi" w:hAnsiTheme="minorHAnsi" w:cstheme="minorHAnsi"/>
          <w:b/>
          <w:sz w:val="22"/>
          <w:szCs w:val="22"/>
        </w:rPr>
        <w:t xml:space="preserve">) </w:t>
      </w:r>
      <w:r w:rsidRPr="00550D55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50D55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550D55">
        <w:rPr>
          <w:rFonts w:asciiTheme="minorHAnsi" w:hAnsiTheme="minorHAnsi" w:cstheme="minorHAnsi"/>
          <w:b/>
          <w:spacing w:val="6"/>
          <w:sz w:val="22"/>
          <w:szCs w:val="22"/>
        </w:rPr>
        <w:t>t</w:t>
      </w:r>
      <w:r w:rsidRPr="00550D55">
        <w:rPr>
          <w:rFonts w:asciiTheme="minorHAnsi" w:hAnsiTheme="minorHAnsi" w:cstheme="minorHAnsi"/>
          <w:b/>
          <w:sz w:val="22"/>
          <w:szCs w:val="22"/>
        </w:rPr>
        <w:t>le</w:t>
      </w:r>
    </w:p>
    <w:p w14:paraId="26AC2B10" w14:textId="77777777" w:rsidR="00B504F8" w:rsidRPr="00550D55" w:rsidRDefault="006B7824">
      <w:pPr>
        <w:ind w:left="496"/>
        <w:rPr>
          <w:rFonts w:asciiTheme="minorHAnsi" w:hAnsiTheme="minorHAnsi" w:cstheme="minorHAnsi"/>
          <w:sz w:val="22"/>
          <w:szCs w:val="22"/>
        </w:rPr>
      </w:pPr>
      <w:r w:rsidRPr="00550D55">
        <w:rPr>
          <w:rFonts w:asciiTheme="minorHAnsi" w:hAnsiTheme="minorHAnsi" w:cstheme="minorHAnsi"/>
          <w:b/>
          <w:spacing w:val="4"/>
          <w:w w:val="93"/>
          <w:sz w:val="22"/>
          <w:szCs w:val="22"/>
        </w:rPr>
        <w:t>C</w:t>
      </w:r>
      <w:r w:rsidRPr="00550D55">
        <w:rPr>
          <w:rFonts w:asciiTheme="minorHAnsi" w:hAnsiTheme="minorHAnsi" w:cstheme="minorHAnsi"/>
          <w:b/>
          <w:spacing w:val="-1"/>
          <w:w w:val="93"/>
          <w:sz w:val="22"/>
          <w:szCs w:val="22"/>
        </w:rPr>
        <w:t>om</w:t>
      </w:r>
      <w:r w:rsidRPr="00550D55">
        <w:rPr>
          <w:rFonts w:asciiTheme="minorHAnsi" w:hAnsiTheme="minorHAnsi" w:cstheme="minorHAnsi"/>
          <w:b/>
          <w:spacing w:val="1"/>
          <w:w w:val="93"/>
          <w:sz w:val="22"/>
          <w:szCs w:val="22"/>
        </w:rPr>
        <w:t>p</w:t>
      </w:r>
      <w:r w:rsidRPr="00550D55">
        <w:rPr>
          <w:rFonts w:asciiTheme="minorHAnsi" w:hAnsiTheme="minorHAnsi" w:cstheme="minorHAnsi"/>
          <w:b/>
          <w:spacing w:val="6"/>
          <w:w w:val="93"/>
          <w:sz w:val="22"/>
          <w:szCs w:val="22"/>
        </w:rPr>
        <w:t>a</w:t>
      </w:r>
      <w:r w:rsidRPr="00550D55">
        <w:rPr>
          <w:rFonts w:asciiTheme="minorHAnsi" w:hAnsiTheme="minorHAnsi" w:cstheme="minorHAnsi"/>
          <w:b/>
          <w:spacing w:val="-1"/>
          <w:w w:val="93"/>
          <w:sz w:val="22"/>
          <w:szCs w:val="22"/>
        </w:rPr>
        <w:t>n</w:t>
      </w:r>
      <w:r w:rsidRPr="00550D55">
        <w:rPr>
          <w:rFonts w:asciiTheme="minorHAnsi" w:hAnsiTheme="minorHAnsi" w:cstheme="minorHAnsi"/>
          <w:b/>
          <w:w w:val="93"/>
          <w:sz w:val="22"/>
          <w:szCs w:val="22"/>
        </w:rPr>
        <w:t>y</w:t>
      </w:r>
      <w:r w:rsidRPr="00550D55">
        <w:rPr>
          <w:rFonts w:asciiTheme="minorHAnsi" w:hAnsiTheme="minorHAnsi" w:cstheme="minorHAnsi"/>
          <w:b/>
          <w:spacing w:val="5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550D55">
        <w:rPr>
          <w:rFonts w:asciiTheme="minorHAnsi" w:hAnsiTheme="minorHAnsi" w:cstheme="minorHAnsi"/>
          <w:b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b/>
          <w:sz w:val="22"/>
          <w:szCs w:val="22"/>
        </w:rPr>
        <w:t>me</w:t>
      </w:r>
    </w:p>
    <w:p w14:paraId="35FCC33B" w14:textId="77777777" w:rsidR="00B504F8" w:rsidRPr="00550D55" w:rsidRDefault="006B7824">
      <w:pPr>
        <w:spacing w:before="10"/>
        <w:ind w:left="496"/>
        <w:rPr>
          <w:rFonts w:asciiTheme="minorHAnsi" w:hAnsiTheme="minorHAnsi" w:cstheme="minorHAnsi"/>
          <w:sz w:val="22"/>
          <w:szCs w:val="22"/>
        </w:rPr>
      </w:pPr>
      <w:r w:rsidRPr="00550D55">
        <w:rPr>
          <w:rFonts w:asciiTheme="minorHAnsi" w:hAnsiTheme="minorHAnsi" w:cstheme="minorHAnsi"/>
          <w:b/>
          <w:spacing w:val="2"/>
          <w:w w:val="86"/>
          <w:sz w:val="22"/>
          <w:szCs w:val="22"/>
        </w:rPr>
        <w:t>A</w:t>
      </w:r>
      <w:r w:rsidRPr="00550D55">
        <w:rPr>
          <w:rFonts w:asciiTheme="minorHAnsi" w:hAnsiTheme="minorHAnsi" w:cstheme="minorHAnsi"/>
          <w:b/>
          <w:spacing w:val="1"/>
          <w:w w:val="92"/>
          <w:sz w:val="22"/>
          <w:szCs w:val="22"/>
        </w:rPr>
        <w:t>d</w:t>
      </w:r>
      <w:r w:rsidRPr="00550D55">
        <w:rPr>
          <w:rFonts w:asciiTheme="minorHAnsi" w:hAnsiTheme="minorHAnsi" w:cstheme="minorHAnsi"/>
          <w:b/>
          <w:spacing w:val="5"/>
          <w:w w:val="92"/>
          <w:sz w:val="22"/>
          <w:szCs w:val="22"/>
        </w:rPr>
        <w:t>d</w:t>
      </w:r>
      <w:r w:rsidRPr="00550D55">
        <w:rPr>
          <w:rFonts w:asciiTheme="minorHAnsi" w:hAnsiTheme="minorHAnsi" w:cstheme="minorHAnsi"/>
          <w:b/>
          <w:spacing w:val="1"/>
          <w:w w:val="78"/>
          <w:sz w:val="22"/>
          <w:szCs w:val="22"/>
        </w:rPr>
        <w:t>r</w:t>
      </w:r>
      <w:r w:rsidRPr="00550D55">
        <w:rPr>
          <w:rFonts w:asciiTheme="minorHAnsi" w:hAnsiTheme="minorHAnsi" w:cstheme="minorHAnsi"/>
          <w:b/>
          <w:spacing w:val="3"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spacing w:val="2"/>
          <w:w w:val="88"/>
          <w:sz w:val="22"/>
          <w:szCs w:val="22"/>
        </w:rPr>
        <w:t>s</w:t>
      </w:r>
      <w:r w:rsidRPr="00550D55">
        <w:rPr>
          <w:rFonts w:asciiTheme="minorHAnsi" w:hAnsiTheme="minorHAnsi" w:cstheme="minorHAnsi"/>
          <w:b/>
          <w:w w:val="88"/>
          <w:sz w:val="22"/>
          <w:szCs w:val="22"/>
        </w:rPr>
        <w:t>s</w:t>
      </w:r>
    </w:p>
    <w:p w14:paraId="3CDA6DAC" w14:textId="77777777" w:rsidR="00B504F8" w:rsidRPr="00550D55" w:rsidRDefault="006B7824">
      <w:pPr>
        <w:spacing w:before="10"/>
        <w:ind w:left="496"/>
        <w:rPr>
          <w:rFonts w:asciiTheme="minorHAnsi" w:hAnsiTheme="minorHAnsi" w:cstheme="minorHAnsi"/>
          <w:sz w:val="22"/>
          <w:szCs w:val="22"/>
        </w:rPr>
      </w:pPr>
      <w:r w:rsidRPr="00550D55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550D55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550D55">
        <w:rPr>
          <w:rFonts w:asciiTheme="minorHAnsi" w:hAnsiTheme="minorHAnsi" w:cstheme="minorHAnsi"/>
          <w:b/>
          <w:spacing w:val="8"/>
          <w:sz w:val="22"/>
          <w:szCs w:val="22"/>
        </w:rPr>
        <w:t>t</w:t>
      </w:r>
      <w:r w:rsidRPr="00550D55">
        <w:rPr>
          <w:rFonts w:asciiTheme="minorHAnsi" w:hAnsiTheme="minorHAnsi" w:cstheme="minorHAnsi"/>
          <w:b/>
          <w:spacing w:val="-11"/>
          <w:sz w:val="22"/>
          <w:szCs w:val="22"/>
        </w:rPr>
        <w:t>y</w:t>
      </w:r>
      <w:r w:rsidRPr="00550D55">
        <w:rPr>
          <w:rFonts w:asciiTheme="minorHAnsi" w:hAnsiTheme="minorHAnsi" w:cstheme="minorHAnsi"/>
          <w:b/>
          <w:sz w:val="22"/>
          <w:szCs w:val="22"/>
        </w:rPr>
        <w:t>,</w:t>
      </w:r>
      <w:r w:rsidRPr="00550D55">
        <w:rPr>
          <w:rFonts w:asciiTheme="minorHAnsi" w:hAnsiTheme="minorHAnsi" w:cstheme="minorHAnsi"/>
          <w:b/>
          <w:spacing w:val="-2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-1"/>
          <w:w w:val="92"/>
          <w:sz w:val="22"/>
          <w:szCs w:val="22"/>
        </w:rPr>
        <w:t>S</w:t>
      </w:r>
      <w:r w:rsidRPr="00550D55">
        <w:rPr>
          <w:rFonts w:asciiTheme="minorHAnsi" w:hAnsiTheme="minorHAnsi" w:cstheme="minorHAnsi"/>
          <w:b/>
          <w:spacing w:val="4"/>
          <w:w w:val="92"/>
          <w:sz w:val="22"/>
          <w:szCs w:val="22"/>
        </w:rPr>
        <w:t>t</w:t>
      </w:r>
      <w:r w:rsidRPr="00550D55">
        <w:rPr>
          <w:rFonts w:asciiTheme="minorHAnsi" w:hAnsiTheme="minorHAnsi" w:cstheme="minorHAnsi"/>
          <w:b/>
          <w:w w:val="92"/>
          <w:sz w:val="22"/>
          <w:szCs w:val="22"/>
        </w:rPr>
        <w:t>a</w:t>
      </w:r>
      <w:r w:rsidRPr="00550D55">
        <w:rPr>
          <w:rFonts w:asciiTheme="minorHAnsi" w:hAnsiTheme="minorHAnsi" w:cstheme="minorHAnsi"/>
          <w:b/>
          <w:spacing w:val="1"/>
          <w:w w:val="92"/>
          <w:sz w:val="22"/>
          <w:szCs w:val="22"/>
        </w:rPr>
        <w:t>te</w:t>
      </w:r>
      <w:r w:rsidRPr="00550D55">
        <w:rPr>
          <w:rFonts w:asciiTheme="minorHAnsi" w:hAnsiTheme="minorHAnsi" w:cstheme="minorHAnsi"/>
          <w:b/>
          <w:w w:val="92"/>
          <w:sz w:val="22"/>
          <w:szCs w:val="22"/>
        </w:rPr>
        <w:t>,</w:t>
      </w:r>
      <w:r w:rsidRPr="00550D55">
        <w:rPr>
          <w:rFonts w:asciiTheme="minorHAnsi" w:hAnsiTheme="minorHAnsi" w:cstheme="minorHAnsi"/>
          <w:b/>
          <w:spacing w:val="5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2"/>
          <w:sz w:val="22"/>
          <w:szCs w:val="22"/>
        </w:rPr>
        <w:t>Z</w:t>
      </w:r>
      <w:r w:rsidRPr="00550D55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550D55">
        <w:rPr>
          <w:rFonts w:asciiTheme="minorHAnsi" w:hAnsiTheme="minorHAnsi" w:cstheme="minorHAnsi"/>
          <w:b/>
          <w:sz w:val="22"/>
          <w:szCs w:val="22"/>
        </w:rPr>
        <w:t>p</w:t>
      </w:r>
    </w:p>
    <w:p w14:paraId="22AE4504" w14:textId="77777777" w:rsidR="00B504F8" w:rsidRPr="00550D55" w:rsidRDefault="006B7824">
      <w:pPr>
        <w:spacing w:before="10"/>
        <w:ind w:left="496"/>
        <w:rPr>
          <w:rFonts w:asciiTheme="minorHAnsi" w:hAnsiTheme="minorHAnsi" w:cstheme="minorHAnsi"/>
          <w:sz w:val="22"/>
          <w:szCs w:val="22"/>
        </w:rPr>
      </w:pPr>
      <w:r w:rsidRPr="00550D55">
        <w:rPr>
          <w:rFonts w:asciiTheme="minorHAnsi" w:hAnsiTheme="minorHAnsi" w:cstheme="minorHAnsi"/>
          <w:b/>
          <w:spacing w:val="-6"/>
          <w:w w:val="92"/>
          <w:sz w:val="22"/>
          <w:szCs w:val="22"/>
        </w:rPr>
        <w:t>(</w:t>
      </w:r>
      <w:r w:rsidRPr="00550D55">
        <w:rPr>
          <w:rFonts w:asciiTheme="minorHAnsi" w:hAnsiTheme="minorHAnsi" w:cstheme="minorHAnsi"/>
          <w:b/>
          <w:spacing w:val="4"/>
          <w:w w:val="92"/>
          <w:sz w:val="22"/>
          <w:szCs w:val="22"/>
        </w:rPr>
        <w:t>C</w:t>
      </w:r>
      <w:r w:rsidRPr="00550D55">
        <w:rPr>
          <w:rFonts w:asciiTheme="minorHAnsi" w:hAnsiTheme="minorHAnsi" w:cstheme="minorHAnsi"/>
          <w:b/>
          <w:spacing w:val="-1"/>
          <w:w w:val="92"/>
          <w:sz w:val="22"/>
          <w:szCs w:val="22"/>
        </w:rPr>
        <w:t>o</w:t>
      </w:r>
      <w:r w:rsidRPr="00550D55">
        <w:rPr>
          <w:rFonts w:asciiTheme="minorHAnsi" w:hAnsiTheme="minorHAnsi" w:cstheme="minorHAnsi"/>
          <w:b/>
          <w:spacing w:val="5"/>
          <w:w w:val="92"/>
          <w:sz w:val="22"/>
          <w:szCs w:val="22"/>
        </w:rPr>
        <w:t>u</w:t>
      </w:r>
      <w:r w:rsidRPr="00550D55">
        <w:rPr>
          <w:rFonts w:asciiTheme="minorHAnsi" w:hAnsiTheme="minorHAnsi" w:cstheme="minorHAnsi"/>
          <w:b/>
          <w:spacing w:val="-3"/>
          <w:w w:val="92"/>
          <w:sz w:val="22"/>
          <w:szCs w:val="22"/>
        </w:rPr>
        <w:t>n</w:t>
      </w:r>
      <w:r w:rsidRPr="00550D55">
        <w:rPr>
          <w:rFonts w:asciiTheme="minorHAnsi" w:hAnsiTheme="minorHAnsi" w:cstheme="minorHAnsi"/>
          <w:b/>
          <w:spacing w:val="5"/>
          <w:w w:val="92"/>
          <w:sz w:val="22"/>
          <w:szCs w:val="22"/>
        </w:rPr>
        <w:t>t</w:t>
      </w:r>
      <w:r w:rsidRPr="00550D55">
        <w:rPr>
          <w:rFonts w:asciiTheme="minorHAnsi" w:hAnsiTheme="minorHAnsi" w:cstheme="minorHAnsi"/>
          <w:b/>
          <w:spacing w:val="8"/>
          <w:w w:val="92"/>
          <w:sz w:val="22"/>
          <w:szCs w:val="22"/>
        </w:rPr>
        <w:t>r</w:t>
      </w:r>
      <w:r w:rsidRPr="00550D55">
        <w:rPr>
          <w:rFonts w:asciiTheme="minorHAnsi" w:hAnsiTheme="minorHAnsi" w:cstheme="minorHAnsi"/>
          <w:b/>
          <w:w w:val="92"/>
          <w:sz w:val="22"/>
          <w:szCs w:val="22"/>
        </w:rPr>
        <w:t>y</w:t>
      </w:r>
      <w:r w:rsidRPr="00550D55">
        <w:rPr>
          <w:rFonts w:asciiTheme="minorHAnsi" w:hAnsiTheme="minorHAnsi" w:cstheme="minorHAnsi"/>
          <w:b/>
          <w:spacing w:val="11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4"/>
          <w:sz w:val="22"/>
          <w:szCs w:val="22"/>
        </w:rPr>
        <w:t>i</w:t>
      </w:r>
      <w:r w:rsidRPr="00550D55">
        <w:rPr>
          <w:rFonts w:asciiTheme="minorHAnsi" w:hAnsiTheme="minorHAnsi" w:cstheme="minorHAnsi"/>
          <w:b/>
          <w:sz w:val="22"/>
          <w:szCs w:val="22"/>
        </w:rPr>
        <w:t>f</w:t>
      </w:r>
      <w:r w:rsidRPr="00550D55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550D55">
        <w:rPr>
          <w:rFonts w:asciiTheme="minorHAnsi" w:hAnsiTheme="minorHAnsi" w:cstheme="minorHAnsi"/>
          <w:b/>
          <w:sz w:val="22"/>
          <w:szCs w:val="22"/>
        </w:rPr>
        <w:t>p</w:t>
      </w:r>
      <w:r w:rsidRPr="00550D55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550D55">
        <w:rPr>
          <w:rFonts w:asciiTheme="minorHAnsi" w:hAnsiTheme="minorHAnsi" w:cstheme="minorHAnsi"/>
          <w:b/>
          <w:spacing w:val="4"/>
          <w:sz w:val="22"/>
          <w:szCs w:val="22"/>
        </w:rPr>
        <w:t>l</w:t>
      </w:r>
      <w:r w:rsidRPr="00550D55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550D55">
        <w:rPr>
          <w:rFonts w:asciiTheme="minorHAnsi" w:hAnsiTheme="minorHAnsi" w:cstheme="minorHAnsi"/>
          <w:b/>
          <w:spacing w:val="5"/>
          <w:sz w:val="22"/>
          <w:szCs w:val="22"/>
        </w:rPr>
        <w:t>c</w:t>
      </w:r>
      <w:r w:rsidRPr="00550D55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550D55">
        <w:rPr>
          <w:rFonts w:asciiTheme="minorHAnsi" w:hAnsiTheme="minorHAnsi" w:cstheme="minorHAnsi"/>
          <w:b/>
          <w:spacing w:val="-1"/>
          <w:sz w:val="22"/>
          <w:szCs w:val="22"/>
        </w:rPr>
        <w:t>b</w:t>
      </w:r>
      <w:r w:rsidRPr="00550D55">
        <w:rPr>
          <w:rFonts w:asciiTheme="minorHAnsi" w:hAnsiTheme="minorHAnsi" w:cstheme="minorHAnsi"/>
          <w:b/>
          <w:sz w:val="22"/>
          <w:szCs w:val="22"/>
        </w:rPr>
        <w:t>l</w:t>
      </w:r>
      <w:r w:rsidRPr="00550D55">
        <w:rPr>
          <w:rFonts w:asciiTheme="minorHAnsi" w:hAnsiTheme="minorHAnsi" w:cstheme="minorHAnsi"/>
          <w:b/>
          <w:spacing w:val="-6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sz w:val="22"/>
          <w:szCs w:val="22"/>
        </w:rPr>
        <w:t>)</w:t>
      </w:r>
    </w:p>
    <w:p w14:paraId="129A62A7" w14:textId="77777777" w:rsidR="00B504F8" w:rsidRPr="00550D55" w:rsidRDefault="00B504F8">
      <w:pPr>
        <w:spacing w:before="10" w:line="240" w:lineRule="exact"/>
        <w:rPr>
          <w:rFonts w:asciiTheme="minorHAnsi" w:hAnsiTheme="minorHAnsi" w:cstheme="minorHAnsi"/>
          <w:sz w:val="22"/>
          <w:szCs w:val="22"/>
        </w:rPr>
      </w:pPr>
    </w:p>
    <w:p w14:paraId="47C75CFC" w14:textId="77777777" w:rsidR="00B504F8" w:rsidRPr="00550D55" w:rsidRDefault="006B7824">
      <w:pPr>
        <w:spacing w:line="250" w:lineRule="auto"/>
        <w:ind w:left="496" w:right="722"/>
        <w:rPr>
          <w:rFonts w:asciiTheme="minorHAnsi" w:hAnsiTheme="minorHAnsi" w:cstheme="minorHAnsi"/>
          <w:sz w:val="22"/>
          <w:szCs w:val="22"/>
        </w:rPr>
      </w:pPr>
      <w:r w:rsidRPr="00550D55">
        <w:rPr>
          <w:rFonts w:asciiTheme="minorHAnsi" w:hAnsiTheme="minorHAnsi" w:cstheme="minorHAnsi"/>
          <w:b/>
          <w:spacing w:val="1"/>
          <w:w w:val="92"/>
          <w:sz w:val="22"/>
          <w:szCs w:val="22"/>
        </w:rPr>
        <w:t>D</w:t>
      </w:r>
      <w:r w:rsidRPr="00550D55">
        <w:rPr>
          <w:rFonts w:asciiTheme="minorHAnsi" w:hAnsiTheme="minorHAnsi" w:cstheme="minorHAnsi"/>
          <w:b/>
          <w:spacing w:val="3"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spacing w:val="6"/>
          <w:w w:val="92"/>
          <w:sz w:val="22"/>
          <w:szCs w:val="22"/>
        </w:rPr>
        <w:t>a</w:t>
      </w:r>
      <w:r w:rsidRPr="00550D55">
        <w:rPr>
          <w:rFonts w:asciiTheme="minorHAnsi" w:hAnsiTheme="minorHAnsi" w:cstheme="minorHAnsi"/>
          <w:b/>
          <w:w w:val="92"/>
          <w:sz w:val="22"/>
          <w:szCs w:val="22"/>
        </w:rPr>
        <w:t>r</w:t>
      </w:r>
      <w:r w:rsidRPr="00550D55">
        <w:rPr>
          <w:rFonts w:asciiTheme="minorHAnsi" w:hAnsiTheme="minorHAnsi" w:cstheme="minorHAnsi"/>
          <w:b/>
          <w:spacing w:val="8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1"/>
          <w:w w:val="96"/>
          <w:sz w:val="22"/>
          <w:szCs w:val="22"/>
        </w:rPr>
        <w:t>(</w:t>
      </w:r>
      <w:r w:rsidRPr="00550D55">
        <w:rPr>
          <w:rFonts w:asciiTheme="minorHAnsi" w:hAnsiTheme="minorHAnsi" w:cstheme="minorHAnsi"/>
          <w:b/>
          <w:spacing w:val="2"/>
          <w:w w:val="97"/>
          <w:sz w:val="22"/>
          <w:szCs w:val="22"/>
        </w:rPr>
        <w:t>M</w:t>
      </w:r>
      <w:r w:rsidRPr="00550D55">
        <w:rPr>
          <w:rFonts w:asciiTheme="minorHAnsi" w:hAnsiTheme="minorHAnsi" w:cstheme="minorHAnsi"/>
          <w:b/>
          <w:spacing w:val="-5"/>
          <w:w w:val="78"/>
          <w:sz w:val="22"/>
          <w:szCs w:val="22"/>
        </w:rPr>
        <w:t>r</w:t>
      </w:r>
      <w:r w:rsidRPr="00550D55">
        <w:rPr>
          <w:rFonts w:asciiTheme="minorHAnsi" w:hAnsiTheme="minorHAnsi" w:cstheme="minorHAnsi"/>
          <w:b/>
          <w:spacing w:val="-2"/>
          <w:w w:val="102"/>
          <w:sz w:val="22"/>
          <w:szCs w:val="22"/>
        </w:rPr>
        <w:t>.</w:t>
      </w:r>
      <w:r w:rsidRPr="00550D55">
        <w:rPr>
          <w:rFonts w:asciiTheme="minorHAnsi" w:hAnsiTheme="minorHAnsi" w:cstheme="minorHAnsi"/>
          <w:b/>
          <w:w w:val="102"/>
          <w:sz w:val="22"/>
          <w:szCs w:val="22"/>
        </w:rPr>
        <w:t>,</w:t>
      </w:r>
      <w:r w:rsidRPr="00550D5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2"/>
          <w:w w:val="90"/>
          <w:sz w:val="22"/>
          <w:szCs w:val="22"/>
        </w:rPr>
        <w:t>Mrs</w:t>
      </w:r>
      <w:r w:rsidRPr="00550D55">
        <w:rPr>
          <w:rFonts w:asciiTheme="minorHAnsi" w:hAnsiTheme="minorHAnsi" w:cstheme="minorHAnsi"/>
          <w:b/>
          <w:spacing w:val="-2"/>
          <w:w w:val="90"/>
          <w:sz w:val="22"/>
          <w:szCs w:val="22"/>
        </w:rPr>
        <w:t>.</w:t>
      </w:r>
      <w:r w:rsidRPr="00550D55">
        <w:rPr>
          <w:rFonts w:asciiTheme="minorHAnsi" w:hAnsiTheme="minorHAnsi" w:cstheme="minorHAnsi"/>
          <w:b/>
          <w:w w:val="90"/>
          <w:sz w:val="22"/>
          <w:szCs w:val="22"/>
        </w:rPr>
        <w:t>,</w:t>
      </w:r>
      <w:r w:rsidRPr="00550D55">
        <w:rPr>
          <w:rFonts w:asciiTheme="minorHAnsi" w:hAnsiTheme="minorHAnsi" w:cstheme="minorHAnsi"/>
          <w:b/>
          <w:spacing w:val="19"/>
          <w:w w:val="9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-1"/>
          <w:w w:val="90"/>
          <w:sz w:val="22"/>
          <w:szCs w:val="22"/>
        </w:rPr>
        <w:t>o</w:t>
      </w:r>
      <w:r w:rsidRPr="00550D55">
        <w:rPr>
          <w:rFonts w:asciiTheme="minorHAnsi" w:hAnsiTheme="minorHAnsi" w:cstheme="minorHAnsi"/>
          <w:b/>
          <w:w w:val="90"/>
          <w:sz w:val="22"/>
          <w:szCs w:val="22"/>
        </w:rPr>
        <w:t>r</w:t>
      </w:r>
      <w:r w:rsidRPr="00550D55">
        <w:rPr>
          <w:rFonts w:asciiTheme="minorHAnsi" w:hAnsiTheme="minorHAnsi" w:cstheme="minorHAnsi"/>
          <w:b/>
          <w:spacing w:val="3"/>
          <w:w w:val="9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550D55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550D55">
        <w:rPr>
          <w:rFonts w:asciiTheme="minorHAnsi" w:hAnsiTheme="minorHAnsi" w:cstheme="minorHAnsi"/>
          <w:b/>
          <w:spacing w:val="-7"/>
          <w:sz w:val="22"/>
          <w:szCs w:val="22"/>
        </w:rPr>
        <w:t>.</w:t>
      </w:r>
      <w:r w:rsidRPr="00550D55">
        <w:rPr>
          <w:rFonts w:asciiTheme="minorHAnsi" w:hAnsiTheme="minorHAnsi" w:cstheme="minorHAnsi"/>
          <w:b/>
          <w:spacing w:val="-5"/>
          <w:sz w:val="22"/>
          <w:szCs w:val="22"/>
        </w:rPr>
        <w:t>)</w:t>
      </w:r>
      <w:r w:rsidRPr="00550D55">
        <w:rPr>
          <w:rFonts w:asciiTheme="minorHAnsi" w:hAnsiTheme="minorHAnsi" w:cstheme="minorHAnsi"/>
          <w:b/>
          <w:sz w:val="22"/>
          <w:szCs w:val="22"/>
        </w:rPr>
        <w:t>,</w:t>
      </w:r>
      <w:r w:rsidRPr="00550D55">
        <w:rPr>
          <w:rFonts w:asciiTheme="minorHAnsi" w:hAnsiTheme="minorHAnsi" w:cstheme="minorHAnsi"/>
          <w:b/>
          <w:spacing w:val="-1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8"/>
          <w:w w:val="94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-1"/>
          <w:w w:val="94"/>
          <w:sz w:val="22"/>
          <w:szCs w:val="22"/>
        </w:rPr>
        <w:t>h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w w:val="94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w w:val="94"/>
          <w:sz w:val="22"/>
          <w:szCs w:val="22"/>
        </w:rPr>
        <w:t>v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er</w:t>
      </w:r>
      <w:r w:rsidRPr="00550D55">
        <w:rPr>
          <w:rFonts w:asciiTheme="minorHAnsi" w:hAnsiTheme="minorHAnsi" w:cstheme="minorHAnsi"/>
          <w:spacing w:val="19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4"/>
          <w:sz w:val="22"/>
          <w:szCs w:val="22"/>
        </w:rPr>
        <w:t>po</w:t>
      </w:r>
      <w:r w:rsidRPr="00550D55">
        <w:rPr>
          <w:rFonts w:asciiTheme="minorHAnsi" w:hAnsiTheme="minorHAnsi" w:cstheme="minorHAnsi"/>
          <w:spacing w:val="3"/>
          <w:w w:val="94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1"/>
          <w:w w:val="94"/>
          <w:sz w:val="22"/>
          <w:szCs w:val="22"/>
        </w:rPr>
        <w:t>ibl</w:t>
      </w:r>
      <w:r w:rsidRPr="00550D55">
        <w:rPr>
          <w:rFonts w:asciiTheme="minorHAnsi" w:hAnsiTheme="minorHAnsi" w:cstheme="minorHAnsi"/>
          <w:spacing w:val="1"/>
          <w:w w:val="94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,</w:t>
      </w:r>
      <w:r w:rsidRPr="00550D55">
        <w:rPr>
          <w:rFonts w:asciiTheme="minorHAnsi" w:hAnsiTheme="minorHAnsi" w:cstheme="minorHAnsi"/>
          <w:spacing w:val="-3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w w:val="91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1"/>
          <w:w w:val="91"/>
          <w:sz w:val="22"/>
          <w:szCs w:val="22"/>
        </w:rPr>
        <w:t>ov</w:t>
      </w:r>
      <w:r w:rsidRPr="00550D55">
        <w:rPr>
          <w:rFonts w:asciiTheme="minorHAnsi" w:hAnsiTheme="minorHAnsi" w:cstheme="minorHAnsi"/>
          <w:w w:val="91"/>
          <w:sz w:val="22"/>
          <w:szCs w:val="22"/>
        </w:rPr>
        <w:t>er</w:t>
      </w:r>
      <w:r w:rsidRPr="00550D55">
        <w:rPr>
          <w:rFonts w:asciiTheme="minorHAnsi" w:hAnsiTheme="minorHAnsi" w:cstheme="minorHAnsi"/>
          <w:spacing w:val="8"/>
          <w:w w:val="9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ter</w:t>
      </w:r>
      <w:r w:rsidRPr="00550D55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6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1"/>
          <w:w w:val="96"/>
          <w:sz w:val="22"/>
          <w:szCs w:val="22"/>
        </w:rPr>
        <w:t>ho</w:t>
      </w:r>
      <w:r w:rsidRPr="00550D55">
        <w:rPr>
          <w:rFonts w:asciiTheme="minorHAnsi" w:hAnsiTheme="minorHAnsi" w:cstheme="minorHAnsi"/>
          <w:spacing w:val="5"/>
          <w:w w:val="96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-1"/>
          <w:w w:val="96"/>
          <w:sz w:val="22"/>
          <w:szCs w:val="22"/>
        </w:rPr>
        <w:t>l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7"/>
          <w:w w:val="9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w w:val="96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3"/>
          <w:w w:val="96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2"/>
          <w:w w:val="96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3"/>
          <w:w w:val="96"/>
          <w:sz w:val="22"/>
          <w:szCs w:val="22"/>
        </w:rPr>
        <w:t>c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2"/>
          <w:w w:val="96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2"/>
          <w:w w:val="9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pe</w:t>
      </w:r>
      <w:r w:rsidRPr="00550D55">
        <w:rPr>
          <w:rFonts w:asciiTheme="minorHAnsi" w:hAnsiTheme="minorHAnsi" w:cstheme="minorHAnsi"/>
          <w:spacing w:val="1"/>
          <w:w w:val="93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fic</w:t>
      </w:r>
      <w:r w:rsidRPr="00550D55">
        <w:rPr>
          <w:rFonts w:asciiTheme="minorHAnsi" w:hAnsiTheme="minorHAnsi" w:cstheme="minorHAnsi"/>
          <w:spacing w:val="-15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p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1"/>
          <w:w w:val="9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2"/>
          <w:w w:val="93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1"/>
          <w:w w:val="93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 xml:space="preserve">. </w:t>
      </w:r>
      <w:r w:rsidRPr="00550D55">
        <w:rPr>
          <w:rFonts w:asciiTheme="minorHAnsi" w:hAnsiTheme="minorHAnsi" w:cstheme="minorHAnsi"/>
          <w:spacing w:val="27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w w:val="108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3"/>
          <w:w w:val="103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2"/>
          <w:w w:val="92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83"/>
          <w:sz w:val="22"/>
          <w:szCs w:val="22"/>
        </w:rPr>
        <w:t xml:space="preserve">s </w:t>
      </w:r>
      <w:r w:rsidRPr="00550D55">
        <w:rPr>
          <w:rFonts w:asciiTheme="minorHAnsi" w:hAnsiTheme="minorHAnsi" w:cstheme="minorHAnsi"/>
          <w:spacing w:val="3"/>
          <w:w w:val="94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2"/>
          <w:w w:val="94"/>
          <w:sz w:val="22"/>
          <w:szCs w:val="22"/>
        </w:rPr>
        <w:t>mp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1"/>
          <w:w w:val="94"/>
          <w:sz w:val="22"/>
          <w:szCs w:val="22"/>
        </w:rPr>
        <w:t>ov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5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6"/>
          <w:w w:val="93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ce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8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m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ate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ri</w:t>
      </w:r>
      <w:r w:rsidRPr="00550D55">
        <w:rPr>
          <w:rFonts w:asciiTheme="minorHAnsi" w:hAnsiTheme="minorHAnsi" w:cstheme="minorHAnsi"/>
          <w:spacing w:val="6"/>
          <w:w w:val="93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l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12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b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15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ev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-5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50D55">
        <w:rPr>
          <w:rFonts w:asciiTheme="minorHAnsi" w:hAnsiTheme="minorHAnsi" w:cstheme="minorHAnsi"/>
          <w:sz w:val="22"/>
          <w:szCs w:val="22"/>
        </w:rPr>
        <w:t>er</w:t>
      </w:r>
      <w:r w:rsidRPr="00550D5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6"/>
          <w:sz w:val="22"/>
          <w:szCs w:val="22"/>
        </w:rPr>
        <w:t>p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2"/>
          <w:w w:val="96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1"/>
          <w:w w:val="96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2"/>
          <w:w w:val="96"/>
          <w:sz w:val="22"/>
          <w:szCs w:val="22"/>
        </w:rPr>
        <w:t>o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3"/>
          <w:w w:val="9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50D55">
        <w:rPr>
          <w:rFonts w:asciiTheme="minorHAnsi" w:hAnsiTheme="minorHAnsi" w:cstheme="minorHAnsi"/>
          <w:sz w:val="22"/>
          <w:szCs w:val="22"/>
        </w:rPr>
        <w:t>.</w:t>
      </w:r>
      <w:r w:rsidRPr="00550D55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1"/>
          <w:w w:val="9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5"/>
          <w:w w:val="93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c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 xml:space="preserve">e </w:t>
      </w:r>
      <w:r w:rsidRPr="00550D55">
        <w:rPr>
          <w:rFonts w:asciiTheme="minorHAnsi" w:hAnsiTheme="minorHAnsi" w:cstheme="minorHAnsi"/>
          <w:spacing w:val="-2"/>
          <w:w w:val="97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2"/>
          <w:w w:val="99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4"/>
          <w:w w:val="89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6"/>
          <w:w w:val="91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3"/>
          <w:w w:val="105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w w:val="92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5"/>
          <w:w w:val="85"/>
          <w:sz w:val="22"/>
          <w:szCs w:val="22"/>
        </w:rPr>
        <w:t>z</w:t>
      </w:r>
      <w:r w:rsidRPr="00550D55">
        <w:rPr>
          <w:rFonts w:asciiTheme="minorHAnsi" w:hAnsiTheme="minorHAnsi" w:cstheme="minorHAnsi"/>
          <w:w w:val="98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4"/>
          <w:w w:val="98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w w:val="92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2"/>
          <w:w w:val="97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6"/>
          <w:w w:val="105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-12"/>
          <w:w w:val="70"/>
          <w:sz w:val="22"/>
          <w:szCs w:val="22"/>
        </w:rPr>
        <w:t>’</w:t>
      </w:r>
      <w:r w:rsidRPr="00550D55">
        <w:rPr>
          <w:rFonts w:asciiTheme="minorHAnsi" w:hAnsiTheme="minorHAnsi" w:cstheme="minorHAnsi"/>
          <w:w w:val="83"/>
          <w:sz w:val="22"/>
          <w:szCs w:val="22"/>
        </w:rPr>
        <w:t>s</w:t>
      </w:r>
      <w:r w:rsidRPr="00550D55">
        <w:rPr>
          <w:rFonts w:asciiTheme="minorHAnsi" w:hAnsiTheme="minorHAnsi" w:cstheme="minorHAnsi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we</w:t>
      </w:r>
      <w:r w:rsidRPr="00550D55">
        <w:rPr>
          <w:rFonts w:asciiTheme="minorHAnsi" w:hAnsiTheme="minorHAnsi" w:cstheme="minorHAnsi"/>
          <w:spacing w:val="1"/>
          <w:w w:val="92"/>
          <w:sz w:val="22"/>
          <w:szCs w:val="22"/>
        </w:rPr>
        <w:t>b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3"/>
          <w:w w:val="92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te</w:t>
      </w:r>
      <w:r w:rsidRPr="00550D55">
        <w:rPr>
          <w:rFonts w:asciiTheme="minorHAnsi" w:hAnsiTheme="minorHAnsi" w:cstheme="minorHAnsi"/>
          <w:spacing w:val="8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w w:val="90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6"/>
          <w:w w:val="90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4"/>
          <w:w w:val="90"/>
          <w:sz w:val="22"/>
          <w:szCs w:val="22"/>
        </w:rPr>
        <w:t>l</w:t>
      </w:r>
      <w:r w:rsidRPr="00550D55">
        <w:rPr>
          <w:rFonts w:asciiTheme="minorHAnsi" w:hAnsiTheme="minorHAnsi" w:cstheme="minorHAnsi"/>
          <w:w w:val="90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6"/>
          <w:w w:val="9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2"/>
          <w:w w:val="96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te</w:t>
      </w:r>
      <w:r w:rsidRPr="00550D55">
        <w:rPr>
          <w:rFonts w:asciiTheme="minorHAnsi" w:hAnsiTheme="minorHAnsi" w:cstheme="minorHAnsi"/>
          <w:spacing w:val="2"/>
          <w:w w:val="96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3"/>
          <w:w w:val="96"/>
          <w:sz w:val="22"/>
          <w:szCs w:val="22"/>
        </w:rPr>
        <w:t>mi</w:t>
      </w:r>
      <w:r w:rsidRPr="00550D55">
        <w:rPr>
          <w:rFonts w:asciiTheme="minorHAnsi" w:hAnsiTheme="minorHAnsi" w:cstheme="minorHAnsi"/>
          <w:spacing w:val="-1"/>
          <w:w w:val="96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13"/>
          <w:w w:val="9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w w:val="96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3"/>
          <w:w w:val="96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2"/>
          <w:w w:val="96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5"/>
          <w:w w:val="9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in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rm</w:t>
      </w:r>
      <w:r w:rsidRPr="00550D55">
        <w:rPr>
          <w:rFonts w:asciiTheme="minorHAnsi" w:hAnsiTheme="minorHAnsi" w:cstheme="minorHAnsi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.</w:t>
      </w:r>
      <w:r w:rsidRPr="00550D55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6"/>
          <w:w w:val="93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v</w:t>
      </w:r>
      <w:r w:rsidRPr="00550D55">
        <w:rPr>
          <w:rFonts w:asciiTheme="minorHAnsi" w:hAnsiTheme="minorHAnsi" w:cstheme="minorHAnsi"/>
          <w:spacing w:val="-2"/>
          <w:w w:val="93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-3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u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13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“</w:t>
      </w:r>
      <w:r w:rsidRPr="00550D55">
        <w:rPr>
          <w:rFonts w:asciiTheme="minorHAnsi" w:hAnsiTheme="minorHAnsi" w:cstheme="minorHAnsi"/>
          <w:spacing w:val="-18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9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50D55">
        <w:rPr>
          <w:rFonts w:asciiTheme="minorHAnsi" w:hAnsiTheme="minorHAnsi" w:cstheme="minorHAnsi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550D55">
        <w:rPr>
          <w:rFonts w:asciiTheme="minorHAnsi" w:hAnsiTheme="minorHAnsi" w:cstheme="minorHAnsi"/>
          <w:sz w:val="22"/>
          <w:szCs w:val="22"/>
        </w:rPr>
        <w:t>ay</w:t>
      </w:r>
      <w:r w:rsidRPr="00550D55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-11"/>
          <w:sz w:val="22"/>
          <w:szCs w:val="22"/>
        </w:rPr>
        <w:t>,</w:t>
      </w:r>
      <w:r w:rsidRPr="00550D55">
        <w:rPr>
          <w:rFonts w:asciiTheme="minorHAnsi" w:hAnsiTheme="minorHAnsi" w:cstheme="minorHAnsi"/>
          <w:sz w:val="22"/>
          <w:szCs w:val="22"/>
        </w:rPr>
        <w:t>”</w:t>
      </w:r>
      <w:r w:rsidRPr="00550D55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w w:val="102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1"/>
          <w:w w:val="83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89"/>
          <w:sz w:val="22"/>
          <w:szCs w:val="22"/>
        </w:rPr>
        <w:t xml:space="preserve">e 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 xml:space="preserve">g </w:t>
      </w:r>
      <w:r w:rsidRPr="00550D55">
        <w:rPr>
          <w:rFonts w:asciiTheme="minorHAnsi" w:hAnsiTheme="minorHAnsi" w:cstheme="minorHAnsi"/>
          <w:spacing w:val="2"/>
          <w:w w:val="96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6"/>
          <w:w w:val="9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2"/>
          <w:w w:val="96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5"/>
          <w:w w:val="9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2"/>
          <w:w w:val="96"/>
          <w:sz w:val="22"/>
          <w:szCs w:val="22"/>
        </w:rPr>
        <w:t>g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er</w:t>
      </w:r>
      <w:r w:rsidRPr="00550D55">
        <w:rPr>
          <w:rFonts w:asciiTheme="minorHAnsi" w:hAnsiTheme="minorHAnsi" w:cstheme="minorHAnsi"/>
          <w:spacing w:val="2"/>
          <w:w w:val="9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Se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2"/>
          <w:w w:val="93"/>
          <w:sz w:val="22"/>
          <w:szCs w:val="22"/>
        </w:rPr>
        <w:t>o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10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w w:val="92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3"/>
          <w:w w:val="105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1"/>
          <w:w w:val="83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110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3"/>
          <w:w w:val="89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2"/>
          <w:w w:val="91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2"/>
          <w:w w:val="101"/>
          <w:sz w:val="22"/>
          <w:szCs w:val="22"/>
        </w:rPr>
        <w:t>d</w:t>
      </w:r>
      <w:r w:rsidRPr="00550D55">
        <w:rPr>
          <w:rFonts w:asciiTheme="minorHAnsi" w:hAnsiTheme="minorHAnsi" w:cstheme="minorHAnsi"/>
          <w:sz w:val="22"/>
          <w:szCs w:val="22"/>
        </w:rPr>
        <w:t>.</w:t>
      </w:r>
    </w:p>
    <w:p w14:paraId="464711DA" w14:textId="77777777" w:rsidR="00B504F8" w:rsidRPr="00550D55" w:rsidRDefault="00B504F8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2F84BE06" w14:textId="77777777" w:rsidR="00B504F8" w:rsidRPr="00550D55" w:rsidRDefault="006B7824">
      <w:pPr>
        <w:spacing w:line="250" w:lineRule="auto"/>
        <w:ind w:left="496" w:right="512"/>
        <w:rPr>
          <w:rFonts w:asciiTheme="minorHAnsi" w:hAnsiTheme="minorHAnsi" w:cstheme="minorHAnsi"/>
          <w:sz w:val="22"/>
          <w:szCs w:val="22"/>
        </w:rPr>
      </w:pPr>
      <w:r w:rsidRPr="00550D55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b/>
          <w:spacing w:val="-4"/>
          <w:sz w:val="22"/>
          <w:szCs w:val="22"/>
        </w:rPr>
        <w:t>P</w:t>
      </w:r>
      <w:r w:rsidRPr="00550D55">
        <w:rPr>
          <w:rFonts w:asciiTheme="minorHAnsi" w:hAnsiTheme="minorHAnsi" w:cstheme="minorHAnsi"/>
          <w:b/>
          <w:spacing w:val="4"/>
          <w:sz w:val="22"/>
          <w:szCs w:val="22"/>
        </w:rPr>
        <w:t>EN</w:t>
      </w:r>
      <w:r w:rsidRPr="00550D55">
        <w:rPr>
          <w:rFonts w:asciiTheme="minorHAnsi" w:hAnsiTheme="minorHAnsi" w:cstheme="minorHAnsi"/>
          <w:b/>
          <w:spacing w:val="5"/>
          <w:sz w:val="22"/>
          <w:szCs w:val="22"/>
        </w:rPr>
        <w:t>I</w:t>
      </w:r>
      <w:r w:rsidRPr="00550D55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550D55">
        <w:rPr>
          <w:rFonts w:asciiTheme="minorHAnsi" w:hAnsiTheme="minorHAnsi" w:cstheme="minorHAnsi"/>
          <w:b/>
          <w:sz w:val="22"/>
          <w:szCs w:val="22"/>
        </w:rPr>
        <w:t>G</w:t>
      </w:r>
      <w:r w:rsidRPr="00550D55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-10"/>
          <w:w w:val="92"/>
          <w:sz w:val="22"/>
          <w:szCs w:val="22"/>
        </w:rPr>
        <w:t>P</w:t>
      </w:r>
      <w:r w:rsidRPr="00550D55">
        <w:rPr>
          <w:rFonts w:asciiTheme="minorHAnsi" w:hAnsiTheme="minorHAnsi" w:cstheme="minorHAnsi"/>
          <w:b/>
          <w:spacing w:val="7"/>
          <w:w w:val="92"/>
          <w:sz w:val="22"/>
          <w:szCs w:val="22"/>
        </w:rPr>
        <w:t>A</w:t>
      </w:r>
      <w:r w:rsidRPr="00550D55">
        <w:rPr>
          <w:rFonts w:asciiTheme="minorHAnsi" w:hAnsiTheme="minorHAnsi" w:cstheme="minorHAnsi"/>
          <w:b/>
          <w:spacing w:val="14"/>
          <w:w w:val="92"/>
          <w:sz w:val="22"/>
          <w:szCs w:val="22"/>
        </w:rPr>
        <w:t>R</w:t>
      </w:r>
      <w:r w:rsidRPr="00550D55">
        <w:rPr>
          <w:rFonts w:asciiTheme="minorHAnsi" w:hAnsiTheme="minorHAnsi" w:cstheme="minorHAnsi"/>
          <w:b/>
          <w:spacing w:val="-6"/>
          <w:w w:val="92"/>
          <w:sz w:val="22"/>
          <w:szCs w:val="22"/>
        </w:rPr>
        <w:t>A</w:t>
      </w:r>
      <w:r w:rsidRPr="00550D55">
        <w:rPr>
          <w:rFonts w:asciiTheme="minorHAnsi" w:hAnsiTheme="minorHAnsi" w:cstheme="minorHAnsi"/>
          <w:b/>
          <w:w w:val="92"/>
          <w:sz w:val="22"/>
          <w:szCs w:val="22"/>
        </w:rPr>
        <w:t>G</w:t>
      </w:r>
      <w:r w:rsidRPr="00550D55">
        <w:rPr>
          <w:rFonts w:asciiTheme="minorHAnsi" w:hAnsiTheme="minorHAnsi" w:cstheme="minorHAnsi"/>
          <w:b/>
          <w:spacing w:val="14"/>
          <w:w w:val="92"/>
          <w:sz w:val="22"/>
          <w:szCs w:val="22"/>
        </w:rPr>
        <w:t>R</w:t>
      </w:r>
      <w:r w:rsidRPr="00550D55">
        <w:rPr>
          <w:rFonts w:asciiTheme="minorHAnsi" w:hAnsiTheme="minorHAnsi" w:cstheme="minorHAnsi"/>
          <w:b/>
          <w:spacing w:val="6"/>
          <w:w w:val="92"/>
          <w:sz w:val="22"/>
          <w:szCs w:val="22"/>
        </w:rPr>
        <w:t>A</w:t>
      </w:r>
      <w:r w:rsidRPr="00550D55">
        <w:rPr>
          <w:rFonts w:asciiTheme="minorHAnsi" w:hAnsiTheme="minorHAnsi" w:cstheme="minorHAnsi"/>
          <w:b/>
          <w:spacing w:val="-4"/>
          <w:w w:val="92"/>
          <w:sz w:val="22"/>
          <w:szCs w:val="22"/>
        </w:rPr>
        <w:t>P</w:t>
      </w:r>
      <w:r w:rsidRPr="00550D55">
        <w:rPr>
          <w:rFonts w:asciiTheme="minorHAnsi" w:hAnsiTheme="minorHAnsi" w:cstheme="minorHAnsi"/>
          <w:b/>
          <w:spacing w:val="-2"/>
          <w:w w:val="92"/>
          <w:sz w:val="22"/>
          <w:szCs w:val="22"/>
        </w:rPr>
        <w:t>H</w:t>
      </w:r>
      <w:r w:rsidRPr="00550D55">
        <w:rPr>
          <w:rFonts w:asciiTheme="minorHAnsi" w:hAnsiTheme="minorHAnsi" w:cstheme="minorHAnsi"/>
          <w:b/>
          <w:w w:val="92"/>
          <w:sz w:val="22"/>
          <w:szCs w:val="22"/>
        </w:rPr>
        <w:t>-</w:t>
      </w:r>
      <w:r w:rsidRPr="00550D55">
        <w:rPr>
          <w:rFonts w:asciiTheme="minorHAnsi" w:hAnsiTheme="minorHAnsi" w:cstheme="minorHAnsi"/>
          <w:b/>
          <w:spacing w:val="11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4"/>
          <w:sz w:val="22"/>
          <w:szCs w:val="22"/>
        </w:rPr>
        <w:t>T</w:t>
      </w:r>
      <w:r w:rsidRPr="00550D55">
        <w:rPr>
          <w:rFonts w:asciiTheme="minorHAnsi" w:hAnsiTheme="minorHAnsi" w:cstheme="minorHAnsi"/>
          <w:b/>
          <w:sz w:val="22"/>
          <w:szCs w:val="22"/>
        </w:rPr>
        <w:t>he</w:t>
      </w:r>
      <w:r w:rsidRPr="00550D55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3"/>
          <w:w w:val="91"/>
          <w:sz w:val="22"/>
          <w:szCs w:val="22"/>
        </w:rPr>
        <w:t>I</w:t>
      </w:r>
      <w:r w:rsidRPr="00550D55">
        <w:rPr>
          <w:rFonts w:asciiTheme="minorHAnsi" w:hAnsiTheme="minorHAnsi" w:cstheme="minorHAnsi"/>
          <w:b/>
          <w:spacing w:val="-3"/>
          <w:w w:val="95"/>
          <w:sz w:val="22"/>
          <w:szCs w:val="22"/>
        </w:rPr>
        <w:t>n</w:t>
      </w:r>
      <w:r w:rsidRPr="00550D55">
        <w:rPr>
          <w:rFonts w:asciiTheme="minorHAnsi" w:hAnsiTheme="minorHAnsi" w:cstheme="minorHAnsi"/>
          <w:b/>
          <w:spacing w:val="5"/>
          <w:w w:val="96"/>
          <w:sz w:val="22"/>
          <w:szCs w:val="22"/>
        </w:rPr>
        <w:t>t</w:t>
      </w:r>
      <w:r w:rsidRPr="00550D55">
        <w:rPr>
          <w:rFonts w:asciiTheme="minorHAnsi" w:hAnsiTheme="minorHAnsi" w:cstheme="minorHAnsi"/>
          <w:b/>
          <w:spacing w:val="1"/>
          <w:w w:val="78"/>
          <w:sz w:val="22"/>
          <w:szCs w:val="22"/>
        </w:rPr>
        <w:t>r</w:t>
      </w:r>
      <w:r w:rsidRPr="00550D55">
        <w:rPr>
          <w:rFonts w:asciiTheme="minorHAnsi" w:hAnsiTheme="minorHAnsi" w:cstheme="minorHAnsi"/>
          <w:b/>
          <w:spacing w:val="1"/>
          <w:w w:val="98"/>
          <w:sz w:val="22"/>
          <w:szCs w:val="22"/>
        </w:rPr>
        <w:t>o</w:t>
      </w:r>
      <w:r w:rsidRPr="00550D55">
        <w:rPr>
          <w:rFonts w:asciiTheme="minorHAnsi" w:hAnsiTheme="minorHAnsi" w:cstheme="minorHAnsi"/>
          <w:b/>
          <w:spacing w:val="-1"/>
          <w:w w:val="92"/>
          <w:sz w:val="22"/>
          <w:szCs w:val="22"/>
        </w:rPr>
        <w:t>d</w:t>
      </w:r>
      <w:r w:rsidRPr="00550D55">
        <w:rPr>
          <w:rFonts w:asciiTheme="minorHAnsi" w:hAnsiTheme="minorHAnsi" w:cstheme="minorHAnsi"/>
          <w:b/>
          <w:w w:val="93"/>
          <w:sz w:val="22"/>
          <w:szCs w:val="22"/>
        </w:rPr>
        <w:t>u</w:t>
      </w:r>
      <w:r w:rsidRPr="00550D55">
        <w:rPr>
          <w:rFonts w:asciiTheme="minorHAnsi" w:hAnsiTheme="minorHAnsi" w:cstheme="minorHAnsi"/>
          <w:b/>
          <w:spacing w:val="4"/>
          <w:w w:val="90"/>
          <w:sz w:val="22"/>
          <w:szCs w:val="22"/>
        </w:rPr>
        <w:t>c</w:t>
      </w:r>
      <w:r w:rsidRPr="00550D55">
        <w:rPr>
          <w:rFonts w:asciiTheme="minorHAnsi" w:hAnsiTheme="minorHAnsi" w:cstheme="minorHAnsi"/>
          <w:b/>
          <w:spacing w:val="5"/>
          <w:w w:val="96"/>
          <w:sz w:val="22"/>
          <w:szCs w:val="22"/>
        </w:rPr>
        <w:t>t</w:t>
      </w:r>
      <w:r w:rsidRPr="00550D55">
        <w:rPr>
          <w:rFonts w:asciiTheme="minorHAnsi" w:hAnsiTheme="minorHAnsi" w:cstheme="minorHAnsi"/>
          <w:b/>
          <w:spacing w:val="-1"/>
          <w:w w:val="96"/>
          <w:sz w:val="22"/>
          <w:szCs w:val="22"/>
        </w:rPr>
        <w:t>i</w:t>
      </w:r>
      <w:r w:rsidRPr="00550D55">
        <w:rPr>
          <w:rFonts w:asciiTheme="minorHAnsi" w:hAnsiTheme="minorHAnsi" w:cstheme="minorHAnsi"/>
          <w:b/>
          <w:spacing w:val="-1"/>
          <w:w w:val="98"/>
          <w:sz w:val="22"/>
          <w:szCs w:val="22"/>
        </w:rPr>
        <w:t>o</w:t>
      </w:r>
      <w:r w:rsidRPr="00550D55">
        <w:rPr>
          <w:rFonts w:asciiTheme="minorHAnsi" w:hAnsiTheme="minorHAnsi" w:cstheme="minorHAnsi"/>
          <w:b/>
          <w:spacing w:val="1"/>
          <w:w w:val="95"/>
          <w:sz w:val="22"/>
          <w:szCs w:val="22"/>
        </w:rPr>
        <w:t>n</w:t>
      </w:r>
      <w:r w:rsidRPr="00550D55">
        <w:rPr>
          <w:rFonts w:asciiTheme="minorHAnsi" w:hAnsiTheme="minorHAnsi" w:cstheme="minorHAnsi"/>
          <w:b/>
          <w:w w:val="76"/>
          <w:sz w:val="22"/>
          <w:szCs w:val="22"/>
        </w:rPr>
        <w:t>:</w:t>
      </w:r>
      <w:r w:rsidRPr="00550D5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50D55">
        <w:rPr>
          <w:rFonts w:asciiTheme="minorHAnsi" w:hAnsiTheme="minorHAnsi" w:cstheme="minorHAnsi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"/>
          <w:w w:val="92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4"/>
          <w:w w:val="92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2"/>
          <w:w w:val="92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1"/>
          <w:w w:val="92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2"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3"/>
          <w:w w:val="92"/>
          <w:sz w:val="22"/>
          <w:szCs w:val="22"/>
        </w:rPr>
        <w:t>l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5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w w:val="94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de</w:t>
      </w:r>
      <w:r w:rsidRPr="00550D55">
        <w:rPr>
          <w:rFonts w:asciiTheme="minorHAnsi" w:hAnsiTheme="minorHAnsi" w:cstheme="minorHAnsi"/>
          <w:spacing w:val="-3"/>
          <w:w w:val="94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3"/>
          <w:w w:val="94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9"/>
          <w:w w:val="94"/>
          <w:sz w:val="22"/>
          <w:szCs w:val="22"/>
        </w:rPr>
        <w:t>f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12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-2"/>
          <w:w w:val="94"/>
          <w:sz w:val="22"/>
          <w:szCs w:val="22"/>
        </w:rPr>
        <w:t>h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1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550D55">
        <w:rPr>
          <w:rFonts w:asciiTheme="minorHAnsi" w:hAnsiTheme="minorHAnsi" w:cstheme="minorHAnsi"/>
          <w:sz w:val="22"/>
          <w:szCs w:val="22"/>
        </w:rPr>
        <w:t>re</w:t>
      </w:r>
      <w:r w:rsidRPr="00550D55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w w:val="97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2"/>
          <w:w w:val="97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3"/>
          <w:w w:val="97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w w:val="97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2"/>
          <w:w w:val="97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3"/>
          <w:w w:val="97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4"/>
          <w:w w:val="97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3"/>
          <w:w w:val="97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2"/>
          <w:w w:val="97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7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4"/>
          <w:w w:val="97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em</w:t>
      </w:r>
      <w:r w:rsidRPr="00550D55">
        <w:rPr>
          <w:rFonts w:asciiTheme="minorHAnsi" w:hAnsiTheme="minorHAnsi" w:cstheme="minorHAnsi"/>
          <w:sz w:val="22"/>
          <w:szCs w:val="22"/>
        </w:rPr>
        <w:t xml:space="preserve">.  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50D55">
        <w:rPr>
          <w:rFonts w:asciiTheme="minorHAnsi" w:hAnsiTheme="minorHAnsi" w:cstheme="minorHAnsi"/>
          <w:sz w:val="22"/>
          <w:szCs w:val="22"/>
        </w:rPr>
        <w:t>f y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550D55">
        <w:rPr>
          <w:rFonts w:asciiTheme="minorHAnsi" w:hAnsiTheme="minorHAnsi" w:cstheme="minorHAnsi"/>
          <w:sz w:val="22"/>
          <w:szCs w:val="22"/>
        </w:rPr>
        <w:t>re</w:t>
      </w:r>
      <w:r w:rsidRPr="00550D55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7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97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97"/>
          <w:sz w:val="22"/>
          <w:szCs w:val="22"/>
        </w:rPr>
        <w:t>ude</w:t>
      </w:r>
      <w:r w:rsidRPr="00550D55">
        <w:rPr>
          <w:rFonts w:asciiTheme="minorHAnsi" w:hAnsiTheme="minorHAnsi" w:cstheme="minorHAnsi"/>
          <w:spacing w:val="-3"/>
          <w:w w:val="97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2"/>
          <w:w w:val="97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97"/>
          <w:sz w:val="22"/>
          <w:szCs w:val="22"/>
        </w:rPr>
        <w:t>,</w:t>
      </w:r>
      <w:r w:rsidRPr="00550D55">
        <w:rPr>
          <w:rFonts w:asciiTheme="minorHAnsi" w:hAnsiTheme="minorHAnsi" w:cstheme="minorHAnsi"/>
          <w:spacing w:val="18"/>
          <w:w w:val="97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w w:val="97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1"/>
          <w:w w:val="97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2"/>
          <w:w w:val="97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3"/>
          <w:w w:val="97"/>
          <w:sz w:val="22"/>
          <w:szCs w:val="22"/>
        </w:rPr>
        <w:t>l</w:t>
      </w:r>
      <w:r w:rsidRPr="00550D55">
        <w:rPr>
          <w:rFonts w:asciiTheme="minorHAnsi" w:hAnsiTheme="minorHAnsi" w:cstheme="minorHAnsi"/>
          <w:w w:val="97"/>
          <w:sz w:val="22"/>
          <w:szCs w:val="22"/>
        </w:rPr>
        <w:t>ude</w:t>
      </w:r>
      <w:r w:rsidRPr="00550D55">
        <w:rPr>
          <w:rFonts w:asciiTheme="minorHAnsi" w:hAnsiTheme="minorHAnsi" w:cstheme="minorHAnsi"/>
          <w:spacing w:val="-1"/>
          <w:w w:val="97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ep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ar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,</w:t>
      </w:r>
      <w:r w:rsidRPr="00550D5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1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3"/>
          <w:w w:val="91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5"/>
          <w:w w:val="91"/>
          <w:sz w:val="22"/>
          <w:szCs w:val="22"/>
        </w:rPr>
        <w:t>a</w:t>
      </w:r>
      <w:r w:rsidRPr="00550D55">
        <w:rPr>
          <w:rFonts w:asciiTheme="minorHAnsi" w:hAnsiTheme="minorHAnsi" w:cstheme="minorHAnsi"/>
          <w:w w:val="91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5"/>
          <w:w w:val="9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50D55">
        <w:rPr>
          <w:rFonts w:asciiTheme="minorHAnsi" w:hAnsiTheme="minorHAnsi" w:cstheme="minorHAnsi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4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3"/>
          <w:w w:val="94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1"/>
          <w:w w:val="94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1"/>
          <w:w w:val="94"/>
          <w:sz w:val="22"/>
          <w:szCs w:val="22"/>
        </w:rPr>
        <w:t>o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3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w w:val="102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-3"/>
          <w:w w:val="101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7"/>
          <w:w w:val="104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14"/>
          <w:w w:val="8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2"/>
          <w:w w:val="70"/>
          <w:sz w:val="22"/>
          <w:szCs w:val="22"/>
        </w:rPr>
        <w:t>’</w:t>
      </w:r>
      <w:r w:rsidRPr="00550D55">
        <w:rPr>
          <w:rFonts w:asciiTheme="minorHAnsi" w:hAnsiTheme="minorHAnsi" w:cstheme="minorHAnsi"/>
          <w:w w:val="83"/>
          <w:sz w:val="22"/>
          <w:szCs w:val="22"/>
        </w:rPr>
        <w:t>s</w:t>
      </w:r>
      <w:r w:rsidRPr="00550D55">
        <w:rPr>
          <w:rFonts w:asciiTheme="minorHAnsi" w:hAnsiTheme="minorHAnsi" w:cstheme="minorHAnsi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50D55">
        <w:rPr>
          <w:rFonts w:asciiTheme="minorHAnsi" w:hAnsiTheme="minorHAnsi" w:cstheme="minorHAnsi"/>
          <w:sz w:val="22"/>
          <w:szCs w:val="22"/>
        </w:rPr>
        <w:t>.</w:t>
      </w:r>
      <w:r w:rsidRPr="00550D55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50D55">
        <w:rPr>
          <w:rFonts w:asciiTheme="minorHAnsi" w:hAnsiTheme="minorHAnsi" w:cstheme="minorHAnsi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w w:val="93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15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1"/>
          <w:w w:val="93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 xml:space="preserve">t 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50D55">
        <w:rPr>
          <w:rFonts w:asciiTheme="minorHAnsi" w:hAnsiTheme="minorHAnsi" w:cstheme="minorHAnsi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on</w:t>
      </w:r>
      <w:r w:rsidRPr="00550D55">
        <w:rPr>
          <w:rFonts w:asciiTheme="minorHAnsi" w:hAnsiTheme="minorHAnsi" w:cstheme="minorHAnsi"/>
          <w:sz w:val="22"/>
          <w:szCs w:val="22"/>
        </w:rPr>
        <w:t>, y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 xml:space="preserve">t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3"/>
          <w:w w:val="95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te</w:t>
      </w:r>
      <w:r w:rsidRPr="00550D55">
        <w:rPr>
          <w:rFonts w:asciiTheme="minorHAnsi" w:hAnsiTheme="minorHAnsi" w:cstheme="minorHAnsi"/>
          <w:spacing w:val="1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5"/>
          <w:w w:val="95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8"/>
          <w:w w:val="95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yl</w:t>
      </w:r>
      <w:r w:rsidRPr="00550D55">
        <w:rPr>
          <w:rFonts w:asciiTheme="minorHAnsi" w:hAnsiTheme="minorHAnsi" w:cstheme="minorHAnsi"/>
          <w:spacing w:val="6"/>
          <w:w w:val="95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16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1"/>
          <w:w w:val="95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3"/>
          <w:w w:val="95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2"/>
          <w:w w:val="95"/>
          <w:sz w:val="22"/>
          <w:szCs w:val="22"/>
        </w:rPr>
        <w:t>u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te</w:t>
      </w:r>
      <w:r w:rsidRPr="00550D55">
        <w:rPr>
          <w:rFonts w:asciiTheme="minorHAnsi" w:hAnsiTheme="minorHAnsi" w:cstheme="minorHAnsi"/>
          <w:spacing w:val="33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eg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6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8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550D55">
        <w:rPr>
          <w:rFonts w:asciiTheme="minorHAnsi" w:hAnsiTheme="minorHAnsi" w:cstheme="minorHAnsi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7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6"/>
          <w:sz w:val="22"/>
          <w:szCs w:val="22"/>
        </w:rPr>
        <w:t>)</w:t>
      </w:r>
      <w:r w:rsidRPr="00550D55">
        <w:rPr>
          <w:rFonts w:asciiTheme="minorHAnsi" w:hAnsiTheme="minorHAnsi" w:cstheme="minorHAnsi"/>
          <w:sz w:val="22"/>
          <w:szCs w:val="22"/>
        </w:rPr>
        <w:t>,</w:t>
      </w:r>
      <w:r w:rsidRPr="00550D55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en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w w:val="92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1"/>
          <w:w w:val="92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5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5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-2"/>
          <w:w w:val="95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5"/>
          <w:w w:val="95"/>
          <w:sz w:val="22"/>
          <w:szCs w:val="22"/>
        </w:rPr>
        <w:t>r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te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20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v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r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2"/>
          <w:w w:val="95"/>
          <w:sz w:val="22"/>
          <w:szCs w:val="22"/>
        </w:rPr>
        <w:t>o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-8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1"/>
          <w:w w:val="93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6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 xml:space="preserve"> l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te</w:t>
      </w:r>
      <w:r w:rsidRPr="00550D55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550D55">
        <w:rPr>
          <w:rFonts w:asciiTheme="minorHAnsi" w:hAnsiTheme="minorHAnsi" w:cstheme="minorHAnsi"/>
          <w:sz w:val="22"/>
          <w:szCs w:val="22"/>
        </w:rPr>
        <w:t xml:space="preserve">. </w:t>
      </w:r>
      <w:r w:rsidRPr="00550D55">
        <w:rPr>
          <w:rFonts w:asciiTheme="minorHAnsi" w:hAnsiTheme="minorHAnsi" w:cstheme="minorHAnsi"/>
          <w:spacing w:val="5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x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p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6"/>
          <w:w w:val="93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16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h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ere</w:t>
      </w:r>
      <w:r w:rsidRPr="00550D55">
        <w:rPr>
          <w:rFonts w:asciiTheme="minorHAnsi" w:hAnsiTheme="minorHAnsi" w:cstheme="minorHAnsi"/>
          <w:spacing w:val="8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50D55">
        <w:rPr>
          <w:rFonts w:asciiTheme="minorHAnsi" w:hAnsiTheme="minorHAnsi" w:cstheme="minorHAnsi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ab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50D55">
        <w:rPr>
          <w:rFonts w:asciiTheme="minorHAnsi" w:hAnsiTheme="minorHAnsi" w:cstheme="minorHAnsi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 xml:space="preserve"> op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tu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7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8"/>
          <w:sz w:val="22"/>
          <w:szCs w:val="22"/>
        </w:rPr>
        <w:t>(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w w:val="97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-3"/>
          <w:w w:val="97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7"/>
          <w:w w:val="97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8"/>
          <w:w w:val="97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w w:val="97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2"/>
          <w:w w:val="97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8"/>
          <w:w w:val="97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97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-2"/>
          <w:w w:val="97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1"/>
          <w:w w:val="97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1"/>
          <w:w w:val="97"/>
          <w:sz w:val="22"/>
          <w:szCs w:val="22"/>
        </w:rPr>
        <w:t>k</w:t>
      </w:r>
      <w:r w:rsidRPr="00550D55">
        <w:rPr>
          <w:rFonts w:asciiTheme="minorHAnsi" w:hAnsiTheme="minorHAnsi" w:cstheme="minorHAnsi"/>
          <w:w w:val="97"/>
          <w:sz w:val="22"/>
          <w:szCs w:val="22"/>
        </w:rPr>
        <w:t>,</w:t>
      </w:r>
      <w:r w:rsidRPr="00550D55">
        <w:rPr>
          <w:rFonts w:asciiTheme="minorHAnsi" w:hAnsiTheme="minorHAnsi" w:cstheme="minorHAnsi"/>
          <w:spacing w:val="8"/>
          <w:w w:val="97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w w:val="97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2"/>
          <w:w w:val="99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4"/>
          <w:w w:val="89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6"/>
          <w:w w:val="91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3"/>
          <w:w w:val="105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w w:val="92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5"/>
          <w:w w:val="85"/>
          <w:sz w:val="22"/>
          <w:szCs w:val="22"/>
        </w:rPr>
        <w:t>z</w:t>
      </w:r>
      <w:r w:rsidRPr="00550D55">
        <w:rPr>
          <w:rFonts w:asciiTheme="minorHAnsi" w:hAnsiTheme="minorHAnsi" w:cstheme="minorHAnsi"/>
          <w:w w:val="98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4"/>
          <w:w w:val="98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w w:val="92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2"/>
          <w:w w:val="97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6"/>
          <w:w w:val="105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-12"/>
          <w:w w:val="70"/>
          <w:sz w:val="22"/>
          <w:szCs w:val="22"/>
        </w:rPr>
        <w:t>’</w:t>
      </w:r>
      <w:r w:rsidRPr="00550D55">
        <w:rPr>
          <w:rFonts w:asciiTheme="minorHAnsi" w:hAnsiTheme="minorHAnsi" w:cstheme="minorHAnsi"/>
          <w:w w:val="83"/>
          <w:sz w:val="22"/>
          <w:szCs w:val="22"/>
        </w:rPr>
        <w:t>s</w:t>
      </w:r>
      <w:r w:rsidRPr="00550D55">
        <w:rPr>
          <w:rFonts w:asciiTheme="minorHAnsi" w:hAnsiTheme="minorHAnsi" w:cstheme="minorHAnsi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we</w:t>
      </w:r>
      <w:r w:rsidRPr="00550D55">
        <w:rPr>
          <w:rFonts w:asciiTheme="minorHAnsi" w:hAnsiTheme="minorHAnsi" w:cstheme="minorHAnsi"/>
          <w:spacing w:val="1"/>
          <w:w w:val="93"/>
          <w:sz w:val="22"/>
          <w:szCs w:val="22"/>
        </w:rPr>
        <w:t>b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3"/>
          <w:w w:val="93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1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,</w:t>
      </w:r>
      <w:r w:rsidRPr="00550D55">
        <w:rPr>
          <w:rFonts w:asciiTheme="minorHAnsi" w:hAnsiTheme="minorHAnsi" w:cstheme="minorHAnsi"/>
          <w:spacing w:val="5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jo</w:t>
      </w:r>
      <w:r w:rsidRPr="00550D55">
        <w:rPr>
          <w:rFonts w:asciiTheme="minorHAnsi" w:hAnsiTheme="minorHAnsi" w:cstheme="minorHAnsi"/>
          <w:sz w:val="22"/>
          <w:szCs w:val="22"/>
        </w:rPr>
        <w:t>b</w:t>
      </w:r>
      <w:r w:rsidRPr="00550D5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8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3"/>
          <w:w w:val="89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5"/>
          <w:w w:val="91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w w:val="99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3"/>
          <w:w w:val="90"/>
          <w:sz w:val="22"/>
          <w:szCs w:val="22"/>
        </w:rPr>
        <w:t>c</w:t>
      </w:r>
      <w:r w:rsidRPr="00550D55">
        <w:rPr>
          <w:rFonts w:asciiTheme="minorHAnsi" w:hAnsiTheme="minorHAnsi" w:cstheme="minorHAnsi"/>
          <w:w w:val="103"/>
          <w:sz w:val="22"/>
          <w:szCs w:val="22"/>
        </w:rPr>
        <w:t xml:space="preserve">h 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we</w:t>
      </w:r>
      <w:r w:rsidRPr="00550D55">
        <w:rPr>
          <w:rFonts w:asciiTheme="minorHAnsi" w:hAnsiTheme="minorHAnsi" w:cstheme="minorHAnsi"/>
          <w:spacing w:val="1"/>
          <w:w w:val="93"/>
          <w:sz w:val="22"/>
          <w:szCs w:val="22"/>
        </w:rPr>
        <w:t>b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3"/>
          <w:w w:val="93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1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,</w:t>
      </w:r>
      <w:r w:rsidRPr="00550D55">
        <w:rPr>
          <w:rFonts w:asciiTheme="minorHAnsi" w:hAnsiTheme="minorHAnsi" w:cstheme="minorHAnsi"/>
          <w:spacing w:val="5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5"/>
          <w:w w:val="93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6"/>
          <w:w w:val="93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zi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1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,</w:t>
      </w:r>
      <w:r w:rsidRPr="00550D55">
        <w:rPr>
          <w:rFonts w:asciiTheme="minorHAnsi" w:hAnsiTheme="minorHAnsi" w:cstheme="minorHAnsi"/>
          <w:spacing w:val="14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0D55">
        <w:rPr>
          <w:rFonts w:asciiTheme="minorHAnsi" w:hAnsiTheme="minorHAnsi" w:cstheme="minorHAnsi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8"/>
          <w:sz w:val="22"/>
          <w:szCs w:val="22"/>
        </w:rPr>
        <w:t>.</w:t>
      </w:r>
      <w:r w:rsidRPr="00550D55">
        <w:rPr>
          <w:rFonts w:asciiTheme="minorHAnsi" w:hAnsiTheme="minorHAnsi" w:cstheme="minorHAnsi"/>
          <w:spacing w:val="-6"/>
          <w:sz w:val="22"/>
          <w:szCs w:val="22"/>
        </w:rPr>
        <w:t>)</w:t>
      </w:r>
      <w:r w:rsidRPr="00550D55">
        <w:rPr>
          <w:rFonts w:asciiTheme="minorHAnsi" w:hAnsiTheme="minorHAnsi" w:cstheme="minorHAnsi"/>
          <w:sz w:val="22"/>
          <w:szCs w:val="22"/>
        </w:rPr>
        <w:t>,</w:t>
      </w:r>
      <w:r w:rsidRPr="00550D55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50D55">
        <w:rPr>
          <w:rFonts w:asciiTheme="minorHAnsi" w:hAnsiTheme="minorHAnsi" w:cstheme="minorHAnsi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2"/>
          <w:sz w:val="22"/>
          <w:szCs w:val="22"/>
        </w:rPr>
        <w:t>h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w w:val="92"/>
          <w:sz w:val="22"/>
          <w:szCs w:val="22"/>
        </w:rPr>
        <w:t>v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6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be</w:t>
      </w:r>
      <w:r w:rsidRPr="00550D55">
        <w:rPr>
          <w:rFonts w:asciiTheme="minorHAnsi" w:hAnsiTheme="minorHAnsi" w:cstheme="minorHAnsi"/>
          <w:sz w:val="22"/>
          <w:szCs w:val="22"/>
        </w:rPr>
        <w:t>en</w:t>
      </w:r>
      <w:r w:rsidRPr="00550D55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1"/>
          <w:w w:val="93"/>
          <w:sz w:val="22"/>
          <w:szCs w:val="22"/>
        </w:rPr>
        <w:t>f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r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9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w w:val="96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3"/>
          <w:w w:val="96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2"/>
          <w:w w:val="96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5"/>
          <w:w w:val="9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550D55">
        <w:rPr>
          <w:rFonts w:asciiTheme="minorHAnsi" w:hAnsiTheme="minorHAnsi" w:cstheme="minorHAnsi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er</w:t>
      </w:r>
      <w:r w:rsidRPr="00550D5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d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v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2"/>
          <w:w w:val="95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7"/>
          <w:w w:val="95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2"/>
          <w:w w:val="95"/>
          <w:sz w:val="22"/>
          <w:szCs w:val="22"/>
        </w:rPr>
        <w:t>l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,</w:t>
      </w:r>
      <w:r w:rsidRPr="00550D55">
        <w:rPr>
          <w:rFonts w:asciiTheme="minorHAnsi" w:hAnsiTheme="minorHAnsi" w:cstheme="minorHAnsi"/>
          <w:spacing w:val="14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de</w:t>
      </w:r>
      <w:r w:rsidRPr="00550D55">
        <w:rPr>
          <w:rFonts w:asciiTheme="minorHAnsi" w:hAnsiTheme="minorHAnsi" w:cstheme="minorHAnsi"/>
          <w:spacing w:val="-3"/>
          <w:w w:val="95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9"/>
          <w:w w:val="95"/>
          <w:sz w:val="22"/>
          <w:szCs w:val="22"/>
        </w:rPr>
        <w:t>f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5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hi</w:t>
      </w:r>
      <w:r w:rsidRPr="00550D55">
        <w:rPr>
          <w:rFonts w:asciiTheme="minorHAnsi" w:hAnsiTheme="minorHAnsi" w:cstheme="minorHAnsi"/>
          <w:sz w:val="22"/>
          <w:szCs w:val="22"/>
        </w:rPr>
        <w:t xml:space="preserve">m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er</w:t>
      </w:r>
      <w:r w:rsidRPr="00550D5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w w:val="92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105"/>
          <w:sz w:val="22"/>
          <w:szCs w:val="22"/>
        </w:rPr>
        <w:t xml:space="preserve">n </w:t>
      </w:r>
      <w:r w:rsidRPr="00550D55">
        <w:rPr>
          <w:rFonts w:asciiTheme="minorHAnsi" w:hAnsiTheme="minorHAnsi" w:cstheme="minorHAnsi"/>
          <w:spacing w:val="5"/>
          <w:w w:val="96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3"/>
          <w:w w:val="96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2"/>
          <w:w w:val="96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5"/>
          <w:w w:val="9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h.</w:t>
      </w:r>
    </w:p>
    <w:p w14:paraId="127AC041" w14:textId="77777777" w:rsidR="00B504F8" w:rsidRPr="00550D55" w:rsidRDefault="00B504F8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0A2E2973" w14:textId="77777777" w:rsidR="00B504F8" w:rsidRPr="00550D55" w:rsidRDefault="006B7824">
      <w:pPr>
        <w:spacing w:line="250" w:lineRule="auto"/>
        <w:ind w:left="496" w:right="538"/>
        <w:rPr>
          <w:rFonts w:asciiTheme="minorHAnsi" w:hAnsiTheme="minorHAnsi" w:cstheme="minorHAnsi"/>
          <w:sz w:val="22"/>
          <w:szCs w:val="22"/>
        </w:rPr>
      </w:pPr>
      <w:r w:rsidRPr="00550D55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550D55">
        <w:rPr>
          <w:rFonts w:asciiTheme="minorHAnsi" w:hAnsiTheme="minorHAnsi" w:cstheme="minorHAnsi"/>
          <w:b/>
          <w:spacing w:val="2"/>
          <w:sz w:val="22"/>
          <w:szCs w:val="22"/>
        </w:rPr>
        <w:t>EC</w:t>
      </w:r>
      <w:r w:rsidRPr="00550D55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b/>
          <w:spacing w:val="3"/>
          <w:sz w:val="22"/>
          <w:szCs w:val="22"/>
        </w:rPr>
        <w:t>N</w:t>
      </w:r>
      <w:r w:rsidRPr="00550D55">
        <w:rPr>
          <w:rFonts w:asciiTheme="minorHAnsi" w:hAnsiTheme="minorHAnsi" w:cstheme="minorHAnsi"/>
          <w:b/>
          <w:sz w:val="22"/>
          <w:szCs w:val="22"/>
        </w:rPr>
        <w:t>D</w:t>
      </w:r>
      <w:r w:rsidRPr="00550D55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-10"/>
          <w:w w:val="92"/>
          <w:sz w:val="22"/>
          <w:szCs w:val="22"/>
        </w:rPr>
        <w:t>P</w:t>
      </w:r>
      <w:r w:rsidRPr="00550D55">
        <w:rPr>
          <w:rFonts w:asciiTheme="minorHAnsi" w:hAnsiTheme="minorHAnsi" w:cstheme="minorHAnsi"/>
          <w:b/>
          <w:spacing w:val="7"/>
          <w:w w:val="92"/>
          <w:sz w:val="22"/>
          <w:szCs w:val="22"/>
        </w:rPr>
        <w:t>A</w:t>
      </w:r>
      <w:r w:rsidRPr="00550D55">
        <w:rPr>
          <w:rFonts w:asciiTheme="minorHAnsi" w:hAnsiTheme="minorHAnsi" w:cstheme="minorHAnsi"/>
          <w:b/>
          <w:spacing w:val="14"/>
          <w:w w:val="92"/>
          <w:sz w:val="22"/>
          <w:szCs w:val="22"/>
        </w:rPr>
        <w:t>R</w:t>
      </w:r>
      <w:r w:rsidRPr="00550D55">
        <w:rPr>
          <w:rFonts w:asciiTheme="minorHAnsi" w:hAnsiTheme="minorHAnsi" w:cstheme="minorHAnsi"/>
          <w:b/>
          <w:spacing w:val="-6"/>
          <w:w w:val="92"/>
          <w:sz w:val="22"/>
          <w:szCs w:val="22"/>
        </w:rPr>
        <w:t>A</w:t>
      </w:r>
      <w:r w:rsidRPr="00550D55">
        <w:rPr>
          <w:rFonts w:asciiTheme="minorHAnsi" w:hAnsiTheme="minorHAnsi" w:cstheme="minorHAnsi"/>
          <w:b/>
          <w:w w:val="92"/>
          <w:sz w:val="22"/>
          <w:szCs w:val="22"/>
        </w:rPr>
        <w:t>G</w:t>
      </w:r>
      <w:r w:rsidRPr="00550D55">
        <w:rPr>
          <w:rFonts w:asciiTheme="minorHAnsi" w:hAnsiTheme="minorHAnsi" w:cstheme="minorHAnsi"/>
          <w:b/>
          <w:spacing w:val="14"/>
          <w:w w:val="92"/>
          <w:sz w:val="22"/>
          <w:szCs w:val="22"/>
        </w:rPr>
        <w:t>R</w:t>
      </w:r>
      <w:r w:rsidRPr="00550D55">
        <w:rPr>
          <w:rFonts w:asciiTheme="minorHAnsi" w:hAnsiTheme="minorHAnsi" w:cstheme="minorHAnsi"/>
          <w:b/>
          <w:spacing w:val="6"/>
          <w:w w:val="92"/>
          <w:sz w:val="22"/>
          <w:szCs w:val="22"/>
        </w:rPr>
        <w:t>A</w:t>
      </w:r>
      <w:r w:rsidRPr="00550D55">
        <w:rPr>
          <w:rFonts w:asciiTheme="minorHAnsi" w:hAnsiTheme="minorHAnsi" w:cstheme="minorHAnsi"/>
          <w:b/>
          <w:spacing w:val="-4"/>
          <w:w w:val="92"/>
          <w:sz w:val="22"/>
          <w:szCs w:val="22"/>
        </w:rPr>
        <w:t>P</w:t>
      </w:r>
      <w:r w:rsidRPr="00550D55">
        <w:rPr>
          <w:rFonts w:asciiTheme="minorHAnsi" w:hAnsiTheme="minorHAnsi" w:cstheme="minorHAnsi"/>
          <w:b/>
          <w:w w:val="92"/>
          <w:sz w:val="22"/>
          <w:szCs w:val="22"/>
        </w:rPr>
        <w:t>H</w:t>
      </w:r>
      <w:r w:rsidRPr="00550D55">
        <w:rPr>
          <w:rFonts w:asciiTheme="minorHAnsi" w:hAnsiTheme="minorHAnsi" w:cstheme="minorHAnsi"/>
          <w:b/>
          <w:spacing w:val="8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z w:val="22"/>
          <w:szCs w:val="22"/>
        </w:rPr>
        <w:t>-</w:t>
      </w:r>
      <w:r w:rsidRPr="00550D55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10"/>
          <w:w w:val="91"/>
          <w:sz w:val="22"/>
          <w:szCs w:val="22"/>
        </w:rPr>
        <w:t>W</w:t>
      </w:r>
      <w:r w:rsidRPr="00550D55">
        <w:rPr>
          <w:rFonts w:asciiTheme="minorHAnsi" w:hAnsiTheme="minorHAnsi" w:cstheme="minorHAnsi"/>
          <w:b/>
          <w:spacing w:val="3"/>
          <w:w w:val="91"/>
          <w:sz w:val="22"/>
          <w:szCs w:val="22"/>
        </w:rPr>
        <w:t>h</w:t>
      </w:r>
      <w:r w:rsidRPr="00550D55">
        <w:rPr>
          <w:rFonts w:asciiTheme="minorHAnsi" w:hAnsiTheme="minorHAnsi" w:cstheme="minorHAnsi"/>
          <w:b/>
          <w:w w:val="91"/>
          <w:sz w:val="22"/>
          <w:szCs w:val="22"/>
        </w:rPr>
        <w:t>at</w:t>
      </w:r>
      <w:r w:rsidRPr="00550D55">
        <w:rPr>
          <w:rFonts w:asciiTheme="minorHAnsi" w:hAnsiTheme="minorHAnsi" w:cstheme="minorHAnsi"/>
          <w:b/>
          <w:spacing w:val="15"/>
          <w:w w:val="9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-10"/>
          <w:w w:val="91"/>
          <w:sz w:val="22"/>
          <w:szCs w:val="22"/>
        </w:rPr>
        <w:t>Y</w:t>
      </w:r>
      <w:r w:rsidRPr="00550D55">
        <w:rPr>
          <w:rFonts w:asciiTheme="minorHAnsi" w:hAnsiTheme="minorHAnsi" w:cstheme="minorHAnsi"/>
          <w:b/>
          <w:spacing w:val="-1"/>
          <w:w w:val="91"/>
          <w:sz w:val="22"/>
          <w:szCs w:val="22"/>
        </w:rPr>
        <w:t>o</w:t>
      </w:r>
      <w:r w:rsidRPr="00550D55">
        <w:rPr>
          <w:rFonts w:asciiTheme="minorHAnsi" w:hAnsiTheme="minorHAnsi" w:cstheme="minorHAnsi"/>
          <w:b/>
          <w:w w:val="91"/>
          <w:sz w:val="22"/>
          <w:szCs w:val="22"/>
        </w:rPr>
        <w:t>u</w:t>
      </w:r>
      <w:r w:rsidRPr="00550D55">
        <w:rPr>
          <w:rFonts w:asciiTheme="minorHAnsi" w:hAnsiTheme="minorHAnsi" w:cstheme="minorHAnsi"/>
          <w:b/>
          <w:spacing w:val="-1"/>
          <w:w w:val="9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9"/>
          <w:w w:val="91"/>
          <w:sz w:val="22"/>
          <w:szCs w:val="22"/>
        </w:rPr>
        <w:t>K</w:t>
      </w:r>
      <w:r w:rsidRPr="00550D55">
        <w:rPr>
          <w:rFonts w:asciiTheme="minorHAnsi" w:hAnsiTheme="minorHAnsi" w:cstheme="minorHAnsi"/>
          <w:b/>
          <w:spacing w:val="-1"/>
          <w:w w:val="91"/>
          <w:sz w:val="22"/>
          <w:szCs w:val="22"/>
        </w:rPr>
        <w:t>n</w:t>
      </w:r>
      <w:r w:rsidRPr="00550D55">
        <w:rPr>
          <w:rFonts w:asciiTheme="minorHAnsi" w:hAnsiTheme="minorHAnsi" w:cstheme="minorHAnsi"/>
          <w:b/>
          <w:w w:val="91"/>
          <w:sz w:val="22"/>
          <w:szCs w:val="22"/>
        </w:rPr>
        <w:t>ow</w:t>
      </w:r>
      <w:r w:rsidRPr="00550D55">
        <w:rPr>
          <w:rFonts w:asciiTheme="minorHAnsi" w:hAnsiTheme="minorHAnsi" w:cstheme="minorHAnsi"/>
          <w:b/>
          <w:spacing w:val="17"/>
          <w:w w:val="9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3"/>
          <w:w w:val="91"/>
          <w:sz w:val="22"/>
          <w:szCs w:val="22"/>
        </w:rPr>
        <w:t>A</w:t>
      </w:r>
      <w:r w:rsidRPr="00550D55">
        <w:rPr>
          <w:rFonts w:asciiTheme="minorHAnsi" w:hAnsiTheme="minorHAnsi" w:cstheme="minorHAnsi"/>
          <w:b/>
          <w:spacing w:val="1"/>
          <w:w w:val="91"/>
          <w:sz w:val="22"/>
          <w:szCs w:val="22"/>
        </w:rPr>
        <w:t>b</w:t>
      </w:r>
      <w:r w:rsidRPr="00550D55">
        <w:rPr>
          <w:rFonts w:asciiTheme="minorHAnsi" w:hAnsiTheme="minorHAnsi" w:cstheme="minorHAnsi"/>
          <w:b/>
          <w:spacing w:val="-1"/>
          <w:w w:val="91"/>
          <w:sz w:val="22"/>
          <w:szCs w:val="22"/>
        </w:rPr>
        <w:t>ou</w:t>
      </w:r>
      <w:r w:rsidRPr="00550D55">
        <w:rPr>
          <w:rFonts w:asciiTheme="minorHAnsi" w:hAnsiTheme="minorHAnsi" w:cstheme="minorHAnsi"/>
          <w:b/>
          <w:w w:val="91"/>
          <w:sz w:val="22"/>
          <w:szCs w:val="22"/>
        </w:rPr>
        <w:t>t</w:t>
      </w:r>
      <w:r w:rsidRPr="00550D55">
        <w:rPr>
          <w:rFonts w:asciiTheme="minorHAnsi" w:hAnsiTheme="minorHAnsi" w:cstheme="minorHAnsi"/>
          <w:b/>
          <w:spacing w:val="11"/>
          <w:w w:val="9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4"/>
          <w:w w:val="102"/>
          <w:sz w:val="22"/>
          <w:szCs w:val="22"/>
        </w:rPr>
        <w:t>T</w:t>
      </w:r>
      <w:r w:rsidRPr="00550D55">
        <w:rPr>
          <w:rFonts w:asciiTheme="minorHAnsi" w:hAnsiTheme="minorHAnsi" w:cstheme="minorHAnsi"/>
          <w:b/>
          <w:w w:val="93"/>
          <w:sz w:val="22"/>
          <w:szCs w:val="22"/>
        </w:rPr>
        <w:t>h</w:t>
      </w:r>
      <w:r w:rsidRPr="00550D55">
        <w:rPr>
          <w:rFonts w:asciiTheme="minorHAnsi" w:hAnsiTheme="minorHAnsi" w:cstheme="minorHAnsi"/>
          <w:b/>
          <w:spacing w:val="1"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spacing w:val="2"/>
          <w:w w:val="95"/>
          <w:sz w:val="22"/>
          <w:szCs w:val="22"/>
        </w:rPr>
        <w:t>m</w:t>
      </w:r>
      <w:r w:rsidRPr="00550D55">
        <w:rPr>
          <w:rFonts w:asciiTheme="minorHAnsi" w:hAnsiTheme="minorHAnsi" w:cstheme="minorHAnsi"/>
          <w:b/>
          <w:w w:val="76"/>
          <w:sz w:val="22"/>
          <w:szCs w:val="22"/>
        </w:rPr>
        <w:t>:</w:t>
      </w:r>
      <w:r w:rsidRPr="00550D55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Pr="00550D55">
        <w:rPr>
          <w:rFonts w:asciiTheme="minorHAnsi" w:hAnsiTheme="minorHAnsi" w:cstheme="minorHAnsi"/>
          <w:spacing w:val="4"/>
          <w:w w:val="98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3"/>
          <w:w w:val="98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2"/>
          <w:w w:val="98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98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3"/>
          <w:w w:val="9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550D55">
        <w:rPr>
          <w:rFonts w:asciiTheme="minorHAnsi" w:hAnsiTheme="minorHAnsi" w:cstheme="minorHAnsi"/>
          <w:sz w:val="22"/>
          <w:szCs w:val="22"/>
        </w:rPr>
        <w:t>ay</w:t>
      </w:r>
      <w:r w:rsidRPr="00550D55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0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2"/>
          <w:w w:val="90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1"/>
          <w:w w:val="90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0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15"/>
          <w:w w:val="9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0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90"/>
          <w:sz w:val="22"/>
          <w:szCs w:val="22"/>
        </w:rPr>
        <w:t>il</w:t>
      </w:r>
      <w:r w:rsidRPr="00550D55">
        <w:rPr>
          <w:rFonts w:asciiTheme="minorHAnsi" w:hAnsiTheme="minorHAnsi" w:cstheme="minorHAnsi"/>
          <w:w w:val="90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-11"/>
          <w:w w:val="90"/>
          <w:sz w:val="22"/>
          <w:szCs w:val="22"/>
        </w:rPr>
        <w:t>y</w:t>
      </w:r>
      <w:r w:rsidRPr="00550D55">
        <w:rPr>
          <w:rFonts w:asciiTheme="minorHAnsi" w:hAnsiTheme="minorHAnsi" w:cstheme="minorHAnsi"/>
          <w:w w:val="90"/>
          <w:sz w:val="22"/>
          <w:szCs w:val="22"/>
        </w:rPr>
        <w:t>,</w:t>
      </w:r>
      <w:r w:rsidRPr="00550D55">
        <w:rPr>
          <w:rFonts w:asciiTheme="minorHAnsi" w:hAnsiTheme="minorHAnsi" w:cstheme="minorHAnsi"/>
          <w:spacing w:val="1"/>
          <w:w w:val="9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50D55">
        <w:rPr>
          <w:rFonts w:asciiTheme="minorHAnsi" w:hAnsiTheme="minorHAnsi" w:cstheme="minorHAnsi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2"/>
          <w:w w:val="92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-1"/>
          <w:w w:val="92"/>
          <w:sz w:val="22"/>
          <w:szCs w:val="22"/>
        </w:rPr>
        <w:t>pl</w:t>
      </w:r>
      <w:r w:rsidRPr="00550D55">
        <w:rPr>
          <w:rFonts w:asciiTheme="minorHAnsi" w:hAnsiTheme="minorHAnsi" w:cstheme="minorHAnsi"/>
          <w:spacing w:val="-2"/>
          <w:w w:val="92"/>
          <w:sz w:val="22"/>
          <w:szCs w:val="22"/>
        </w:rPr>
        <w:t>o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yer</w:t>
      </w:r>
      <w:r w:rsidRPr="00550D55">
        <w:rPr>
          <w:rFonts w:asciiTheme="minorHAnsi" w:hAnsiTheme="minorHAnsi" w:cstheme="minorHAnsi"/>
          <w:spacing w:val="24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w w:val="92"/>
          <w:sz w:val="22"/>
          <w:szCs w:val="22"/>
        </w:rPr>
        <w:t>wil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 xml:space="preserve">l 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550D55">
        <w:rPr>
          <w:rFonts w:asciiTheme="minorHAnsi" w:hAnsiTheme="minorHAnsi" w:cstheme="minorHAnsi"/>
          <w:sz w:val="22"/>
          <w:szCs w:val="22"/>
        </w:rPr>
        <w:t xml:space="preserve">e </w:t>
      </w:r>
      <w:r w:rsidRPr="00550D55">
        <w:rPr>
          <w:rFonts w:asciiTheme="minorHAnsi" w:hAnsiTheme="minorHAnsi" w:cstheme="minorHAnsi"/>
          <w:spacing w:val="3"/>
          <w:w w:val="94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2"/>
          <w:w w:val="94"/>
          <w:sz w:val="22"/>
          <w:szCs w:val="22"/>
        </w:rPr>
        <w:t>mp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3"/>
          <w:w w:val="94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1"/>
          <w:w w:val="94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5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at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2"/>
          <w:sz w:val="22"/>
          <w:szCs w:val="22"/>
        </w:rPr>
        <w:t>h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w w:val="92"/>
          <w:sz w:val="22"/>
          <w:szCs w:val="22"/>
        </w:rPr>
        <w:t>v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6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w w:val="96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-2"/>
          <w:w w:val="96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1"/>
          <w:w w:val="96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4"/>
          <w:w w:val="96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-2"/>
          <w:w w:val="96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1"/>
          <w:w w:val="96"/>
          <w:sz w:val="22"/>
          <w:szCs w:val="22"/>
        </w:rPr>
        <w:t>r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k</w:t>
      </w:r>
      <w:r w:rsidRPr="00550D55">
        <w:rPr>
          <w:rFonts w:asciiTheme="minorHAnsi" w:hAnsiTheme="minorHAnsi" w:cstheme="minorHAnsi"/>
          <w:spacing w:val="7"/>
          <w:w w:val="9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ab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50D55">
        <w:rPr>
          <w:rFonts w:asciiTheme="minorHAnsi" w:hAnsiTheme="minorHAnsi" w:cstheme="minorHAnsi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em</w:t>
      </w:r>
      <w:r w:rsidRPr="00550D55">
        <w:rPr>
          <w:rFonts w:asciiTheme="minorHAnsi" w:hAnsiTheme="minorHAnsi" w:cstheme="minorHAnsi"/>
          <w:sz w:val="22"/>
          <w:szCs w:val="22"/>
        </w:rPr>
        <w:t xml:space="preserve">.  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1"/>
          <w:w w:val="9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5"/>
          <w:w w:val="93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c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2"/>
          <w:w w:val="95"/>
          <w:sz w:val="22"/>
          <w:szCs w:val="22"/>
        </w:rPr>
        <w:t>om</w:t>
      </w:r>
      <w:r w:rsidRPr="00550D55">
        <w:rPr>
          <w:rFonts w:asciiTheme="minorHAnsi" w:hAnsiTheme="minorHAnsi" w:cstheme="minorHAnsi"/>
          <w:spacing w:val="1"/>
          <w:w w:val="95"/>
          <w:sz w:val="22"/>
          <w:szCs w:val="22"/>
        </w:rPr>
        <w:t>p</w:t>
      </w:r>
      <w:r w:rsidRPr="00550D55">
        <w:rPr>
          <w:rFonts w:asciiTheme="minorHAnsi" w:hAnsiTheme="minorHAnsi" w:cstheme="minorHAnsi"/>
          <w:spacing w:val="6"/>
          <w:w w:val="95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2"/>
          <w:w w:val="95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14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u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we</w:t>
      </w:r>
      <w:r w:rsidRPr="00550D55">
        <w:rPr>
          <w:rFonts w:asciiTheme="minorHAnsi" w:hAnsiTheme="minorHAnsi" w:cstheme="minorHAnsi"/>
          <w:spacing w:val="1"/>
          <w:w w:val="92"/>
          <w:sz w:val="22"/>
          <w:szCs w:val="22"/>
        </w:rPr>
        <w:t>b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3"/>
          <w:w w:val="92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te</w:t>
      </w:r>
      <w:r w:rsidRPr="00550D55">
        <w:rPr>
          <w:rFonts w:asciiTheme="minorHAnsi" w:hAnsiTheme="minorHAnsi" w:cstheme="minorHAnsi"/>
          <w:spacing w:val="8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7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550D55">
        <w:rPr>
          <w:rFonts w:asciiTheme="minorHAnsi" w:hAnsiTheme="minorHAnsi" w:cstheme="minorHAnsi"/>
          <w:sz w:val="22"/>
          <w:szCs w:val="22"/>
        </w:rPr>
        <w:t xml:space="preserve">e </w:t>
      </w:r>
      <w:r w:rsidRPr="00550D55">
        <w:rPr>
          <w:rFonts w:asciiTheme="minorHAnsi" w:hAnsiTheme="minorHAnsi" w:cstheme="minorHAnsi"/>
          <w:spacing w:val="-1"/>
          <w:w w:val="96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-2"/>
          <w:w w:val="96"/>
          <w:sz w:val="22"/>
          <w:szCs w:val="22"/>
        </w:rPr>
        <w:t>o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4"/>
          <w:w w:val="96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3"/>
          <w:w w:val="9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w w:val="94"/>
          <w:sz w:val="22"/>
          <w:szCs w:val="22"/>
        </w:rPr>
        <w:t>p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2"/>
          <w:w w:val="94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1"/>
          <w:w w:val="94"/>
          <w:sz w:val="22"/>
          <w:szCs w:val="22"/>
        </w:rPr>
        <w:t>j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3"/>
          <w:w w:val="94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7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w w:val="91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91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3"/>
          <w:w w:val="91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6"/>
          <w:w w:val="91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3"/>
          <w:w w:val="91"/>
          <w:sz w:val="22"/>
          <w:szCs w:val="22"/>
        </w:rPr>
        <w:t>l</w:t>
      </w:r>
      <w:r w:rsidRPr="00550D55">
        <w:rPr>
          <w:rFonts w:asciiTheme="minorHAnsi" w:hAnsiTheme="minorHAnsi" w:cstheme="minorHAnsi"/>
          <w:w w:val="91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7"/>
          <w:w w:val="9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at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550D55">
        <w:rPr>
          <w:rFonts w:asciiTheme="minorHAnsi" w:hAnsiTheme="minorHAnsi" w:cstheme="minorHAnsi"/>
          <w:sz w:val="22"/>
          <w:szCs w:val="22"/>
        </w:rPr>
        <w:t>re</w:t>
      </w:r>
      <w:r w:rsidRPr="00550D55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w w:val="94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2"/>
          <w:w w:val="94"/>
          <w:sz w:val="22"/>
          <w:szCs w:val="22"/>
        </w:rPr>
        <w:t>mp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3"/>
          <w:w w:val="94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1"/>
          <w:w w:val="94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5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.</w:t>
      </w:r>
      <w:r w:rsidRPr="00550D55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0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4"/>
          <w:w w:val="90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0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4"/>
          <w:w w:val="9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w w:val="90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4"/>
          <w:w w:val="90"/>
          <w:sz w:val="22"/>
          <w:szCs w:val="22"/>
        </w:rPr>
        <w:t>x</w:t>
      </w:r>
      <w:r w:rsidRPr="00550D55">
        <w:rPr>
          <w:rFonts w:asciiTheme="minorHAnsi" w:hAnsiTheme="minorHAnsi" w:cstheme="minorHAnsi"/>
          <w:spacing w:val="5"/>
          <w:w w:val="90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2"/>
          <w:w w:val="90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-1"/>
          <w:w w:val="90"/>
          <w:sz w:val="22"/>
          <w:szCs w:val="22"/>
        </w:rPr>
        <w:t>pl</w:t>
      </w:r>
      <w:r w:rsidRPr="00550D55">
        <w:rPr>
          <w:rFonts w:asciiTheme="minorHAnsi" w:hAnsiTheme="minorHAnsi" w:cstheme="minorHAnsi"/>
          <w:spacing w:val="4"/>
          <w:w w:val="90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0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23"/>
          <w:w w:val="9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5"/>
          <w:w w:val="93"/>
          <w:sz w:val="22"/>
          <w:szCs w:val="22"/>
        </w:rPr>
        <w:t>a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re</w:t>
      </w:r>
      <w:r w:rsidRPr="00550D55">
        <w:rPr>
          <w:rFonts w:asciiTheme="minorHAnsi" w:hAnsiTheme="minorHAnsi" w:cstheme="minorHAnsi"/>
          <w:spacing w:val="5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-2"/>
          <w:w w:val="93"/>
          <w:sz w:val="22"/>
          <w:szCs w:val="22"/>
        </w:rPr>
        <w:t>h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5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87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2"/>
          <w:w w:val="87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87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7"/>
          <w:w w:val="87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87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"/>
          <w:w w:val="97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4"/>
          <w:w w:val="102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2"/>
          <w:w w:val="99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1"/>
          <w:w w:val="8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2"/>
          <w:w w:val="89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3"/>
          <w:w w:val="89"/>
          <w:sz w:val="22"/>
          <w:szCs w:val="22"/>
        </w:rPr>
        <w:t>l</w:t>
      </w:r>
      <w:r w:rsidRPr="00550D55">
        <w:rPr>
          <w:rFonts w:asciiTheme="minorHAnsi" w:hAnsiTheme="minorHAnsi" w:cstheme="minorHAnsi"/>
          <w:w w:val="87"/>
          <w:sz w:val="22"/>
          <w:szCs w:val="22"/>
        </w:rPr>
        <w:t xml:space="preserve">f </w:t>
      </w:r>
      <w:r w:rsidRPr="00550D55">
        <w:rPr>
          <w:rFonts w:asciiTheme="minorHAnsi" w:hAnsiTheme="minorHAnsi" w:cstheme="minorHAnsi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tt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50D55">
        <w:rPr>
          <w:rFonts w:asciiTheme="minorHAnsi" w:hAnsiTheme="minorHAnsi" w:cstheme="minorHAnsi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at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4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3"/>
          <w:w w:val="94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1"/>
          <w:w w:val="94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1"/>
          <w:w w:val="94"/>
          <w:sz w:val="22"/>
          <w:szCs w:val="22"/>
        </w:rPr>
        <w:t>o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 xml:space="preserve">l. </w:t>
      </w:r>
      <w:r w:rsidRPr="00550D55">
        <w:rPr>
          <w:rFonts w:asciiTheme="minorHAnsi" w:hAnsiTheme="minorHAnsi" w:cstheme="minorHAnsi"/>
          <w:spacing w:val="9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6"/>
          <w:w w:val="90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4"/>
          <w:w w:val="90"/>
          <w:sz w:val="22"/>
          <w:szCs w:val="22"/>
        </w:rPr>
        <w:t>l</w:t>
      </w:r>
      <w:r w:rsidRPr="00550D55">
        <w:rPr>
          <w:rFonts w:asciiTheme="minorHAnsi" w:hAnsiTheme="minorHAnsi" w:cstheme="minorHAnsi"/>
          <w:w w:val="90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6"/>
          <w:w w:val="9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jo</w:t>
      </w:r>
      <w:r w:rsidRPr="00550D55">
        <w:rPr>
          <w:rFonts w:asciiTheme="minorHAnsi" w:hAnsiTheme="minorHAnsi" w:cstheme="minorHAnsi"/>
          <w:spacing w:val="1"/>
          <w:w w:val="93"/>
          <w:sz w:val="22"/>
          <w:szCs w:val="22"/>
        </w:rPr>
        <w:t>b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6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50D55">
        <w:rPr>
          <w:rFonts w:asciiTheme="minorHAnsi" w:hAnsiTheme="minorHAnsi" w:cstheme="minorHAnsi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 xml:space="preserve"> 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er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50D55">
        <w:rPr>
          <w:rFonts w:asciiTheme="minorHAnsi" w:hAnsiTheme="minorHAnsi" w:cstheme="minorHAnsi"/>
          <w:sz w:val="22"/>
          <w:szCs w:val="22"/>
        </w:rPr>
        <w:t>,</w:t>
      </w:r>
      <w:r w:rsidRPr="00550D5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-2"/>
          <w:w w:val="93"/>
          <w:sz w:val="22"/>
          <w:szCs w:val="22"/>
        </w:rPr>
        <w:t>h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5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550D55">
        <w:rPr>
          <w:rFonts w:asciiTheme="minorHAnsi" w:hAnsiTheme="minorHAnsi" w:cstheme="minorHAnsi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-2"/>
          <w:w w:val="94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1"/>
          <w:w w:val="94"/>
          <w:sz w:val="22"/>
          <w:szCs w:val="22"/>
        </w:rPr>
        <w:t>r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k</w:t>
      </w:r>
      <w:r w:rsidRPr="00550D55">
        <w:rPr>
          <w:rFonts w:asciiTheme="minorHAnsi" w:hAnsiTheme="minorHAnsi" w:cstheme="minorHAnsi"/>
          <w:spacing w:val="7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w w:val="110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w w:val="103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1"/>
          <w:w w:val="89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1"/>
          <w:w w:val="101"/>
          <w:sz w:val="22"/>
          <w:szCs w:val="22"/>
        </w:rPr>
        <w:t>m</w:t>
      </w:r>
      <w:r w:rsidRPr="00550D55">
        <w:rPr>
          <w:rFonts w:asciiTheme="minorHAnsi" w:hAnsiTheme="minorHAnsi" w:cstheme="minorHAnsi"/>
          <w:w w:val="72"/>
          <w:sz w:val="22"/>
          <w:szCs w:val="22"/>
        </w:rPr>
        <w:t>?</w:t>
      </w:r>
    </w:p>
    <w:p w14:paraId="27F8DE38" w14:textId="77777777" w:rsidR="00B504F8" w:rsidRPr="00550D55" w:rsidRDefault="006B7824">
      <w:pPr>
        <w:spacing w:before="60" w:line="250" w:lineRule="auto"/>
        <w:ind w:left="496" w:right="520"/>
        <w:rPr>
          <w:rFonts w:asciiTheme="minorHAnsi" w:hAnsiTheme="minorHAnsi" w:cstheme="minorHAnsi"/>
          <w:sz w:val="22"/>
          <w:szCs w:val="22"/>
        </w:rPr>
      </w:pPr>
      <w:r w:rsidRPr="00550D55">
        <w:rPr>
          <w:rFonts w:asciiTheme="minorHAnsi" w:hAnsiTheme="minorHAnsi" w:cstheme="minorHAnsi"/>
          <w:b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b/>
          <w:spacing w:val="3"/>
          <w:sz w:val="22"/>
          <w:szCs w:val="22"/>
        </w:rPr>
        <w:t>H</w:t>
      </w:r>
      <w:r w:rsidRPr="00550D55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550D55">
        <w:rPr>
          <w:rFonts w:asciiTheme="minorHAnsi" w:hAnsiTheme="minorHAnsi" w:cstheme="minorHAnsi"/>
          <w:b/>
          <w:spacing w:val="9"/>
          <w:sz w:val="22"/>
          <w:szCs w:val="22"/>
        </w:rPr>
        <w:t>R</w:t>
      </w:r>
      <w:r w:rsidRPr="00550D55">
        <w:rPr>
          <w:rFonts w:asciiTheme="minorHAnsi" w:hAnsiTheme="minorHAnsi" w:cstheme="minorHAnsi"/>
          <w:b/>
          <w:sz w:val="22"/>
          <w:szCs w:val="22"/>
        </w:rPr>
        <w:t xml:space="preserve">D </w:t>
      </w:r>
      <w:r w:rsidRPr="00550D55">
        <w:rPr>
          <w:rFonts w:asciiTheme="minorHAnsi" w:hAnsiTheme="minorHAnsi" w:cstheme="minorHAnsi"/>
          <w:b/>
          <w:spacing w:val="-10"/>
          <w:w w:val="92"/>
          <w:sz w:val="22"/>
          <w:szCs w:val="22"/>
        </w:rPr>
        <w:t>P</w:t>
      </w:r>
      <w:r w:rsidRPr="00550D55">
        <w:rPr>
          <w:rFonts w:asciiTheme="minorHAnsi" w:hAnsiTheme="minorHAnsi" w:cstheme="minorHAnsi"/>
          <w:b/>
          <w:spacing w:val="7"/>
          <w:w w:val="92"/>
          <w:sz w:val="22"/>
          <w:szCs w:val="22"/>
        </w:rPr>
        <w:t>A</w:t>
      </w:r>
      <w:r w:rsidRPr="00550D55">
        <w:rPr>
          <w:rFonts w:asciiTheme="minorHAnsi" w:hAnsiTheme="minorHAnsi" w:cstheme="minorHAnsi"/>
          <w:b/>
          <w:spacing w:val="14"/>
          <w:w w:val="92"/>
          <w:sz w:val="22"/>
          <w:szCs w:val="22"/>
        </w:rPr>
        <w:t>R</w:t>
      </w:r>
      <w:r w:rsidRPr="00550D55">
        <w:rPr>
          <w:rFonts w:asciiTheme="minorHAnsi" w:hAnsiTheme="minorHAnsi" w:cstheme="minorHAnsi"/>
          <w:b/>
          <w:spacing w:val="-6"/>
          <w:w w:val="92"/>
          <w:sz w:val="22"/>
          <w:szCs w:val="22"/>
        </w:rPr>
        <w:t>A</w:t>
      </w:r>
      <w:r w:rsidRPr="00550D55">
        <w:rPr>
          <w:rFonts w:asciiTheme="minorHAnsi" w:hAnsiTheme="minorHAnsi" w:cstheme="minorHAnsi"/>
          <w:b/>
          <w:w w:val="92"/>
          <w:sz w:val="22"/>
          <w:szCs w:val="22"/>
        </w:rPr>
        <w:t>G</w:t>
      </w:r>
      <w:r w:rsidRPr="00550D55">
        <w:rPr>
          <w:rFonts w:asciiTheme="minorHAnsi" w:hAnsiTheme="minorHAnsi" w:cstheme="minorHAnsi"/>
          <w:b/>
          <w:spacing w:val="14"/>
          <w:w w:val="92"/>
          <w:sz w:val="22"/>
          <w:szCs w:val="22"/>
        </w:rPr>
        <w:t>R</w:t>
      </w:r>
      <w:r w:rsidRPr="00550D55">
        <w:rPr>
          <w:rFonts w:asciiTheme="minorHAnsi" w:hAnsiTheme="minorHAnsi" w:cstheme="minorHAnsi"/>
          <w:b/>
          <w:spacing w:val="6"/>
          <w:w w:val="92"/>
          <w:sz w:val="22"/>
          <w:szCs w:val="22"/>
        </w:rPr>
        <w:t>A</w:t>
      </w:r>
      <w:r w:rsidRPr="00550D55">
        <w:rPr>
          <w:rFonts w:asciiTheme="minorHAnsi" w:hAnsiTheme="minorHAnsi" w:cstheme="minorHAnsi"/>
          <w:b/>
          <w:spacing w:val="-4"/>
          <w:w w:val="92"/>
          <w:sz w:val="22"/>
          <w:szCs w:val="22"/>
        </w:rPr>
        <w:t>P</w:t>
      </w:r>
      <w:r w:rsidRPr="00550D55">
        <w:rPr>
          <w:rFonts w:asciiTheme="minorHAnsi" w:hAnsiTheme="minorHAnsi" w:cstheme="minorHAnsi"/>
          <w:b/>
          <w:w w:val="92"/>
          <w:sz w:val="22"/>
          <w:szCs w:val="22"/>
        </w:rPr>
        <w:t>H</w:t>
      </w:r>
      <w:r w:rsidRPr="00550D55">
        <w:rPr>
          <w:rFonts w:asciiTheme="minorHAnsi" w:hAnsiTheme="minorHAnsi" w:cstheme="minorHAnsi"/>
          <w:b/>
          <w:spacing w:val="8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z w:val="22"/>
          <w:szCs w:val="22"/>
        </w:rPr>
        <w:t>-</w:t>
      </w:r>
      <w:r w:rsidRPr="00550D55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-10"/>
          <w:w w:val="87"/>
          <w:sz w:val="22"/>
          <w:szCs w:val="22"/>
        </w:rPr>
        <w:t>Y</w:t>
      </w:r>
      <w:r w:rsidRPr="00550D55">
        <w:rPr>
          <w:rFonts w:asciiTheme="minorHAnsi" w:hAnsiTheme="minorHAnsi" w:cstheme="minorHAnsi"/>
          <w:b/>
          <w:spacing w:val="-1"/>
          <w:w w:val="87"/>
          <w:sz w:val="22"/>
          <w:szCs w:val="22"/>
        </w:rPr>
        <w:t>o</w:t>
      </w:r>
      <w:r w:rsidRPr="00550D55">
        <w:rPr>
          <w:rFonts w:asciiTheme="minorHAnsi" w:hAnsiTheme="minorHAnsi" w:cstheme="minorHAnsi"/>
          <w:b/>
          <w:spacing w:val="4"/>
          <w:w w:val="87"/>
          <w:sz w:val="22"/>
          <w:szCs w:val="22"/>
        </w:rPr>
        <w:t>u</w:t>
      </w:r>
      <w:r w:rsidRPr="00550D55">
        <w:rPr>
          <w:rFonts w:asciiTheme="minorHAnsi" w:hAnsiTheme="minorHAnsi" w:cstheme="minorHAnsi"/>
          <w:b/>
          <w:w w:val="87"/>
          <w:sz w:val="22"/>
          <w:szCs w:val="22"/>
        </w:rPr>
        <w:t>r</w:t>
      </w:r>
      <w:r w:rsidRPr="00550D55">
        <w:rPr>
          <w:rFonts w:asciiTheme="minorHAnsi" w:hAnsiTheme="minorHAnsi" w:cstheme="minorHAnsi"/>
          <w:b/>
          <w:spacing w:val="8"/>
          <w:w w:val="87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4"/>
          <w:w w:val="96"/>
          <w:sz w:val="22"/>
          <w:szCs w:val="22"/>
        </w:rPr>
        <w:t>C</w:t>
      </w:r>
      <w:r w:rsidRPr="00550D55">
        <w:rPr>
          <w:rFonts w:asciiTheme="minorHAnsi" w:hAnsiTheme="minorHAnsi" w:cstheme="minorHAnsi"/>
          <w:b/>
          <w:spacing w:val="-1"/>
          <w:w w:val="98"/>
          <w:sz w:val="22"/>
          <w:szCs w:val="22"/>
        </w:rPr>
        <w:t>o</w:t>
      </w:r>
      <w:r w:rsidRPr="00550D55">
        <w:rPr>
          <w:rFonts w:asciiTheme="minorHAnsi" w:hAnsiTheme="minorHAnsi" w:cstheme="minorHAnsi"/>
          <w:b/>
          <w:spacing w:val="-3"/>
          <w:w w:val="95"/>
          <w:sz w:val="22"/>
          <w:szCs w:val="22"/>
        </w:rPr>
        <w:t>n</w:t>
      </w:r>
      <w:r w:rsidRPr="00550D55">
        <w:rPr>
          <w:rFonts w:asciiTheme="minorHAnsi" w:hAnsiTheme="minorHAnsi" w:cstheme="minorHAnsi"/>
          <w:b/>
          <w:spacing w:val="5"/>
          <w:w w:val="96"/>
          <w:sz w:val="22"/>
          <w:szCs w:val="22"/>
        </w:rPr>
        <w:t>t</w:t>
      </w:r>
      <w:r w:rsidRPr="00550D55">
        <w:rPr>
          <w:rFonts w:asciiTheme="minorHAnsi" w:hAnsiTheme="minorHAnsi" w:cstheme="minorHAnsi"/>
          <w:b/>
          <w:spacing w:val="3"/>
          <w:w w:val="78"/>
          <w:sz w:val="22"/>
          <w:szCs w:val="22"/>
        </w:rPr>
        <w:t>r</w:t>
      </w:r>
      <w:r w:rsidRPr="00550D55">
        <w:rPr>
          <w:rFonts w:asciiTheme="minorHAnsi" w:hAnsiTheme="minorHAnsi" w:cstheme="minorHAnsi"/>
          <w:b/>
          <w:spacing w:val="-1"/>
          <w:w w:val="96"/>
          <w:sz w:val="22"/>
          <w:szCs w:val="22"/>
        </w:rPr>
        <w:t>i</w:t>
      </w:r>
      <w:r w:rsidRPr="00550D55">
        <w:rPr>
          <w:rFonts w:asciiTheme="minorHAnsi" w:hAnsiTheme="minorHAnsi" w:cstheme="minorHAnsi"/>
          <w:b/>
          <w:spacing w:val="-1"/>
          <w:w w:val="91"/>
          <w:sz w:val="22"/>
          <w:szCs w:val="22"/>
        </w:rPr>
        <w:t>b</w:t>
      </w:r>
      <w:r w:rsidRPr="00550D55">
        <w:rPr>
          <w:rFonts w:asciiTheme="minorHAnsi" w:hAnsiTheme="minorHAnsi" w:cstheme="minorHAnsi"/>
          <w:b/>
          <w:spacing w:val="-1"/>
          <w:w w:val="93"/>
          <w:sz w:val="22"/>
          <w:szCs w:val="22"/>
        </w:rPr>
        <w:t>u</w:t>
      </w:r>
      <w:r w:rsidRPr="00550D55">
        <w:rPr>
          <w:rFonts w:asciiTheme="minorHAnsi" w:hAnsiTheme="minorHAnsi" w:cstheme="minorHAnsi"/>
          <w:b/>
          <w:spacing w:val="5"/>
          <w:w w:val="96"/>
          <w:sz w:val="22"/>
          <w:szCs w:val="22"/>
        </w:rPr>
        <w:t>t</w:t>
      </w:r>
      <w:r w:rsidRPr="00550D55">
        <w:rPr>
          <w:rFonts w:asciiTheme="minorHAnsi" w:hAnsiTheme="minorHAnsi" w:cstheme="minorHAnsi"/>
          <w:b/>
          <w:spacing w:val="-1"/>
          <w:w w:val="96"/>
          <w:sz w:val="22"/>
          <w:szCs w:val="22"/>
        </w:rPr>
        <w:t>i</w:t>
      </w:r>
      <w:r w:rsidRPr="00550D55">
        <w:rPr>
          <w:rFonts w:asciiTheme="minorHAnsi" w:hAnsiTheme="minorHAnsi" w:cstheme="minorHAnsi"/>
          <w:b/>
          <w:spacing w:val="-1"/>
          <w:w w:val="98"/>
          <w:sz w:val="22"/>
          <w:szCs w:val="22"/>
        </w:rPr>
        <w:t>o</w:t>
      </w:r>
      <w:r w:rsidRPr="00550D55">
        <w:rPr>
          <w:rFonts w:asciiTheme="minorHAnsi" w:hAnsiTheme="minorHAnsi" w:cstheme="minorHAnsi"/>
          <w:b/>
          <w:spacing w:val="1"/>
          <w:w w:val="95"/>
          <w:sz w:val="22"/>
          <w:szCs w:val="22"/>
        </w:rPr>
        <w:t>n</w:t>
      </w:r>
      <w:r w:rsidRPr="00550D55">
        <w:rPr>
          <w:rFonts w:asciiTheme="minorHAnsi" w:hAnsiTheme="minorHAnsi" w:cstheme="minorHAnsi"/>
          <w:b/>
          <w:w w:val="76"/>
          <w:sz w:val="22"/>
          <w:szCs w:val="22"/>
        </w:rPr>
        <w:t>:</w:t>
      </w:r>
      <w:r w:rsidRPr="00550D55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Hi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1"/>
          <w:w w:val="95"/>
          <w:sz w:val="22"/>
          <w:szCs w:val="22"/>
        </w:rPr>
        <w:t>v</w:t>
      </w:r>
      <w:r w:rsidRPr="00550D55">
        <w:rPr>
          <w:rFonts w:asciiTheme="minorHAnsi" w:hAnsiTheme="minorHAnsi" w:cstheme="minorHAnsi"/>
          <w:spacing w:val="6"/>
          <w:w w:val="95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3"/>
          <w:w w:val="95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3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5"/>
          <w:sz w:val="22"/>
          <w:szCs w:val="22"/>
        </w:rPr>
        <w:t>p</w:t>
      </w:r>
      <w:r w:rsidRPr="00550D55">
        <w:rPr>
          <w:rFonts w:asciiTheme="minorHAnsi" w:hAnsiTheme="minorHAnsi" w:cstheme="minorHAnsi"/>
          <w:spacing w:val="5"/>
          <w:w w:val="95"/>
          <w:sz w:val="22"/>
          <w:szCs w:val="22"/>
        </w:rPr>
        <w:t>ar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7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1"/>
          <w:w w:val="94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-1"/>
          <w:w w:val="94"/>
          <w:sz w:val="22"/>
          <w:szCs w:val="22"/>
        </w:rPr>
        <w:t>m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8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at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1"/>
          <w:w w:val="95"/>
          <w:sz w:val="22"/>
          <w:szCs w:val="22"/>
        </w:rPr>
        <w:t>os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13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w w:val="95"/>
          <w:sz w:val="22"/>
          <w:szCs w:val="22"/>
        </w:rPr>
        <w:t>q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7"/>
          <w:w w:val="95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>li</w:t>
      </w:r>
      <w:r w:rsidRPr="00550D55">
        <w:rPr>
          <w:rFonts w:asciiTheme="minorHAnsi" w:hAnsiTheme="minorHAnsi" w:cstheme="minorHAnsi"/>
          <w:spacing w:val="9"/>
          <w:w w:val="95"/>
          <w:sz w:val="22"/>
          <w:szCs w:val="22"/>
        </w:rPr>
        <w:t>f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7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 xml:space="preserve">u 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p</w:t>
      </w:r>
      <w:r w:rsidRPr="00550D55">
        <w:rPr>
          <w:rFonts w:asciiTheme="minorHAnsi" w:hAnsiTheme="minorHAnsi" w:cstheme="minorHAnsi"/>
          <w:spacing w:val="1"/>
          <w:w w:val="93"/>
          <w:sz w:val="22"/>
          <w:szCs w:val="22"/>
        </w:rPr>
        <w:t>o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3"/>
          <w:w w:val="9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2"/>
          <w:w w:val="93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1"/>
          <w:w w:val="93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.</w:t>
      </w:r>
      <w:r w:rsidRPr="00550D55">
        <w:rPr>
          <w:rFonts w:asciiTheme="minorHAnsi" w:hAnsiTheme="minorHAnsi" w:cstheme="minorHAnsi"/>
          <w:spacing w:val="36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w w:val="9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3"/>
          <w:w w:val="93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te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pe</w:t>
      </w:r>
      <w:r w:rsidRPr="00550D55">
        <w:rPr>
          <w:rFonts w:asciiTheme="minorHAnsi" w:hAnsiTheme="minorHAnsi" w:cstheme="minorHAnsi"/>
          <w:spacing w:val="1"/>
          <w:w w:val="93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fic</w:t>
      </w:r>
      <w:r w:rsidRPr="00550D55">
        <w:rPr>
          <w:rFonts w:asciiTheme="minorHAnsi" w:hAnsiTheme="minorHAnsi" w:cstheme="minorHAnsi"/>
          <w:spacing w:val="-15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chi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23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x</w:t>
      </w:r>
      <w:r w:rsidRPr="00550D55">
        <w:rPr>
          <w:rFonts w:asciiTheme="minorHAnsi" w:hAnsiTheme="minorHAnsi" w:cstheme="minorHAnsi"/>
          <w:spacing w:val="1"/>
          <w:w w:val="93"/>
          <w:sz w:val="22"/>
          <w:szCs w:val="22"/>
        </w:rPr>
        <w:t>p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ce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4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w w:val="94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1"/>
          <w:w w:val="94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w w:val="94"/>
          <w:sz w:val="22"/>
          <w:szCs w:val="22"/>
        </w:rPr>
        <w:t>m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3"/>
          <w:w w:val="94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9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5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16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w w:val="95"/>
          <w:sz w:val="22"/>
          <w:szCs w:val="22"/>
        </w:rPr>
        <w:t>p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ra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c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1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at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7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1"/>
          <w:w w:val="97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w w:val="97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-2"/>
          <w:w w:val="97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w w:val="97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1"/>
          <w:w w:val="97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97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2"/>
          <w:w w:val="97"/>
          <w:sz w:val="22"/>
          <w:szCs w:val="22"/>
        </w:rPr>
        <w:t>r</w:t>
      </w:r>
      <w:r w:rsidRPr="00550D55">
        <w:rPr>
          <w:rFonts w:asciiTheme="minorHAnsi" w:hAnsiTheme="minorHAnsi" w:cstheme="minorHAnsi"/>
          <w:w w:val="97"/>
          <w:sz w:val="22"/>
          <w:szCs w:val="22"/>
        </w:rPr>
        <w:t>ate</w:t>
      </w:r>
      <w:r w:rsidRPr="00550D55">
        <w:rPr>
          <w:rFonts w:asciiTheme="minorHAnsi" w:hAnsiTheme="minorHAnsi" w:cstheme="minorHAnsi"/>
          <w:spacing w:val="5"/>
          <w:w w:val="97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wh</w:t>
      </w:r>
      <w:r w:rsidRPr="00550D55">
        <w:rPr>
          <w:rFonts w:asciiTheme="minorHAnsi" w:hAnsiTheme="minorHAnsi" w:cstheme="minorHAnsi"/>
          <w:sz w:val="22"/>
          <w:szCs w:val="22"/>
        </w:rPr>
        <w:t>at</w:t>
      </w:r>
      <w:r w:rsidRPr="00550D55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 xml:space="preserve">u </w:t>
      </w:r>
      <w:r w:rsidRPr="00550D55">
        <w:rPr>
          <w:rFonts w:asciiTheme="minorHAnsi" w:hAnsiTheme="minorHAnsi" w:cstheme="minorHAnsi"/>
          <w:spacing w:val="4"/>
          <w:w w:val="90"/>
          <w:sz w:val="22"/>
          <w:szCs w:val="22"/>
        </w:rPr>
        <w:t>wil</w:t>
      </w:r>
      <w:r w:rsidRPr="00550D55">
        <w:rPr>
          <w:rFonts w:asciiTheme="minorHAnsi" w:hAnsiTheme="minorHAnsi" w:cstheme="minorHAnsi"/>
          <w:w w:val="90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8"/>
          <w:w w:val="9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w w:val="96"/>
          <w:sz w:val="22"/>
          <w:szCs w:val="22"/>
        </w:rPr>
        <w:t>b</w:t>
      </w:r>
      <w:r w:rsidRPr="00550D55">
        <w:rPr>
          <w:rFonts w:asciiTheme="minorHAnsi" w:hAnsiTheme="minorHAnsi" w:cstheme="minorHAnsi"/>
          <w:spacing w:val="2"/>
          <w:w w:val="96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3"/>
          <w:w w:val="96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2"/>
          <w:w w:val="96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3"/>
          <w:w w:val="96"/>
          <w:sz w:val="22"/>
          <w:szCs w:val="22"/>
        </w:rPr>
        <w:t>gi</w:t>
      </w:r>
      <w:r w:rsidRPr="00550D55">
        <w:rPr>
          <w:rFonts w:asciiTheme="minorHAnsi" w:hAnsiTheme="minorHAnsi" w:cstheme="minorHAnsi"/>
          <w:spacing w:val="2"/>
          <w:w w:val="96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8"/>
          <w:w w:val="9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pl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ye</w:t>
      </w:r>
      <w:r w:rsidRPr="00550D55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550D55">
        <w:rPr>
          <w:rFonts w:asciiTheme="minorHAnsi" w:hAnsiTheme="minorHAnsi" w:cstheme="minorHAnsi"/>
          <w:sz w:val="22"/>
          <w:szCs w:val="22"/>
        </w:rPr>
        <w:t>.</w:t>
      </w:r>
      <w:r w:rsidRPr="00550D5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9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550D55">
        <w:rPr>
          <w:rFonts w:asciiTheme="minorHAnsi" w:hAnsiTheme="minorHAnsi" w:cstheme="minorHAnsi"/>
          <w:sz w:val="22"/>
          <w:szCs w:val="22"/>
        </w:rPr>
        <w:t>re</w:t>
      </w:r>
      <w:r w:rsidRPr="00550D55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b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1"/>
          <w:w w:val="95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 xml:space="preserve"> p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1"/>
          <w:w w:val="95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2"/>
          <w:w w:val="95"/>
          <w:sz w:val="22"/>
          <w:szCs w:val="22"/>
        </w:rPr>
        <w:t>o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9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w w:val="91"/>
          <w:sz w:val="22"/>
          <w:szCs w:val="22"/>
        </w:rPr>
        <w:t>j</w:t>
      </w:r>
      <w:r w:rsidRPr="00550D55">
        <w:rPr>
          <w:rFonts w:asciiTheme="minorHAnsi" w:hAnsiTheme="minorHAnsi" w:cstheme="minorHAnsi"/>
          <w:spacing w:val="-1"/>
          <w:w w:val="97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b</w:t>
      </w:r>
      <w:r w:rsidRPr="00550D55">
        <w:rPr>
          <w:rFonts w:asciiTheme="minorHAnsi" w:hAnsiTheme="minorHAnsi" w:cstheme="minorHAnsi"/>
          <w:w w:val="72"/>
          <w:sz w:val="22"/>
          <w:szCs w:val="22"/>
        </w:rPr>
        <w:t>?</w:t>
      </w:r>
      <w:r w:rsidRPr="00550D55">
        <w:rPr>
          <w:rFonts w:asciiTheme="minorHAnsi" w:hAnsiTheme="minorHAnsi" w:cstheme="minorHAnsi"/>
          <w:sz w:val="22"/>
          <w:szCs w:val="22"/>
        </w:rPr>
        <w:t xml:space="preserve">  </w:t>
      </w:r>
      <w:r w:rsidRPr="00550D55">
        <w:rPr>
          <w:rFonts w:asciiTheme="minorHAnsi" w:hAnsiTheme="minorHAnsi" w:cstheme="minorHAnsi"/>
          <w:spacing w:val="9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at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iq</w:t>
      </w:r>
      <w:r w:rsidRPr="00550D55">
        <w:rPr>
          <w:rFonts w:asciiTheme="minorHAnsi" w:hAnsiTheme="minorHAnsi" w:cstheme="minorHAnsi"/>
          <w:sz w:val="22"/>
          <w:szCs w:val="22"/>
        </w:rPr>
        <w:t>ue</w:t>
      </w:r>
      <w:r w:rsidRPr="00550D5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6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96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re</w:t>
      </w:r>
      <w:r w:rsidRPr="00550D55">
        <w:rPr>
          <w:rFonts w:asciiTheme="minorHAnsi" w:hAnsiTheme="minorHAnsi" w:cstheme="minorHAnsi"/>
          <w:spacing w:val="2"/>
          <w:w w:val="96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6"/>
          <w:w w:val="96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5"/>
          <w:w w:val="96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3"/>
          <w:w w:val="96"/>
          <w:sz w:val="22"/>
          <w:szCs w:val="22"/>
        </w:rPr>
        <w:t>h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3"/>
          <w:w w:val="9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550D55">
        <w:rPr>
          <w:rFonts w:asciiTheme="minorHAnsi" w:hAnsiTheme="minorHAnsi" w:cstheme="minorHAnsi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550D55">
        <w:rPr>
          <w:rFonts w:asciiTheme="minorHAnsi" w:hAnsiTheme="minorHAnsi" w:cstheme="minorHAnsi"/>
          <w:sz w:val="22"/>
          <w:szCs w:val="22"/>
        </w:rPr>
        <w:t xml:space="preserve">e 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ho</w:t>
      </w:r>
      <w:r w:rsidRPr="00550D55">
        <w:rPr>
          <w:rFonts w:asciiTheme="minorHAnsi" w:hAnsiTheme="minorHAnsi" w:cstheme="minorHAnsi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w w:val="102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4"/>
          <w:w w:val="110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4"/>
          <w:w w:val="92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3"/>
          <w:w w:val="89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4"/>
          <w:w w:val="92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4"/>
          <w:w w:val="85"/>
          <w:sz w:val="22"/>
          <w:szCs w:val="22"/>
        </w:rPr>
        <w:t>z</w:t>
      </w:r>
      <w:r w:rsidRPr="00550D55">
        <w:rPr>
          <w:rFonts w:asciiTheme="minorHAnsi" w:hAnsiTheme="minorHAnsi" w:cstheme="minorHAnsi"/>
          <w:spacing w:val="2"/>
          <w:w w:val="89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2"/>
          <w:w w:val="101"/>
          <w:sz w:val="22"/>
          <w:szCs w:val="22"/>
        </w:rPr>
        <w:t>d</w:t>
      </w:r>
      <w:r w:rsidRPr="00550D55">
        <w:rPr>
          <w:rFonts w:asciiTheme="minorHAnsi" w:hAnsiTheme="minorHAnsi" w:cstheme="minorHAnsi"/>
          <w:w w:val="72"/>
          <w:sz w:val="22"/>
          <w:szCs w:val="22"/>
        </w:rPr>
        <w:t>?</w:t>
      </w:r>
      <w:r w:rsidRPr="00550D55">
        <w:rPr>
          <w:rFonts w:asciiTheme="minorHAnsi" w:hAnsiTheme="minorHAnsi" w:cstheme="minorHAnsi"/>
          <w:sz w:val="22"/>
          <w:szCs w:val="22"/>
        </w:rPr>
        <w:t xml:space="preserve">  </w:t>
      </w:r>
      <w:r w:rsidRPr="00550D55">
        <w:rPr>
          <w:rFonts w:asciiTheme="minorHAnsi" w:hAnsiTheme="minorHAnsi" w:cstheme="minorHAnsi"/>
          <w:spacing w:val="3"/>
          <w:w w:val="92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1"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w w:val="92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1"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2"/>
          <w:w w:val="92"/>
          <w:sz w:val="22"/>
          <w:szCs w:val="22"/>
        </w:rPr>
        <w:t>b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7"/>
          <w:w w:val="92"/>
          <w:sz w:val="22"/>
          <w:szCs w:val="22"/>
        </w:rPr>
        <w:t>r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,</w:t>
      </w:r>
      <w:r w:rsidRPr="00550D55">
        <w:rPr>
          <w:rFonts w:asciiTheme="minorHAnsi" w:hAnsiTheme="minorHAnsi" w:cstheme="minorHAnsi"/>
          <w:spacing w:val="46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w w:val="92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3"/>
          <w:w w:val="92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2"/>
          <w:w w:val="92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19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2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3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1"/>
          <w:w w:val="94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ate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50D55">
        <w:rPr>
          <w:rFonts w:asciiTheme="minorHAnsi" w:hAnsiTheme="minorHAnsi" w:cstheme="minorHAnsi"/>
          <w:sz w:val="22"/>
          <w:szCs w:val="22"/>
        </w:rPr>
        <w:t>re</w:t>
      </w:r>
      <w:r w:rsidRPr="00550D55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1"/>
          <w:w w:val="95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1"/>
          <w:w w:val="95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,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3"/>
          <w:w w:val="95"/>
          <w:sz w:val="22"/>
          <w:szCs w:val="22"/>
        </w:rPr>
        <w:t>j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1"/>
          <w:w w:val="95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6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550D55">
        <w:rPr>
          <w:rFonts w:asciiTheme="minorHAnsi" w:hAnsiTheme="minorHAnsi" w:cstheme="minorHAnsi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87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"/>
          <w:w w:val="97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4"/>
          <w:w w:val="102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2"/>
          <w:w w:val="99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1"/>
          <w:w w:val="8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2"/>
          <w:w w:val="89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3"/>
          <w:w w:val="89"/>
          <w:sz w:val="22"/>
          <w:szCs w:val="22"/>
        </w:rPr>
        <w:t>l</w:t>
      </w:r>
      <w:r w:rsidRPr="00550D55">
        <w:rPr>
          <w:rFonts w:asciiTheme="minorHAnsi" w:hAnsiTheme="minorHAnsi" w:cstheme="minorHAnsi"/>
          <w:w w:val="87"/>
          <w:sz w:val="22"/>
          <w:szCs w:val="22"/>
        </w:rPr>
        <w:t xml:space="preserve">f 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50D55">
        <w:rPr>
          <w:rFonts w:asciiTheme="minorHAnsi" w:hAnsiTheme="minorHAnsi" w:cstheme="minorHAnsi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w w:val="92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3"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6"/>
          <w:w w:val="92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3"/>
          <w:w w:val="92"/>
          <w:sz w:val="22"/>
          <w:szCs w:val="22"/>
        </w:rPr>
        <w:t>ni</w:t>
      </w:r>
      <w:r w:rsidRPr="00550D55">
        <w:rPr>
          <w:rFonts w:asciiTheme="minorHAnsi" w:hAnsiTheme="minorHAnsi" w:cstheme="minorHAnsi"/>
          <w:spacing w:val="2"/>
          <w:w w:val="92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6"/>
          <w:w w:val="92"/>
          <w:sz w:val="22"/>
          <w:szCs w:val="22"/>
        </w:rPr>
        <w:t>gf</w:t>
      </w:r>
      <w:r w:rsidRPr="00550D55">
        <w:rPr>
          <w:rFonts w:asciiTheme="minorHAnsi" w:hAnsiTheme="minorHAnsi" w:cstheme="minorHAnsi"/>
          <w:spacing w:val="5"/>
          <w:w w:val="92"/>
          <w:sz w:val="22"/>
          <w:szCs w:val="22"/>
        </w:rPr>
        <w:t>u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45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2"/>
          <w:sz w:val="22"/>
          <w:szCs w:val="22"/>
        </w:rPr>
        <w:t>w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ay</w:t>
      </w:r>
      <w:r w:rsidRPr="00550D55">
        <w:rPr>
          <w:rFonts w:asciiTheme="minorHAnsi" w:hAnsiTheme="minorHAnsi" w:cstheme="minorHAnsi"/>
          <w:spacing w:val="-3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4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3"/>
          <w:w w:val="94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1"/>
          <w:w w:val="94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1"/>
          <w:w w:val="94"/>
          <w:sz w:val="22"/>
          <w:szCs w:val="22"/>
        </w:rPr>
        <w:t>o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3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wh</w:t>
      </w:r>
      <w:r w:rsidRPr="00550D55">
        <w:rPr>
          <w:rFonts w:asciiTheme="minorHAnsi" w:hAnsiTheme="minorHAnsi" w:cstheme="minorHAnsi"/>
          <w:sz w:val="22"/>
          <w:szCs w:val="22"/>
        </w:rPr>
        <w:t>at</w:t>
      </w:r>
      <w:r w:rsidRPr="00550D55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550D55">
        <w:rPr>
          <w:rFonts w:asciiTheme="minorHAnsi" w:hAnsiTheme="minorHAnsi" w:cstheme="minorHAnsi"/>
          <w:sz w:val="22"/>
          <w:szCs w:val="22"/>
        </w:rPr>
        <w:t>.</w:t>
      </w:r>
    </w:p>
    <w:p w14:paraId="1171E217" w14:textId="77777777" w:rsidR="00B504F8" w:rsidRPr="00550D55" w:rsidRDefault="00B504F8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58FB345E" w14:textId="77777777" w:rsidR="00B504F8" w:rsidRPr="00550D55" w:rsidRDefault="006B7824">
      <w:pPr>
        <w:spacing w:line="250" w:lineRule="auto"/>
        <w:ind w:left="496" w:right="438"/>
        <w:rPr>
          <w:rFonts w:asciiTheme="minorHAnsi" w:hAnsiTheme="minorHAnsi" w:cstheme="minorHAnsi"/>
          <w:sz w:val="22"/>
          <w:szCs w:val="22"/>
        </w:rPr>
      </w:pPr>
      <w:r w:rsidRPr="00550D55">
        <w:rPr>
          <w:rFonts w:asciiTheme="minorHAnsi" w:hAnsiTheme="minorHAnsi" w:cstheme="minorHAnsi"/>
          <w:b/>
          <w:spacing w:val="3"/>
          <w:w w:val="91"/>
          <w:sz w:val="22"/>
          <w:szCs w:val="22"/>
        </w:rPr>
        <w:t>F</w:t>
      </w:r>
      <w:r w:rsidRPr="00550D55">
        <w:rPr>
          <w:rFonts w:asciiTheme="minorHAnsi" w:hAnsiTheme="minorHAnsi" w:cstheme="minorHAnsi"/>
          <w:b/>
          <w:spacing w:val="5"/>
          <w:w w:val="91"/>
          <w:sz w:val="22"/>
          <w:szCs w:val="22"/>
        </w:rPr>
        <w:t>I</w:t>
      </w:r>
      <w:r w:rsidRPr="00550D55">
        <w:rPr>
          <w:rFonts w:asciiTheme="minorHAnsi" w:hAnsiTheme="minorHAnsi" w:cstheme="minorHAnsi"/>
          <w:b/>
          <w:spacing w:val="2"/>
          <w:w w:val="91"/>
          <w:sz w:val="22"/>
          <w:szCs w:val="22"/>
        </w:rPr>
        <w:t>N</w:t>
      </w:r>
      <w:r w:rsidRPr="00550D55">
        <w:rPr>
          <w:rFonts w:asciiTheme="minorHAnsi" w:hAnsiTheme="minorHAnsi" w:cstheme="minorHAnsi"/>
          <w:b/>
          <w:spacing w:val="7"/>
          <w:w w:val="91"/>
          <w:sz w:val="22"/>
          <w:szCs w:val="22"/>
        </w:rPr>
        <w:t>A</w:t>
      </w:r>
      <w:r w:rsidRPr="00550D55">
        <w:rPr>
          <w:rFonts w:asciiTheme="minorHAnsi" w:hAnsiTheme="minorHAnsi" w:cstheme="minorHAnsi"/>
          <w:b/>
          <w:w w:val="91"/>
          <w:sz w:val="22"/>
          <w:szCs w:val="22"/>
        </w:rPr>
        <w:t>L</w:t>
      </w:r>
      <w:r w:rsidRPr="00550D55">
        <w:rPr>
          <w:rFonts w:asciiTheme="minorHAnsi" w:hAnsiTheme="minorHAnsi" w:cstheme="minorHAnsi"/>
          <w:b/>
          <w:spacing w:val="10"/>
          <w:w w:val="9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-10"/>
          <w:w w:val="91"/>
          <w:sz w:val="22"/>
          <w:szCs w:val="22"/>
        </w:rPr>
        <w:t>P</w:t>
      </w:r>
      <w:r w:rsidRPr="00550D55">
        <w:rPr>
          <w:rFonts w:asciiTheme="minorHAnsi" w:hAnsiTheme="minorHAnsi" w:cstheme="minorHAnsi"/>
          <w:b/>
          <w:spacing w:val="7"/>
          <w:w w:val="91"/>
          <w:sz w:val="22"/>
          <w:szCs w:val="22"/>
        </w:rPr>
        <w:t>A</w:t>
      </w:r>
      <w:r w:rsidRPr="00550D55">
        <w:rPr>
          <w:rFonts w:asciiTheme="minorHAnsi" w:hAnsiTheme="minorHAnsi" w:cstheme="minorHAnsi"/>
          <w:b/>
          <w:spacing w:val="14"/>
          <w:w w:val="91"/>
          <w:sz w:val="22"/>
          <w:szCs w:val="22"/>
        </w:rPr>
        <w:t>R</w:t>
      </w:r>
      <w:r w:rsidRPr="00550D55">
        <w:rPr>
          <w:rFonts w:asciiTheme="minorHAnsi" w:hAnsiTheme="minorHAnsi" w:cstheme="minorHAnsi"/>
          <w:b/>
          <w:spacing w:val="-5"/>
          <w:w w:val="91"/>
          <w:sz w:val="22"/>
          <w:szCs w:val="22"/>
        </w:rPr>
        <w:t>A</w:t>
      </w:r>
      <w:r w:rsidRPr="00550D55">
        <w:rPr>
          <w:rFonts w:asciiTheme="minorHAnsi" w:hAnsiTheme="minorHAnsi" w:cstheme="minorHAnsi"/>
          <w:b/>
          <w:w w:val="91"/>
          <w:sz w:val="22"/>
          <w:szCs w:val="22"/>
        </w:rPr>
        <w:t>G</w:t>
      </w:r>
      <w:r w:rsidRPr="00550D55">
        <w:rPr>
          <w:rFonts w:asciiTheme="minorHAnsi" w:hAnsiTheme="minorHAnsi" w:cstheme="minorHAnsi"/>
          <w:b/>
          <w:spacing w:val="14"/>
          <w:w w:val="91"/>
          <w:sz w:val="22"/>
          <w:szCs w:val="22"/>
        </w:rPr>
        <w:t>R</w:t>
      </w:r>
      <w:r w:rsidRPr="00550D55">
        <w:rPr>
          <w:rFonts w:asciiTheme="minorHAnsi" w:hAnsiTheme="minorHAnsi" w:cstheme="minorHAnsi"/>
          <w:b/>
          <w:spacing w:val="6"/>
          <w:w w:val="91"/>
          <w:sz w:val="22"/>
          <w:szCs w:val="22"/>
        </w:rPr>
        <w:t>A</w:t>
      </w:r>
      <w:r w:rsidRPr="00550D55">
        <w:rPr>
          <w:rFonts w:asciiTheme="minorHAnsi" w:hAnsiTheme="minorHAnsi" w:cstheme="minorHAnsi"/>
          <w:b/>
          <w:spacing w:val="-4"/>
          <w:w w:val="91"/>
          <w:sz w:val="22"/>
          <w:szCs w:val="22"/>
        </w:rPr>
        <w:t>P</w:t>
      </w:r>
      <w:r w:rsidRPr="00550D55">
        <w:rPr>
          <w:rFonts w:asciiTheme="minorHAnsi" w:hAnsiTheme="minorHAnsi" w:cstheme="minorHAnsi"/>
          <w:b/>
          <w:w w:val="91"/>
          <w:sz w:val="22"/>
          <w:szCs w:val="22"/>
        </w:rPr>
        <w:t>H</w:t>
      </w:r>
      <w:r w:rsidRPr="00550D55">
        <w:rPr>
          <w:rFonts w:asciiTheme="minorHAnsi" w:hAnsiTheme="minorHAnsi" w:cstheme="minorHAnsi"/>
          <w:b/>
          <w:spacing w:val="22"/>
          <w:w w:val="9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z w:val="22"/>
          <w:szCs w:val="22"/>
        </w:rPr>
        <w:t>-</w:t>
      </w:r>
      <w:r w:rsidRPr="00550D55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4"/>
          <w:sz w:val="22"/>
          <w:szCs w:val="22"/>
        </w:rPr>
        <w:t>T</w:t>
      </w:r>
      <w:r w:rsidRPr="00550D55">
        <w:rPr>
          <w:rFonts w:asciiTheme="minorHAnsi" w:hAnsiTheme="minorHAnsi" w:cstheme="minorHAnsi"/>
          <w:b/>
          <w:sz w:val="22"/>
          <w:szCs w:val="22"/>
        </w:rPr>
        <w:t>he</w:t>
      </w:r>
      <w:r w:rsidRPr="00550D55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4"/>
          <w:w w:val="96"/>
          <w:sz w:val="22"/>
          <w:szCs w:val="22"/>
        </w:rPr>
        <w:t>C</w:t>
      </w:r>
      <w:r w:rsidRPr="00550D55">
        <w:rPr>
          <w:rFonts w:asciiTheme="minorHAnsi" w:hAnsiTheme="minorHAnsi" w:cstheme="minorHAnsi"/>
          <w:b/>
          <w:spacing w:val="-1"/>
          <w:w w:val="98"/>
          <w:sz w:val="22"/>
          <w:szCs w:val="22"/>
        </w:rPr>
        <w:t>o</w:t>
      </w:r>
      <w:r w:rsidRPr="00550D55">
        <w:rPr>
          <w:rFonts w:asciiTheme="minorHAnsi" w:hAnsiTheme="minorHAnsi" w:cstheme="minorHAnsi"/>
          <w:b/>
          <w:spacing w:val="4"/>
          <w:w w:val="95"/>
          <w:sz w:val="22"/>
          <w:szCs w:val="22"/>
        </w:rPr>
        <w:t>n</w:t>
      </w:r>
      <w:r w:rsidRPr="00550D55">
        <w:rPr>
          <w:rFonts w:asciiTheme="minorHAnsi" w:hAnsiTheme="minorHAnsi" w:cstheme="minorHAnsi"/>
          <w:b/>
          <w:spacing w:val="-1"/>
          <w:w w:val="95"/>
          <w:sz w:val="22"/>
          <w:szCs w:val="22"/>
        </w:rPr>
        <w:t>n</w:t>
      </w:r>
      <w:r w:rsidRPr="00550D55">
        <w:rPr>
          <w:rFonts w:asciiTheme="minorHAnsi" w:hAnsiTheme="minorHAnsi" w:cstheme="minorHAnsi"/>
          <w:b/>
          <w:spacing w:val="2"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spacing w:val="4"/>
          <w:w w:val="90"/>
          <w:sz w:val="22"/>
          <w:szCs w:val="22"/>
        </w:rPr>
        <w:t>c</w:t>
      </w:r>
      <w:r w:rsidRPr="00550D55">
        <w:rPr>
          <w:rFonts w:asciiTheme="minorHAnsi" w:hAnsiTheme="minorHAnsi" w:cstheme="minorHAnsi"/>
          <w:b/>
          <w:spacing w:val="5"/>
          <w:w w:val="96"/>
          <w:sz w:val="22"/>
          <w:szCs w:val="22"/>
        </w:rPr>
        <w:t>t</w:t>
      </w:r>
      <w:r w:rsidRPr="00550D55">
        <w:rPr>
          <w:rFonts w:asciiTheme="minorHAnsi" w:hAnsiTheme="minorHAnsi" w:cstheme="minorHAnsi"/>
          <w:b/>
          <w:spacing w:val="-1"/>
          <w:w w:val="96"/>
          <w:sz w:val="22"/>
          <w:szCs w:val="22"/>
        </w:rPr>
        <w:t>i</w:t>
      </w:r>
      <w:r w:rsidRPr="00550D55">
        <w:rPr>
          <w:rFonts w:asciiTheme="minorHAnsi" w:hAnsiTheme="minorHAnsi" w:cstheme="minorHAnsi"/>
          <w:b/>
          <w:spacing w:val="-1"/>
          <w:w w:val="98"/>
          <w:sz w:val="22"/>
          <w:szCs w:val="22"/>
        </w:rPr>
        <w:t>o</w:t>
      </w:r>
      <w:r w:rsidRPr="00550D55">
        <w:rPr>
          <w:rFonts w:asciiTheme="minorHAnsi" w:hAnsiTheme="minorHAnsi" w:cstheme="minorHAnsi"/>
          <w:b/>
          <w:spacing w:val="1"/>
          <w:w w:val="95"/>
          <w:sz w:val="22"/>
          <w:szCs w:val="22"/>
        </w:rPr>
        <w:t>n</w:t>
      </w:r>
      <w:r w:rsidRPr="00550D55">
        <w:rPr>
          <w:rFonts w:asciiTheme="minorHAnsi" w:hAnsiTheme="minorHAnsi" w:cstheme="minorHAnsi"/>
          <w:b/>
          <w:w w:val="76"/>
          <w:sz w:val="22"/>
          <w:szCs w:val="22"/>
        </w:rPr>
        <w:t>:</w:t>
      </w:r>
      <w:r w:rsidRPr="00550D5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1"/>
          <w:w w:val="94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1"/>
          <w:w w:val="94"/>
          <w:sz w:val="22"/>
          <w:szCs w:val="22"/>
        </w:rPr>
        <w:t>os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ter</w:t>
      </w:r>
      <w:r w:rsidRPr="00550D55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7"/>
          <w:sz w:val="22"/>
          <w:szCs w:val="22"/>
        </w:rPr>
        <w:t>k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w w:val="93"/>
          <w:sz w:val="22"/>
          <w:szCs w:val="22"/>
        </w:rPr>
        <w:t>p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1"/>
          <w:w w:val="93"/>
          <w:sz w:val="22"/>
          <w:szCs w:val="22"/>
        </w:rPr>
        <w:t>o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pe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v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12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2"/>
          <w:w w:val="93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pl</w:t>
      </w:r>
      <w:r w:rsidRPr="00550D55">
        <w:rPr>
          <w:rFonts w:asciiTheme="minorHAnsi" w:hAnsiTheme="minorHAnsi" w:cstheme="minorHAnsi"/>
          <w:spacing w:val="-2"/>
          <w:w w:val="93"/>
          <w:sz w:val="22"/>
          <w:szCs w:val="22"/>
        </w:rPr>
        <w:t>o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yer</w:t>
      </w:r>
      <w:r w:rsidRPr="00550D55">
        <w:rPr>
          <w:rFonts w:asciiTheme="minorHAnsi" w:hAnsiTheme="minorHAnsi" w:cstheme="minorHAnsi"/>
          <w:spacing w:val="16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50D55">
        <w:rPr>
          <w:rFonts w:asciiTheme="minorHAnsi" w:hAnsiTheme="minorHAnsi" w:cstheme="minorHAnsi"/>
          <w:sz w:val="22"/>
          <w:szCs w:val="22"/>
        </w:rPr>
        <w:t xml:space="preserve">e 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w w:val="94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2"/>
          <w:w w:val="94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w w:val="94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1"/>
          <w:w w:val="94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de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r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w w:val="94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2"/>
          <w:w w:val="94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1"/>
          <w:w w:val="94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 xml:space="preserve">. </w:t>
      </w:r>
      <w:r w:rsidRPr="00550D55">
        <w:rPr>
          <w:rFonts w:asciiTheme="minorHAnsi" w:hAnsiTheme="minorHAnsi" w:cstheme="minorHAnsi"/>
          <w:spacing w:val="35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w w:val="94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1"/>
          <w:w w:val="94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3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89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2"/>
          <w:w w:val="101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-1"/>
          <w:w w:val="101"/>
          <w:sz w:val="22"/>
          <w:szCs w:val="22"/>
        </w:rPr>
        <w:t>p</w:t>
      </w:r>
      <w:r w:rsidRPr="00550D55">
        <w:rPr>
          <w:rFonts w:asciiTheme="minorHAnsi" w:hAnsiTheme="minorHAnsi" w:cstheme="minorHAnsi"/>
          <w:spacing w:val="-1"/>
          <w:w w:val="89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-2"/>
          <w:w w:val="97"/>
          <w:sz w:val="22"/>
          <w:szCs w:val="22"/>
        </w:rPr>
        <w:t>o</w:t>
      </w:r>
      <w:r w:rsidRPr="00550D55">
        <w:rPr>
          <w:rFonts w:asciiTheme="minorHAnsi" w:hAnsiTheme="minorHAnsi" w:cstheme="minorHAnsi"/>
          <w:w w:val="88"/>
          <w:sz w:val="22"/>
          <w:szCs w:val="22"/>
        </w:rPr>
        <w:t>ye</w:t>
      </w:r>
      <w:r w:rsidRPr="00550D55">
        <w:rPr>
          <w:rFonts w:asciiTheme="minorHAnsi" w:hAnsiTheme="minorHAnsi" w:cstheme="minorHAnsi"/>
          <w:w w:val="99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12"/>
          <w:w w:val="70"/>
          <w:sz w:val="22"/>
          <w:szCs w:val="22"/>
        </w:rPr>
        <w:t>’</w:t>
      </w:r>
      <w:r w:rsidRPr="00550D55">
        <w:rPr>
          <w:rFonts w:asciiTheme="minorHAnsi" w:hAnsiTheme="minorHAnsi" w:cstheme="minorHAnsi"/>
          <w:w w:val="83"/>
          <w:sz w:val="22"/>
          <w:szCs w:val="22"/>
        </w:rPr>
        <w:t>s</w:t>
      </w:r>
      <w:r w:rsidRPr="00550D55">
        <w:rPr>
          <w:rFonts w:asciiTheme="minorHAnsi" w:hAnsiTheme="minorHAnsi" w:cstheme="minorHAnsi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w w:val="94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6"/>
          <w:w w:val="94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3"/>
          <w:w w:val="94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re</w:t>
      </w:r>
      <w:r w:rsidRPr="00550D55">
        <w:rPr>
          <w:rFonts w:asciiTheme="minorHAnsi" w:hAnsiTheme="minorHAnsi" w:cstheme="minorHAnsi"/>
          <w:spacing w:val="-3"/>
          <w:w w:val="95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te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r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ate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3"/>
          <w:w w:val="96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5"/>
          <w:w w:val="96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3"/>
          <w:w w:val="96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4"/>
          <w:w w:val="96"/>
          <w:sz w:val="22"/>
          <w:szCs w:val="22"/>
        </w:rPr>
        <w:t>u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2"/>
          <w:w w:val="96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6"/>
          <w:w w:val="96"/>
          <w:sz w:val="22"/>
          <w:szCs w:val="22"/>
        </w:rPr>
        <w:t>a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sm</w:t>
      </w:r>
      <w:r w:rsidRPr="00550D55">
        <w:rPr>
          <w:rFonts w:asciiTheme="minorHAnsi" w:hAnsiTheme="minorHAnsi" w:cstheme="minorHAnsi"/>
          <w:spacing w:val="7"/>
          <w:w w:val="9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-2"/>
          <w:w w:val="95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7"/>
          <w:w w:val="95"/>
          <w:sz w:val="22"/>
          <w:szCs w:val="22"/>
        </w:rPr>
        <w:t>k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5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em</w:t>
      </w:r>
      <w:r w:rsidRPr="00550D55">
        <w:rPr>
          <w:rFonts w:asciiTheme="minorHAnsi" w:hAnsiTheme="minorHAnsi" w:cstheme="minorHAnsi"/>
          <w:sz w:val="22"/>
          <w:szCs w:val="22"/>
        </w:rPr>
        <w:t xml:space="preserve">.  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550D55">
        <w:rPr>
          <w:rFonts w:asciiTheme="minorHAnsi" w:hAnsiTheme="minorHAnsi" w:cstheme="minorHAnsi"/>
          <w:sz w:val="22"/>
          <w:szCs w:val="22"/>
        </w:rPr>
        <w:t xml:space="preserve">ate 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wh</w:t>
      </w:r>
      <w:r w:rsidRPr="00550D55">
        <w:rPr>
          <w:rFonts w:asciiTheme="minorHAnsi" w:hAnsiTheme="minorHAnsi" w:cstheme="minorHAnsi"/>
          <w:sz w:val="22"/>
          <w:szCs w:val="22"/>
        </w:rPr>
        <w:t>at</w:t>
      </w:r>
      <w:r w:rsidRPr="00550D55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w w:val="90"/>
          <w:sz w:val="22"/>
          <w:szCs w:val="22"/>
        </w:rPr>
        <w:t>wil</w:t>
      </w:r>
      <w:r w:rsidRPr="00550D55">
        <w:rPr>
          <w:rFonts w:asciiTheme="minorHAnsi" w:hAnsiTheme="minorHAnsi" w:cstheme="minorHAnsi"/>
          <w:w w:val="90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8"/>
          <w:w w:val="9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50D55">
        <w:rPr>
          <w:rFonts w:asciiTheme="minorHAnsi" w:hAnsiTheme="minorHAnsi" w:cstheme="minorHAnsi"/>
          <w:sz w:val="22"/>
          <w:szCs w:val="22"/>
        </w:rPr>
        <w:t>en</w:t>
      </w:r>
      <w:r w:rsidRPr="00550D5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x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,</w:t>
      </w:r>
      <w:r w:rsidRPr="00550D55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6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96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4"/>
          <w:w w:val="96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3"/>
          <w:w w:val="96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2"/>
          <w:w w:val="96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3"/>
          <w:w w:val="9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w w:val="91"/>
          <w:sz w:val="22"/>
          <w:szCs w:val="22"/>
        </w:rPr>
        <w:t>wil</w:t>
      </w:r>
      <w:r w:rsidRPr="00550D55">
        <w:rPr>
          <w:rFonts w:asciiTheme="minorHAnsi" w:hAnsiTheme="minorHAnsi" w:cstheme="minorHAnsi"/>
          <w:w w:val="91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4"/>
          <w:w w:val="9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1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1"/>
          <w:w w:val="91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4"/>
          <w:w w:val="91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-1"/>
          <w:w w:val="91"/>
          <w:sz w:val="22"/>
          <w:szCs w:val="22"/>
        </w:rPr>
        <w:t>lo</w:t>
      </w:r>
      <w:r w:rsidRPr="00550D55">
        <w:rPr>
          <w:rFonts w:asciiTheme="minorHAnsi" w:hAnsiTheme="minorHAnsi" w:cstheme="minorHAnsi"/>
          <w:w w:val="91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12"/>
          <w:w w:val="9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550D55">
        <w:rPr>
          <w:rFonts w:asciiTheme="minorHAnsi" w:hAnsiTheme="minorHAnsi" w:cstheme="minorHAnsi"/>
          <w:sz w:val="22"/>
          <w:szCs w:val="22"/>
        </w:rPr>
        <w:t>p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c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2"/>
          <w:w w:val="95"/>
          <w:sz w:val="22"/>
          <w:szCs w:val="22"/>
        </w:rPr>
        <w:t>ip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m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ate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ri</w:t>
      </w:r>
      <w:r w:rsidRPr="00550D55">
        <w:rPr>
          <w:rFonts w:asciiTheme="minorHAnsi" w:hAnsiTheme="minorHAnsi" w:cstheme="minorHAnsi"/>
          <w:spacing w:val="7"/>
          <w:w w:val="94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3"/>
          <w:w w:val="94"/>
          <w:sz w:val="22"/>
          <w:szCs w:val="22"/>
        </w:rPr>
        <w:t>l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w w:val="94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x</w:t>
      </w:r>
      <w:r w:rsidRPr="00550D55">
        <w:rPr>
          <w:rFonts w:asciiTheme="minorHAnsi" w:hAnsiTheme="minorHAnsi" w:cstheme="minorHAnsi"/>
          <w:spacing w:val="-1"/>
          <w:w w:val="94"/>
          <w:sz w:val="22"/>
          <w:szCs w:val="22"/>
        </w:rPr>
        <w:t>pl</w:t>
      </w:r>
      <w:r w:rsidRPr="00550D55">
        <w:rPr>
          <w:rFonts w:asciiTheme="minorHAnsi" w:hAnsiTheme="minorHAnsi" w:cstheme="minorHAnsi"/>
          <w:spacing w:val="-2"/>
          <w:w w:val="94"/>
          <w:sz w:val="22"/>
          <w:szCs w:val="22"/>
        </w:rPr>
        <w:t>o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r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3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-1"/>
          <w:w w:val="94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5"/>
          <w:w w:val="94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w w:val="94"/>
          <w:sz w:val="22"/>
          <w:szCs w:val="22"/>
        </w:rPr>
        <w:t>h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er</w:t>
      </w:r>
      <w:r w:rsidRPr="00550D55">
        <w:rPr>
          <w:rFonts w:asciiTheme="minorHAnsi" w:hAnsiTheme="minorHAnsi" w:cstheme="minorHAnsi"/>
          <w:spacing w:val="20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te</w:t>
      </w:r>
      <w:r w:rsidRPr="00550D55">
        <w:rPr>
          <w:rFonts w:asciiTheme="minorHAnsi" w:hAnsiTheme="minorHAnsi" w:cstheme="minorHAnsi"/>
          <w:spacing w:val="8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v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550D55">
        <w:rPr>
          <w:rFonts w:asciiTheme="minorHAnsi" w:hAnsiTheme="minorHAnsi" w:cstheme="minorHAnsi"/>
          <w:sz w:val="22"/>
          <w:szCs w:val="22"/>
        </w:rPr>
        <w:t xml:space="preserve">w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w w:val="95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rr</w:t>
      </w:r>
      <w:r w:rsidRPr="00550D55">
        <w:rPr>
          <w:rFonts w:asciiTheme="minorHAnsi" w:hAnsiTheme="minorHAnsi" w:cstheme="minorHAnsi"/>
          <w:spacing w:val="6"/>
          <w:w w:val="95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nge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6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at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at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50D55">
        <w:rPr>
          <w:rFonts w:asciiTheme="minorHAnsi" w:hAnsiTheme="minorHAnsi" w:cstheme="minorHAnsi"/>
          <w:sz w:val="22"/>
          <w:szCs w:val="22"/>
        </w:rPr>
        <w:t>.</w:t>
      </w:r>
      <w:r w:rsidRPr="00550D55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0D55">
        <w:rPr>
          <w:rFonts w:asciiTheme="minorHAnsi" w:hAnsiTheme="minorHAnsi" w:cstheme="minorHAnsi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50D55">
        <w:rPr>
          <w:rFonts w:asciiTheme="minorHAnsi" w:hAnsiTheme="minorHAnsi" w:cstheme="minorHAnsi"/>
          <w:sz w:val="22"/>
          <w:szCs w:val="22"/>
        </w:rPr>
        <w:t xml:space="preserve">m </w:t>
      </w:r>
      <w:r w:rsidRPr="00550D55">
        <w:rPr>
          <w:rFonts w:asciiTheme="minorHAnsi" w:hAnsiTheme="minorHAnsi" w:cstheme="minorHAnsi"/>
          <w:spacing w:val="7"/>
          <w:sz w:val="22"/>
          <w:szCs w:val="22"/>
        </w:rPr>
        <w:t>k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no</w:t>
      </w:r>
      <w:r w:rsidRPr="00550D55">
        <w:rPr>
          <w:rFonts w:asciiTheme="minorHAnsi" w:hAnsiTheme="minorHAnsi" w:cstheme="minorHAnsi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1"/>
          <w:sz w:val="22"/>
          <w:szCs w:val="22"/>
        </w:rPr>
        <w:t>b</w:t>
      </w:r>
      <w:r w:rsidRPr="00550D55">
        <w:rPr>
          <w:rFonts w:asciiTheme="minorHAnsi" w:hAnsiTheme="minorHAnsi" w:cstheme="minorHAnsi"/>
          <w:spacing w:val="4"/>
          <w:w w:val="91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1"/>
          <w:w w:val="91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91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17"/>
          <w:w w:val="9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1"/>
          <w:sz w:val="22"/>
          <w:szCs w:val="22"/>
        </w:rPr>
        <w:t>w</w:t>
      </w:r>
      <w:r w:rsidRPr="00550D55">
        <w:rPr>
          <w:rFonts w:asciiTheme="minorHAnsi" w:hAnsiTheme="minorHAnsi" w:cstheme="minorHAnsi"/>
          <w:w w:val="91"/>
          <w:sz w:val="22"/>
          <w:szCs w:val="22"/>
        </w:rPr>
        <w:t>ay</w:t>
      </w:r>
      <w:r w:rsidRPr="00550D55">
        <w:rPr>
          <w:rFonts w:asciiTheme="minorHAnsi" w:hAnsiTheme="minorHAnsi" w:cstheme="minorHAnsi"/>
          <w:spacing w:val="1"/>
          <w:w w:val="9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ge</w:t>
      </w:r>
      <w:r w:rsidRPr="00550D55">
        <w:rPr>
          <w:rFonts w:asciiTheme="minorHAnsi" w:hAnsiTheme="minorHAnsi" w:cstheme="minorHAnsi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50D55">
        <w:rPr>
          <w:rFonts w:asciiTheme="minorHAnsi" w:hAnsiTheme="minorHAnsi" w:cstheme="minorHAnsi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to</w:t>
      </w:r>
      <w:r w:rsidRPr="00550D55">
        <w:rPr>
          <w:rFonts w:asciiTheme="minorHAnsi" w:hAnsiTheme="minorHAnsi" w:cstheme="minorHAnsi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550D55">
        <w:rPr>
          <w:rFonts w:asciiTheme="minorHAnsi" w:hAnsiTheme="minorHAnsi" w:cstheme="minorHAnsi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50D55">
        <w:rPr>
          <w:rFonts w:asciiTheme="minorHAnsi" w:hAnsiTheme="minorHAnsi" w:cstheme="minorHAnsi"/>
          <w:sz w:val="22"/>
          <w:szCs w:val="22"/>
        </w:rPr>
        <w:t>.</w:t>
      </w:r>
      <w:r w:rsidRPr="00550D55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7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 xml:space="preserve">n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6"/>
          <w:w w:val="90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4"/>
          <w:w w:val="90"/>
          <w:sz w:val="22"/>
          <w:szCs w:val="22"/>
        </w:rPr>
        <w:t>l</w:t>
      </w:r>
      <w:r w:rsidRPr="00550D55">
        <w:rPr>
          <w:rFonts w:asciiTheme="minorHAnsi" w:hAnsiTheme="minorHAnsi" w:cstheme="minorHAnsi"/>
          <w:w w:val="90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6"/>
          <w:w w:val="9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 xml:space="preserve">e </w:t>
      </w:r>
      <w:r w:rsidRPr="00550D55">
        <w:rPr>
          <w:rFonts w:asciiTheme="minorHAnsi" w:hAnsiTheme="minorHAnsi" w:cstheme="minorHAnsi"/>
          <w:spacing w:val="-1"/>
          <w:w w:val="97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1"/>
          <w:w w:val="97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w w:val="97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4"/>
          <w:w w:val="97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-1"/>
          <w:w w:val="97"/>
          <w:sz w:val="22"/>
          <w:szCs w:val="22"/>
        </w:rPr>
        <w:t>m</w:t>
      </w:r>
      <w:r w:rsidRPr="00550D55">
        <w:rPr>
          <w:rFonts w:asciiTheme="minorHAnsi" w:hAnsiTheme="minorHAnsi" w:cstheme="minorHAnsi"/>
          <w:w w:val="97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3"/>
          <w:w w:val="97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w w:val="97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97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8"/>
          <w:w w:val="97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at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550D55">
        <w:rPr>
          <w:rFonts w:asciiTheme="minorHAnsi" w:hAnsiTheme="minorHAnsi" w:cstheme="minorHAnsi"/>
          <w:sz w:val="22"/>
          <w:szCs w:val="22"/>
        </w:rPr>
        <w:t>re</w:t>
      </w:r>
      <w:r w:rsidRPr="00550D55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7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4"/>
          <w:w w:val="97"/>
          <w:sz w:val="22"/>
          <w:szCs w:val="22"/>
        </w:rPr>
        <w:t>tt</w:t>
      </w:r>
      <w:r w:rsidRPr="00550D55">
        <w:rPr>
          <w:rFonts w:asciiTheme="minorHAnsi" w:hAnsiTheme="minorHAnsi" w:cstheme="minorHAnsi"/>
          <w:spacing w:val="2"/>
          <w:w w:val="97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3"/>
          <w:w w:val="97"/>
          <w:sz w:val="22"/>
          <w:szCs w:val="22"/>
        </w:rPr>
        <w:t>chi</w:t>
      </w:r>
      <w:r w:rsidRPr="00550D55">
        <w:rPr>
          <w:rFonts w:asciiTheme="minorHAnsi" w:hAnsiTheme="minorHAnsi" w:cstheme="minorHAnsi"/>
          <w:spacing w:val="2"/>
          <w:w w:val="97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7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2"/>
          <w:w w:val="97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1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4"/>
          <w:w w:val="91"/>
          <w:sz w:val="22"/>
          <w:szCs w:val="22"/>
        </w:rPr>
        <w:t>ev</w:t>
      </w:r>
      <w:r w:rsidRPr="00550D55">
        <w:rPr>
          <w:rFonts w:asciiTheme="minorHAnsi" w:hAnsiTheme="minorHAnsi" w:cstheme="minorHAnsi"/>
          <w:spacing w:val="-1"/>
          <w:w w:val="91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4"/>
          <w:w w:val="91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3"/>
          <w:w w:val="91"/>
          <w:sz w:val="22"/>
          <w:szCs w:val="22"/>
        </w:rPr>
        <w:t>w</w:t>
      </w:r>
      <w:r w:rsidRPr="00550D55">
        <w:rPr>
          <w:rFonts w:asciiTheme="minorHAnsi" w:hAnsiTheme="minorHAnsi" w:cstheme="minorHAnsi"/>
          <w:w w:val="91"/>
          <w:sz w:val="22"/>
          <w:szCs w:val="22"/>
        </w:rPr>
        <w:t>-</w:t>
      </w:r>
      <w:r w:rsidRPr="00550D55">
        <w:rPr>
          <w:rFonts w:asciiTheme="minorHAnsi" w:hAnsiTheme="minorHAnsi" w:cstheme="minorHAnsi"/>
          <w:spacing w:val="6"/>
          <w:w w:val="9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50D55">
        <w:rPr>
          <w:rFonts w:asciiTheme="minorHAnsi" w:hAnsiTheme="minorHAnsi" w:cstheme="minorHAnsi"/>
          <w:sz w:val="22"/>
          <w:szCs w:val="22"/>
        </w:rPr>
        <w:t>.</w:t>
      </w:r>
      <w:r w:rsidRPr="00550D55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19"/>
          <w:sz w:val="22"/>
          <w:szCs w:val="22"/>
        </w:rPr>
        <w:t>V</w:t>
      </w:r>
      <w:r w:rsidRPr="00550D55">
        <w:rPr>
          <w:rFonts w:asciiTheme="minorHAnsi" w:hAnsiTheme="minorHAnsi" w:cstheme="minorHAnsi"/>
          <w:sz w:val="22"/>
          <w:szCs w:val="22"/>
        </w:rPr>
        <w:t>,</w:t>
      </w:r>
      <w:r w:rsidRPr="00550D5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6"/>
          <w:w w:val="93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2"/>
          <w:w w:val="93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pl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10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4"/>
          <w:w w:val="9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la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b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1"/>
          <w:w w:val="93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,</w:t>
      </w:r>
      <w:r w:rsidRPr="00550D55">
        <w:rPr>
          <w:rFonts w:asciiTheme="minorHAnsi" w:hAnsiTheme="minorHAnsi" w:cstheme="minorHAnsi"/>
          <w:spacing w:val="-3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6"/>
          <w:w w:val="96"/>
          <w:sz w:val="22"/>
          <w:szCs w:val="22"/>
        </w:rPr>
        <w:t>P</w:t>
      </w:r>
      <w:r w:rsidRPr="00550D55">
        <w:rPr>
          <w:rFonts w:asciiTheme="minorHAnsi" w:hAnsiTheme="minorHAnsi" w:cstheme="minorHAnsi"/>
          <w:spacing w:val="-2"/>
          <w:w w:val="96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5"/>
          <w:w w:val="96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4"/>
          <w:w w:val="96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1"/>
          <w:w w:val="96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1"/>
          <w:w w:val="96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w w:val="96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-1"/>
          <w:w w:val="96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5"/>
          <w:w w:val="9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ude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1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50D55">
        <w:rPr>
          <w:rFonts w:asciiTheme="minorHAnsi" w:hAnsiTheme="minorHAnsi" w:cstheme="minorHAnsi"/>
          <w:sz w:val="22"/>
          <w:szCs w:val="22"/>
        </w:rPr>
        <w:t>k</w:t>
      </w:r>
      <w:r w:rsidRPr="00550D55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50D55">
        <w:rPr>
          <w:rFonts w:asciiTheme="minorHAnsi" w:hAnsiTheme="minorHAnsi" w:cstheme="minorHAnsi"/>
          <w:sz w:val="22"/>
          <w:szCs w:val="22"/>
        </w:rPr>
        <w:t>f</w:t>
      </w:r>
    </w:p>
    <w:p w14:paraId="3814D3D7" w14:textId="77777777" w:rsidR="00B504F8" w:rsidRPr="00550D55" w:rsidRDefault="006B7824">
      <w:pPr>
        <w:spacing w:line="250" w:lineRule="auto"/>
        <w:ind w:left="496" w:right="494"/>
        <w:jc w:val="both"/>
        <w:rPr>
          <w:rFonts w:asciiTheme="minorHAnsi" w:hAnsiTheme="minorHAnsi" w:cstheme="minorHAnsi"/>
          <w:sz w:val="22"/>
          <w:szCs w:val="22"/>
        </w:rPr>
      </w:pPr>
      <w:r w:rsidRPr="00550D55">
        <w:rPr>
          <w:rFonts w:asciiTheme="minorHAnsi" w:hAnsiTheme="minorHAnsi" w:cstheme="minorHAnsi"/>
          <w:sz w:val="22"/>
          <w:szCs w:val="22"/>
        </w:rPr>
        <w:lastRenderedPageBreak/>
        <w:t>y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89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3"/>
          <w:w w:val="89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4"/>
          <w:w w:val="89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w w:val="89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3"/>
          <w:w w:val="89"/>
          <w:sz w:val="22"/>
          <w:szCs w:val="22"/>
        </w:rPr>
        <w:t>c</w:t>
      </w:r>
      <w:r w:rsidRPr="00550D55">
        <w:rPr>
          <w:rFonts w:asciiTheme="minorHAnsi" w:hAnsiTheme="minorHAnsi" w:cstheme="minorHAnsi"/>
          <w:w w:val="89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25"/>
          <w:w w:val="89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89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89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3"/>
          <w:w w:val="89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1"/>
          <w:w w:val="95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6"/>
          <w:w w:val="95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1"/>
          <w:w w:val="95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,</w:t>
      </w:r>
      <w:r w:rsidRPr="00550D55">
        <w:rPr>
          <w:rFonts w:asciiTheme="minorHAnsi" w:hAnsiTheme="minorHAnsi" w:cstheme="minorHAnsi"/>
          <w:spacing w:val="6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5"/>
          <w:w w:val="95"/>
          <w:sz w:val="22"/>
          <w:szCs w:val="22"/>
        </w:rPr>
        <w:t>c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ate</w:t>
      </w:r>
      <w:r w:rsidRPr="00550D55">
        <w:rPr>
          <w:rFonts w:asciiTheme="minorHAnsi" w:hAnsiTheme="minorHAnsi" w:cstheme="minorHAnsi"/>
          <w:spacing w:val="10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en</w:t>
      </w:r>
      <w:r w:rsidRPr="00550D55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w w:val="90"/>
          <w:sz w:val="22"/>
          <w:szCs w:val="22"/>
        </w:rPr>
        <w:t>wil</w:t>
      </w:r>
      <w:r w:rsidRPr="00550D55">
        <w:rPr>
          <w:rFonts w:asciiTheme="minorHAnsi" w:hAnsiTheme="minorHAnsi" w:cstheme="minorHAnsi"/>
          <w:w w:val="90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8"/>
          <w:w w:val="9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w w:val="90"/>
          <w:sz w:val="22"/>
          <w:szCs w:val="22"/>
        </w:rPr>
        <w:t>v</w:t>
      </w:r>
      <w:r w:rsidRPr="00550D55">
        <w:rPr>
          <w:rFonts w:asciiTheme="minorHAnsi" w:hAnsiTheme="minorHAnsi" w:cstheme="minorHAnsi"/>
          <w:spacing w:val="2"/>
          <w:w w:val="90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90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3"/>
          <w:w w:val="90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90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9"/>
          <w:w w:val="9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ea</w:t>
      </w:r>
      <w:r w:rsidRPr="00550D55">
        <w:rPr>
          <w:rFonts w:asciiTheme="minorHAnsi" w:hAnsiTheme="minorHAnsi" w:cstheme="minorHAnsi"/>
          <w:sz w:val="22"/>
          <w:szCs w:val="22"/>
        </w:rPr>
        <w:t>.</w:t>
      </w:r>
      <w:r w:rsidRPr="00550D55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50D55">
        <w:rPr>
          <w:rFonts w:asciiTheme="minorHAnsi" w:hAnsiTheme="minorHAnsi" w:cstheme="minorHAnsi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1"/>
          <w:w w:val="93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5"/>
          <w:w w:val="93"/>
          <w:sz w:val="22"/>
          <w:szCs w:val="22"/>
        </w:rPr>
        <w:t>c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ate</w:t>
      </w:r>
      <w:r w:rsidRPr="00550D55">
        <w:rPr>
          <w:rFonts w:asciiTheme="minorHAnsi" w:hAnsiTheme="minorHAnsi" w:cstheme="minorHAnsi"/>
          <w:spacing w:val="7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50D55">
        <w:rPr>
          <w:rFonts w:asciiTheme="minorHAnsi" w:hAnsiTheme="minorHAnsi" w:cstheme="minorHAnsi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550D55">
        <w:rPr>
          <w:rFonts w:asciiTheme="minorHAnsi" w:hAnsiTheme="minorHAnsi" w:cstheme="minorHAnsi"/>
          <w:sz w:val="22"/>
          <w:szCs w:val="22"/>
        </w:rPr>
        <w:t>re</w:t>
      </w:r>
      <w:r w:rsidRPr="00550D55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b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1"/>
          <w:w w:val="94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5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0D55">
        <w:rPr>
          <w:rFonts w:asciiTheme="minorHAnsi" w:hAnsiTheme="minorHAnsi" w:cstheme="minorHAnsi"/>
          <w:sz w:val="22"/>
          <w:szCs w:val="22"/>
        </w:rPr>
        <w:t>d at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c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5"/>
          <w:w w:val="95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6"/>
          <w:w w:val="95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10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d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1"/>
          <w:w w:val="95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6"/>
          <w:w w:val="95"/>
          <w:sz w:val="22"/>
          <w:szCs w:val="22"/>
        </w:rPr>
        <w:t>/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1"/>
          <w:w w:val="95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,</w:t>
      </w:r>
      <w:r w:rsidRPr="00550D55">
        <w:rPr>
          <w:rFonts w:asciiTheme="minorHAnsi" w:hAnsiTheme="minorHAnsi" w:cstheme="minorHAnsi"/>
          <w:spacing w:val="5"/>
          <w:w w:val="95"/>
          <w:sz w:val="22"/>
          <w:szCs w:val="22"/>
        </w:rPr>
        <w:t xml:space="preserve"> t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8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8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w w:val="92"/>
          <w:sz w:val="22"/>
          <w:szCs w:val="22"/>
        </w:rPr>
        <w:t>p</w:t>
      </w:r>
      <w:r w:rsidRPr="00550D55">
        <w:rPr>
          <w:rFonts w:asciiTheme="minorHAnsi" w:hAnsiTheme="minorHAnsi" w:cstheme="minorHAnsi"/>
          <w:spacing w:val="2"/>
          <w:w w:val="92"/>
          <w:sz w:val="22"/>
          <w:szCs w:val="22"/>
        </w:rPr>
        <w:t>la</w:t>
      </w:r>
      <w:r w:rsidRPr="00550D55">
        <w:rPr>
          <w:rFonts w:asciiTheme="minorHAnsi" w:hAnsiTheme="minorHAnsi" w:cstheme="minorHAnsi"/>
          <w:spacing w:val="4"/>
          <w:w w:val="92"/>
          <w:sz w:val="22"/>
          <w:szCs w:val="22"/>
        </w:rPr>
        <w:t>c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7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1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91"/>
          <w:sz w:val="22"/>
          <w:szCs w:val="22"/>
        </w:rPr>
        <w:t>ay</w:t>
      </w:r>
      <w:r w:rsidRPr="00550D55">
        <w:rPr>
          <w:rFonts w:asciiTheme="minorHAnsi" w:hAnsiTheme="minorHAnsi" w:cstheme="minorHAnsi"/>
          <w:spacing w:val="-6"/>
          <w:w w:val="9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1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3"/>
          <w:w w:val="91"/>
          <w:sz w:val="22"/>
          <w:szCs w:val="22"/>
        </w:rPr>
        <w:t>o</w:t>
      </w:r>
      <w:r w:rsidRPr="00550D55">
        <w:rPr>
          <w:rFonts w:asciiTheme="minorHAnsi" w:hAnsiTheme="minorHAnsi" w:cstheme="minorHAnsi"/>
          <w:w w:val="91"/>
          <w:sz w:val="22"/>
          <w:szCs w:val="22"/>
        </w:rPr>
        <w:t xml:space="preserve">. </w:t>
      </w:r>
      <w:r w:rsidRPr="00550D55">
        <w:rPr>
          <w:rFonts w:asciiTheme="minorHAnsi" w:hAnsiTheme="minorHAnsi" w:cstheme="minorHAnsi"/>
          <w:spacing w:val="13"/>
          <w:w w:val="9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w w:val="91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1"/>
          <w:w w:val="91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w w:val="91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1"/>
          <w:w w:val="91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1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2"/>
          <w:w w:val="91"/>
          <w:sz w:val="22"/>
          <w:szCs w:val="22"/>
        </w:rPr>
        <w:t>b</w:t>
      </w:r>
      <w:r w:rsidRPr="00550D55">
        <w:rPr>
          <w:rFonts w:asciiTheme="minorHAnsi" w:hAnsiTheme="minorHAnsi" w:cstheme="minorHAnsi"/>
          <w:w w:val="91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7"/>
          <w:w w:val="91"/>
          <w:sz w:val="22"/>
          <w:szCs w:val="22"/>
        </w:rPr>
        <w:t>r</w:t>
      </w:r>
      <w:r w:rsidRPr="00550D55">
        <w:rPr>
          <w:rFonts w:asciiTheme="minorHAnsi" w:hAnsiTheme="minorHAnsi" w:cstheme="minorHAnsi"/>
          <w:w w:val="91"/>
          <w:sz w:val="22"/>
          <w:szCs w:val="22"/>
        </w:rPr>
        <w:t xml:space="preserve">, </w:t>
      </w:r>
      <w:r w:rsidRPr="00550D55">
        <w:rPr>
          <w:rFonts w:asciiTheme="minorHAnsi" w:hAnsiTheme="minorHAnsi" w:cstheme="minorHAnsi"/>
          <w:spacing w:val="10"/>
          <w:w w:val="9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550D55">
        <w:rPr>
          <w:rFonts w:asciiTheme="minorHAnsi" w:hAnsiTheme="minorHAnsi" w:cstheme="minorHAnsi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wh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at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v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er</w:t>
      </w:r>
      <w:r w:rsidRPr="00550D55">
        <w:rPr>
          <w:rFonts w:asciiTheme="minorHAnsi" w:hAnsiTheme="minorHAnsi" w:cstheme="minorHAnsi"/>
          <w:spacing w:val="8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87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87"/>
          <w:sz w:val="22"/>
          <w:szCs w:val="22"/>
        </w:rPr>
        <w:t>ay</w:t>
      </w:r>
      <w:r w:rsidRPr="00550D55">
        <w:rPr>
          <w:rFonts w:asciiTheme="minorHAnsi" w:hAnsiTheme="minorHAnsi" w:cstheme="minorHAnsi"/>
          <w:spacing w:val="7"/>
          <w:w w:val="87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550D55">
        <w:rPr>
          <w:rFonts w:asciiTheme="minorHAnsi" w:hAnsiTheme="minorHAnsi" w:cstheme="minorHAnsi"/>
          <w:sz w:val="22"/>
          <w:szCs w:val="22"/>
        </w:rPr>
        <w:t>re</w:t>
      </w:r>
      <w:r w:rsidRPr="00550D55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-2"/>
          <w:w w:val="94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w w:val="94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6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550D55">
        <w:rPr>
          <w:rFonts w:asciiTheme="minorHAnsi" w:hAnsiTheme="minorHAnsi" w:cstheme="minorHAnsi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er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50D55">
        <w:rPr>
          <w:rFonts w:asciiTheme="minorHAnsi" w:hAnsiTheme="minorHAnsi" w:cstheme="minorHAnsi"/>
          <w:sz w:val="22"/>
          <w:szCs w:val="22"/>
        </w:rPr>
        <w:t>,</w:t>
      </w:r>
      <w:r w:rsidRPr="00550D55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50D55">
        <w:rPr>
          <w:rFonts w:asciiTheme="minorHAnsi" w:hAnsiTheme="minorHAnsi" w:cstheme="minorHAnsi"/>
          <w:sz w:val="22"/>
          <w:szCs w:val="22"/>
        </w:rPr>
        <w:t>k</w:t>
      </w:r>
      <w:r w:rsidRPr="00550D55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3"/>
          <w:w w:val="92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110"/>
          <w:sz w:val="22"/>
          <w:szCs w:val="22"/>
        </w:rPr>
        <w:t xml:space="preserve">t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w w:val="94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7"/>
          <w:w w:val="94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w w:val="94"/>
          <w:sz w:val="22"/>
          <w:szCs w:val="22"/>
        </w:rPr>
        <w:t>l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w w:val="94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5"/>
          <w:w w:val="94"/>
          <w:sz w:val="22"/>
          <w:szCs w:val="22"/>
        </w:rPr>
        <w:t>a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9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2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1"/>
          <w:w w:val="92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4"/>
          <w:w w:val="92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-1"/>
          <w:w w:val="92"/>
          <w:sz w:val="22"/>
          <w:szCs w:val="22"/>
        </w:rPr>
        <w:t>lo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6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w w:val="102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1"/>
          <w:w w:val="101"/>
          <w:sz w:val="22"/>
          <w:szCs w:val="22"/>
        </w:rPr>
        <w:t>p</w:t>
      </w:r>
      <w:r w:rsidRPr="00550D55">
        <w:rPr>
          <w:rFonts w:asciiTheme="minorHAnsi" w:hAnsiTheme="minorHAnsi" w:cstheme="minorHAnsi"/>
          <w:w w:val="66"/>
          <w:sz w:val="22"/>
          <w:szCs w:val="22"/>
        </w:rPr>
        <w:t>!</w:t>
      </w:r>
    </w:p>
    <w:p w14:paraId="120FA2D8" w14:textId="77777777" w:rsidR="00B504F8" w:rsidRPr="00550D55" w:rsidRDefault="006B7824">
      <w:pPr>
        <w:spacing w:before="60"/>
        <w:ind w:left="496"/>
        <w:rPr>
          <w:rFonts w:asciiTheme="minorHAnsi" w:hAnsiTheme="minorHAnsi" w:cstheme="minorHAnsi"/>
          <w:sz w:val="22"/>
          <w:szCs w:val="22"/>
        </w:rPr>
      </w:pPr>
      <w:r w:rsidRPr="00550D55">
        <w:rPr>
          <w:rFonts w:asciiTheme="minorHAnsi" w:hAnsiTheme="minorHAnsi" w:cstheme="minorHAnsi"/>
          <w:b/>
          <w:w w:val="90"/>
          <w:sz w:val="22"/>
          <w:szCs w:val="22"/>
        </w:rPr>
        <w:t>S</w:t>
      </w:r>
      <w:r w:rsidRPr="00550D55">
        <w:rPr>
          <w:rFonts w:asciiTheme="minorHAnsi" w:hAnsiTheme="minorHAnsi" w:cstheme="minorHAnsi"/>
          <w:b/>
          <w:spacing w:val="4"/>
          <w:w w:val="96"/>
          <w:sz w:val="22"/>
          <w:szCs w:val="22"/>
        </w:rPr>
        <w:t>i</w:t>
      </w:r>
      <w:r w:rsidRPr="00550D55">
        <w:rPr>
          <w:rFonts w:asciiTheme="minorHAnsi" w:hAnsiTheme="minorHAnsi" w:cstheme="minorHAnsi"/>
          <w:b/>
          <w:spacing w:val="-1"/>
          <w:w w:val="95"/>
          <w:sz w:val="22"/>
          <w:szCs w:val="22"/>
        </w:rPr>
        <w:t>n</w:t>
      </w:r>
      <w:r w:rsidRPr="00550D55">
        <w:rPr>
          <w:rFonts w:asciiTheme="minorHAnsi" w:hAnsiTheme="minorHAnsi" w:cstheme="minorHAnsi"/>
          <w:b/>
          <w:spacing w:val="4"/>
          <w:w w:val="90"/>
          <w:sz w:val="22"/>
          <w:szCs w:val="22"/>
        </w:rPr>
        <w:t>c</w:t>
      </w:r>
      <w:r w:rsidRPr="00550D55">
        <w:rPr>
          <w:rFonts w:asciiTheme="minorHAnsi" w:hAnsiTheme="minorHAnsi" w:cstheme="minorHAnsi"/>
          <w:b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spacing w:val="1"/>
          <w:w w:val="78"/>
          <w:sz w:val="22"/>
          <w:szCs w:val="22"/>
        </w:rPr>
        <w:t>r</w:t>
      </w:r>
      <w:r w:rsidRPr="00550D55">
        <w:rPr>
          <w:rFonts w:asciiTheme="minorHAnsi" w:hAnsiTheme="minorHAnsi" w:cstheme="minorHAnsi"/>
          <w:b/>
          <w:spacing w:val="1"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spacing w:val="1"/>
          <w:w w:val="93"/>
          <w:sz w:val="22"/>
          <w:szCs w:val="22"/>
        </w:rPr>
        <w:t>l</w:t>
      </w:r>
      <w:r w:rsidRPr="00550D55">
        <w:rPr>
          <w:rFonts w:asciiTheme="minorHAnsi" w:hAnsiTheme="minorHAnsi" w:cstheme="minorHAnsi"/>
          <w:b/>
          <w:spacing w:val="-11"/>
          <w:w w:val="93"/>
          <w:sz w:val="22"/>
          <w:szCs w:val="22"/>
        </w:rPr>
        <w:t>y,</w:t>
      </w:r>
    </w:p>
    <w:p w14:paraId="7CE6F3BC" w14:textId="77777777" w:rsidR="00B504F8" w:rsidRPr="00550D55" w:rsidRDefault="00B504F8">
      <w:pPr>
        <w:spacing w:line="140" w:lineRule="exact"/>
        <w:rPr>
          <w:rFonts w:asciiTheme="minorHAnsi" w:hAnsiTheme="minorHAnsi" w:cstheme="minorHAnsi"/>
          <w:sz w:val="22"/>
          <w:szCs w:val="22"/>
        </w:rPr>
      </w:pPr>
    </w:p>
    <w:p w14:paraId="43216723" w14:textId="77777777" w:rsidR="00B504F8" w:rsidRPr="00550D55" w:rsidRDefault="00B504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37E7CA8" w14:textId="77777777" w:rsidR="00B504F8" w:rsidRPr="00550D55" w:rsidRDefault="00B504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6813C28" w14:textId="77777777" w:rsidR="00B504F8" w:rsidRPr="00550D55" w:rsidRDefault="006B7824">
      <w:pPr>
        <w:ind w:left="496"/>
        <w:rPr>
          <w:rFonts w:asciiTheme="minorHAnsi" w:hAnsiTheme="minorHAnsi" w:cstheme="minorHAnsi"/>
          <w:sz w:val="22"/>
          <w:szCs w:val="22"/>
        </w:rPr>
        <w:sectPr w:rsidR="00B504F8" w:rsidRPr="00550D55">
          <w:headerReference w:type="default" r:id="rId14"/>
          <w:footerReference w:type="default" r:id="rId15"/>
          <w:pgSz w:w="12240" w:h="15840"/>
          <w:pgMar w:top="1420" w:right="1160" w:bottom="280" w:left="1140" w:header="855" w:footer="511" w:gutter="0"/>
          <w:cols w:space="720"/>
        </w:sectPr>
      </w:pPr>
      <w:r w:rsidRPr="00550D55">
        <w:rPr>
          <w:rFonts w:asciiTheme="minorHAnsi" w:hAnsiTheme="minorHAnsi" w:cstheme="minorHAnsi"/>
          <w:b/>
          <w:spacing w:val="-10"/>
          <w:w w:val="89"/>
          <w:sz w:val="22"/>
          <w:szCs w:val="22"/>
        </w:rPr>
        <w:t>Y</w:t>
      </w:r>
      <w:r w:rsidRPr="00550D55">
        <w:rPr>
          <w:rFonts w:asciiTheme="minorHAnsi" w:hAnsiTheme="minorHAnsi" w:cstheme="minorHAnsi"/>
          <w:b/>
          <w:spacing w:val="-1"/>
          <w:w w:val="89"/>
          <w:sz w:val="22"/>
          <w:szCs w:val="22"/>
        </w:rPr>
        <w:t>o</w:t>
      </w:r>
      <w:r w:rsidRPr="00550D55">
        <w:rPr>
          <w:rFonts w:asciiTheme="minorHAnsi" w:hAnsiTheme="minorHAnsi" w:cstheme="minorHAnsi"/>
          <w:b/>
          <w:spacing w:val="4"/>
          <w:w w:val="89"/>
          <w:sz w:val="22"/>
          <w:szCs w:val="22"/>
        </w:rPr>
        <w:t>u</w:t>
      </w:r>
      <w:r w:rsidRPr="00550D55">
        <w:rPr>
          <w:rFonts w:asciiTheme="minorHAnsi" w:hAnsiTheme="minorHAnsi" w:cstheme="minorHAnsi"/>
          <w:b/>
          <w:w w:val="89"/>
          <w:sz w:val="22"/>
          <w:szCs w:val="22"/>
        </w:rPr>
        <w:t>r</w:t>
      </w:r>
      <w:r w:rsidRPr="00550D55">
        <w:rPr>
          <w:rFonts w:asciiTheme="minorHAnsi" w:hAnsiTheme="minorHAnsi" w:cstheme="minorHAnsi"/>
          <w:b/>
          <w:spacing w:val="-2"/>
          <w:w w:val="89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3"/>
          <w:w w:val="89"/>
          <w:sz w:val="22"/>
          <w:szCs w:val="22"/>
        </w:rPr>
        <w:t>n</w:t>
      </w:r>
      <w:r w:rsidRPr="00550D55">
        <w:rPr>
          <w:rFonts w:asciiTheme="minorHAnsi" w:hAnsiTheme="minorHAnsi" w:cstheme="minorHAnsi"/>
          <w:b/>
          <w:spacing w:val="5"/>
          <w:w w:val="89"/>
          <w:sz w:val="22"/>
          <w:szCs w:val="22"/>
        </w:rPr>
        <w:t>a</w:t>
      </w:r>
      <w:r w:rsidRPr="00550D55">
        <w:rPr>
          <w:rFonts w:asciiTheme="minorHAnsi" w:hAnsiTheme="minorHAnsi" w:cstheme="minorHAnsi"/>
          <w:b/>
          <w:w w:val="89"/>
          <w:sz w:val="22"/>
          <w:szCs w:val="22"/>
        </w:rPr>
        <w:t>me</w:t>
      </w:r>
      <w:r w:rsidRPr="00550D55">
        <w:rPr>
          <w:rFonts w:asciiTheme="minorHAnsi" w:hAnsiTheme="minorHAnsi" w:cstheme="minorHAnsi"/>
          <w:b/>
          <w:spacing w:val="21"/>
          <w:w w:val="89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9"/>
          <w:sz w:val="22"/>
          <w:szCs w:val="22"/>
        </w:rPr>
        <w:t>(</w:t>
      </w:r>
      <w:r w:rsidRPr="00550D55">
        <w:rPr>
          <w:rFonts w:asciiTheme="minorHAnsi" w:hAnsiTheme="minorHAnsi" w:cstheme="minorHAnsi"/>
          <w:spacing w:val="7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pe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550D55">
        <w:rPr>
          <w:rFonts w:asciiTheme="minorHAnsi" w:hAnsiTheme="minorHAnsi" w:cstheme="minorHAnsi"/>
          <w:sz w:val="22"/>
          <w:szCs w:val="22"/>
        </w:rPr>
        <w:t>)</w:t>
      </w:r>
    </w:p>
    <w:p w14:paraId="36ED9F93" w14:textId="77777777" w:rsidR="00B504F8" w:rsidRPr="00550D55" w:rsidRDefault="00B504F8">
      <w:pPr>
        <w:spacing w:before="1" w:line="140" w:lineRule="exact"/>
        <w:rPr>
          <w:rFonts w:asciiTheme="minorHAnsi" w:hAnsiTheme="minorHAnsi" w:cstheme="minorHAnsi"/>
          <w:sz w:val="22"/>
          <w:szCs w:val="22"/>
        </w:rPr>
      </w:pPr>
    </w:p>
    <w:p w14:paraId="550FAA76" w14:textId="77777777" w:rsidR="00B504F8" w:rsidRPr="00550D55" w:rsidRDefault="006B7824">
      <w:pPr>
        <w:spacing w:before="31"/>
        <w:ind w:left="2334"/>
        <w:rPr>
          <w:rFonts w:asciiTheme="minorHAnsi" w:hAnsiTheme="minorHAnsi" w:cstheme="minorHAnsi"/>
          <w:sz w:val="22"/>
          <w:szCs w:val="22"/>
        </w:rPr>
      </w:pPr>
      <w:r w:rsidRPr="00550D55">
        <w:rPr>
          <w:rFonts w:asciiTheme="minorHAnsi" w:hAnsiTheme="minorHAnsi" w:cstheme="minorHAnsi"/>
          <w:b/>
          <w:spacing w:val="-3"/>
          <w:w w:val="107"/>
          <w:sz w:val="22"/>
          <w:szCs w:val="22"/>
        </w:rPr>
        <w:t>j</w:t>
      </w:r>
      <w:r w:rsidRPr="00550D55">
        <w:rPr>
          <w:rFonts w:asciiTheme="minorHAnsi" w:hAnsiTheme="minorHAnsi" w:cstheme="minorHAnsi"/>
          <w:b/>
          <w:spacing w:val="-1"/>
          <w:w w:val="160"/>
          <w:sz w:val="22"/>
          <w:szCs w:val="22"/>
        </w:rPr>
        <w:t>o</w:t>
      </w:r>
      <w:r w:rsidRPr="00550D55">
        <w:rPr>
          <w:rFonts w:asciiTheme="minorHAnsi" w:hAnsiTheme="minorHAnsi" w:cstheme="minorHAnsi"/>
          <w:b/>
          <w:spacing w:val="-2"/>
          <w:w w:val="131"/>
          <w:sz w:val="22"/>
          <w:szCs w:val="22"/>
        </w:rPr>
        <w:t>s</w:t>
      </w:r>
      <w:r w:rsidRPr="00550D55">
        <w:rPr>
          <w:rFonts w:asciiTheme="minorHAnsi" w:hAnsiTheme="minorHAnsi" w:cstheme="minorHAnsi"/>
          <w:b/>
          <w:spacing w:val="1"/>
          <w:w w:val="132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spacing w:val="-5"/>
          <w:w w:val="106"/>
          <w:sz w:val="22"/>
          <w:szCs w:val="22"/>
        </w:rPr>
        <w:t>p</w:t>
      </w:r>
      <w:r w:rsidRPr="00550D55">
        <w:rPr>
          <w:rFonts w:asciiTheme="minorHAnsi" w:hAnsiTheme="minorHAnsi" w:cstheme="minorHAnsi"/>
          <w:b/>
          <w:w w:val="147"/>
          <w:sz w:val="22"/>
          <w:szCs w:val="22"/>
        </w:rPr>
        <w:t>h</w:t>
      </w:r>
      <w:r w:rsidRPr="00550D55">
        <w:rPr>
          <w:rFonts w:asciiTheme="minorHAnsi" w:hAnsiTheme="minorHAnsi" w:cstheme="minorHAnsi"/>
          <w:b/>
          <w:spacing w:val="2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2"/>
          <w:w w:val="111"/>
          <w:sz w:val="22"/>
          <w:szCs w:val="22"/>
        </w:rPr>
        <w:t>m</w:t>
      </w:r>
      <w:r w:rsidRPr="00550D55">
        <w:rPr>
          <w:rFonts w:asciiTheme="minorHAnsi" w:hAnsiTheme="minorHAnsi" w:cstheme="minorHAnsi"/>
          <w:b/>
          <w:spacing w:val="3"/>
          <w:w w:val="132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spacing w:val="7"/>
          <w:w w:val="119"/>
          <w:sz w:val="22"/>
          <w:szCs w:val="22"/>
        </w:rPr>
        <w:t>y</w:t>
      </w:r>
      <w:r w:rsidRPr="00550D55">
        <w:rPr>
          <w:rFonts w:asciiTheme="minorHAnsi" w:hAnsiTheme="minorHAnsi" w:cstheme="minorHAnsi"/>
          <w:b/>
          <w:spacing w:val="2"/>
          <w:w w:val="132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spacing w:val="6"/>
          <w:w w:val="149"/>
          <w:sz w:val="22"/>
          <w:szCs w:val="22"/>
        </w:rPr>
        <w:t>r</w:t>
      </w:r>
      <w:r w:rsidRPr="00550D55">
        <w:rPr>
          <w:rFonts w:asciiTheme="minorHAnsi" w:hAnsiTheme="minorHAnsi" w:cstheme="minorHAnsi"/>
          <w:b/>
          <w:spacing w:val="-3"/>
          <w:w w:val="147"/>
          <w:sz w:val="22"/>
          <w:szCs w:val="22"/>
        </w:rPr>
        <w:t>h</w:t>
      </w:r>
      <w:r w:rsidRPr="00550D55">
        <w:rPr>
          <w:rFonts w:asciiTheme="minorHAnsi" w:hAnsiTheme="minorHAnsi" w:cstheme="minorHAnsi"/>
          <w:b/>
          <w:spacing w:val="-3"/>
          <w:w w:val="160"/>
          <w:sz w:val="22"/>
          <w:szCs w:val="22"/>
        </w:rPr>
        <w:t>o</w:t>
      </w:r>
      <w:r w:rsidRPr="00550D55">
        <w:rPr>
          <w:rFonts w:asciiTheme="minorHAnsi" w:hAnsiTheme="minorHAnsi" w:cstheme="minorHAnsi"/>
          <w:b/>
          <w:spacing w:val="1"/>
          <w:w w:val="161"/>
          <w:sz w:val="22"/>
          <w:szCs w:val="22"/>
        </w:rPr>
        <w:t>f</w:t>
      </w:r>
      <w:r w:rsidRPr="00550D55">
        <w:rPr>
          <w:rFonts w:asciiTheme="minorHAnsi" w:hAnsiTheme="minorHAnsi" w:cstheme="minorHAnsi"/>
          <w:b/>
          <w:w w:val="161"/>
          <w:sz w:val="22"/>
          <w:szCs w:val="22"/>
        </w:rPr>
        <w:t>f</w:t>
      </w:r>
      <w:r w:rsidRPr="00550D55">
        <w:rPr>
          <w:rFonts w:asciiTheme="minorHAnsi" w:hAnsiTheme="minorHAnsi" w:cstheme="minorHAnsi"/>
          <w:b/>
          <w:spacing w:val="2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1"/>
          <w:w w:val="158"/>
          <w:sz w:val="22"/>
          <w:szCs w:val="22"/>
        </w:rPr>
        <w:t>c</w:t>
      </w:r>
      <w:r w:rsidRPr="00550D55">
        <w:rPr>
          <w:rFonts w:asciiTheme="minorHAnsi" w:hAnsiTheme="minorHAnsi" w:cstheme="minorHAnsi"/>
          <w:b/>
          <w:spacing w:val="2"/>
          <w:w w:val="132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spacing w:val="2"/>
          <w:w w:val="141"/>
          <w:sz w:val="22"/>
          <w:szCs w:val="22"/>
        </w:rPr>
        <w:t>n</w:t>
      </w:r>
      <w:r w:rsidRPr="00550D55">
        <w:rPr>
          <w:rFonts w:asciiTheme="minorHAnsi" w:hAnsiTheme="minorHAnsi" w:cstheme="minorHAnsi"/>
          <w:b/>
          <w:spacing w:val="2"/>
          <w:w w:val="207"/>
          <w:sz w:val="22"/>
          <w:szCs w:val="22"/>
        </w:rPr>
        <w:t>t</w:t>
      </w:r>
      <w:r w:rsidRPr="00550D55">
        <w:rPr>
          <w:rFonts w:asciiTheme="minorHAnsi" w:hAnsiTheme="minorHAnsi" w:cstheme="minorHAnsi"/>
          <w:b/>
          <w:spacing w:val="2"/>
          <w:w w:val="132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w w:val="149"/>
          <w:sz w:val="22"/>
          <w:szCs w:val="22"/>
        </w:rPr>
        <w:t>r</w:t>
      </w:r>
      <w:r w:rsidRPr="00550D55">
        <w:rPr>
          <w:rFonts w:asciiTheme="minorHAnsi" w:hAnsiTheme="minorHAnsi" w:cstheme="minorHAnsi"/>
          <w:b/>
          <w:spacing w:val="2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-1"/>
          <w:w w:val="146"/>
          <w:sz w:val="22"/>
          <w:szCs w:val="22"/>
        </w:rPr>
        <w:t>f</w:t>
      </w:r>
      <w:r w:rsidRPr="00550D55">
        <w:rPr>
          <w:rFonts w:asciiTheme="minorHAnsi" w:hAnsiTheme="minorHAnsi" w:cstheme="minorHAnsi"/>
          <w:b/>
          <w:spacing w:val="-4"/>
          <w:w w:val="146"/>
          <w:sz w:val="22"/>
          <w:szCs w:val="22"/>
        </w:rPr>
        <w:t>o</w:t>
      </w:r>
      <w:r w:rsidRPr="00550D55">
        <w:rPr>
          <w:rFonts w:asciiTheme="minorHAnsi" w:hAnsiTheme="minorHAnsi" w:cstheme="minorHAnsi"/>
          <w:b/>
          <w:w w:val="146"/>
          <w:sz w:val="22"/>
          <w:szCs w:val="22"/>
        </w:rPr>
        <w:t>r</w:t>
      </w:r>
      <w:r w:rsidRPr="00550D55">
        <w:rPr>
          <w:rFonts w:asciiTheme="minorHAnsi" w:hAnsiTheme="minorHAnsi" w:cstheme="minorHAnsi"/>
          <w:b/>
          <w:spacing w:val="26"/>
          <w:w w:val="14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9"/>
          <w:w w:val="146"/>
          <w:sz w:val="22"/>
          <w:szCs w:val="22"/>
        </w:rPr>
        <w:t>ca</w:t>
      </w:r>
      <w:r w:rsidRPr="00550D55">
        <w:rPr>
          <w:rFonts w:asciiTheme="minorHAnsi" w:hAnsiTheme="minorHAnsi" w:cstheme="minorHAnsi"/>
          <w:b/>
          <w:spacing w:val="12"/>
          <w:w w:val="146"/>
          <w:sz w:val="22"/>
          <w:szCs w:val="22"/>
        </w:rPr>
        <w:t>r</w:t>
      </w:r>
      <w:r w:rsidRPr="00550D55">
        <w:rPr>
          <w:rFonts w:asciiTheme="minorHAnsi" w:hAnsiTheme="minorHAnsi" w:cstheme="minorHAnsi"/>
          <w:b/>
          <w:spacing w:val="4"/>
          <w:w w:val="146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spacing w:val="3"/>
          <w:w w:val="146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w w:val="146"/>
          <w:sz w:val="22"/>
          <w:szCs w:val="22"/>
        </w:rPr>
        <w:t>r</w:t>
      </w:r>
      <w:r w:rsidRPr="00550D55">
        <w:rPr>
          <w:rFonts w:asciiTheme="minorHAnsi" w:hAnsiTheme="minorHAnsi" w:cstheme="minorHAnsi"/>
          <w:b/>
          <w:spacing w:val="-37"/>
          <w:w w:val="14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-4"/>
          <w:w w:val="142"/>
          <w:sz w:val="22"/>
          <w:szCs w:val="22"/>
        </w:rPr>
        <w:t>d</w:t>
      </w:r>
      <w:r w:rsidRPr="00550D55">
        <w:rPr>
          <w:rFonts w:asciiTheme="minorHAnsi" w:hAnsiTheme="minorHAnsi" w:cstheme="minorHAnsi"/>
          <w:b/>
          <w:spacing w:val="3"/>
          <w:w w:val="132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spacing w:val="8"/>
          <w:w w:val="131"/>
          <w:sz w:val="22"/>
          <w:szCs w:val="22"/>
        </w:rPr>
        <w:t>v</w:t>
      </w:r>
      <w:r w:rsidRPr="00550D55">
        <w:rPr>
          <w:rFonts w:asciiTheme="minorHAnsi" w:hAnsiTheme="minorHAnsi" w:cstheme="minorHAnsi"/>
          <w:b/>
          <w:spacing w:val="3"/>
          <w:w w:val="132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spacing w:val="1"/>
          <w:w w:val="204"/>
          <w:sz w:val="22"/>
          <w:szCs w:val="22"/>
        </w:rPr>
        <w:t>l</w:t>
      </w:r>
      <w:r w:rsidRPr="00550D55">
        <w:rPr>
          <w:rFonts w:asciiTheme="minorHAnsi" w:hAnsiTheme="minorHAnsi" w:cstheme="minorHAnsi"/>
          <w:b/>
          <w:spacing w:val="-3"/>
          <w:w w:val="160"/>
          <w:sz w:val="22"/>
          <w:szCs w:val="22"/>
        </w:rPr>
        <w:t>o</w:t>
      </w:r>
      <w:r w:rsidRPr="00550D55">
        <w:rPr>
          <w:rFonts w:asciiTheme="minorHAnsi" w:hAnsiTheme="minorHAnsi" w:cstheme="minorHAnsi"/>
          <w:b/>
          <w:spacing w:val="-5"/>
          <w:w w:val="106"/>
          <w:sz w:val="22"/>
          <w:szCs w:val="22"/>
        </w:rPr>
        <w:t>p</w:t>
      </w:r>
      <w:r w:rsidRPr="00550D55">
        <w:rPr>
          <w:rFonts w:asciiTheme="minorHAnsi" w:hAnsiTheme="minorHAnsi" w:cstheme="minorHAnsi"/>
          <w:b/>
          <w:spacing w:val="2"/>
          <w:w w:val="111"/>
          <w:sz w:val="22"/>
          <w:szCs w:val="22"/>
        </w:rPr>
        <w:t>m</w:t>
      </w:r>
      <w:r w:rsidRPr="00550D55">
        <w:rPr>
          <w:rFonts w:asciiTheme="minorHAnsi" w:hAnsiTheme="minorHAnsi" w:cstheme="minorHAnsi"/>
          <w:b/>
          <w:spacing w:val="2"/>
          <w:w w:val="132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spacing w:val="2"/>
          <w:w w:val="141"/>
          <w:sz w:val="22"/>
          <w:szCs w:val="22"/>
        </w:rPr>
        <w:t>n</w:t>
      </w:r>
      <w:r w:rsidRPr="00550D55">
        <w:rPr>
          <w:rFonts w:asciiTheme="minorHAnsi" w:hAnsiTheme="minorHAnsi" w:cstheme="minorHAnsi"/>
          <w:b/>
          <w:w w:val="207"/>
          <w:sz w:val="22"/>
          <w:szCs w:val="22"/>
        </w:rPr>
        <w:t>t</w:t>
      </w:r>
    </w:p>
    <w:p w14:paraId="550B4576" w14:textId="77777777" w:rsidR="00B504F8" w:rsidRPr="00550D55" w:rsidRDefault="00B504F8">
      <w:pPr>
        <w:spacing w:line="140" w:lineRule="exact"/>
        <w:rPr>
          <w:rFonts w:asciiTheme="minorHAnsi" w:hAnsiTheme="minorHAnsi" w:cstheme="minorHAnsi"/>
          <w:sz w:val="22"/>
          <w:szCs w:val="22"/>
        </w:rPr>
      </w:pPr>
    </w:p>
    <w:p w14:paraId="2C749C7B" w14:textId="77777777" w:rsidR="00B504F8" w:rsidRPr="00550D55" w:rsidRDefault="00B504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0A3E1A5" w14:textId="77777777" w:rsidR="00B504F8" w:rsidRPr="00550D55" w:rsidRDefault="00B504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A142AF0" w14:textId="77777777" w:rsidR="00B504F8" w:rsidRPr="00550D55" w:rsidRDefault="00B504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2C03BA3" w14:textId="77777777" w:rsidR="00B504F8" w:rsidRPr="00550D55" w:rsidRDefault="006B7824">
      <w:pPr>
        <w:spacing w:before="38"/>
        <w:ind w:left="3080" w:right="3061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550D55">
        <w:rPr>
          <w:rFonts w:asciiTheme="minorHAnsi" w:eastAsia="Cambria" w:hAnsiTheme="minorHAnsi" w:cstheme="minorHAnsi"/>
          <w:b/>
          <w:w w:val="129"/>
          <w:sz w:val="22"/>
          <w:szCs w:val="22"/>
        </w:rPr>
        <w:t>s</w:t>
      </w:r>
      <w:r w:rsidRPr="00550D55">
        <w:rPr>
          <w:rFonts w:asciiTheme="minorHAnsi" w:eastAsia="Cambria" w:hAnsiTheme="minorHAnsi" w:cstheme="minorHAnsi"/>
          <w:b/>
          <w:spacing w:val="-17"/>
          <w:w w:val="129"/>
          <w:sz w:val="22"/>
          <w:szCs w:val="22"/>
        </w:rPr>
        <w:t>t</w:t>
      </w:r>
      <w:r w:rsidRPr="00550D55">
        <w:rPr>
          <w:rFonts w:asciiTheme="minorHAnsi" w:eastAsia="Cambria" w:hAnsiTheme="minorHAnsi" w:cstheme="minorHAnsi"/>
          <w:b/>
          <w:spacing w:val="-15"/>
          <w:w w:val="129"/>
          <w:sz w:val="22"/>
          <w:szCs w:val="22"/>
        </w:rPr>
        <w:t>a</w:t>
      </w:r>
      <w:r w:rsidRPr="00550D55">
        <w:rPr>
          <w:rFonts w:asciiTheme="minorHAnsi" w:eastAsia="Cambria" w:hAnsiTheme="minorHAnsi" w:cstheme="minorHAnsi"/>
          <w:b/>
          <w:w w:val="129"/>
          <w:sz w:val="22"/>
          <w:szCs w:val="22"/>
        </w:rPr>
        <w:t>t</w:t>
      </w:r>
      <w:r w:rsidRPr="00550D55">
        <w:rPr>
          <w:rFonts w:asciiTheme="minorHAnsi" w:eastAsia="Cambria" w:hAnsiTheme="minorHAnsi" w:cstheme="minorHAnsi"/>
          <w:b/>
          <w:spacing w:val="-1"/>
          <w:w w:val="129"/>
          <w:sz w:val="22"/>
          <w:szCs w:val="22"/>
        </w:rPr>
        <w:t>e</w:t>
      </w:r>
      <w:r w:rsidRPr="00550D55">
        <w:rPr>
          <w:rFonts w:asciiTheme="minorHAnsi" w:eastAsia="Cambria" w:hAnsiTheme="minorHAnsi" w:cstheme="minorHAnsi"/>
          <w:b/>
          <w:w w:val="129"/>
          <w:sz w:val="22"/>
          <w:szCs w:val="22"/>
        </w:rPr>
        <w:t>m</w:t>
      </w:r>
      <w:r w:rsidRPr="00550D55">
        <w:rPr>
          <w:rFonts w:asciiTheme="minorHAnsi" w:eastAsia="Cambria" w:hAnsiTheme="minorHAnsi" w:cstheme="minorHAnsi"/>
          <w:b/>
          <w:spacing w:val="-1"/>
          <w:w w:val="129"/>
          <w:sz w:val="22"/>
          <w:szCs w:val="22"/>
        </w:rPr>
        <w:t>e</w:t>
      </w:r>
      <w:r w:rsidRPr="00550D55">
        <w:rPr>
          <w:rFonts w:asciiTheme="minorHAnsi" w:eastAsia="Cambria" w:hAnsiTheme="minorHAnsi" w:cstheme="minorHAnsi"/>
          <w:b/>
          <w:spacing w:val="1"/>
          <w:w w:val="129"/>
          <w:sz w:val="22"/>
          <w:szCs w:val="22"/>
        </w:rPr>
        <w:t>n</w:t>
      </w:r>
      <w:r w:rsidRPr="00550D55">
        <w:rPr>
          <w:rFonts w:asciiTheme="minorHAnsi" w:eastAsia="Cambria" w:hAnsiTheme="minorHAnsi" w:cstheme="minorHAnsi"/>
          <w:b/>
          <w:w w:val="129"/>
          <w:sz w:val="22"/>
          <w:szCs w:val="22"/>
        </w:rPr>
        <w:t>t</w:t>
      </w:r>
      <w:r w:rsidRPr="00550D55">
        <w:rPr>
          <w:rFonts w:asciiTheme="minorHAnsi" w:eastAsia="Cambria" w:hAnsiTheme="minorHAnsi" w:cstheme="minorHAnsi"/>
          <w:b/>
          <w:spacing w:val="12"/>
          <w:w w:val="129"/>
          <w:sz w:val="22"/>
          <w:szCs w:val="22"/>
        </w:rPr>
        <w:t xml:space="preserve"> </w:t>
      </w:r>
      <w:r w:rsidRPr="00550D55">
        <w:rPr>
          <w:rFonts w:asciiTheme="minorHAnsi" w:eastAsia="Cambria" w:hAnsiTheme="minorHAnsi" w:cstheme="minorHAnsi"/>
          <w:b/>
          <w:w w:val="129"/>
          <w:sz w:val="22"/>
          <w:szCs w:val="22"/>
        </w:rPr>
        <w:t>of</w:t>
      </w:r>
      <w:r w:rsidRPr="00550D55">
        <w:rPr>
          <w:rFonts w:asciiTheme="minorHAnsi" w:eastAsia="Cambria" w:hAnsiTheme="minorHAnsi" w:cstheme="minorHAnsi"/>
          <w:b/>
          <w:spacing w:val="56"/>
          <w:w w:val="129"/>
          <w:sz w:val="22"/>
          <w:szCs w:val="22"/>
        </w:rPr>
        <w:t xml:space="preserve"> </w:t>
      </w:r>
      <w:r w:rsidRPr="00550D55">
        <w:rPr>
          <w:rFonts w:asciiTheme="minorHAnsi" w:eastAsia="Cambria" w:hAnsiTheme="minorHAnsi" w:cstheme="minorHAnsi"/>
          <w:b/>
          <w:w w:val="157"/>
          <w:sz w:val="22"/>
          <w:szCs w:val="22"/>
        </w:rPr>
        <w:t>t</w:t>
      </w:r>
      <w:r w:rsidRPr="00550D55">
        <w:rPr>
          <w:rFonts w:asciiTheme="minorHAnsi" w:eastAsia="Cambria" w:hAnsiTheme="minorHAnsi" w:cstheme="minorHAnsi"/>
          <w:b/>
          <w:spacing w:val="2"/>
          <w:w w:val="108"/>
          <w:sz w:val="22"/>
          <w:szCs w:val="22"/>
        </w:rPr>
        <w:t>e</w:t>
      </w:r>
      <w:r w:rsidRPr="00550D55">
        <w:rPr>
          <w:rFonts w:asciiTheme="minorHAnsi" w:eastAsia="Cambria" w:hAnsiTheme="minorHAnsi" w:cstheme="minorHAnsi"/>
          <w:b/>
          <w:spacing w:val="-5"/>
          <w:w w:val="139"/>
          <w:sz w:val="22"/>
          <w:szCs w:val="22"/>
        </w:rPr>
        <w:t>a</w:t>
      </w:r>
      <w:r w:rsidRPr="00550D55">
        <w:rPr>
          <w:rFonts w:asciiTheme="minorHAnsi" w:eastAsia="Cambria" w:hAnsiTheme="minorHAnsi" w:cstheme="minorHAnsi"/>
          <w:b/>
          <w:spacing w:val="-1"/>
          <w:w w:val="134"/>
          <w:sz w:val="22"/>
          <w:szCs w:val="22"/>
        </w:rPr>
        <w:t>c</w:t>
      </w:r>
      <w:r w:rsidRPr="00550D55">
        <w:rPr>
          <w:rFonts w:asciiTheme="minorHAnsi" w:eastAsia="Cambria" w:hAnsiTheme="minorHAnsi" w:cstheme="minorHAnsi"/>
          <w:b/>
          <w:spacing w:val="1"/>
          <w:w w:val="124"/>
          <w:sz w:val="22"/>
          <w:szCs w:val="22"/>
        </w:rPr>
        <w:t>h</w:t>
      </w:r>
      <w:r w:rsidRPr="00550D55">
        <w:rPr>
          <w:rFonts w:asciiTheme="minorHAnsi" w:eastAsia="Cambria" w:hAnsiTheme="minorHAnsi" w:cstheme="minorHAnsi"/>
          <w:b/>
          <w:spacing w:val="1"/>
          <w:w w:val="91"/>
          <w:sz w:val="22"/>
          <w:szCs w:val="22"/>
        </w:rPr>
        <w:t>i</w:t>
      </w:r>
      <w:r w:rsidRPr="00550D55">
        <w:rPr>
          <w:rFonts w:asciiTheme="minorHAnsi" w:eastAsia="Cambria" w:hAnsiTheme="minorHAnsi" w:cstheme="minorHAnsi"/>
          <w:b/>
          <w:w w:val="123"/>
          <w:sz w:val="22"/>
          <w:szCs w:val="22"/>
        </w:rPr>
        <w:t>n</w:t>
      </w:r>
      <w:r w:rsidRPr="00550D55">
        <w:rPr>
          <w:rFonts w:asciiTheme="minorHAnsi" w:eastAsia="Cambria" w:hAnsiTheme="minorHAnsi" w:cstheme="minorHAnsi"/>
          <w:b/>
          <w:w w:val="143"/>
          <w:sz w:val="22"/>
          <w:szCs w:val="22"/>
        </w:rPr>
        <w:t>g</w:t>
      </w:r>
      <w:r w:rsidRPr="00550D55">
        <w:rPr>
          <w:rFonts w:asciiTheme="minorHAnsi" w:eastAsia="Cambria" w:hAnsiTheme="minorHAnsi" w:cstheme="minorHAnsi"/>
          <w:b/>
          <w:spacing w:val="23"/>
          <w:w w:val="130"/>
          <w:sz w:val="22"/>
          <w:szCs w:val="22"/>
        </w:rPr>
        <w:t xml:space="preserve"> </w:t>
      </w:r>
      <w:r w:rsidRPr="00550D55">
        <w:rPr>
          <w:rFonts w:asciiTheme="minorHAnsi" w:eastAsia="Cambria" w:hAnsiTheme="minorHAnsi" w:cstheme="minorHAnsi"/>
          <w:b/>
          <w:spacing w:val="-1"/>
          <w:w w:val="96"/>
          <w:sz w:val="22"/>
          <w:szCs w:val="22"/>
        </w:rPr>
        <w:t>p</w:t>
      </w:r>
      <w:r w:rsidRPr="00550D55">
        <w:rPr>
          <w:rFonts w:asciiTheme="minorHAnsi" w:eastAsia="Cambria" w:hAnsiTheme="minorHAnsi" w:cstheme="minorHAnsi"/>
          <w:b/>
          <w:spacing w:val="1"/>
          <w:w w:val="124"/>
          <w:sz w:val="22"/>
          <w:szCs w:val="22"/>
        </w:rPr>
        <w:t>h</w:t>
      </w:r>
      <w:r w:rsidRPr="00550D55">
        <w:rPr>
          <w:rFonts w:asciiTheme="minorHAnsi" w:eastAsia="Cambria" w:hAnsiTheme="minorHAnsi" w:cstheme="minorHAnsi"/>
          <w:b/>
          <w:spacing w:val="1"/>
          <w:w w:val="91"/>
          <w:sz w:val="22"/>
          <w:szCs w:val="22"/>
        </w:rPr>
        <w:t>i</w:t>
      </w:r>
      <w:r w:rsidRPr="00550D55">
        <w:rPr>
          <w:rFonts w:asciiTheme="minorHAnsi" w:eastAsia="Cambria" w:hAnsiTheme="minorHAnsi" w:cstheme="minorHAnsi"/>
          <w:b/>
          <w:spacing w:val="-2"/>
          <w:w w:val="167"/>
          <w:sz w:val="22"/>
          <w:szCs w:val="22"/>
        </w:rPr>
        <w:t>l</w:t>
      </w:r>
      <w:r w:rsidRPr="00550D55">
        <w:rPr>
          <w:rFonts w:asciiTheme="minorHAnsi" w:eastAsia="Cambria" w:hAnsiTheme="minorHAnsi" w:cstheme="minorHAnsi"/>
          <w:b/>
          <w:spacing w:val="-2"/>
          <w:w w:val="141"/>
          <w:sz w:val="22"/>
          <w:szCs w:val="22"/>
        </w:rPr>
        <w:t>o</w:t>
      </w:r>
      <w:r w:rsidRPr="00550D55">
        <w:rPr>
          <w:rFonts w:asciiTheme="minorHAnsi" w:eastAsia="Cambria" w:hAnsiTheme="minorHAnsi" w:cstheme="minorHAnsi"/>
          <w:b/>
          <w:spacing w:val="-1"/>
          <w:w w:val="125"/>
          <w:sz w:val="22"/>
          <w:szCs w:val="22"/>
        </w:rPr>
        <w:t>s</w:t>
      </w:r>
      <w:r w:rsidRPr="00550D55">
        <w:rPr>
          <w:rFonts w:asciiTheme="minorHAnsi" w:eastAsia="Cambria" w:hAnsiTheme="minorHAnsi" w:cstheme="minorHAnsi"/>
          <w:b/>
          <w:spacing w:val="1"/>
          <w:w w:val="141"/>
          <w:sz w:val="22"/>
          <w:szCs w:val="22"/>
        </w:rPr>
        <w:t>o</w:t>
      </w:r>
      <w:r w:rsidRPr="00550D55">
        <w:rPr>
          <w:rFonts w:asciiTheme="minorHAnsi" w:eastAsia="Cambria" w:hAnsiTheme="minorHAnsi" w:cstheme="minorHAnsi"/>
          <w:b/>
          <w:spacing w:val="-1"/>
          <w:w w:val="96"/>
          <w:sz w:val="22"/>
          <w:szCs w:val="22"/>
        </w:rPr>
        <w:t>p</w:t>
      </w:r>
      <w:r w:rsidRPr="00550D55">
        <w:rPr>
          <w:rFonts w:asciiTheme="minorHAnsi" w:eastAsia="Cambria" w:hAnsiTheme="minorHAnsi" w:cstheme="minorHAnsi"/>
          <w:b/>
          <w:w w:val="124"/>
          <w:sz w:val="22"/>
          <w:szCs w:val="22"/>
        </w:rPr>
        <w:t>h</w:t>
      </w:r>
      <w:r w:rsidRPr="00550D55">
        <w:rPr>
          <w:rFonts w:asciiTheme="minorHAnsi" w:eastAsia="Cambria" w:hAnsiTheme="minorHAnsi" w:cstheme="minorHAnsi"/>
          <w:b/>
          <w:w w:val="129"/>
          <w:sz w:val="22"/>
          <w:szCs w:val="22"/>
        </w:rPr>
        <w:t>y</w:t>
      </w:r>
    </w:p>
    <w:p w14:paraId="53BCBF32" w14:textId="77777777" w:rsidR="00B504F8" w:rsidRPr="00550D55" w:rsidRDefault="006B7824">
      <w:pPr>
        <w:spacing w:before="29"/>
        <w:ind w:left="3963" w:right="3943"/>
        <w:jc w:val="center"/>
        <w:rPr>
          <w:rFonts w:asciiTheme="minorHAnsi" w:hAnsiTheme="minorHAnsi" w:cstheme="minorHAnsi"/>
          <w:sz w:val="22"/>
          <w:szCs w:val="22"/>
        </w:rPr>
      </w:pPr>
      <w:r w:rsidRPr="00550D55">
        <w:rPr>
          <w:rFonts w:asciiTheme="minorHAnsi" w:hAnsiTheme="minorHAnsi" w:cstheme="minorHAnsi"/>
          <w:b/>
          <w:spacing w:val="-2"/>
          <w:w w:val="131"/>
          <w:sz w:val="22"/>
          <w:szCs w:val="22"/>
        </w:rPr>
        <w:t>s</w:t>
      </w:r>
      <w:r w:rsidRPr="00550D55">
        <w:rPr>
          <w:rFonts w:asciiTheme="minorHAnsi" w:hAnsiTheme="minorHAnsi" w:cstheme="minorHAnsi"/>
          <w:b/>
          <w:spacing w:val="-4"/>
          <w:w w:val="135"/>
          <w:sz w:val="22"/>
          <w:szCs w:val="22"/>
        </w:rPr>
        <w:t>u</w:t>
      </w:r>
      <w:r w:rsidRPr="00550D55">
        <w:rPr>
          <w:rFonts w:asciiTheme="minorHAnsi" w:hAnsiTheme="minorHAnsi" w:cstheme="minorHAnsi"/>
          <w:b/>
          <w:spacing w:val="2"/>
          <w:w w:val="150"/>
          <w:sz w:val="22"/>
          <w:szCs w:val="22"/>
        </w:rPr>
        <w:t>g</w:t>
      </w:r>
      <w:r w:rsidRPr="00550D55">
        <w:rPr>
          <w:rFonts w:asciiTheme="minorHAnsi" w:hAnsiTheme="minorHAnsi" w:cstheme="minorHAnsi"/>
          <w:b/>
          <w:w w:val="150"/>
          <w:sz w:val="22"/>
          <w:szCs w:val="22"/>
        </w:rPr>
        <w:t>g</w:t>
      </w:r>
      <w:r w:rsidRPr="00550D55">
        <w:rPr>
          <w:rFonts w:asciiTheme="minorHAnsi" w:hAnsiTheme="minorHAnsi" w:cstheme="minorHAnsi"/>
          <w:b/>
          <w:spacing w:val="4"/>
          <w:w w:val="132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spacing w:val="1"/>
          <w:w w:val="131"/>
          <w:sz w:val="22"/>
          <w:szCs w:val="22"/>
        </w:rPr>
        <w:t>s</w:t>
      </w:r>
      <w:r w:rsidRPr="00550D55">
        <w:rPr>
          <w:rFonts w:asciiTheme="minorHAnsi" w:hAnsiTheme="minorHAnsi" w:cstheme="minorHAnsi"/>
          <w:b/>
          <w:spacing w:val="2"/>
          <w:w w:val="207"/>
          <w:sz w:val="22"/>
          <w:szCs w:val="22"/>
        </w:rPr>
        <w:t>t</w:t>
      </w:r>
      <w:r w:rsidRPr="00550D55">
        <w:rPr>
          <w:rFonts w:asciiTheme="minorHAnsi" w:hAnsiTheme="minorHAnsi" w:cstheme="minorHAnsi"/>
          <w:b/>
          <w:spacing w:val="2"/>
          <w:w w:val="132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w w:val="142"/>
          <w:sz w:val="22"/>
          <w:szCs w:val="22"/>
        </w:rPr>
        <w:t>d</w:t>
      </w:r>
      <w:r w:rsidRPr="00550D55">
        <w:rPr>
          <w:rFonts w:asciiTheme="minorHAnsi" w:hAnsiTheme="minorHAnsi" w:cstheme="minorHAnsi"/>
          <w:b/>
          <w:spacing w:val="2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-4"/>
          <w:w w:val="160"/>
          <w:sz w:val="22"/>
          <w:szCs w:val="22"/>
        </w:rPr>
        <w:t>o</w:t>
      </w:r>
      <w:r w:rsidRPr="00550D55">
        <w:rPr>
          <w:rFonts w:asciiTheme="minorHAnsi" w:hAnsiTheme="minorHAnsi" w:cstheme="minorHAnsi"/>
          <w:b/>
          <w:spacing w:val="3"/>
          <w:w w:val="135"/>
          <w:sz w:val="22"/>
          <w:szCs w:val="22"/>
        </w:rPr>
        <w:t>u</w:t>
      </w:r>
      <w:r w:rsidRPr="00550D55">
        <w:rPr>
          <w:rFonts w:asciiTheme="minorHAnsi" w:hAnsiTheme="minorHAnsi" w:cstheme="minorHAnsi"/>
          <w:b/>
          <w:spacing w:val="3"/>
          <w:w w:val="207"/>
          <w:sz w:val="22"/>
          <w:szCs w:val="22"/>
        </w:rPr>
        <w:t>t</w:t>
      </w:r>
      <w:r w:rsidRPr="00550D55">
        <w:rPr>
          <w:rFonts w:asciiTheme="minorHAnsi" w:hAnsiTheme="minorHAnsi" w:cstheme="minorHAnsi"/>
          <w:b/>
          <w:spacing w:val="2"/>
          <w:w w:val="204"/>
          <w:sz w:val="22"/>
          <w:szCs w:val="22"/>
        </w:rPr>
        <w:t>l</w:t>
      </w:r>
      <w:r w:rsidRPr="00550D55">
        <w:rPr>
          <w:rFonts w:asciiTheme="minorHAnsi" w:hAnsiTheme="minorHAnsi" w:cstheme="minorHAnsi"/>
          <w:b/>
          <w:spacing w:val="3"/>
          <w:w w:val="129"/>
          <w:sz w:val="22"/>
          <w:szCs w:val="22"/>
        </w:rPr>
        <w:t>i</w:t>
      </w:r>
      <w:r w:rsidRPr="00550D55">
        <w:rPr>
          <w:rFonts w:asciiTheme="minorHAnsi" w:hAnsiTheme="minorHAnsi" w:cstheme="minorHAnsi"/>
          <w:b/>
          <w:spacing w:val="1"/>
          <w:w w:val="141"/>
          <w:sz w:val="22"/>
          <w:szCs w:val="22"/>
        </w:rPr>
        <w:t>n</w:t>
      </w:r>
      <w:r w:rsidRPr="00550D55">
        <w:rPr>
          <w:rFonts w:asciiTheme="minorHAnsi" w:hAnsiTheme="minorHAnsi" w:cstheme="minorHAnsi"/>
          <w:b/>
          <w:w w:val="132"/>
          <w:sz w:val="22"/>
          <w:szCs w:val="22"/>
        </w:rPr>
        <w:t>e</w:t>
      </w:r>
    </w:p>
    <w:p w14:paraId="0AFFB90F" w14:textId="77777777" w:rsidR="00B504F8" w:rsidRPr="00550D55" w:rsidRDefault="006B7824">
      <w:pPr>
        <w:spacing w:before="74" w:line="250" w:lineRule="auto"/>
        <w:ind w:left="1192" w:right="1172"/>
        <w:jc w:val="center"/>
        <w:rPr>
          <w:rFonts w:asciiTheme="minorHAnsi" w:hAnsiTheme="minorHAnsi" w:cstheme="minorHAnsi"/>
          <w:sz w:val="22"/>
          <w:szCs w:val="22"/>
        </w:rPr>
      </w:pPr>
      <w:r w:rsidRPr="00550D55">
        <w:rPr>
          <w:rFonts w:asciiTheme="minorHAnsi" w:hAnsiTheme="minorHAnsi" w:cstheme="minorHAnsi"/>
          <w:spacing w:val="-2"/>
          <w:w w:val="94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1"/>
          <w:w w:val="94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7"/>
          <w:w w:val="94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>l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-11"/>
          <w:w w:val="94"/>
          <w:sz w:val="22"/>
          <w:szCs w:val="22"/>
        </w:rPr>
        <w:t>y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,</w:t>
      </w:r>
      <w:r w:rsidRPr="00550D55">
        <w:rPr>
          <w:rFonts w:asciiTheme="minorHAnsi" w:hAnsiTheme="minorHAnsi" w:cstheme="minorHAnsi"/>
          <w:spacing w:val="3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at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6"/>
          <w:w w:val="93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chi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31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w w:val="93"/>
          <w:sz w:val="22"/>
          <w:szCs w:val="22"/>
        </w:rPr>
        <w:t>P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1"/>
          <w:w w:val="93"/>
          <w:sz w:val="22"/>
          <w:szCs w:val="22"/>
        </w:rPr>
        <w:t>os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op</w:t>
      </w:r>
      <w:r w:rsidRPr="00550D55">
        <w:rPr>
          <w:rFonts w:asciiTheme="minorHAnsi" w:hAnsiTheme="minorHAnsi" w:cstheme="minorHAnsi"/>
          <w:spacing w:val="-2"/>
          <w:w w:val="93"/>
          <w:sz w:val="22"/>
          <w:szCs w:val="22"/>
        </w:rPr>
        <w:t>h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29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5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2"/>
          <w:w w:val="93"/>
          <w:sz w:val="22"/>
          <w:szCs w:val="22"/>
        </w:rPr>
        <w:t>q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1"/>
          <w:w w:val="93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22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en</w:t>
      </w:r>
      <w:r w:rsidRPr="00550D55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8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98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-2"/>
          <w:w w:val="98"/>
          <w:sz w:val="22"/>
          <w:szCs w:val="22"/>
        </w:rPr>
        <w:t>b</w:t>
      </w:r>
      <w:r w:rsidRPr="00550D55">
        <w:rPr>
          <w:rFonts w:asciiTheme="minorHAnsi" w:hAnsiTheme="minorHAnsi" w:cstheme="minorHAnsi"/>
          <w:spacing w:val="3"/>
          <w:w w:val="98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-3"/>
          <w:w w:val="98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98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3"/>
          <w:w w:val="9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ter</w:t>
      </w:r>
      <w:r w:rsidRPr="00550D55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1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w w:val="101"/>
          <w:sz w:val="22"/>
          <w:szCs w:val="22"/>
        </w:rPr>
        <w:t>pp</w:t>
      </w:r>
      <w:r w:rsidRPr="00550D55">
        <w:rPr>
          <w:rFonts w:asciiTheme="minorHAnsi" w:hAnsiTheme="minorHAnsi" w:cstheme="minorHAnsi"/>
          <w:spacing w:val="3"/>
          <w:w w:val="89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-1"/>
          <w:w w:val="92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5"/>
          <w:w w:val="90"/>
          <w:sz w:val="22"/>
          <w:szCs w:val="22"/>
        </w:rPr>
        <w:t>c</w:t>
      </w:r>
      <w:r w:rsidRPr="00550D55">
        <w:rPr>
          <w:rFonts w:asciiTheme="minorHAnsi" w:hAnsiTheme="minorHAnsi" w:cstheme="minorHAnsi"/>
          <w:w w:val="98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4"/>
          <w:w w:val="98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w w:val="92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2"/>
          <w:w w:val="97"/>
          <w:sz w:val="22"/>
          <w:szCs w:val="22"/>
        </w:rPr>
        <w:t>o</w:t>
      </w:r>
      <w:r w:rsidRPr="00550D55">
        <w:rPr>
          <w:rFonts w:asciiTheme="minorHAnsi" w:hAnsiTheme="minorHAnsi" w:cstheme="minorHAnsi"/>
          <w:w w:val="105"/>
          <w:sz w:val="22"/>
          <w:szCs w:val="22"/>
        </w:rPr>
        <w:t xml:space="preserve">n 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3"/>
          <w:w w:val="96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2"/>
          <w:w w:val="9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3"/>
          <w:w w:val="96"/>
          <w:sz w:val="22"/>
          <w:szCs w:val="22"/>
        </w:rPr>
        <w:t>chi</w:t>
      </w:r>
      <w:r w:rsidRPr="00550D55">
        <w:rPr>
          <w:rFonts w:asciiTheme="minorHAnsi" w:hAnsiTheme="minorHAnsi" w:cstheme="minorHAnsi"/>
          <w:spacing w:val="2"/>
          <w:w w:val="96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1"/>
          <w:w w:val="9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6"/>
          <w:sz w:val="22"/>
          <w:szCs w:val="22"/>
        </w:rPr>
        <w:t>p</w:t>
      </w:r>
      <w:r w:rsidRPr="00550D55">
        <w:rPr>
          <w:rFonts w:asciiTheme="minorHAnsi" w:hAnsiTheme="minorHAnsi" w:cstheme="minorHAnsi"/>
          <w:spacing w:val="1"/>
          <w:w w:val="96"/>
          <w:sz w:val="22"/>
          <w:szCs w:val="22"/>
        </w:rPr>
        <w:t>o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3"/>
          <w:w w:val="96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4"/>
          <w:w w:val="96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w w:val="96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2"/>
          <w:w w:val="96"/>
          <w:sz w:val="22"/>
          <w:szCs w:val="22"/>
        </w:rPr>
        <w:t>o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11"/>
          <w:w w:val="9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at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w w:val="90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1"/>
          <w:w w:val="90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4"/>
          <w:w w:val="90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-1"/>
          <w:w w:val="90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2"/>
          <w:w w:val="90"/>
          <w:sz w:val="22"/>
          <w:szCs w:val="22"/>
        </w:rPr>
        <w:t>eg</w:t>
      </w:r>
      <w:r w:rsidRPr="00550D55">
        <w:rPr>
          <w:rFonts w:asciiTheme="minorHAnsi" w:hAnsiTheme="minorHAnsi" w:cstheme="minorHAnsi"/>
          <w:w w:val="90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9"/>
          <w:w w:val="9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w w:val="89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4"/>
          <w:w w:val="89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w w:val="86"/>
          <w:sz w:val="22"/>
          <w:szCs w:val="22"/>
        </w:rPr>
        <w:t>v</w:t>
      </w:r>
      <w:r w:rsidRPr="00550D55">
        <w:rPr>
          <w:rFonts w:asciiTheme="minorHAnsi" w:hAnsiTheme="minorHAnsi" w:cstheme="minorHAnsi"/>
          <w:spacing w:val="2"/>
          <w:w w:val="89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1"/>
          <w:w w:val="89"/>
          <w:sz w:val="22"/>
          <w:szCs w:val="22"/>
        </w:rPr>
        <w:t>l</w:t>
      </w:r>
      <w:r w:rsidRPr="00550D55">
        <w:rPr>
          <w:rFonts w:asciiTheme="minorHAnsi" w:hAnsiTheme="minorHAnsi" w:cstheme="minorHAnsi"/>
          <w:sz w:val="22"/>
          <w:szCs w:val="22"/>
        </w:rPr>
        <w:t>.</w:t>
      </w:r>
    </w:p>
    <w:p w14:paraId="0F6B2A67" w14:textId="77777777" w:rsidR="00B504F8" w:rsidRPr="00550D55" w:rsidRDefault="00B504F8">
      <w:pPr>
        <w:spacing w:line="160" w:lineRule="exact"/>
        <w:rPr>
          <w:rFonts w:asciiTheme="minorHAnsi" w:hAnsiTheme="minorHAnsi" w:cstheme="minorHAnsi"/>
          <w:sz w:val="22"/>
          <w:szCs w:val="22"/>
        </w:rPr>
      </w:pPr>
    </w:p>
    <w:p w14:paraId="1D465C81" w14:textId="77777777" w:rsidR="00B504F8" w:rsidRPr="00550D55" w:rsidRDefault="00B504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F578559" w14:textId="77777777" w:rsidR="00B504F8" w:rsidRPr="00550D55" w:rsidRDefault="006B7824">
      <w:pPr>
        <w:spacing w:line="250" w:lineRule="auto"/>
        <w:ind w:left="208" w:right="257"/>
        <w:rPr>
          <w:rFonts w:asciiTheme="minorHAnsi" w:hAnsiTheme="minorHAnsi" w:cstheme="minorHAnsi"/>
          <w:sz w:val="22"/>
          <w:szCs w:val="22"/>
        </w:rPr>
      </w:pPr>
      <w:r w:rsidRPr="00550D5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rm</w:t>
      </w:r>
      <w:r w:rsidRPr="00550D55">
        <w:rPr>
          <w:rFonts w:asciiTheme="minorHAnsi" w:hAnsiTheme="minorHAnsi" w:cstheme="minorHAnsi"/>
          <w:sz w:val="22"/>
          <w:szCs w:val="22"/>
        </w:rPr>
        <w:t>at</w:t>
      </w:r>
      <w:r w:rsidRPr="00550D55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89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89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3"/>
          <w:w w:val="89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6"/>
          <w:w w:val="89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5"/>
          <w:w w:val="89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2"/>
          <w:w w:val="89"/>
          <w:sz w:val="22"/>
          <w:szCs w:val="22"/>
        </w:rPr>
        <w:t>p</w:t>
      </w:r>
      <w:r w:rsidRPr="00550D55">
        <w:rPr>
          <w:rFonts w:asciiTheme="minorHAnsi" w:hAnsiTheme="minorHAnsi" w:cstheme="minorHAnsi"/>
          <w:spacing w:val="-1"/>
          <w:w w:val="89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4"/>
          <w:w w:val="89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6"/>
          <w:w w:val="89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4"/>
          <w:w w:val="89"/>
          <w:sz w:val="22"/>
          <w:szCs w:val="22"/>
        </w:rPr>
        <w:t>l</w:t>
      </w:r>
      <w:r w:rsidRPr="00550D55">
        <w:rPr>
          <w:rFonts w:asciiTheme="minorHAnsi" w:hAnsiTheme="minorHAnsi" w:cstheme="minorHAnsi"/>
          <w:w w:val="89"/>
          <w:sz w:val="22"/>
          <w:szCs w:val="22"/>
        </w:rPr>
        <w:t>ly</w:t>
      </w:r>
      <w:r w:rsidRPr="00550D55">
        <w:rPr>
          <w:rFonts w:asciiTheme="minorHAnsi" w:hAnsiTheme="minorHAnsi" w:cstheme="minorHAnsi"/>
          <w:spacing w:val="32"/>
          <w:w w:val="89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1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3"/>
          <w:w w:val="91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2"/>
          <w:w w:val="91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w w:val="91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-1"/>
          <w:w w:val="91"/>
          <w:sz w:val="22"/>
          <w:szCs w:val="22"/>
        </w:rPr>
        <w:t>l</w:t>
      </w:r>
      <w:r w:rsidRPr="00550D55">
        <w:rPr>
          <w:rFonts w:asciiTheme="minorHAnsi" w:hAnsiTheme="minorHAnsi" w:cstheme="minorHAnsi"/>
          <w:w w:val="91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9"/>
          <w:w w:val="9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1"/>
          <w:sz w:val="22"/>
          <w:szCs w:val="22"/>
        </w:rPr>
        <w:t>p</w:t>
      </w:r>
      <w:r w:rsidRPr="00550D55">
        <w:rPr>
          <w:rFonts w:asciiTheme="minorHAnsi" w:hAnsiTheme="minorHAnsi" w:cstheme="minorHAnsi"/>
          <w:spacing w:val="5"/>
          <w:w w:val="91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2"/>
          <w:w w:val="91"/>
          <w:sz w:val="22"/>
          <w:szCs w:val="22"/>
        </w:rPr>
        <w:t>g</w:t>
      </w:r>
      <w:r w:rsidRPr="00550D55">
        <w:rPr>
          <w:rFonts w:asciiTheme="minorHAnsi" w:hAnsiTheme="minorHAnsi" w:cstheme="minorHAnsi"/>
          <w:w w:val="91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11"/>
          <w:w w:val="9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w w:val="96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3"/>
          <w:w w:val="96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2"/>
          <w:w w:val="96"/>
          <w:sz w:val="22"/>
          <w:szCs w:val="22"/>
        </w:rPr>
        <w:t>a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2"/>
          <w:w w:val="96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2"/>
          <w:w w:val="9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at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 xml:space="preserve"> to</w:t>
      </w:r>
      <w:r w:rsidRPr="00550D55">
        <w:rPr>
          <w:rFonts w:asciiTheme="minorHAnsi" w:hAnsiTheme="minorHAnsi" w:cstheme="minorHAnsi"/>
          <w:sz w:val="22"/>
          <w:szCs w:val="22"/>
        </w:rPr>
        <w:t>p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 xml:space="preserve"> w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de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550D55">
        <w:rPr>
          <w:rFonts w:asciiTheme="minorHAnsi" w:hAnsiTheme="minorHAnsi" w:cstheme="minorHAnsi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at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7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chi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 xml:space="preserve">g </w:t>
      </w:r>
      <w:r w:rsidRPr="00550D55">
        <w:rPr>
          <w:rFonts w:asciiTheme="minorHAnsi" w:hAnsiTheme="minorHAnsi" w:cstheme="minorHAnsi"/>
          <w:spacing w:val="-2"/>
          <w:w w:val="95"/>
          <w:sz w:val="22"/>
          <w:szCs w:val="22"/>
        </w:rPr>
        <w:t>P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1"/>
          <w:w w:val="95"/>
          <w:sz w:val="22"/>
          <w:szCs w:val="22"/>
        </w:rPr>
        <w:t>os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op</w:t>
      </w:r>
      <w:r w:rsidRPr="00550D55">
        <w:rPr>
          <w:rFonts w:asciiTheme="minorHAnsi" w:hAnsiTheme="minorHAnsi" w:cstheme="minorHAnsi"/>
          <w:spacing w:val="-2"/>
          <w:w w:val="95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-11"/>
          <w:w w:val="95"/>
          <w:sz w:val="22"/>
          <w:szCs w:val="22"/>
        </w:rPr>
        <w:t>y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.</w:t>
      </w:r>
      <w:r w:rsidRPr="00550D55">
        <w:rPr>
          <w:rFonts w:asciiTheme="minorHAnsi" w:hAnsiTheme="minorHAnsi" w:cstheme="minorHAnsi"/>
          <w:spacing w:val="12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550D55">
        <w:rPr>
          <w:rFonts w:asciiTheme="minorHAnsi" w:hAnsiTheme="minorHAnsi" w:cstheme="minorHAnsi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0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90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1"/>
          <w:w w:val="9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w w:val="90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1"/>
          <w:w w:val="90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90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6"/>
          <w:w w:val="90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4"/>
          <w:w w:val="90"/>
          <w:sz w:val="22"/>
          <w:szCs w:val="22"/>
        </w:rPr>
        <w:t>l</w:t>
      </w:r>
      <w:r w:rsidRPr="00550D55">
        <w:rPr>
          <w:rFonts w:asciiTheme="minorHAnsi" w:hAnsiTheme="minorHAnsi" w:cstheme="minorHAnsi"/>
          <w:w w:val="90"/>
          <w:sz w:val="22"/>
          <w:szCs w:val="22"/>
        </w:rPr>
        <w:t>ly</w:t>
      </w:r>
      <w:r w:rsidRPr="00550D55">
        <w:rPr>
          <w:rFonts w:asciiTheme="minorHAnsi" w:hAnsiTheme="minorHAnsi" w:cstheme="minorHAnsi"/>
          <w:spacing w:val="22"/>
          <w:w w:val="9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0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2"/>
          <w:w w:val="90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w w:val="90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-1"/>
          <w:w w:val="90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2"/>
          <w:w w:val="90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1"/>
          <w:w w:val="90"/>
          <w:sz w:val="22"/>
          <w:szCs w:val="22"/>
        </w:rPr>
        <w:t>-</w:t>
      </w:r>
      <w:r w:rsidRPr="00550D55">
        <w:rPr>
          <w:rFonts w:asciiTheme="minorHAnsi" w:hAnsiTheme="minorHAnsi" w:cstheme="minorHAnsi"/>
          <w:w w:val="90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1"/>
          <w:w w:val="90"/>
          <w:sz w:val="22"/>
          <w:szCs w:val="22"/>
        </w:rPr>
        <w:t>p</w:t>
      </w:r>
      <w:r w:rsidRPr="00550D55">
        <w:rPr>
          <w:rFonts w:asciiTheme="minorHAnsi" w:hAnsiTheme="minorHAnsi" w:cstheme="minorHAnsi"/>
          <w:spacing w:val="2"/>
          <w:w w:val="90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4"/>
          <w:w w:val="90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2"/>
          <w:w w:val="90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0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36"/>
          <w:w w:val="9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1"/>
          <w:w w:val="93"/>
          <w:sz w:val="22"/>
          <w:szCs w:val="22"/>
        </w:rPr>
        <w:t>p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c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4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be</w:t>
      </w:r>
      <w:r w:rsidRPr="00550D55">
        <w:rPr>
          <w:rFonts w:asciiTheme="minorHAnsi" w:hAnsiTheme="minorHAnsi" w:cstheme="minorHAnsi"/>
          <w:spacing w:val="7"/>
          <w:w w:val="93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en</w:t>
      </w:r>
      <w:r w:rsidRPr="00550D55">
        <w:rPr>
          <w:rFonts w:asciiTheme="minorHAnsi" w:hAnsiTheme="minorHAnsi" w:cstheme="minorHAnsi"/>
          <w:spacing w:val="19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3"/>
          <w:sz w:val="22"/>
          <w:szCs w:val="22"/>
        </w:rPr>
        <w:t>p</w:t>
      </w:r>
      <w:r w:rsidRPr="00550D55">
        <w:rPr>
          <w:rFonts w:asciiTheme="minorHAnsi" w:hAnsiTheme="minorHAnsi" w:cstheme="minorHAnsi"/>
          <w:spacing w:val="5"/>
          <w:w w:val="93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5"/>
          <w:w w:val="93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1"/>
          <w:w w:val="93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p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1"/>
          <w:w w:val="93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,</w:t>
      </w:r>
      <w:r w:rsidRPr="00550D55">
        <w:rPr>
          <w:rFonts w:asciiTheme="minorHAnsi" w:hAnsiTheme="minorHAnsi" w:cstheme="minorHAnsi"/>
          <w:spacing w:val="25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50D55">
        <w:rPr>
          <w:rFonts w:asciiTheme="minorHAnsi" w:hAnsiTheme="minorHAnsi" w:cstheme="minorHAnsi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50D55">
        <w:rPr>
          <w:rFonts w:asciiTheme="minorHAnsi" w:hAnsiTheme="minorHAnsi" w:cstheme="minorHAnsi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86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86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8"/>
          <w:w w:val="8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re</w:t>
      </w:r>
      <w:r w:rsidRPr="00550D5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at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 xml:space="preserve"> d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 xml:space="preserve">t </w:t>
      </w:r>
      <w:r w:rsidRPr="00550D55">
        <w:rPr>
          <w:rFonts w:asciiTheme="minorHAnsi" w:hAnsiTheme="minorHAnsi" w:cstheme="minorHAnsi"/>
          <w:w w:val="90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3"/>
          <w:w w:val="90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0"/>
          <w:sz w:val="22"/>
          <w:szCs w:val="22"/>
        </w:rPr>
        <w:t>fl</w:t>
      </w:r>
      <w:r w:rsidRPr="00550D55">
        <w:rPr>
          <w:rFonts w:asciiTheme="minorHAnsi" w:hAnsiTheme="minorHAnsi" w:cstheme="minorHAnsi"/>
          <w:spacing w:val="2"/>
          <w:w w:val="90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3"/>
          <w:w w:val="90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4"/>
          <w:w w:val="90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90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11"/>
          <w:w w:val="9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550D55">
        <w:rPr>
          <w:rFonts w:asciiTheme="minorHAnsi" w:hAnsiTheme="minorHAnsi" w:cstheme="minorHAnsi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p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1"/>
          <w:w w:val="94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2"/>
          <w:w w:val="94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7"/>
          <w:w w:val="94"/>
          <w:sz w:val="22"/>
          <w:szCs w:val="22"/>
        </w:rPr>
        <w:t>a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10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1"/>
          <w:w w:val="94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5"/>
          <w:w w:val="94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w w:val="94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w w:val="94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3"/>
          <w:w w:val="94"/>
          <w:sz w:val="22"/>
          <w:szCs w:val="22"/>
        </w:rPr>
        <w:t>c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,</w:t>
      </w:r>
      <w:r w:rsidRPr="00550D55">
        <w:rPr>
          <w:rFonts w:asciiTheme="minorHAnsi" w:hAnsiTheme="minorHAnsi" w:cstheme="minorHAnsi"/>
          <w:spacing w:val="9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w w:val="92"/>
          <w:sz w:val="22"/>
          <w:szCs w:val="22"/>
        </w:rPr>
        <w:t>v</w:t>
      </w:r>
      <w:r w:rsidRPr="00550D55">
        <w:rPr>
          <w:rFonts w:asciiTheme="minorHAnsi" w:hAnsiTheme="minorHAnsi" w:cstheme="minorHAnsi"/>
          <w:spacing w:val="2"/>
          <w:w w:val="92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1"/>
          <w:w w:val="92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92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6"/>
          <w:w w:val="92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4"/>
          <w:w w:val="92"/>
          <w:sz w:val="22"/>
          <w:szCs w:val="22"/>
        </w:rPr>
        <w:t>l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ly</w:t>
      </w:r>
      <w:r w:rsidRPr="00550D55">
        <w:rPr>
          <w:rFonts w:asciiTheme="minorHAnsi" w:hAnsiTheme="minorHAnsi" w:cstheme="minorHAnsi"/>
          <w:spacing w:val="-6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w w:val="92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3"/>
          <w:w w:val="92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w w:val="92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fi</w:t>
      </w:r>
      <w:r w:rsidRPr="00550D55">
        <w:rPr>
          <w:rFonts w:asciiTheme="minorHAnsi" w:hAnsiTheme="minorHAnsi" w:cstheme="minorHAnsi"/>
          <w:spacing w:val="2"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26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er</w:t>
      </w:r>
      <w:r w:rsidRPr="00550D5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w w:val="97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1"/>
          <w:w w:val="97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w w:val="97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4"/>
          <w:w w:val="97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-1"/>
          <w:w w:val="97"/>
          <w:sz w:val="22"/>
          <w:szCs w:val="22"/>
        </w:rPr>
        <w:t>m</w:t>
      </w:r>
      <w:r w:rsidRPr="00550D55">
        <w:rPr>
          <w:rFonts w:asciiTheme="minorHAnsi" w:hAnsiTheme="minorHAnsi" w:cstheme="minorHAnsi"/>
          <w:w w:val="97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3"/>
          <w:w w:val="97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w w:val="97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97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8"/>
          <w:w w:val="97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50D55">
        <w:rPr>
          <w:rFonts w:asciiTheme="minorHAnsi" w:hAnsiTheme="minorHAnsi" w:cstheme="minorHAnsi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w w:val="93"/>
          <w:sz w:val="22"/>
          <w:szCs w:val="22"/>
        </w:rPr>
        <w:t>P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2"/>
          <w:w w:val="93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1"/>
          <w:w w:val="93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2"/>
          <w:w w:val="93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6"/>
          <w:w w:val="93"/>
          <w:sz w:val="22"/>
          <w:szCs w:val="22"/>
        </w:rPr>
        <w:t>a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6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7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chi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 xml:space="preserve">g </w:t>
      </w:r>
      <w:r w:rsidRPr="00550D55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.</w:t>
      </w:r>
    </w:p>
    <w:p w14:paraId="4BA381EC" w14:textId="77777777" w:rsidR="00B504F8" w:rsidRPr="00550D55" w:rsidRDefault="00B504F8">
      <w:pPr>
        <w:spacing w:line="160" w:lineRule="exact"/>
        <w:rPr>
          <w:rFonts w:asciiTheme="minorHAnsi" w:hAnsiTheme="minorHAnsi" w:cstheme="minorHAnsi"/>
          <w:sz w:val="22"/>
          <w:szCs w:val="22"/>
        </w:rPr>
      </w:pPr>
    </w:p>
    <w:p w14:paraId="5ABC055D" w14:textId="77777777" w:rsidR="00B504F8" w:rsidRPr="00550D55" w:rsidRDefault="00B504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A269753" w14:textId="77777777" w:rsidR="00B504F8" w:rsidRPr="00550D55" w:rsidRDefault="006B7824">
      <w:pPr>
        <w:spacing w:line="250" w:lineRule="auto"/>
        <w:ind w:left="208" w:right="347"/>
        <w:rPr>
          <w:rFonts w:asciiTheme="minorHAnsi" w:hAnsiTheme="minorHAnsi" w:cstheme="minorHAnsi"/>
          <w:sz w:val="22"/>
          <w:szCs w:val="22"/>
        </w:rPr>
      </w:pPr>
      <w:r w:rsidRPr="00550D5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89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1"/>
          <w:w w:val="89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4"/>
          <w:w w:val="89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-1"/>
          <w:w w:val="89"/>
          <w:sz w:val="22"/>
          <w:szCs w:val="22"/>
        </w:rPr>
        <w:t>lo</w:t>
      </w:r>
      <w:r w:rsidRPr="00550D55">
        <w:rPr>
          <w:rFonts w:asciiTheme="minorHAnsi" w:hAnsiTheme="minorHAnsi" w:cstheme="minorHAnsi"/>
          <w:spacing w:val="4"/>
          <w:w w:val="89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3"/>
          <w:w w:val="89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2"/>
          <w:w w:val="89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89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42"/>
          <w:w w:val="89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89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89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3"/>
          <w:w w:val="89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w w:val="96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3"/>
          <w:w w:val="96"/>
          <w:sz w:val="22"/>
          <w:szCs w:val="22"/>
        </w:rPr>
        <w:t>h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2"/>
          <w:w w:val="96"/>
          <w:sz w:val="22"/>
          <w:szCs w:val="22"/>
        </w:rPr>
        <w:t>ee</w:t>
      </w:r>
      <w:r w:rsidRPr="00550D55">
        <w:rPr>
          <w:rFonts w:asciiTheme="minorHAnsi" w:hAnsiTheme="minorHAnsi" w:cstheme="minorHAnsi"/>
          <w:spacing w:val="-1"/>
          <w:w w:val="96"/>
          <w:sz w:val="22"/>
          <w:szCs w:val="22"/>
        </w:rPr>
        <w:t>-</w:t>
      </w:r>
      <w:r w:rsidRPr="00550D55">
        <w:rPr>
          <w:rFonts w:asciiTheme="minorHAnsi" w:hAnsiTheme="minorHAnsi" w:cstheme="minorHAnsi"/>
          <w:spacing w:val="1"/>
          <w:w w:val="96"/>
          <w:sz w:val="22"/>
          <w:szCs w:val="22"/>
        </w:rPr>
        <w:t>p</w:t>
      </w:r>
      <w:r w:rsidRPr="00550D55">
        <w:rPr>
          <w:rFonts w:asciiTheme="minorHAnsi" w:hAnsiTheme="minorHAnsi" w:cstheme="minorHAnsi"/>
          <w:spacing w:val="5"/>
          <w:w w:val="9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2"/>
          <w:w w:val="96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5"/>
          <w:w w:val="9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3"/>
          <w:w w:val="96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2"/>
          <w:w w:val="96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1"/>
          <w:w w:val="9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w w:val="96"/>
          <w:sz w:val="22"/>
          <w:szCs w:val="22"/>
        </w:rPr>
        <w:t>p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8"/>
          <w:w w:val="9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li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ov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6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w w:val="92"/>
          <w:sz w:val="22"/>
          <w:szCs w:val="22"/>
        </w:rPr>
        <w:t>q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4"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1"/>
          <w:w w:val="92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92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w w:val="92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2"/>
          <w:w w:val="92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w w:val="92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33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w w:val="92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1"/>
          <w:w w:val="92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4"/>
          <w:w w:val="92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-1"/>
          <w:w w:val="92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2"/>
          <w:w w:val="92"/>
          <w:sz w:val="22"/>
          <w:szCs w:val="22"/>
        </w:rPr>
        <w:t>eg</w:t>
      </w:r>
      <w:r w:rsidRPr="00550D55">
        <w:rPr>
          <w:rFonts w:asciiTheme="minorHAnsi" w:hAnsiTheme="minorHAnsi" w:cstheme="minorHAnsi"/>
          <w:spacing w:val="4"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10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f</w:t>
      </w:r>
      <w:r w:rsidRPr="00550D55">
        <w:rPr>
          <w:rFonts w:asciiTheme="minorHAnsi" w:hAnsiTheme="minorHAnsi" w:cstheme="minorHAnsi"/>
          <w:sz w:val="22"/>
          <w:szCs w:val="22"/>
        </w:rPr>
        <w:t>ten</w:t>
      </w:r>
      <w:r w:rsidRPr="00550D55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7"/>
          <w:sz w:val="22"/>
          <w:szCs w:val="22"/>
        </w:rPr>
        <w:t>k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no</w:t>
      </w:r>
      <w:r w:rsidRPr="00550D55">
        <w:rPr>
          <w:rFonts w:asciiTheme="minorHAnsi" w:hAnsiTheme="minorHAnsi" w:cstheme="minorHAnsi"/>
          <w:spacing w:val="-10"/>
          <w:sz w:val="22"/>
          <w:szCs w:val="22"/>
        </w:rPr>
        <w:t>w</w:t>
      </w:r>
      <w:r w:rsidRPr="00550D55">
        <w:rPr>
          <w:rFonts w:asciiTheme="minorHAnsi" w:hAnsiTheme="minorHAnsi" w:cstheme="minorHAnsi"/>
          <w:sz w:val="22"/>
          <w:szCs w:val="22"/>
        </w:rPr>
        <w:t>.</w:t>
      </w:r>
      <w:r w:rsidRPr="00550D55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w w:val="94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1"/>
          <w:w w:val="94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3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w w:val="94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w w:val="94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1"/>
          <w:w w:val="94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w w:val="94"/>
          <w:sz w:val="22"/>
          <w:szCs w:val="22"/>
        </w:rPr>
        <w:t>q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1"/>
          <w:w w:val="94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w w:val="94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2"/>
          <w:w w:val="94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w w:val="94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1"/>
          <w:w w:val="94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,</w:t>
      </w:r>
      <w:r w:rsidRPr="00550D55">
        <w:rPr>
          <w:rFonts w:asciiTheme="minorHAnsi" w:hAnsiTheme="minorHAnsi" w:cstheme="minorHAnsi"/>
          <w:spacing w:val="20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6"/>
          <w:w w:val="91"/>
          <w:sz w:val="22"/>
          <w:szCs w:val="22"/>
        </w:rPr>
        <w:t>a</w:t>
      </w:r>
      <w:r w:rsidRPr="00550D55">
        <w:rPr>
          <w:rFonts w:asciiTheme="minorHAnsi" w:hAnsiTheme="minorHAnsi" w:cstheme="minorHAnsi"/>
          <w:w w:val="83"/>
          <w:sz w:val="22"/>
          <w:szCs w:val="22"/>
        </w:rPr>
        <w:t xml:space="preserve">s </w:t>
      </w:r>
      <w:r w:rsidRPr="00550D55">
        <w:rPr>
          <w:rFonts w:asciiTheme="minorHAnsi" w:hAnsiTheme="minorHAnsi" w:cstheme="minorHAnsi"/>
          <w:w w:val="90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2"/>
          <w:w w:val="90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4"/>
          <w:w w:val="90"/>
          <w:sz w:val="22"/>
          <w:szCs w:val="22"/>
        </w:rPr>
        <w:t>l</w:t>
      </w:r>
      <w:r w:rsidRPr="00550D55">
        <w:rPr>
          <w:rFonts w:asciiTheme="minorHAnsi" w:hAnsiTheme="minorHAnsi" w:cstheme="minorHAnsi"/>
          <w:w w:val="90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5"/>
          <w:w w:val="9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3"/>
          <w:w w:val="94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2"/>
          <w:w w:val="94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-1"/>
          <w:w w:val="94"/>
          <w:sz w:val="22"/>
          <w:szCs w:val="22"/>
        </w:rPr>
        <w:t>m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w w:val="94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40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w w:val="94"/>
          <w:sz w:val="22"/>
          <w:szCs w:val="22"/>
        </w:rPr>
        <w:t>ar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w w:val="94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1"/>
          <w:w w:val="94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7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f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Hi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er</w:t>
      </w:r>
      <w:r w:rsidRPr="00550D5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50D55">
        <w:rPr>
          <w:rFonts w:asciiTheme="minorHAnsi" w:hAnsiTheme="minorHAnsi" w:cstheme="minorHAnsi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550D55">
        <w:rPr>
          <w:rFonts w:asciiTheme="minorHAnsi" w:hAnsiTheme="minorHAnsi" w:cstheme="minorHAnsi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w w:val="95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de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hi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7"/>
          <w:sz w:val="22"/>
          <w:szCs w:val="22"/>
        </w:rPr>
        <w:t>k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550D55">
        <w:rPr>
          <w:rFonts w:asciiTheme="minorHAnsi" w:hAnsiTheme="minorHAnsi" w:cstheme="minorHAnsi"/>
          <w:sz w:val="22"/>
          <w:szCs w:val="22"/>
        </w:rPr>
        <w:t>.</w:t>
      </w:r>
    </w:p>
    <w:p w14:paraId="3588437D" w14:textId="77777777" w:rsidR="00B504F8" w:rsidRPr="00550D55" w:rsidRDefault="00B504F8">
      <w:pPr>
        <w:spacing w:line="160" w:lineRule="exact"/>
        <w:rPr>
          <w:rFonts w:asciiTheme="minorHAnsi" w:hAnsiTheme="minorHAnsi" w:cstheme="minorHAnsi"/>
          <w:sz w:val="22"/>
          <w:szCs w:val="22"/>
        </w:rPr>
      </w:pPr>
    </w:p>
    <w:p w14:paraId="4791E176" w14:textId="77777777" w:rsidR="00B504F8" w:rsidRPr="00550D55" w:rsidRDefault="00B504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283378C" w14:textId="77777777" w:rsidR="00B504F8" w:rsidRPr="00550D55" w:rsidRDefault="006B7824">
      <w:pPr>
        <w:ind w:left="208"/>
        <w:rPr>
          <w:rFonts w:asciiTheme="minorHAnsi" w:hAnsiTheme="minorHAnsi" w:cstheme="minorHAnsi"/>
          <w:sz w:val="22"/>
          <w:szCs w:val="22"/>
        </w:rPr>
      </w:pPr>
      <w:r w:rsidRPr="00550D55">
        <w:rPr>
          <w:rFonts w:asciiTheme="minorHAnsi" w:hAnsiTheme="minorHAnsi" w:cstheme="minorHAnsi"/>
          <w:b/>
          <w:spacing w:val="-5"/>
          <w:sz w:val="22"/>
          <w:szCs w:val="22"/>
        </w:rPr>
        <w:t>1</w:t>
      </w:r>
      <w:r w:rsidRPr="00550D55">
        <w:rPr>
          <w:rFonts w:asciiTheme="minorHAnsi" w:hAnsiTheme="minorHAnsi" w:cstheme="minorHAnsi"/>
          <w:b/>
          <w:sz w:val="22"/>
          <w:szCs w:val="22"/>
        </w:rPr>
        <w:t>.</w:t>
      </w:r>
      <w:r w:rsidRPr="00550D55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10"/>
          <w:w w:val="93"/>
          <w:sz w:val="22"/>
          <w:szCs w:val="22"/>
        </w:rPr>
        <w:t>W</w:t>
      </w:r>
      <w:r w:rsidRPr="00550D55">
        <w:rPr>
          <w:rFonts w:asciiTheme="minorHAnsi" w:hAnsiTheme="minorHAnsi" w:cstheme="minorHAnsi"/>
          <w:b/>
          <w:spacing w:val="3"/>
          <w:w w:val="93"/>
          <w:sz w:val="22"/>
          <w:szCs w:val="22"/>
        </w:rPr>
        <w:t>h</w:t>
      </w:r>
      <w:r w:rsidRPr="00550D55">
        <w:rPr>
          <w:rFonts w:asciiTheme="minorHAnsi" w:hAnsiTheme="minorHAnsi" w:cstheme="minorHAnsi"/>
          <w:b/>
          <w:w w:val="93"/>
          <w:sz w:val="22"/>
          <w:szCs w:val="22"/>
        </w:rPr>
        <w:t>at</w:t>
      </w:r>
      <w:r w:rsidRPr="00550D55">
        <w:rPr>
          <w:rFonts w:asciiTheme="minorHAnsi" w:hAnsiTheme="minorHAnsi" w:cstheme="minorHAnsi"/>
          <w:b/>
          <w:spacing w:val="4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z w:val="22"/>
          <w:szCs w:val="22"/>
        </w:rPr>
        <w:t>do</w:t>
      </w:r>
      <w:r w:rsidRPr="00550D55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550D55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b/>
          <w:sz w:val="22"/>
          <w:szCs w:val="22"/>
        </w:rPr>
        <w:t>u</w:t>
      </w:r>
      <w:r w:rsidRPr="00550D55">
        <w:rPr>
          <w:rFonts w:asciiTheme="minorHAnsi" w:hAnsiTheme="minorHAnsi" w:cstheme="minorHAnsi"/>
          <w:b/>
          <w:spacing w:val="-2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5"/>
          <w:w w:val="91"/>
          <w:sz w:val="22"/>
          <w:szCs w:val="22"/>
        </w:rPr>
        <w:t>u</w:t>
      </w:r>
      <w:r w:rsidRPr="00550D55">
        <w:rPr>
          <w:rFonts w:asciiTheme="minorHAnsi" w:hAnsiTheme="minorHAnsi" w:cstheme="minorHAnsi"/>
          <w:b/>
          <w:spacing w:val="-1"/>
          <w:w w:val="91"/>
          <w:sz w:val="22"/>
          <w:szCs w:val="22"/>
        </w:rPr>
        <w:t>n</w:t>
      </w:r>
      <w:r w:rsidRPr="00550D55">
        <w:rPr>
          <w:rFonts w:asciiTheme="minorHAnsi" w:hAnsiTheme="minorHAnsi" w:cstheme="minorHAnsi"/>
          <w:b/>
          <w:spacing w:val="1"/>
          <w:w w:val="91"/>
          <w:sz w:val="22"/>
          <w:szCs w:val="22"/>
        </w:rPr>
        <w:t>d</w:t>
      </w:r>
      <w:r w:rsidRPr="00550D55">
        <w:rPr>
          <w:rFonts w:asciiTheme="minorHAnsi" w:hAnsiTheme="minorHAnsi" w:cstheme="minorHAnsi"/>
          <w:b/>
          <w:w w:val="91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spacing w:val="2"/>
          <w:w w:val="91"/>
          <w:sz w:val="22"/>
          <w:szCs w:val="22"/>
        </w:rPr>
        <w:t>r</w:t>
      </w:r>
      <w:r w:rsidRPr="00550D55">
        <w:rPr>
          <w:rFonts w:asciiTheme="minorHAnsi" w:hAnsiTheme="minorHAnsi" w:cstheme="minorHAnsi"/>
          <w:b/>
          <w:spacing w:val="1"/>
          <w:w w:val="91"/>
          <w:sz w:val="22"/>
          <w:szCs w:val="22"/>
        </w:rPr>
        <w:t>s</w:t>
      </w:r>
      <w:r w:rsidRPr="00550D55">
        <w:rPr>
          <w:rFonts w:asciiTheme="minorHAnsi" w:hAnsiTheme="minorHAnsi" w:cstheme="minorHAnsi"/>
          <w:b/>
          <w:spacing w:val="4"/>
          <w:w w:val="91"/>
          <w:sz w:val="22"/>
          <w:szCs w:val="22"/>
        </w:rPr>
        <w:t>t</w:t>
      </w:r>
      <w:r w:rsidRPr="00550D55">
        <w:rPr>
          <w:rFonts w:asciiTheme="minorHAnsi" w:hAnsiTheme="minorHAnsi" w:cstheme="minorHAnsi"/>
          <w:b/>
          <w:spacing w:val="5"/>
          <w:w w:val="91"/>
          <w:sz w:val="22"/>
          <w:szCs w:val="22"/>
        </w:rPr>
        <w:t>a</w:t>
      </w:r>
      <w:r w:rsidRPr="00550D55">
        <w:rPr>
          <w:rFonts w:asciiTheme="minorHAnsi" w:hAnsiTheme="minorHAnsi" w:cstheme="minorHAnsi"/>
          <w:b/>
          <w:spacing w:val="-1"/>
          <w:w w:val="91"/>
          <w:sz w:val="22"/>
          <w:szCs w:val="22"/>
        </w:rPr>
        <w:t>n</w:t>
      </w:r>
      <w:r w:rsidRPr="00550D55">
        <w:rPr>
          <w:rFonts w:asciiTheme="minorHAnsi" w:hAnsiTheme="minorHAnsi" w:cstheme="minorHAnsi"/>
          <w:b/>
          <w:w w:val="91"/>
          <w:sz w:val="22"/>
          <w:szCs w:val="22"/>
        </w:rPr>
        <w:t>d</w:t>
      </w:r>
      <w:r w:rsidRPr="00550D55">
        <w:rPr>
          <w:rFonts w:asciiTheme="minorHAnsi" w:hAnsiTheme="minorHAnsi" w:cstheme="minorHAnsi"/>
          <w:b/>
          <w:spacing w:val="4"/>
          <w:w w:val="9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2"/>
          <w:w w:val="91"/>
          <w:sz w:val="22"/>
          <w:szCs w:val="22"/>
        </w:rPr>
        <w:t>a</w:t>
      </w:r>
      <w:r w:rsidRPr="00550D55">
        <w:rPr>
          <w:rFonts w:asciiTheme="minorHAnsi" w:hAnsiTheme="minorHAnsi" w:cstheme="minorHAnsi"/>
          <w:b/>
          <w:spacing w:val="1"/>
          <w:w w:val="91"/>
          <w:sz w:val="22"/>
          <w:szCs w:val="22"/>
        </w:rPr>
        <w:t>b</w:t>
      </w:r>
      <w:r w:rsidRPr="00550D55">
        <w:rPr>
          <w:rFonts w:asciiTheme="minorHAnsi" w:hAnsiTheme="minorHAnsi" w:cstheme="minorHAnsi"/>
          <w:b/>
          <w:spacing w:val="-1"/>
          <w:w w:val="91"/>
          <w:sz w:val="22"/>
          <w:szCs w:val="22"/>
        </w:rPr>
        <w:t>ou</w:t>
      </w:r>
      <w:r w:rsidRPr="00550D55">
        <w:rPr>
          <w:rFonts w:asciiTheme="minorHAnsi" w:hAnsiTheme="minorHAnsi" w:cstheme="minorHAnsi"/>
          <w:b/>
          <w:w w:val="91"/>
          <w:sz w:val="22"/>
          <w:szCs w:val="22"/>
        </w:rPr>
        <w:t>t</w:t>
      </w:r>
      <w:r w:rsidRPr="00550D55">
        <w:rPr>
          <w:rFonts w:asciiTheme="minorHAnsi" w:hAnsiTheme="minorHAnsi" w:cstheme="minorHAnsi"/>
          <w:b/>
          <w:spacing w:val="11"/>
          <w:w w:val="9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6"/>
          <w:sz w:val="22"/>
          <w:szCs w:val="22"/>
        </w:rPr>
        <w:t>t</w:t>
      </w:r>
      <w:r w:rsidRPr="00550D55">
        <w:rPr>
          <w:rFonts w:asciiTheme="minorHAnsi" w:hAnsiTheme="minorHAnsi" w:cstheme="minorHAnsi"/>
          <w:b/>
          <w:sz w:val="22"/>
          <w:szCs w:val="22"/>
        </w:rPr>
        <w:t>he</w:t>
      </w:r>
      <w:r w:rsidRPr="00550D55">
        <w:rPr>
          <w:rFonts w:asciiTheme="minorHAnsi" w:hAnsiTheme="minorHAnsi" w:cstheme="minorHAnsi"/>
          <w:b/>
          <w:spacing w:val="-17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-1"/>
          <w:w w:val="89"/>
          <w:sz w:val="22"/>
          <w:szCs w:val="22"/>
        </w:rPr>
        <w:t>p</w:t>
      </w:r>
      <w:r w:rsidRPr="00550D55">
        <w:rPr>
          <w:rFonts w:asciiTheme="minorHAnsi" w:hAnsiTheme="minorHAnsi" w:cstheme="minorHAnsi"/>
          <w:b/>
          <w:spacing w:val="1"/>
          <w:w w:val="89"/>
          <w:sz w:val="22"/>
          <w:szCs w:val="22"/>
        </w:rPr>
        <w:t>ro</w:t>
      </w:r>
      <w:r w:rsidRPr="00550D55">
        <w:rPr>
          <w:rFonts w:asciiTheme="minorHAnsi" w:hAnsiTheme="minorHAnsi" w:cstheme="minorHAnsi"/>
          <w:b/>
          <w:spacing w:val="4"/>
          <w:w w:val="89"/>
          <w:sz w:val="22"/>
          <w:szCs w:val="22"/>
        </w:rPr>
        <w:t>c</w:t>
      </w:r>
      <w:r w:rsidRPr="00550D55">
        <w:rPr>
          <w:rFonts w:asciiTheme="minorHAnsi" w:hAnsiTheme="minorHAnsi" w:cstheme="minorHAnsi"/>
          <w:b/>
          <w:spacing w:val="3"/>
          <w:w w:val="89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spacing w:val="2"/>
          <w:w w:val="89"/>
          <w:sz w:val="22"/>
          <w:szCs w:val="22"/>
        </w:rPr>
        <w:t>s</w:t>
      </w:r>
      <w:r w:rsidRPr="00550D55">
        <w:rPr>
          <w:rFonts w:asciiTheme="minorHAnsi" w:hAnsiTheme="minorHAnsi" w:cstheme="minorHAnsi"/>
          <w:b/>
          <w:w w:val="89"/>
          <w:sz w:val="22"/>
          <w:szCs w:val="22"/>
        </w:rPr>
        <w:t>s</w:t>
      </w:r>
      <w:r w:rsidRPr="00550D55">
        <w:rPr>
          <w:rFonts w:asciiTheme="minorHAnsi" w:hAnsiTheme="minorHAnsi" w:cstheme="minorHAnsi"/>
          <w:b/>
          <w:spacing w:val="12"/>
          <w:w w:val="89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b/>
          <w:sz w:val="22"/>
          <w:szCs w:val="22"/>
        </w:rPr>
        <w:t>f</w:t>
      </w:r>
      <w:r w:rsidRPr="00550D55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1"/>
          <w:w w:val="90"/>
          <w:sz w:val="22"/>
          <w:szCs w:val="22"/>
        </w:rPr>
        <w:t>t</w:t>
      </w:r>
      <w:r w:rsidRPr="00550D55">
        <w:rPr>
          <w:rFonts w:asciiTheme="minorHAnsi" w:hAnsiTheme="minorHAnsi" w:cstheme="minorHAnsi"/>
          <w:b/>
          <w:spacing w:val="3"/>
          <w:w w:val="90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spacing w:val="2"/>
          <w:w w:val="90"/>
          <w:sz w:val="22"/>
          <w:szCs w:val="22"/>
        </w:rPr>
        <w:t>a</w:t>
      </w:r>
      <w:r w:rsidRPr="00550D55">
        <w:rPr>
          <w:rFonts w:asciiTheme="minorHAnsi" w:hAnsiTheme="minorHAnsi" w:cstheme="minorHAnsi"/>
          <w:b/>
          <w:spacing w:val="3"/>
          <w:w w:val="90"/>
          <w:sz w:val="22"/>
          <w:szCs w:val="22"/>
        </w:rPr>
        <w:t>c</w:t>
      </w:r>
      <w:r w:rsidRPr="00550D55">
        <w:rPr>
          <w:rFonts w:asciiTheme="minorHAnsi" w:hAnsiTheme="minorHAnsi" w:cstheme="minorHAnsi"/>
          <w:b/>
          <w:spacing w:val="4"/>
          <w:w w:val="90"/>
          <w:sz w:val="22"/>
          <w:szCs w:val="22"/>
        </w:rPr>
        <w:t>hi</w:t>
      </w:r>
      <w:r w:rsidRPr="00550D55">
        <w:rPr>
          <w:rFonts w:asciiTheme="minorHAnsi" w:hAnsiTheme="minorHAnsi" w:cstheme="minorHAnsi"/>
          <w:b/>
          <w:spacing w:val="3"/>
          <w:w w:val="90"/>
          <w:sz w:val="22"/>
          <w:szCs w:val="22"/>
        </w:rPr>
        <w:t>n</w:t>
      </w:r>
      <w:r w:rsidRPr="00550D55">
        <w:rPr>
          <w:rFonts w:asciiTheme="minorHAnsi" w:hAnsiTheme="minorHAnsi" w:cstheme="minorHAnsi"/>
          <w:b/>
          <w:w w:val="90"/>
          <w:sz w:val="22"/>
          <w:szCs w:val="22"/>
        </w:rPr>
        <w:t>g</w:t>
      </w:r>
      <w:r w:rsidRPr="00550D55">
        <w:rPr>
          <w:rFonts w:asciiTheme="minorHAnsi" w:hAnsiTheme="minorHAnsi" w:cstheme="minorHAnsi"/>
          <w:b/>
          <w:spacing w:val="22"/>
          <w:w w:val="9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5"/>
          <w:w w:val="90"/>
          <w:sz w:val="22"/>
          <w:szCs w:val="22"/>
        </w:rPr>
        <w:t>a</w:t>
      </w:r>
      <w:r w:rsidRPr="00550D55">
        <w:rPr>
          <w:rFonts w:asciiTheme="minorHAnsi" w:hAnsiTheme="minorHAnsi" w:cstheme="minorHAnsi"/>
          <w:b/>
          <w:spacing w:val="-1"/>
          <w:w w:val="90"/>
          <w:sz w:val="22"/>
          <w:szCs w:val="22"/>
        </w:rPr>
        <w:t>n</w:t>
      </w:r>
      <w:r w:rsidRPr="00550D55">
        <w:rPr>
          <w:rFonts w:asciiTheme="minorHAnsi" w:hAnsiTheme="minorHAnsi" w:cstheme="minorHAnsi"/>
          <w:b/>
          <w:w w:val="90"/>
          <w:sz w:val="22"/>
          <w:szCs w:val="22"/>
        </w:rPr>
        <w:t>d</w:t>
      </w:r>
      <w:r w:rsidRPr="00550D55">
        <w:rPr>
          <w:rFonts w:asciiTheme="minorHAnsi" w:hAnsiTheme="minorHAnsi" w:cstheme="minorHAnsi"/>
          <w:b/>
          <w:spacing w:val="8"/>
          <w:w w:val="9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w w:val="90"/>
          <w:sz w:val="22"/>
          <w:szCs w:val="22"/>
        </w:rPr>
        <w:t>l</w:t>
      </w:r>
      <w:r w:rsidRPr="00550D55">
        <w:rPr>
          <w:rFonts w:asciiTheme="minorHAnsi" w:hAnsiTheme="minorHAnsi" w:cstheme="minorHAnsi"/>
          <w:b/>
          <w:spacing w:val="3"/>
          <w:w w:val="90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spacing w:val="5"/>
          <w:w w:val="90"/>
          <w:sz w:val="22"/>
          <w:szCs w:val="22"/>
        </w:rPr>
        <w:t>a</w:t>
      </w:r>
      <w:r w:rsidRPr="00550D55">
        <w:rPr>
          <w:rFonts w:asciiTheme="minorHAnsi" w:hAnsiTheme="minorHAnsi" w:cstheme="minorHAnsi"/>
          <w:b/>
          <w:spacing w:val="3"/>
          <w:w w:val="90"/>
          <w:sz w:val="22"/>
          <w:szCs w:val="22"/>
        </w:rPr>
        <w:t>r</w:t>
      </w:r>
      <w:r w:rsidRPr="00550D55">
        <w:rPr>
          <w:rFonts w:asciiTheme="minorHAnsi" w:hAnsiTheme="minorHAnsi" w:cstheme="minorHAnsi"/>
          <w:b/>
          <w:spacing w:val="4"/>
          <w:w w:val="90"/>
          <w:sz w:val="22"/>
          <w:szCs w:val="22"/>
        </w:rPr>
        <w:t>ni</w:t>
      </w:r>
      <w:r w:rsidRPr="00550D55">
        <w:rPr>
          <w:rFonts w:asciiTheme="minorHAnsi" w:hAnsiTheme="minorHAnsi" w:cstheme="minorHAnsi"/>
          <w:b/>
          <w:spacing w:val="3"/>
          <w:w w:val="90"/>
          <w:sz w:val="22"/>
          <w:szCs w:val="22"/>
        </w:rPr>
        <w:t>n</w:t>
      </w:r>
      <w:r w:rsidRPr="00550D55">
        <w:rPr>
          <w:rFonts w:asciiTheme="minorHAnsi" w:hAnsiTheme="minorHAnsi" w:cstheme="minorHAnsi"/>
          <w:b/>
          <w:w w:val="90"/>
          <w:sz w:val="22"/>
          <w:szCs w:val="22"/>
        </w:rPr>
        <w:t>g</w:t>
      </w:r>
      <w:r w:rsidRPr="00550D55">
        <w:rPr>
          <w:rFonts w:asciiTheme="minorHAnsi" w:hAnsiTheme="minorHAnsi" w:cstheme="minorHAnsi"/>
          <w:b/>
          <w:spacing w:val="12"/>
          <w:w w:val="9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4"/>
          <w:sz w:val="22"/>
          <w:szCs w:val="22"/>
        </w:rPr>
        <w:t>i</w:t>
      </w:r>
      <w:r w:rsidRPr="00550D55">
        <w:rPr>
          <w:rFonts w:asciiTheme="minorHAnsi" w:hAnsiTheme="minorHAnsi" w:cstheme="minorHAnsi"/>
          <w:b/>
          <w:sz w:val="22"/>
          <w:szCs w:val="22"/>
        </w:rPr>
        <w:t>n</w:t>
      </w:r>
      <w:r w:rsidRPr="00550D55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6"/>
          <w:w w:val="84"/>
          <w:sz w:val="22"/>
          <w:szCs w:val="22"/>
        </w:rPr>
        <w:t>a</w:t>
      </w:r>
      <w:r w:rsidRPr="00550D55">
        <w:rPr>
          <w:rFonts w:asciiTheme="minorHAnsi" w:hAnsiTheme="minorHAnsi" w:cstheme="minorHAnsi"/>
          <w:b/>
          <w:spacing w:val="6"/>
          <w:w w:val="78"/>
          <w:sz w:val="22"/>
          <w:szCs w:val="22"/>
        </w:rPr>
        <w:t>r</w:t>
      </w:r>
      <w:r w:rsidRPr="00550D55">
        <w:rPr>
          <w:rFonts w:asciiTheme="minorHAnsi" w:hAnsiTheme="minorHAnsi" w:cstheme="minorHAnsi"/>
          <w:b/>
          <w:spacing w:val="3"/>
          <w:w w:val="96"/>
          <w:sz w:val="22"/>
          <w:szCs w:val="22"/>
        </w:rPr>
        <w:t>t</w:t>
      </w:r>
      <w:r w:rsidRPr="00550D55">
        <w:rPr>
          <w:rFonts w:asciiTheme="minorHAnsi" w:hAnsiTheme="minorHAnsi" w:cstheme="minorHAnsi"/>
          <w:b/>
          <w:w w:val="66"/>
          <w:sz w:val="22"/>
          <w:szCs w:val="22"/>
        </w:rPr>
        <w:t>?</w:t>
      </w:r>
    </w:p>
    <w:p w14:paraId="3EF6BADE" w14:textId="77777777" w:rsidR="00B504F8" w:rsidRPr="00550D55" w:rsidRDefault="006B7824">
      <w:pPr>
        <w:spacing w:before="70" w:line="250" w:lineRule="auto"/>
        <w:ind w:left="408" w:right="162"/>
        <w:rPr>
          <w:rFonts w:asciiTheme="minorHAnsi" w:hAnsiTheme="minorHAnsi" w:cstheme="minorHAnsi"/>
          <w:sz w:val="22"/>
          <w:szCs w:val="22"/>
        </w:rPr>
      </w:pPr>
      <w:r w:rsidRPr="00550D55">
        <w:rPr>
          <w:rFonts w:asciiTheme="minorHAnsi" w:hAnsiTheme="minorHAnsi" w:cstheme="minorHAnsi"/>
          <w:spacing w:val="4"/>
          <w:w w:val="97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2"/>
          <w:w w:val="97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w w:val="97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7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1"/>
          <w:w w:val="97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97"/>
          <w:sz w:val="22"/>
          <w:szCs w:val="22"/>
        </w:rPr>
        <w:t>der</w:t>
      </w:r>
      <w:r w:rsidRPr="00550D55">
        <w:rPr>
          <w:rFonts w:asciiTheme="minorHAnsi" w:hAnsiTheme="minorHAnsi" w:cstheme="minorHAnsi"/>
          <w:spacing w:val="4"/>
          <w:w w:val="97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at</w:t>
      </w:r>
      <w:r w:rsidRPr="00550D55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h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v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1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5"/>
          <w:w w:val="93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17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ov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er</w:t>
      </w:r>
      <w:r w:rsidRPr="00550D55">
        <w:rPr>
          <w:rFonts w:asciiTheme="minorHAnsi" w:hAnsiTheme="minorHAnsi" w:cstheme="minorHAnsi"/>
          <w:spacing w:val="1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89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3"/>
          <w:w w:val="89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4"/>
          <w:w w:val="89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2"/>
          <w:w w:val="89"/>
          <w:sz w:val="22"/>
          <w:szCs w:val="22"/>
        </w:rPr>
        <w:t>r</w:t>
      </w:r>
      <w:r w:rsidRPr="00550D55">
        <w:rPr>
          <w:rFonts w:asciiTheme="minorHAnsi" w:hAnsiTheme="minorHAnsi" w:cstheme="minorHAnsi"/>
          <w:w w:val="89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8"/>
          <w:w w:val="89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b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5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9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99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99"/>
          <w:sz w:val="22"/>
          <w:szCs w:val="22"/>
        </w:rPr>
        <w:t>ude</w:t>
      </w:r>
      <w:r w:rsidRPr="00550D55">
        <w:rPr>
          <w:rFonts w:asciiTheme="minorHAnsi" w:hAnsiTheme="minorHAnsi" w:cstheme="minorHAnsi"/>
          <w:spacing w:val="-3"/>
          <w:w w:val="99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9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3"/>
          <w:w w:val="99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ar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.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hi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k</w:t>
      </w:r>
      <w:r w:rsidRPr="00550D55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ab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50D55">
        <w:rPr>
          <w:rFonts w:asciiTheme="minorHAnsi" w:hAnsiTheme="minorHAnsi" w:cstheme="minorHAnsi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1"/>
          <w:w w:val="93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7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lo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 xml:space="preserve">t 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50D55">
        <w:rPr>
          <w:rFonts w:asciiTheme="minorHAnsi" w:hAnsiTheme="minorHAnsi" w:cstheme="minorHAnsi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ar</w:t>
      </w:r>
      <w:r w:rsidRPr="00550D55">
        <w:rPr>
          <w:rFonts w:asciiTheme="minorHAnsi" w:hAnsiTheme="minorHAnsi" w:cstheme="minorHAnsi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w w:val="9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1"/>
          <w:w w:val="95"/>
          <w:sz w:val="22"/>
          <w:szCs w:val="22"/>
        </w:rPr>
        <w:t>os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6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en</w:t>
      </w:r>
      <w:r w:rsidRPr="00550D55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0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3"/>
          <w:w w:val="90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6"/>
          <w:w w:val="90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4"/>
          <w:w w:val="90"/>
          <w:sz w:val="22"/>
          <w:szCs w:val="22"/>
        </w:rPr>
        <w:t>l</w:t>
      </w:r>
      <w:r w:rsidRPr="00550D55">
        <w:rPr>
          <w:rFonts w:asciiTheme="minorHAnsi" w:hAnsiTheme="minorHAnsi" w:cstheme="minorHAnsi"/>
          <w:w w:val="90"/>
          <w:sz w:val="22"/>
          <w:szCs w:val="22"/>
        </w:rPr>
        <w:t>ly</w:t>
      </w:r>
      <w:r w:rsidRPr="00550D55">
        <w:rPr>
          <w:rFonts w:asciiTheme="minorHAnsi" w:hAnsiTheme="minorHAnsi" w:cstheme="minorHAnsi"/>
          <w:spacing w:val="8"/>
          <w:w w:val="9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50D55">
        <w:rPr>
          <w:rFonts w:asciiTheme="minorHAnsi" w:hAnsiTheme="minorHAnsi" w:cstheme="minorHAnsi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w w:val="92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4"/>
          <w:w w:val="92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1"/>
          <w:w w:val="92"/>
          <w:sz w:val="22"/>
          <w:szCs w:val="22"/>
        </w:rPr>
        <w:t>k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4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were</w:t>
      </w:r>
      <w:r w:rsidRPr="00550D55">
        <w:rPr>
          <w:rFonts w:asciiTheme="minorHAnsi" w:hAnsiTheme="minorHAnsi" w:cstheme="minorHAnsi"/>
          <w:spacing w:val="-2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5"/>
          <w:w w:val="93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ni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21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w w:val="90"/>
          <w:sz w:val="22"/>
          <w:szCs w:val="22"/>
        </w:rPr>
        <w:t>g</w:t>
      </w:r>
      <w:r w:rsidRPr="00550D55">
        <w:rPr>
          <w:rFonts w:asciiTheme="minorHAnsi" w:hAnsiTheme="minorHAnsi" w:cstheme="minorHAnsi"/>
          <w:w w:val="90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1"/>
          <w:w w:val="90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4"/>
          <w:w w:val="90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2"/>
          <w:w w:val="90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0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35"/>
          <w:w w:val="9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w w:val="90"/>
          <w:sz w:val="22"/>
          <w:szCs w:val="22"/>
        </w:rPr>
        <w:t>a</w:t>
      </w:r>
      <w:r w:rsidRPr="00550D55">
        <w:rPr>
          <w:rFonts w:asciiTheme="minorHAnsi" w:hAnsiTheme="minorHAnsi" w:cstheme="minorHAnsi"/>
          <w:w w:val="90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1"/>
          <w:w w:val="9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w w:val="92"/>
          <w:sz w:val="22"/>
          <w:szCs w:val="22"/>
        </w:rPr>
        <w:t>ar</w:t>
      </w:r>
      <w:r w:rsidRPr="00550D55">
        <w:rPr>
          <w:rFonts w:asciiTheme="minorHAnsi" w:hAnsiTheme="minorHAnsi" w:cstheme="minorHAnsi"/>
          <w:spacing w:val="4"/>
          <w:w w:val="92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2"/>
          <w:w w:val="92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1"/>
          <w:w w:val="92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2"/>
          <w:w w:val="92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.</w:t>
      </w:r>
      <w:r w:rsidRPr="00550D55">
        <w:rPr>
          <w:rFonts w:asciiTheme="minorHAnsi" w:hAnsiTheme="minorHAnsi" w:cstheme="minorHAnsi"/>
          <w:spacing w:val="26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8"/>
          <w:w w:val="92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3"/>
          <w:w w:val="92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1"/>
          <w:w w:val="92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7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3"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fl</w:t>
      </w:r>
      <w:r w:rsidRPr="00550D55">
        <w:rPr>
          <w:rFonts w:asciiTheme="minorHAnsi" w:hAnsiTheme="minorHAnsi" w:cstheme="minorHAnsi"/>
          <w:spacing w:val="2"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3"/>
          <w:w w:val="92"/>
          <w:sz w:val="22"/>
          <w:szCs w:val="22"/>
        </w:rPr>
        <w:t>c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4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chi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 xml:space="preserve">g </w:t>
      </w:r>
      <w:r w:rsidRPr="00550D55">
        <w:rPr>
          <w:rFonts w:asciiTheme="minorHAnsi" w:hAnsiTheme="minorHAnsi" w:cstheme="minorHAnsi"/>
          <w:spacing w:val="3"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2"/>
          <w:w w:val="92"/>
          <w:sz w:val="22"/>
          <w:szCs w:val="22"/>
        </w:rPr>
        <w:t>xp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2"/>
          <w:w w:val="92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1"/>
          <w:w w:val="92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w w:val="92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w w:val="92"/>
          <w:sz w:val="22"/>
          <w:szCs w:val="22"/>
        </w:rPr>
        <w:t>ce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6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50D55">
        <w:rPr>
          <w:rFonts w:asciiTheme="minorHAnsi" w:hAnsiTheme="minorHAnsi" w:cstheme="minorHAnsi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I,</w:t>
      </w:r>
      <w:r w:rsidRPr="00550D5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er</w:t>
      </w:r>
      <w:r w:rsidRPr="00550D5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>chi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g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;</w:t>
      </w:r>
      <w:r w:rsidRPr="00550D55">
        <w:rPr>
          <w:rFonts w:asciiTheme="minorHAnsi" w:hAnsiTheme="minorHAnsi" w:cstheme="minorHAnsi"/>
          <w:spacing w:val="6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3"/>
          <w:w w:val="94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3"/>
          <w:w w:val="94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ng</w:t>
      </w:r>
      <w:r w:rsidRPr="00550D55">
        <w:rPr>
          <w:rFonts w:asciiTheme="minorHAnsi" w:hAnsiTheme="minorHAnsi" w:cstheme="minorHAnsi"/>
          <w:spacing w:val="-6"/>
          <w:w w:val="94"/>
          <w:sz w:val="22"/>
          <w:szCs w:val="22"/>
        </w:rPr>
        <w:t>(</w:t>
      </w:r>
      <w:r w:rsidRPr="00550D55">
        <w:rPr>
          <w:rFonts w:asciiTheme="minorHAnsi" w:hAnsiTheme="minorHAnsi" w:cstheme="minorHAnsi"/>
          <w:spacing w:val="-7"/>
          <w:w w:val="94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)</w:t>
      </w:r>
      <w:r w:rsidRPr="00550D55">
        <w:rPr>
          <w:rFonts w:asciiTheme="minorHAnsi" w:hAnsiTheme="minorHAnsi" w:cstheme="minorHAnsi"/>
          <w:spacing w:val="5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ab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50D55">
        <w:rPr>
          <w:rFonts w:asciiTheme="minorHAnsi" w:hAnsiTheme="minorHAnsi" w:cstheme="minorHAnsi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4"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1"/>
          <w:w w:val="92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3"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5"/>
          <w:w w:val="92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w w:val="92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3"/>
          <w:w w:val="92"/>
          <w:sz w:val="22"/>
          <w:szCs w:val="22"/>
        </w:rPr>
        <w:t>c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11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50D55">
        <w:rPr>
          <w:rFonts w:asciiTheme="minorHAnsi" w:hAnsiTheme="minorHAnsi" w:cstheme="minorHAnsi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50D55">
        <w:rPr>
          <w:rFonts w:asciiTheme="minorHAnsi" w:hAnsiTheme="minorHAnsi" w:cstheme="minorHAnsi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5"/>
          <w:w w:val="93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ni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g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.</w:t>
      </w:r>
      <w:r w:rsidRPr="00550D55">
        <w:rPr>
          <w:rFonts w:asciiTheme="minorHAnsi" w:hAnsiTheme="minorHAnsi" w:cstheme="minorHAnsi"/>
          <w:spacing w:val="24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7"/>
          <w:w w:val="93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2"/>
          <w:w w:val="93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 xml:space="preserve">y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6"/>
          <w:w w:val="90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4"/>
          <w:w w:val="90"/>
          <w:sz w:val="22"/>
          <w:szCs w:val="22"/>
        </w:rPr>
        <w:t>l</w:t>
      </w:r>
      <w:r w:rsidRPr="00550D55">
        <w:rPr>
          <w:rFonts w:asciiTheme="minorHAnsi" w:hAnsiTheme="minorHAnsi" w:cstheme="minorHAnsi"/>
          <w:w w:val="90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6"/>
          <w:w w:val="9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w w:val="110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w w:val="103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4"/>
          <w:w w:val="89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1"/>
          <w:w w:val="83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89"/>
          <w:sz w:val="22"/>
          <w:szCs w:val="22"/>
        </w:rPr>
        <w:t xml:space="preserve">e 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ib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50D55">
        <w:rPr>
          <w:rFonts w:asciiTheme="minorHAnsi" w:hAnsiTheme="minorHAnsi" w:cstheme="minorHAnsi"/>
          <w:sz w:val="22"/>
          <w:szCs w:val="22"/>
        </w:rPr>
        <w:t>te</w:t>
      </w:r>
      <w:r w:rsidRPr="00550D5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5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at</w:t>
      </w:r>
      <w:r w:rsidRPr="00550D55">
        <w:rPr>
          <w:rFonts w:asciiTheme="minorHAnsi" w:hAnsiTheme="minorHAnsi" w:cstheme="minorHAnsi"/>
          <w:spacing w:val="1"/>
          <w:w w:val="95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m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3"/>
          <w:w w:val="95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23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5"/>
          <w:w w:val="95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ho</w:t>
      </w:r>
      <w:r w:rsidRPr="00550D55">
        <w:rPr>
          <w:rFonts w:asciiTheme="minorHAnsi" w:hAnsiTheme="minorHAnsi" w:cstheme="minorHAnsi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5"/>
          <w:w w:val="93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5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50D55">
        <w:rPr>
          <w:rFonts w:asciiTheme="minorHAnsi" w:hAnsiTheme="minorHAnsi" w:cstheme="minorHAnsi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7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97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97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4"/>
          <w:w w:val="97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-1"/>
          <w:w w:val="97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97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5"/>
          <w:w w:val="97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ar</w:t>
      </w:r>
      <w:r w:rsidRPr="00550D55">
        <w:rPr>
          <w:rFonts w:asciiTheme="minorHAnsi" w:hAnsiTheme="minorHAnsi" w:cstheme="minorHAnsi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x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.</w:t>
      </w:r>
    </w:p>
    <w:p w14:paraId="1A6BBBA8" w14:textId="77777777" w:rsidR="00B504F8" w:rsidRPr="00550D55" w:rsidRDefault="00B504F8">
      <w:pPr>
        <w:spacing w:line="160" w:lineRule="exact"/>
        <w:rPr>
          <w:rFonts w:asciiTheme="minorHAnsi" w:hAnsiTheme="minorHAnsi" w:cstheme="minorHAnsi"/>
          <w:sz w:val="22"/>
          <w:szCs w:val="22"/>
        </w:rPr>
      </w:pPr>
    </w:p>
    <w:p w14:paraId="320AC9D0" w14:textId="77777777" w:rsidR="00B504F8" w:rsidRPr="00550D55" w:rsidRDefault="00B504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2ED09BA" w14:textId="77777777" w:rsidR="00B504F8" w:rsidRPr="00550D55" w:rsidRDefault="006B7824">
      <w:pPr>
        <w:ind w:left="208"/>
        <w:rPr>
          <w:rFonts w:asciiTheme="minorHAnsi" w:hAnsiTheme="minorHAnsi" w:cstheme="minorHAnsi"/>
          <w:sz w:val="22"/>
          <w:szCs w:val="22"/>
        </w:rPr>
      </w:pPr>
      <w:r w:rsidRPr="00550D55">
        <w:rPr>
          <w:rFonts w:asciiTheme="minorHAnsi" w:hAnsiTheme="minorHAnsi" w:cstheme="minorHAnsi"/>
          <w:b/>
          <w:spacing w:val="5"/>
          <w:sz w:val="22"/>
          <w:szCs w:val="22"/>
        </w:rPr>
        <w:t>2</w:t>
      </w:r>
      <w:r w:rsidRPr="00550D55">
        <w:rPr>
          <w:rFonts w:asciiTheme="minorHAnsi" w:hAnsiTheme="minorHAnsi" w:cstheme="minorHAnsi"/>
          <w:b/>
          <w:sz w:val="22"/>
          <w:szCs w:val="22"/>
        </w:rPr>
        <w:t>.</w:t>
      </w:r>
      <w:r w:rsidRPr="00550D55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10"/>
          <w:w w:val="92"/>
          <w:sz w:val="22"/>
          <w:szCs w:val="22"/>
        </w:rPr>
        <w:t>W</w:t>
      </w:r>
      <w:r w:rsidRPr="00550D55">
        <w:rPr>
          <w:rFonts w:asciiTheme="minorHAnsi" w:hAnsiTheme="minorHAnsi" w:cstheme="minorHAnsi"/>
          <w:b/>
          <w:spacing w:val="3"/>
          <w:w w:val="92"/>
          <w:sz w:val="22"/>
          <w:szCs w:val="22"/>
        </w:rPr>
        <w:t>h</w:t>
      </w:r>
      <w:r w:rsidRPr="00550D55">
        <w:rPr>
          <w:rFonts w:asciiTheme="minorHAnsi" w:hAnsiTheme="minorHAnsi" w:cstheme="minorHAnsi"/>
          <w:b/>
          <w:w w:val="92"/>
          <w:sz w:val="22"/>
          <w:szCs w:val="22"/>
        </w:rPr>
        <w:t>at</w:t>
      </w:r>
      <w:r w:rsidRPr="00550D55">
        <w:rPr>
          <w:rFonts w:asciiTheme="minorHAnsi" w:hAnsiTheme="minorHAnsi" w:cstheme="minorHAnsi"/>
          <w:b/>
          <w:spacing w:val="10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7"/>
          <w:w w:val="92"/>
          <w:sz w:val="22"/>
          <w:szCs w:val="22"/>
        </w:rPr>
        <w:t>k</w:t>
      </w:r>
      <w:r w:rsidRPr="00550D55">
        <w:rPr>
          <w:rFonts w:asciiTheme="minorHAnsi" w:hAnsiTheme="minorHAnsi" w:cstheme="minorHAnsi"/>
          <w:b/>
          <w:spacing w:val="4"/>
          <w:w w:val="92"/>
          <w:sz w:val="22"/>
          <w:szCs w:val="22"/>
        </w:rPr>
        <w:t>i</w:t>
      </w:r>
      <w:r w:rsidRPr="00550D55">
        <w:rPr>
          <w:rFonts w:asciiTheme="minorHAnsi" w:hAnsiTheme="minorHAnsi" w:cstheme="minorHAnsi"/>
          <w:b/>
          <w:spacing w:val="-1"/>
          <w:w w:val="92"/>
          <w:sz w:val="22"/>
          <w:szCs w:val="22"/>
        </w:rPr>
        <w:t>n</w:t>
      </w:r>
      <w:r w:rsidRPr="00550D55">
        <w:rPr>
          <w:rFonts w:asciiTheme="minorHAnsi" w:hAnsiTheme="minorHAnsi" w:cstheme="minorHAnsi"/>
          <w:b/>
          <w:w w:val="92"/>
          <w:sz w:val="22"/>
          <w:szCs w:val="22"/>
        </w:rPr>
        <w:t>d</w:t>
      </w:r>
      <w:r w:rsidRPr="00550D55">
        <w:rPr>
          <w:rFonts w:asciiTheme="minorHAnsi" w:hAnsiTheme="minorHAnsi" w:cstheme="minorHAnsi"/>
          <w:b/>
          <w:spacing w:val="6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b/>
          <w:sz w:val="22"/>
          <w:szCs w:val="22"/>
        </w:rPr>
        <w:t>f</w:t>
      </w:r>
      <w:r w:rsidRPr="00550D55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z w:val="22"/>
          <w:szCs w:val="22"/>
        </w:rPr>
        <w:t>a</w:t>
      </w:r>
      <w:r w:rsidRPr="00550D55">
        <w:rPr>
          <w:rFonts w:asciiTheme="minorHAnsi" w:hAnsiTheme="minorHAnsi" w:cstheme="minorHAnsi"/>
          <w:b/>
          <w:spacing w:val="-1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1"/>
          <w:w w:val="92"/>
          <w:sz w:val="22"/>
          <w:szCs w:val="22"/>
        </w:rPr>
        <w:t>t</w:t>
      </w:r>
      <w:r w:rsidRPr="00550D55">
        <w:rPr>
          <w:rFonts w:asciiTheme="minorHAnsi" w:hAnsiTheme="minorHAnsi" w:cstheme="minorHAnsi"/>
          <w:b/>
          <w:spacing w:val="3"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spacing w:val="2"/>
          <w:w w:val="92"/>
          <w:sz w:val="22"/>
          <w:szCs w:val="22"/>
        </w:rPr>
        <w:t>a</w:t>
      </w:r>
      <w:r w:rsidRPr="00550D55">
        <w:rPr>
          <w:rFonts w:asciiTheme="minorHAnsi" w:hAnsiTheme="minorHAnsi" w:cstheme="minorHAnsi"/>
          <w:b/>
          <w:spacing w:val="3"/>
          <w:w w:val="92"/>
          <w:sz w:val="22"/>
          <w:szCs w:val="22"/>
        </w:rPr>
        <w:t>c</w:t>
      </w:r>
      <w:r w:rsidRPr="00550D55">
        <w:rPr>
          <w:rFonts w:asciiTheme="minorHAnsi" w:hAnsiTheme="minorHAnsi" w:cstheme="minorHAnsi"/>
          <w:b/>
          <w:spacing w:val="4"/>
          <w:w w:val="92"/>
          <w:sz w:val="22"/>
          <w:szCs w:val="22"/>
        </w:rPr>
        <w:t>hi</w:t>
      </w:r>
      <w:r w:rsidRPr="00550D55">
        <w:rPr>
          <w:rFonts w:asciiTheme="minorHAnsi" w:hAnsiTheme="minorHAnsi" w:cstheme="minorHAnsi"/>
          <w:b/>
          <w:spacing w:val="3"/>
          <w:w w:val="92"/>
          <w:sz w:val="22"/>
          <w:szCs w:val="22"/>
        </w:rPr>
        <w:t>n</w:t>
      </w:r>
      <w:r w:rsidRPr="00550D55">
        <w:rPr>
          <w:rFonts w:asciiTheme="minorHAnsi" w:hAnsiTheme="minorHAnsi" w:cstheme="minorHAnsi"/>
          <w:b/>
          <w:w w:val="92"/>
          <w:sz w:val="22"/>
          <w:szCs w:val="22"/>
        </w:rPr>
        <w:t>g</w:t>
      </w:r>
      <w:r w:rsidRPr="00550D55">
        <w:rPr>
          <w:rFonts w:asciiTheme="minorHAnsi" w:hAnsiTheme="minorHAnsi" w:cstheme="minorHAnsi"/>
          <w:b/>
          <w:spacing w:val="6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spacing w:val="-1"/>
          <w:w w:val="92"/>
          <w:sz w:val="22"/>
          <w:szCs w:val="22"/>
        </w:rPr>
        <w:t>n</w:t>
      </w:r>
      <w:r w:rsidRPr="00550D55">
        <w:rPr>
          <w:rFonts w:asciiTheme="minorHAnsi" w:hAnsiTheme="minorHAnsi" w:cstheme="minorHAnsi"/>
          <w:b/>
          <w:spacing w:val="6"/>
          <w:w w:val="92"/>
          <w:sz w:val="22"/>
          <w:szCs w:val="22"/>
        </w:rPr>
        <w:t>v</w:t>
      </w:r>
      <w:r w:rsidRPr="00550D55">
        <w:rPr>
          <w:rFonts w:asciiTheme="minorHAnsi" w:hAnsiTheme="minorHAnsi" w:cstheme="minorHAnsi"/>
          <w:b/>
          <w:spacing w:val="3"/>
          <w:w w:val="92"/>
          <w:sz w:val="22"/>
          <w:szCs w:val="22"/>
        </w:rPr>
        <w:t>i</w:t>
      </w:r>
      <w:r w:rsidRPr="00550D55">
        <w:rPr>
          <w:rFonts w:asciiTheme="minorHAnsi" w:hAnsiTheme="minorHAnsi" w:cstheme="minorHAnsi"/>
          <w:b/>
          <w:spacing w:val="1"/>
          <w:w w:val="92"/>
          <w:sz w:val="22"/>
          <w:szCs w:val="22"/>
        </w:rPr>
        <w:t>r</w:t>
      </w:r>
      <w:r w:rsidRPr="00550D55">
        <w:rPr>
          <w:rFonts w:asciiTheme="minorHAnsi" w:hAnsiTheme="minorHAnsi" w:cstheme="minorHAnsi"/>
          <w:b/>
          <w:spacing w:val="-1"/>
          <w:w w:val="92"/>
          <w:sz w:val="22"/>
          <w:szCs w:val="22"/>
        </w:rPr>
        <w:t>o</w:t>
      </w:r>
      <w:r w:rsidRPr="00550D55">
        <w:rPr>
          <w:rFonts w:asciiTheme="minorHAnsi" w:hAnsiTheme="minorHAnsi" w:cstheme="minorHAnsi"/>
          <w:b/>
          <w:spacing w:val="4"/>
          <w:w w:val="92"/>
          <w:sz w:val="22"/>
          <w:szCs w:val="22"/>
        </w:rPr>
        <w:t>n</w:t>
      </w:r>
      <w:r w:rsidRPr="00550D55">
        <w:rPr>
          <w:rFonts w:asciiTheme="minorHAnsi" w:hAnsiTheme="minorHAnsi" w:cstheme="minorHAnsi"/>
          <w:b/>
          <w:w w:val="92"/>
          <w:sz w:val="22"/>
          <w:szCs w:val="22"/>
        </w:rPr>
        <w:t>me</w:t>
      </w:r>
      <w:r w:rsidRPr="00550D55">
        <w:rPr>
          <w:rFonts w:asciiTheme="minorHAnsi" w:hAnsiTheme="minorHAnsi" w:cstheme="minorHAnsi"/>
          <w:b/>
          <w:spacing w:val="-3"/>
          <w:w w:val="92"/>
          <w:sz w:val="22"/>
          <w:szCs w:val="22"/>
        </w:rPr>
        <w:t>n</w:t>
      </w:r>
      <w:r w:rsidRPr="00550D55">
        <w:rPr>
          <w:rFonts w:asciiTheme="minorHAnsi" w:hAnsiTheme="minorHAnsi" w:cstheme="minorHAnsi"/>
          <w:b/>
          <w:w w:val="92"/>
          <w:sz w:val="22"/>
          <w:szCs w:val="22"/>
        </w:rPr>
        <w:t>t</w:t>
      </w:r>
      <w:r w:rsidRPr="00550D55">
        <w:rPr>
          <w:rFonts w:asciiTheme="minorHAnsi" w:hAnsiTheme="minorHAnsi" w:cstheme="minorHAnsi"/>
          <w:b/>
          <w:spacing w:val="13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6"/>
          <w:sz w:val="22"/>
          <w:szCs w:val="22"/>
        </w:rPr>
        <w:t>w</w:t>
      </w:r>
      <w:r w:rsidRPr="00550D55">
        <w:rPr>
          <w:rFonts w:asciiTheme="minorHAnsi" w:hAnsiTheme="minorHAnsi" w:cstheme="minorHAnsi"/>
          <w:b/>
          <w:spacing w:val="5"/>
          <w:sz w:val="22"/>
          <w:szCs w:val="22"/>
        </w:rPr>
        <w:t>il</w:t>
      </w:r>
      <w:r w:rsidRPr="00550D55">
        <w:rPr>
          <w:rFonts w:asciiTheme="minorHAnsi" w:hAnsiTheme="minorHAnsi" w:cstheme="minorHAnsi"/>
          <w:b/>
          <w:sz w:val="22"/>
          <w:szCs w:val="22"/>
        </w:rPr>
        <w:t>l</w:t>
      </w:r>
      <w:r w:rsidRPr="00550D55">
        <w:rPr>
          <w:rFonts w:asciiTheme="minorHAnsi" w:hAnsiTheme="minorHAnsi" w:cstheme="minorHAnsi"/>
          <w:b/>
          <w:spacing w:val="-1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550D55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b/>
          <w:sz w:val="22"/>
          <w:szCs w:val="22"/>
        </w:rPr>
        <w:t>u</w:t>
      </w:r>
      <w:r w:rsidRPr="00550D55">
        <w:rPr>
          <w:rFonts w:asciiTheme="minorHAnsi" w:hAnsiTheme="minorHAnsi" w:cstheme="minorHAnsi"/>
          <w:b/>
          <w:spacing w:val="-2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1"/>
          <w:w w:val="88"/>
          <w:sz w:val="22"/>
          <w:szCs w:val="22"/>
        </w:rPr>
        <w:t>cr</w:t>
      </w:r>
      <w:r w:rsidRPr="00550D55">
        <w:rPr>
          <w:rFonts w:asciiTheme="minorHAnsi" w:hAnsiTheme="minorHAnsi" w:cstheme="minorHAnsi"/>
          <w:b/>
          <w:spacing w:val="3"/>
          <w:w w:val="88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w w:val="88"/>
          <w:sz w:val="22"/>
          <w:szCs w:val="22"/>
        </w:rPr>
        <w:t>a</w:t>
      </w:r>
      <w:r w:rsidRPr="00550D55">
        <w:rPr>
          <w:rFonts w:asciiTheme="minorHAnsi" w:hAnsiTheme="minorHAnsi" w:cstheme="minorHAnsi"/>
          <w:b/>
          <w:spacing w:val="1"/>
          <w:w w:val="88"/>
          <w:sz w:val="22"/>
          <w:szCs w:val="22"/>
        </w:rPr>
        <w:t>t</w:t>
      </w:r>
      <w:r w:rsidRPr="00550D55">
        <w:rPr>
          <w:rFonts w:asciiTheme="minorHAnsi" w:hAnsiTheme="minorHAnsi" w:cstheme="minorHAnsi"/>
          <w:b/>
          <w:w w:val="88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spacing w:val="9"/>
          <w:w w:val="8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1"/>
          <w:w w:val="88"/>
          <w:sz w:val="22"/>
          <w:szCs w:val="22"/>
        </w:rPr>
        <w:t>f</w:t>
      </w:r>
      <w:r w:rsidRPr="00550D55">
        <w:rPr>
          <w:rFonts w:asciiTheme="minorHAnsi" w:hAnsiTheme="minorHAnsi" w:cstheme="minorHAnsi"/>
          <w:b/>
          <w:spacing w:val="-1"/>
          <w:w w:val="88"/>
          <w:sz w:val="22"/>
          <w:szCs w:val="22"/>
        </w:rPr>
        <w:t>o</w:t>
      </w:r>
      <w:r w:rsidRPr="00550D55">
        <w:rPr>
          <w:rFonts w:asciiTheme="minorHAnsi" w:hAnsiTheme="minorHAnsi" w:cstheme="minorHAnsi"/>
          <w:b/>
          <w:w w:val="88"/>
          <w:sz w:val="22"/>
          <w:szCs w:val="22"/>
        </w:rPr>
        <w:t>r</w:t>
      </w:r>
      <w:r w:rsidRPr="00550D55">
        <w:rPr>
          <w:rFonts w:asciiTheme="minorHAnsi" w:hAnsiTheme="minorHAnsi" w:cstheme="minorHAnsi"/>
          <w:b/>
          <w:spacing w:val="9"/>
          <w:w w:val="8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1"/>
          <w:w w:val="88"/>
          <w:sz w:val="22"/>
          <w:szCs w:val="22"/>
        </w:rPr>
        <w:t>y</w:t>
      </w:r>
      <w:r w:rsidRPr="00550D55">
        <w:rPr>
          <w:rFonts w:asciiTheme="minorHAnsi" w:hAnsiTheme="minorHAnsi" w:cstheme="minorHAnsi"/>
          <w:b/>
          <w:spacing w:val="-1"/>
          <w:w w:val="88"/>
          <w:sz w:val="22"/>
          <w:szCs w:val="22"/>
        </w:rPr>
        <w:t>o</w:t>
      </w:r>
      <w:r w:rsidRPr="00550D55">
        <w:rPr>
          <w:rFonts w:asciiTheme="minorHAnsi" w:hAnsiTheme="minorHAnsi" w:cstheme="minorHAnsi"/>
          <w:b/>
          <w:spacing w:val="4"/>
          <w:w w:val="88"/>
          <w:sz w:val="22"/>
          <w:szCs w:val="22"/>
        </w:rPr>
        <w:t>u</w:t>
      </w:r>
      <w:r w:rsidRPr="00550D55">
        <w:rPr>
          <w:rFonts w:asciiTheme="minorHAnsi" w:hAnsiTheme="minorHAnsi" w:cstheme="minorHAnsi"/>
          <w:b/>
          <w:w w:val="88"/>
          <w:sz w:val="22"/>
          <w:szCs w:val="22"/>
        </w:rPr>
        <w:t>r</w:t>
      </w:r>
      <w:r w:rsidRPr="00550D55">
        <w:rPr>
          <w:rFonts w:asciiTheme="minorHAnsi" w:hAnsiTheme="minorHAnsi" w:cstheme="minorHAnsi"/>
          <w:b/>
          <w:spacing w:val="15"/>
          <w:w w:val="8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1"/>
          <w:w w:val="88"/>
          <w:sz w:val="22"/>
          <w:szCs w:val="22"/>
        </w:rPr>
        <w:t>s</w:t>
      </w:r>
      <w:r w:rsidRPr="00550D55">
        <w:rPr>
          <w:rFonts w:asciiTheme="minorHAnsi" w:hAnsiTheme="minorHAnsi" w:cstheme="minorHAnsi"/>
          <w:b/>
          <w:spacing w:val="4"/>
          <w:w w:val="96"/>
          <w:sz w:val="22"/>
          <w:szCs w:val="22"/>
        </w:rPr>
        <w:t>t</w:t>
      </w:r>
      <w:r w:rsidRPr="00550D55">
        <w:rPr>
          <w:rFonts w:asciiTheme="minorHAnsi" w:hAnsiTheme="minorHAnsi" w:cstheme="minorHAnsi"/>
          <w:b/>
          <w:spacing w:val="1"/>
          <w:w w:val="93"/>
          <w:sz w:val="22"/>
          <w:szCs w:val="22"/>
        </w:rPr>
        <w:t>u</w:t>
      </w:r>
      <w:r w:rsidRPr="00550D55">
        <w:rPr>
          <w:rFonts w:asciiTheme="minorHAnsi" w:hAnsiTheme="minorHAnsi" w:cstheme="minorHAnsi"/>
          <w:b/>
          <w:spacing w:val="1"/>
          <w:w w:val="92"/>
          <w:sz w:val="22"/>
          <w:szCs w:val="22"/>
        </w:rPr>
        <w:t>d</w:t>
      </w:r>
      <w:r w:rsidRPr="00550D55">
        <w:rPr>
          <w:rFonts w:asciiTheme="minorHAnsi" w:hAnsiTheme="minorHAnsi" w:cstheme="minorHAnsi"/>
          <w:b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spacing w:val="-3"/>
          <w:w w:val="95"/>
          <w:sz w:val="22"/>
          <w:szCs w:val="22"/>
        </w:rPr>
        <w:t>n</w:t>
      </w:r>
      <w:r w:rsidRPr="00550D55">
        <w:rPr>
          <w:rFonts w:asciiTheme="minorHAnsi" w:hAnsiTheme="minorHAnsi" w:cstheme="minorHAnsi"/>
          <w:b/>
          <w:spacing w:val="4"/>
          <w:w w:val="96"/>
          <w:sz w:val="22"/>
          <w:szCs w:val="22"/>
        </w:rPr>
        <w:t>t</w:t>
      </w:r>
      <w:r w:rsidRPr="00550D55">
        <w:rPr>
          <w:rFonts w:asciiTheme="minorHAnsi" w:hAnsiTheme="minorHAnsi" w:cstheme="minorHAnsi"/>
          <w:b/>
          <w:spacing w:val="3"/>
          <w:w w:val="88"/>
          <w:sz w:val="22"/>
          <w:szCs w:val="22"/>
        </w:rPr>
        <w:t>s</w:t>
      </w:r>
      <w:r w:rsidRPr="00550D55">
        <w:rPr>
          <w:rFonts w:asciiTheme="minorHAnsi" w:hAnsiTheme="minorHAnsi" w:cstheme="minorHAnsi"/>
          <w:b/>
          <w:w w:val="66"/>
          <w:sz w:val="22"/>
          <w:szCs w:val="22"/>
        </w:rPr>
        <w:t>?</w:t>
      </w:r>
    </w:p>
    <w:p w14:paraId="3A9B0441" w14:textId="77777777" w:rsidR="00B504F8" w:rsidRPr="00550D55" w:rsidRDefault="006B7824">
      <w:pPr>
        <w:spacing w:before="70" w:line="250" w:lineRule="auto"/>
        <w:ind w:left="408" w:right="212"/>
        <w:rPr>
          <w:rFonts w:asciiTheme="minorHAnsi" w:hAnsiTheme="minorHAnsi" w:cstheme="minorHAnsi"/>
          <w:sz w:val="22"/>
          <w:szCs w:val="22"/>
        </w:rPr>
      </w:pPr>
      <w:r w:rsidRPr="00550D55">
        <w:rPr>
          <w:rFonts w:asciiTheme="minorHAnsi" w:hAnsiTheme="minorHAnsi" w:cstheme="minorHAnsi"/>
          <w:spacing w:val="3"/>
          <w:w w:val="92"/>
          <w:sz w:val="22"/>
          <w:szCs w:val="22"/>
        </w:rPr>
        <w:t>Re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fl</w:t>
      </w:r>
      <w:r w:rsidRPr="00550D55">
        <w:rPr>
          <w:rFonts w:asciiTheme="minorHAnsi" w:hAnsiTheme="minorHAnsi" w:cstheme="minorHAnsi"/>
          <w:spacing w:val="2"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3"/>
          <w:w w:val="92"/>
          <w:sz w:val="22"/>
          <w:szCs w:val="22"/>
        </w:rPr>
        <w:t>c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5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3"/>
          <w:w w:val="96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2"/>
          <w:w w:val="9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3"/>
          <w:w w:val="96"/>
          <w:sz w:val="22"/>
          <w:szCs w:val="22"/>
        </w:rPr>
        <w:t>chi</w:t>
      </w:r>
      <w:r w:rsidRPr="00550D55">
        <w:rPr>
          <w:rFonts w:asciiTheme="minorHAnsi" w:hAnsiTheme="minorHAnsi" w:cstheme="minorHAnsi"/>
          <w:spacing w:val="2"/>
          <w:w w:val="96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1"/>
          <w:w w:val="9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2"/>
          <w:w w:val="96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w w:val="96"/>
          <w:sz w:val="22"/>
          <w:szCs w:val="22"/>
        </w:rPr>
        <w:t>v</w:t>
      </w:r>
      <w:r w:rsidRPr="00550D55">
        <w:rPr>
          <w:rFonts w:asciiTheme="minorHAnsi" w:hAnsiTheme="minorHAnsi" w:cstheme="minorHAnsi"/>
          <w:spacing w:val="3"/>
          <w:w w:val="96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2"/>
          <w:w w:val="96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w w:val="96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-1"/>
          <w:w w:val="96"/>
          <w:sz w:val="22"/>
          <w:szCs w:val="22"/>
        </w:rPr>
        <w:t>m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3"/>
          <w:w w:val="96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w w:val="96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13"/>
          <w:w w:val="9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at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1"/>
          <w:w w:val="95"/>
          <w:sz w:val="22"/>
          <w:szCs w:val="22"/>
        </w:rPr>
        <w:t>os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13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1"/>
          <w:w w:val="95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2"/>
          <w:w w:val="95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ate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1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"/>
          <w:w w:val="91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4"/>
          <w:w w:val="91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8"/>
          <w:w w:val="91"/>
          <w:sz w:val="22"/>
          <w:szCs w:val="22"/>
        </w:rPr>
        <w:t>—</w:t>
      </w:r>
      <w:r w:rsidRPr="00550D55">
        <w:rPr>
          <w:rFonts w:asciiTheme="minorHAnsi" w:hAnsiTheme="minorHAnsi" w:cstheme="minorHAnsi"/>
          <w:w w:val="91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3"/>
          <w:w w:val="91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5"/>
          <w:w w:val="91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w w:val="91"/>
          <w:sz w:val="22"/>
          <w:szCs w:val="22"/>
        </w:rPr>
        <w:t>h</w:t>
      </w:r>
      <w:r w:rsidRPr="00550D55">
        <w:rPr>
          <w:rFonts w:asciiTheme="minorHAnsi" w:hAnsiTheme="minorHAnsi" w:cstheme="minorHAnsi"/>
          <w:w w:val="91"/>
          <w:sz w:val="22"/>
          <w:szCs w:val="22"/>
        </w:rPr>
        <w:t xml:space="preserve">er </w:t>
      </w:r>
      <w:r w:rsidRPr="00550D55">
        <w:rPr>
          <w:rFonts w:asciiTheme="minorHAnsi" w:hAnsiTheme="minorHAnsi" w:cstheme="minorHAnsi"/>
          <w:spacing w:val="16"/>
          <w:w w:val="9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w w:val="91"/>
          <w:sz w:val="22"/>
          <w:szCs w:val="22"/>
        </w:rPr>
        <w:t>a</w:t>
      </w:r>
      <w:r w:rsidRPr="00550D55">
        <w:rPr>
          <w:rFonts w:asciiTheme="minorHAnsi" w:hAnsiTheme="minorHAnsi" w:cstheme="minorHAnsi"/>
          <w:w w:val="91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1"/>
          <w:w w:val="9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9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99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99"/>
          <w:sz w:val="22"/>
          <w:szCs w:val="22"/>
        </w:rPr>
        <w:t>ude</w:t>
      </w:r>
      <w:r w:rsidRPr="00550D55">
        <w:rPr>
          <w:rFonts w:asciiTheme="minorHAnsi" w:hAnsiTheme="minorHAnsi" w:cstheme="minorHAnsi"/>
          <w:spacing w:val="-3"/>
          <w:w w:val="99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2"/>
          <w:w w:val="99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99"/>
          <w:sz w:val="22"/>
          <w:szCs w:val="22"/>
        </w:rPr>
        <w:t>,</w:t>
      </w:r>
      <w:r w:rsidRPr="00550D55">
        <w:rPr>
          <w:rFonts w:asciiTheme="minorHAnsi" w:hAnsiTheme="minorHAnsi" w:cstheme="minorHAnsi"/>
          <w:spacing w:val="4"/>
          <w:w w:val="99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h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8"/>
          <w:w w:val="95"/>
          <w:sz w:val="22"/>
          <w:szCs w:val="22"/>
        </w:rPr>
        <w:t>r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,</w:t>
      </w:r>
      <w:r w:rsidRPr="00550D55">
        <w:rPr>
          <w:rFonts w:asciiTheme="minorHAnsi" w:hAnsiTheme="minorHAnsi" w:cstheme="minorHAnsi"/>
          <w:spacing w:val="5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ra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550D55">
        <w:rPr>
          <w:rFonts w:asciiTheme="minorHAnsi" w:hAnsiTheme="minorHAnsi" w:cstheme="minorHAnsi"/>
          <w:sz w:val="22"/>
          <w:szCs w:val="22"/>
        </w:rPr>
        <w:t xml:space="preserve">ate </w:t>
      </w:r>
      <w:r w:rsidRPr="00550D55">
        <w:rPr>
          <w:rFonts w:asciiTheme="minorHAnsi" w:hAnsiTheme="minorHAnsi" w:cstheme="minorHAnsi"/>
          <w:spacing w:val="-16"/>
          <w:w w:val="96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3"/>
          <w:w w:val="96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2"/>
          <w:w w:val="9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3"/>
          <w:w w:val="96"/>
          <w:sz w:val="22"/>
          <w:szCs w:val="22"/>
        </w:rPr>
        <w:t>chi</w:t>
      </w:r>
      <w:r w:rsidRPr="00550D55">
        <w:rPr>
          <w:rFonts w:asciiTheme="minorHAnsi" w:hAnsiTheme="minorHAnsi" w:cstheme="minorHAnsi"/>
          <w:spacing w:val="2"/>
          <w:w w:val="96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7"/>
          <w:w w:val="9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te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.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hi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k</w:t>
      </w:r>
      <w:r w:rsidRPr="00550D55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ab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50D55">
        <w:rPr>
          <w:rFonts w:asciiTheme="minorHAnsi" w:hAnsiTheme="minorHAnsi" w:cstheme="minorHAnsi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ho</w:t>
      </w:r>
      <w:r w:rsidRPr="00550D55">
        <w:rPr>
          <w:rFonts w:asciiTheme="minorHAnsi" w:hAnsiTheme="minorHAnsi" w:cstheme="minorHAnsi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w w:val="96"/>
          <w:sz w:val="22"/>
          <w:szCs w:val="22"/>
        </w:rPr>
        <w:t>in</w:t>
      </w:r>
      <w:r w:rsidRPr="00550D55">
        <w:rPr>
          <w:rFonts w:asciiTheme="minorHAnsi" w:hAnsiTheme="minorHAnsi" w:cstheme="minorHAnsi"/>
          <w:spacing w:val="1"/>
          <w:w w:val="96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96"/>
          <w:sz w:val="22"/>
          <w:szCs w:val="22"/>
        </w:rPr>
        <w:t>tr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3"/>
          <w:w w:val="96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1"/>
          <w:w w:val="96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2"/>
          <w:w w:val="96"/>
          <w:sz w:val="22"/>
          <w:szCs w:val="22"/>
        </w:rPr>
        <w:t>o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20"/>
          <w:w w:val="9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6"/>
          <w:sz w:val="22"/>
          <w:szCs w:val="22"/>
        </w:rPr>
        <w:t>c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3"/>
          <w:w w:val="96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at</w:t>
      </w:r>
      <w:r w:rsidRPr="00550D55">
        <w:rPr>
          <w:rFonts w:asciiTheme="minorHAnsi" w:hAnsiTheme="minorHAnsi" w:cstheme="minorHAnsi"/>
          <w:spacing w:val="2"/>
          <w:w w:val="96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-6"/>
          <w:w w:val="9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at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v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.</w:t>
      </w:r>
      <w:r w:rsidRPr="00550D55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w w:val="97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2"/>
          <w:w w:val="97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w w:val="97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7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1"/>
          <w:w w:val="97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97"/>
          <w:sz w:val="22"/>
          <w:szCs w:val="22"/>
        </w:rPr>
        <w:t>der</w:t>
      </w:r>
      <w:r w:rsidRPr="00550D55">
        <w:rPr>
          <w:rFonts w:asciiTheme="minorHAnsi" w:hAnsiTheme="minorHAnsi" w:cstheme="minorHAnsi"/>
          <w:spacing w:val="4"/>
          <w:w w:val="97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wh</w:t>
      </w:r>
      <w:r w:rsidRPr="00550D55">
        <w:rPr>
          <w:rFonts w:asciiTheme="minorHAnsi" w:hAnsiTheme="minorHAnsi" w:cstheme="minorHAnsi"/>
          <w:sz w:val="22"/>
          <w:szCs w:val="22"/>
        </w:rPr>
        <w:t>at</w:t>
      </w:r>
      <w:r w:rsidRPr="00550D55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7"/>
          <w:sz w:val="22"/>
          <w:szCs w:val="22"/>
        </w:rPr>
        <w:t>k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 xml:space="preserve"> o</w:t>
      </w:r>
      <w:r w:rsidRPr="00550D55">
        <w:rPr>
          <w:rFonts w:asciiTheme="minorHAnsi" w:hAnsiTheme="minorHAnsi" w:cstheme="minorHAnsi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2"/>
          <w:w w:val="96"/>
          <w:sz w:val="22"/>
          <w:szCs w:val="22"/>
        </w:rPr>
        <w:t>el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4"/>
          <w:w w:val="96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w w:val="96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2"/>
          <w:w w:val="96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w w:val="96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1"/>
          <w:w w:val="96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3"/>
          <w:w w:val="96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-2"/>
          <w:w w:val="96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p</w:t>
      </w:r>
      <w:r w:rsidRPr="00550D55">
        <w:rPr>
          <w:rFonts w:asciiTheme="minorHAnsi" w:hAnsiTheme="minorHAnsi" w:cstheme="minorHAnsi"/>
          <w:spacing w:val="5"/>
          <w:w w:val="9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 xml:space="preserve">u 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2"/>
          <w:sz w:val="22"/>
          <w:szCs w:val="22"/>
        </w:rPr>
        <w:t>h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w w:val="92"/>
          <w:sz w:val="22"/>
          <w:szCs w:val="22"/>
        </w:rPr>
        <w:t>v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6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0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90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90"/>
          <w:sz w:val="22"/>
          <w:szCs w:val="22"/>
        </w:rPr>
        <w:t>ude</w:t>
      </w:r>
      <w:r w:rsidRPr="00550D55">
        <w:rPr>
          <w:rFonts w:asciiTheme="minorHAnsi" w:hAnsiTheme="minorHAnsi" w:cstheme="minorHAnsi"/>
          <w:spacing w:val="-3"/>
          <w:w w:val="90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w w:val="90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1"/>
          <w:w w:val="90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90"/>
          <w:sz w:val="22"/>
          <w:szCs w:val="22"/>
        </w:rPr>
        <w:t xml:space="preserve">, </w:t>
      </w:r>
      <w:r w:rsidRPr="00550D55">
        <w:rPr>
          <w:rFonts w:asciiTheme="minorHAnsi" w:hAnsiTheme="minorHAnsi" w:cstheme="minorHAnsi"/>
          <w:spacing w:val="15"/>
          <w:w w:val="9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w w:val="90"/>
          <w:sz w:val="22"/>
          <w:szCs w:val="22"/>
        </w:rPr>
        <w:t>a</w:t>
      </w:r>
      <w:r w:rsidRPr="00550D55">
        <w:rPr>
          <w:rFonts w:asciiTheme="minorHAnsi" w:hAnsiTheme="minorHAnsi" w:cstheme="minorHAnsi"/>
          <w:w w:val="90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1"/>
          <w:w w:val="9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0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2"/>
          <w:w w:val="90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4"/>
          <w:w w:val="90"/>
          <w:sz w:val="22"/>
          <w:szCs w:val="22"/>
        </w:rPr>
        <w:t>l</w:t>
      </w:r>
      <w:r w:rsidRPr="00550D55">
        <w:rPr>
          <w:rFonts w:asciiTheme="minorHAnsi" w:hAnsiTheme="minorHAnsi" w:cstheme="minorHAnsi"/>
          <w:w w:val="90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5"/>
          <w:w w:val="90"/>
          <w:sz w:val="22"/>
          <w:szCs w:val="22"/>
        </w:rPr>
        <w:t xml:space="preserve"> a</w:t>
      </w:r>
      <w:r w:rsidRPr="00550D55">
        <w:rPr>
          <w:rFonts w:asciiTheme="minorHAnsi" w:hAnsiTheme="minorHAnsi" w:cstheme="minorHAnsi"/>
          <w:w w:val="90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1"/>
          <w:w w:val="9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at</w:t>
      </w:r>
      <w:r w:rsidRPr="00550D55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7"/>
          <w:sz w:val="22"/>
          <w:szCs w:val="22"/>
        </w:rPr>
        <w:t>k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 xml:space="preserve"> o</w:t>
      </w:r>
      <w:r w:rsidRPr="00550D55">
        <w:rPr>
          <w:rFonts w:asciiTheme="minorHAnsi" w:hAnsiTheme="minorHAnsi" w:cstheme="minorHAnsi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el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2"/>
          <w:w w:val="95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1"/>
          <w:w w:val="95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-2"/>
          <w:w w:val="95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1"/>
          <w:w w:val="95"/>
          <w:sz w:val="22"/>
          <w:szCs w:val="22"/>
        </w:rPr>
        <w:t>p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5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ho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w w:val="91"/>
          <w:sz w:val="22"/>
          <w:szCs w:val="22"/>
        </w:rPr>
        <w:t>wil</w:t>
      </w:r>
      <w:r w:rsidRPr="00550D55">
        <w:rPr>
          <w:rFonts w:asciiTheme="minorHAnsi" w:hAnsiTheme="minorHAnsi" w:cstheme="minorHAnsi"/>
          <w:w w:val="91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4"/>
          <w:w w:val="9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1"/>
          <w:sz w:val="22"/>
          <w:szCs w:val="22"/>
        </w:rPr>
        <w:t>h</w:t>
      </w:r>
      <w:r w:rsidRPr="00550D55">
        <w:rPr>
          <w:rFonts w:asciiTheme="minorHAnsi" w:hAnsiTheme="minorHAnsi" w:cstheme="minorHAnsi"/>
          <w:w w:val="91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w w:val="91"/>
          <w:sz w:val="22"/>
          <w:szCs w:val="22"/>
        </w:rPr>
        <w:t>v</w:t>
      </w:r>
      <w:r w:rsidRPr="00550D55">
        <w:rPr>
          <w:rFonts w:asciiTheme="minorHAnsi" w:hAnsiTheme="minorHAnsi" w:cstheme="minorHAnsi"/>
          <w:w w:val="91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10"/>
          <w:w w:val="9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550D55">
        <w:rPr>
          <w:rFonts w:asciiTheme="minorHAnsi" w:hAnsiTheme="minorHAnsi" w:cstheme="minorHAnsi"/>
          <w:sz w:val="22"/>
          <w:szCs w:val="22"/>
        </w:rPr>
        <w:t xml:space="preserve">. </w:t>
      </w:r>
      <w:r w:rsidRPr="00550D55">
        <w:rPr>
          <w:rFonts w:asciiTheme="minorHAnsi" w:hAnsiTheme="minorHAnsi" w:cstheme="minorHAnsi"/>
          <w:spacing w:val="4"/>
          <w:w w:val="97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2"/>
          <w:w w:val="97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w w:val="97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7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1"/>
          <w:w w:val="97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97"/>
          <w:sz w:val="22"/>
          <w:szCs w:val="22"/>
        </w:rPr>
        <w:t>der</w:t>
      </w:r>
      <w:r w:rsidRPr="00550D55">
        <w:rPr>
          <w:rFonts w:asciiTheme="minorHAnsi" w:hAnsiTheme="minorHAnsi" w:cstheme="minorHAnsi"/>
          <w:spacing w:val="4"/>
          <w:w w:val="97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3"/>
          <w:w w:val="94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3"/>
          <w:w w:val="94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>g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3"/>
          <w:sz w:val="22"/>
          <w:szCs w:val="22"/>
        </w:rPr>
        <w:t>c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v</w:t>
      </w:r>
      <w:r w:rsidRPr="00550D55">
        <w:rPr>
          <w:rFonts w:asciiTheme="minorHAnsi" w:hAnsiTheme="minorHAnsi" w:cstheme="minorHAnsi"/>
          <w:spacing w:val="-3"/>
          <w:w w:val="9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6"/>
          <w:w w:val="93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1"/>
          <w:w w:val="93"/>
          <w:sz w:val="22"/>
          <w:szCs w:val="22"/>
        </w:rPr>
        <w:t>y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,</w:t>
      </w:r>
      <w:r w:rsidRPr="00550D55">
        <w:rPr>
          <w:rFonts w:asciiTheme="minorHAnsi" w:hAnsiTheme="minorHAnsi" w:cstheme="minorHAnsi"/>
          <w:spacing w:val="8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6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-1"/>
          <w:w w:val="96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2"/>
          <w:w w:val="96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5"/>
          <w:w w:val="96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w w:val="96"/>
          <w:sz w:val="22"/>
          <w:szCs w:val="22"/>
        </w:rPr>
        <w:t>h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er</w:t>
      </w:r>
      <w:r w:rsidRPr="00550D55">
        <w:rPr>
          <w:rFonts w:asciiTheme="minorHAnsi" w:hAnsiTheme="minorHAnsi" w:cstheme="minorHAnsi"/>
          <w:spacing w:val="6"/>
          <w:w w:val="9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7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2"/>
          <w:w w:val="97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5"/>
          <w:w w:val="110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w w:val="103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-2"/>
          <w:w w:val="97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2"/>
          <w:w w:val="99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3"/>
          <w:w w:val="83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70"/>
          <w:sz w:val="22"/>
          <w:szCs w:val="22"/>
        </w:rPr>
        <w:t>’</w:t>
      </w:r>
      <w:r w:rsidRPr="00550D55">
        <w:rPr>
          <w:rFonts w:asciiTheme="minorHAnsi" w:hAnsiTheme="minorHAnsi" w:cstheme="minorHAnsi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w w:val="94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w w:val="94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2"/>
          <w:w w:val="94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1"/>
          <w:w w:val="94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9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5"/>
          <w:w w:val="93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1"/>
          <w:w w:val="9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2"/>
          <w:w w:val="93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tu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3"/>
          <w:sz w:val="22"/>
          <w:szCs w:val="22"/>
        </w:rPr>
        <w:t>c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v</w:t>
      </w:r>
      <w:r w:rsidRPr="00550D55">
        <w:rPr>
          <w:rFonts w:asciiTheme="minorHAnsi" w:hAnsiTheme="minorHAnsi" w:cstheme="minorHAnsi"/>
          <w:spacing w:val="-3"/>
          <w:w w:val="9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6"/>
          <w:w w:val="93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5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w w:val="92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105"/>
          <w:sz w:val="22"/>
          <w:szCs w:val="22"/>
        </w:rPr>
        <w:t xml:space="preserve">n </w:t>
      </w:r>
      <w:r w:rsidRPr="00550D55">
        <w:rPr>
          <w:rFonts w:asciiTheme="minorHAnsi" w:hAnsiTheme="minorHAnsi" w:cstheme="minorHAnsi"/>
          <w:spacing w:val="-1"/>
          <w:w w:val="94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3"/>
          <w:w w:val="94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5"/>
          <w:w w:val="94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1"/>
          <w:w w:val="94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r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2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1"/>
          <w:w w:val="94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2"/>
          <w:w w:val="94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at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16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50D55">
        <w:rPr>
          <w:rFonts w:asciiTheme="minorHAnsi" w:hAnsiTheme="minorHAnsi" w:cstheme="minorHAnsi"/>
          <w:sz w:val="22"/>
          <w:szCs w:val="22"/>
        </w:rPr>
        <w:t>.</w:t>
      </w:r>
    </w:p>
    <w:p w14:paraId="67FF09BA" w14:textId="77777777" w:rsidR="00B504F8" w:rsidRPr="00550D55" w:rsidRDefault="00B504F8">
      <w:pPr>
        <w:spacing w:line="160" w:lineRule="exact"/>
        <w:rPr>
          <w:rFonts w:asciiTheme="minorHAnsi" w:hAnsiTheme="minorHAnsi" w:cstheme="minorHAnsi"/>
          <w:sz w:val="22"/>
          <w:szCs w:val="22"/>
        </w:rPr>
      </w:pPr>
    </w:p>
    <w:p w14:paraId="3E2515CA" w14:textId="77777777" w:rsidR="00B504F8" w:rsidRPr="00550D55" w:rsidRDefault="00B504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FC1AB78" w14:textId="77777777" w:rsidR="00B504F8" w:rsidRPr="00550D55" w:rsidRDefault="006B7824">
      <w:pPr>
        <w:ind w:left="208"/>
        <w:rPr>
          <w:rFonts w:asciiTheme="minorHAnsi" w:hAnsiTheme="minorHAnsi" w:cstheme="minorHAnsi"/>
          <w:sz w:val="22"/>
          <w:szCs w:val="22"/>
        </w:rPr>
      </w:pPr>
      <w:r w:rsidRPr="00550D55">
        <w:rPr>
          <w:rFonts w:asciiTheme="minorHAnsi" w:hAnsiTheme="minorHAnsi" w:cstheme="minorHAnsi"/>
          <w:b/>
          <w:spacing w:val="-1"/>
          <w:sz w:val="22"/>
          <w:szCs w:val="22"/>
        </w:rPr>
        <w:t>3</w:t>
      </w:r>
      <w:r w:rsidRPr="00550D55">
        <w:rPr>
          <w:rFonts w:asciiTheme="minorHAnsi" w:hAnsiTheme="minorHAnsi" w:cstheme="minorHAnsi"/>
          <w:b/>
          <w:sz w:val="22"/>
          <w:szCs w:val="22"/>
        </w:rPr>
        <w:t>.</w:t>
      </w:r>
      <w:r w:rsidRPr="00550D55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10"/>
          <w:w w:val="93"/>
          <w:sz w:val="22"/>
          <w:szCs w:val="22"/>
        </w:rPr>
        <w:t>W</w:t>
      </w:r>
      <w:r w:rsidRPr="00550D55">
        <w:rPr>
          <w:rFonts w:asciiTheme="minorHAnsi" w:hAnsiTheme="minorHAnsi" w:cstheme="minorHAnsi"/>
          <w:b/>
          <w:spacing w:val="3"/>
          <w:w w:val="93"/>
          <w:sz w:val="22"/>
          <w:szCs w:val="22"/>
        </w:rPr>
        <w:t>h</w:t>
      </w:r>
      <w:r w:rsidRPr="00550D55">
        <w:rPr>
          <w:rFonts w:asciiTheme="minorHAnsi" w:hAnsiTheme="minorHAnsi" w:cstheme="minorHAnsi"/>
          <w:b/>
          <w:w w:val="93"/>
          <w:sz w:val="22"/>
          <w:szCs w:val="22"/>
        </w:rPr>
        <w:t>at</w:t>
      </w:r>
      <w:r w:rsidRPr="00550D55">
        <w:rPr>
          <w:rFonts w:asciiTheme="minorHAnsi" w:hAnsiTheme="minorHAnsi" w:cstheme="minorHAnsi"/>
          <w:b/>
          <w:spacing w:val="4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z w:val="22"/>
          <w:szCs w:val="22"/>
        </w:rPr>
        <w:t>do</w:t>
      </w:r>
      <w:r w:rsidRPr="00550D55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550D55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b/>
          <w:sz w:val="22"/>
          <w:szCs w:val="22"/>
        </w:rPr>
        <w:t>u</w:t>
      </w:r>
      <w:r w:rsidRPr="00550D55">
        <w:rPr>
          <w:rFonts w:asciiTheme="minorHAnsi" w:hAnsiTheme="minorHAnsi" w:cstheme="minorHAnsi"/>
          <w:b/>
          <w:spacing w:val="-2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-1"/>
          <w:w w:val="94"/>
          <w:sz w:val="22"/>
          <w:szCs w:val="22"/>
        </w:rPr>
        <w:t>h</w:t>
      </w:r>
      <w:r w:rsidRPr="00550D55">
        <w:rPr>
          <w:rFonts w:asciiTheme="minorHAnsi" w:hAnsiTheme="minorHAnsi" w:cstheme="minorHAnsi"/>
          <w:b/>
          <w:w w:val="94"/>
          <w:sz w:val="22"/>
          <w:szCs w:val="22"/>
        </w:rPr>
        <w:t>o</w:t>
      </w:r>
      <w:r w:rsidRPr="00550D55">
        <w:rPr>
          <w:rFonts w:asciiTheme="minorHAnsi" w:hAnsiTheme="minorHAnsi" w:cstheme="minorHAnsi"/>
          <w:b/>
          <w:spacing w:val="1"/>
          <w:w w:val="94"/>
          <w:sz w:val="22"/>
          <w:szCs w:val="22"/>
        </w:rPr>
        <w:t>pe</w:t>
      </w:r>
      <w:r w:rsidRPr="00550D55">
        <w:rPr>
          <w:rFonts w:asciiTheme="minorHAnsi" w:hAnsiTheme="minorHAnsi" w:cstheme="minorHAnsi"/>
          <w:b/>
          <w:w w:val="94"/>
          <w:sz w:val="22"/>
          <w:szCs w:val="22"/>
        </w:rPr>
        <w:t>,</w:t>
      </w:r>
      <w:r w:rsidRPr="00550D55">
        <w:rPr>
          <w:rFonts w:asciiTheme="minorHAnsi" w:hAnsiTheme="minorHAnsi" w:cstheme="minorHAnsi"/>
          <w:b/>
          <w:spacing w:val="7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4"/>
          <w:sz w:val="22"/>
          <w:szCs w:val="22"/>
        </w:rPr>
        <w:t>i</w:t>
      </w:r>
      <w:r w:rsidRPr="00550D55">
        <w:rPr>
          <w:rFonts w:asciiTheme="minorHAnsi" w:hAnsiTheme="minorHAnsi" w:cstheme="minorHAnsi"/>
          <w:b/>
          <w:sz w:val="22"/>
          <w:szCs w:val="22"/>
        </w:rPr>
        <w:t>n</w:t>
      </w:r>
      <w:r w:rsidRPr="00550D55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6"/>
          <w:sz w:val="22"/>
          <w:szCs w:val="22"/>
        </w:rPr>
        <w:t>t</w:t>
      </w:r>
      <w:r w:rsidRPr="00550D55">
        <w:rPr>
          <w:rFonts w:asciiTheme="minorHAnsi" w:hAnsiTheme="minorHAnsi" w:cstheme="minorHAnsi"/>
          <w:b/>
          <w:sz w:val="22"/>
          <w:szCs w:val="22"/>
        </w:rPr>
        <w:t>he</w:t>
      </w:r>
      <w:r w:rsidRPr="00550D55">
        <w:rPr>
          <w:rFonts w:asciiTheme="minorHAnsi" w:hAnsiTheme="minorHAnsi" w:cstheme="minorHAnsi"/>
          <w:b/>
          <w:spacing w:val="-17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550D55">
        <w:rPr>
          <w:rFonts w:asciiTheme="minorHAnsi" w:hAnsiTheme="minorHAnsi" w:cstheme="minorHAnsi"/>
          <w:b/>
          <w:spacing w:val="2"/>
          <w:sz w:val="22"/>
          <w:szCs w:val="22"/>
        </w:rPr>
        <w:t>d</w:t>
      </w:r>
      <w:r w:rsidRPr="00550D55">
        <w:rPr>
          <w:rFonts w:asciiTheme="minorHAnsi" w:hAnsiTheme="minorHAnsi" w:cstheme="minorHAnsi"/>
          <w:b/>
          <w:sz w:val="22"/>
          <w:szCs w:val="22"/>
        </w:rPr>
        <w:t>,</w:t>
      </w:r>
      <w:r w:rsidRPr="00550D55">
        <w:rPr>
          <w:rFonts w:asciiTheme="minorHAnsi" w:hAnsiTheme="minorHAnsi" w:cstheme="minorHAnsi"/>
          <w:b/>
          <w:spacing w:val="-2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1"/>
          <w:w w:val="91"/>
          <w:sz w:val="22"/>
          <w:szCs w:val="22"/>
        </w:rPr>
        <w:t>y</w:t>
      </w:r>
      <w:r w:rsidRPr="00550D55">
        <w:rPr>
          <w:rFonts w:asciiTheme="minorHAnsi" w:hAnsiTheme="minorHAnsi" w:cstheme="minorHAnsi"/>
          <w:b/>
          <w:spacing w:val="-1"/>
          <w:w w:val="91"/>
          <w:sz w:val="22"/>
          <w:szCs w:val="22"/>
        </w:rPr>
        <w:t>o</w:t>
      </w:r>
      <w:r w:rsidRPr="00550D55">
        <w:rPr>
          <w:rFonts w:asciiTheme="minorHAnsi" w:hAnsiTheme="minorHAnsi" w:cstheme="minorHAnsi"/>
          <w:b/>
          <w:spacing w:val="5"/>
          <w:w w:val="91"/>
          <w:sz w:val="22"/>
          <w:szCs w:val="22"/>
        </w:rPr>
        <w:t>u</w:t>
      </w:r>
      <w:r w:rsidRPr="00550D55">
        <w:rPr>
          <w:rFonts w:asciiTheme="minorHAnsi" w:hAnsiTheme="minorHAnsi" w:cstheme="minorHAnsi"/>
          <w:b/>
          <w:w w:val="91"/>
          <w:sz w:val="22"/>
          <w:szCs w:val="22"/>
        </w:rPr>
        <w:t>r</w:t>
      </w:r>
      <w:r w:rsidRPr="00550D55">
        <w:rPr>
          <w:rFonts w:asciiTheme="minorHAnsi" w:hAnsiTheme="minorHAnsi" w:cstheme="minorHAnsi"/>
          <w:b/>
          <w:spacing w:val="2"/>
          <w:w w:val="9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1"/>
          <w:w w:val="91"/>
          <w:sz w:val="22"/>
          <w:szCs w:val="22"/>
        </w:rPr>
        <w:t>s</w:t>
      </w:r>
      <w:r w:rsidRPr="00550D55">
        <w:rPr>
          <w:rFonts w:asciiTheme="minorHAnsi" w:hAnsiTheme="minorHAnsi" w:cstheme="minorHAnsi"/>
          <w:b/>
          <w:spacing w:val="4"/>
          <w:w w:val="91"/>
          <w:sz w:val="22"/>
          <w:szCs w:val="22"/>
        </w:rPr>
        <w:t>t</w:t>
      </w:r>
      <w:r w:rsidRPr="00550D55">
        <w:rPr>
          <w:rFonts w:asciiTheme="minorHAnsi" w:hAnsiTheme="minorHAnsi" w:cstheme="minorHAnsi"/>
          <w:b/>
          <w:spacing w:val="1"/>
          <w:w w:val="91"/>
          <w:sz w:val="22"/>
          <w:szCs w:val="22"/>
        </w:rPr>
        <w:t>ud</w:t>
      </w:r>
      <w:r w:rsidRPr="00550D55">
        <w:rPr>
          <w:rFonts w:asciiTheme="minorHAnsi" w:hAnsiTheme="minorHAnsi" w:cstheme="minorHAnsi"/>
          <w:b/>
          <w:w w:val="91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spacing w:val="-3"/>
          <w:w w:val="91"/>
          <w:sz w:val="22"/>
          <w:szCs w:val="22"/>
        </w:rPr>
        <w:t>n</w:t>
      </w:r>
      <w:r w:rsidRPr="00550D55">
        <w:rPr>
          <w:rFonts w:asciiTheme="minorHAnsi" w:hAnsiTheme="minorHAnsi" w:cstheme="minorHAnsi"/>
          <w:b/>
          <w:spacing w:val="4"/>
          <w:w w:val="91"/>
          <w:sz w:val="22"/>
          <w:szCs w:val="22"/>
        </w:rPr>
        <w:t>t</w:t>
      </w:r>
      <w:r w:rsidRPr="00550D55">
        <w:rPr>
          <w:rFonts w:asciiTheme="minorHAnsi" w:hAnsiTheme="minorHAnsi" w:cstheme="minorHAnsi"/>
          <w:b/>
          <w:w w:val="91"/>
          <w:sz w:val="22"/>
          <w:szCs w:val="22"/>
        </w:rPr>
        <w:t>s</w:t>
      </w:r>
      <w:r w:rsidRPr="00550D55">
        <w:rPr>
          <w:rFonts w:asciiTheme="minorHAnsi" w:hAnsiTheme="minorHAnsi" w:cstheme="minorHAnsi"/>
          <w:b/>
          <w:spacing w:val="17"/>
          <w:w w:val="9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6"/>
          <w:sz w:val="22"/>
          <w:szCs w:val="22"/>
        </w:rPr>
        <w:t>w</w:t>
      </w:r>
      <w:r w:rsidRPr="00550D55">
        <w:rPr>
          <w:rFonts w:asciiTheme="minorHAnsi" w:hAnsiTheme="minorHAnsi" w:cstheme="minorHAnsi"/>
          <w:b/>
          <w:spacing w:val="5"/>
          <w:sz w:val="22"/>
          <w:szCs w:val="22"/>
        </w:rPr>
        <w:t>il</w:t>
      </w:r>
      <w:r w:rsidRPr="00550D55">
        <w:rPr>
          <w:rFonts w:asciiTheme="minorHAnsi" w:hAnsiTheme="minorHAnsi" w:cstheme="minorHAnsi"/>
          <w:b/>
          <w:sz w:val="22"/>
          <w:szCs w:val="22"/>
        </w:rPr>
        <w:t>l</w:t>
      </w:r>
      <w:r w:rsidRPr="00550D55">
        <w:rPr>
          <w:rFonts w:asciiTheme="minorHAnsi" w:hAnsiTheme="minorHAnsi" w:cstheme="minorHAnsi"/>
          <w:b/>
          <w:spacing w:val="-1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4"/>
          <w:w w:val="89"/>
          <w:sz w:val="22"/>
          <w:szCs w:val="22"/>
        </w:rPr>
        <w:t>t</w:t>
      </w:r>
      <w:r w:rsidRPr="00550D55">
        <w:rPr>
          <w:rFonts w:asciiTheme="minorHAnsi" w:hAnsiTheme="minorHAnsi" w:cstheme="minorHAnsi"/>
          <w:b/>
          <w:spacing w:val="7"/>
          <w:w w:val="89"/>
          <w:sz w:val="22"/>
          <w:szCs w:val="22"/>
        </w:rPr>
        <w:t>a</w:t>
      </w:r>
      <w:r w:rsidRPr="00550D55">
        <w:rPr>
          <w:rFonts w:asciiTheme="minorHAnsi" w:hAnsiTheme="minorHAnsi" w:cstheme="minorHAnsi"/>
          <w:b/>
          <w:spacing w:val="2"/>
          <w:w w:val="89"/>
          <w:sz w:val="22"/>
          <w:szCs w:val="22"/>
        </w:rPr>
        <w:t>k</w:t>
      </w:r>
      <w:r w:rsidRPr="00550D55">
        <w:rPr>
          <w:rFonts w:asciiTheme="minorHAnsi" w:hAnsiTheme="minorHAnsi" w:cstheme="minorHAnsi"/>
          <w:b/>
          <w:w w:val="89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spacing w:val="8"/>
          <w:w w:val="89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w w:val="89"/>
          <w:sz w:val="22"/>
          <w:szCs w:val="22"/>
        </w:rPr>
        <w:t>a</w:t>
      </w:r>
      <w:r w:rsidRPr="00550D55">
        <w:rPr>
          <w:rFonts w:asciiTheme="minorHAnsi" w:hAnsiTheme="minorHAnsi" w:cstheme="minorHAnsi"/>
          <w:b/>
          <w:spacing w:val="3"/>
          <w:w w:val="89"/>
          <w:sz w:val="22"/>
          <w:szCs w:val="22"/>
        </w:rPr>
        <w:t>w</w:t>
      </w:r>
      <w:r w:rsidRPr="00550D55">
        <w:rPr>
          <w:rFonts w:asciiTheme="minorHAnsi" w:hAnsiTheme="minorHAnsi" w:cstheme="minorHAnsi"/>
          <w:b/>
          <w:w w:val="89"/>
          <w:sz w:val="22"/>
          <w:szCs w:val="22"/>
        </w:rPr>
        <w:t>ay</w:t>
      </w:r>
      <w:r w:rsidRPr="00550D55">
        <w:rPr>
          <w:rFonts w:asciiTheme="minorHAnsi" w:hAnsiTheme="minorHAnsi" w:cstheme="minorHAnsi"/>
          <w:b/>
          <w:spacing w:val="4"/>
          <w:w w:val="89"/>
          <w:sz w:val="22"/>
          <w:szCs w:val="22"/>
        </w:rPr>
        <w:t xml:space="preserve"> f</w:t>
      </w:r>
      <w:r w:rsidRPr="00550D55">
        <w:rPr>
          <w:rFonts w:asciiTheme="minorHAnsi" w:hAnsiTheme="minorHAnsi" w:cstheme="minorHAnsi"/>
          <w:b/>
          <w:spacing w:val="1"/>
          <w:w w:val="89"/>
          <w:sz w:val="22"/>
          <w:szCs w:val="22"/>
        </w:rPr>
        <w:t>r</w:t>
      </w:r>
      <w:r w:rsidRPr="00550D55">
        <w:rPr>
          <w:rFonts w:asciiTheme="minorHAnsi" w:hAnsiTheme="minorHAnsi" w:cstheme="minorHAnsi"/>
          <w:b/>
          <w:spacing w:val="-1"/>
          <w:w w:val="89"/>
          <w:sz w:val="22"/>
          <w:szCs w:val="22"/>
        </w:rPr>
        <w:t>o</w:t>
      </w:r>
      <w:r w:rsidRPr="00550D55">
        <w:rPr>
          <w:rFonts w:asciiTheme="minorHAnsi" w:hAnsiTheme="minorHAnsi" w:cstheme="minorHAnsi"/>
          <w:b/>
          <w:w w:val="89"/>
          <w:sz w:val="22"/>
          <w:szCs w:val="22"/>
        </w:rPr>
        <w:t>m</w:t>
      </w:r>
      <w:r w:rsidRPr="00550D55">
        <w:rPr>
          <w:rFonts w:asciiTheme="minorHAnsi" w:hAnsiTheme="minorHAnsi" w:cstheme="minorHAnsi"/>
          <w:b/>
          <w:spacing w:val="17"/>
          <w:w w:val="89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1"/>
          <w:w w:val="89"/>
          <w:sz w:val="22"/>
          <w:szCs w:val="22"/>
        </w:rPr>
        <w:t>y</w:t>
      </w:r>
      <w:r w:rsidRPr="00550D55">
        <w:rPr>
          <w:rFonts w:asciiTheme="minorHAnsi" w:hAnsiTheme="minorHAnsi" w:cstheme="minorHAnsi"/>
          <w:b/>
          <w:spacing w:val="-1"/>
          <w:w w:val="89"/>
          <w:sz w:val="22"/>
          <w:szCs w:val="22"/>
        </w:rPr>
        <w:t>o</w:t>
      </w:r>
      <w:r w:rsidRPr="00550D55">
        <w:rPr>
          <w:rFonts w:asciiTheme="minorHAnsi" w:hAnsiTheme="minorHAnsi" w:cstheme="minorHAnsi"/>
          <w:b/>
          <w:spacing w:val="4"/>
          <w:w w:val="89"/>
          <w:sz w:val="22"/>
          <w:szCs w:val="22"/>
        </w:rPr>
        <w:t>u</w:t>
      </w:r>
      <w:r w:rsidRPr="00550D55">
        <w:rPr>
          <w:rFonts w:asciiTheme="minorHAnsi" w:hAnsiTheme="minorHAnsi" w:cstheme="minorHAnsi"/>
          <w:b/>
          <w:w w:val="89"/>
          <w:sz w:val="22"/>
          <w:szCs w:val="22"/>
        </w:rPr>
        <w:t>r</w:t>
      </w:r>
      <w:r w:rsidRPr="00550D55">
        <w:rPr>
          <w:rFonts w:asciiTheme="minorHAnsi" w:hAnsiTheme="minorHAnsi" w:cstheme="minorHAnsi"/>
          <w:b/>
          <w:spacing w:val="11"/>
          <w:w w:val="89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3"/>
          <w:w w:val="90"/>
          <w:sz w:val="22"/>
          <w:szCs w:val="22"/>
        </w:rPr>
        <w:t>c</w:t>
      </w:r>
      <w:r w:rsidRPr="00550D55">
        <w:rPr>
          <w:rFonts w:asciiTheme="minorHAnsi" w:hAnsiTheme="minorHAnsi" w:cstheme="minorHAnsi"/>
          <w:b/>
          <w:spacing w:val="2"/>
          <w:w w:val="93"/>
          <w:sz w:val="22"/>
          <w:szCs w:val="22"/>
        </w:rPr>
        <w:t>l</w:t>
      </w:r>
      <w:r w:rsidRPr="00550D55">
        <w:rPr>
          <w:rFonts w:asciiTheme="minorHAnsi" w:hAnsiTheme="minorHAnsi" w:cstheme="minorHAnsi"/>
          <w:b/>
          <w:spacing w:val="5"/>
          <w:w w:val="84"/>
          <w:sz w:val="22"/>
          <w:szCs w:val="22"/>
        </w:rPr>
        <w:t>a</w:t>
      </w:r>
      <w:r w:rsidRPr="00550D55">
        <w:rPr>
          <w:rFonts w:asciiTheme="minorHAnsi" w:hAnsiTheme="minorHAnsi" w:cstheme="minorHAnsi"/>
          <w:b/>
          <w:spacing w:val="2"/>
          <w:w w:val="88"/>
          <w:sz w:val="22"/>
          <w:szCs w:val="22"/>
        </w:rPr>
        <w:t>ss</w:t>
      </w:r>
      <w:r w:rsidRPr="00550D55">
        <w:rPr>
          <w:rFonts w:asciiTheme="minorHAnsi" w:hAnsiTheme="minorHAnsi" w:cstheme="minorHAnsi"/>
          <w:b/>
          <w:spacing w:val="3"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spacing w:val="3"/>
          <w:w w:val="88"/>
          <w:sz w:val="22"/>
          <w:szCs w:val="22"/>
        </w:rPr>
        <w:t>s</w:t>
      </w:r>
      <w:r w:rsidRPr="00550D55">
        <w:rPr>
          <w:rFonts w:asciiTheme="minorHAnsi" w:hAnsiTheme="minorHAnsi" w:cstheme="minorHAnsi"/>
          <w:b/>
          <w:w w:val="66"/>
          <w:sz w:val="22"/>
          <w:szCs w:val="22"/>
        </w:rPr>
        <w:t>?</w:t>
      </w:r>
    </w:p>
    <w:p w14:paraId="33DBE034" w14:textId="77777777" w:rsidR="00B504F8" w:rsidRPr="00550D55" w:rsidRDefault="006B7824">
      <w:pPr>
        <w:spacing w:before="70" w:line="250" w:lineRule="auto"/>
        <w:ind w:left="408" w:right="158"/>
        <w:rPr>
          <w:rFonts w:asciiTheme="minorHAnsi" w:hAnsiTheme="minorHAnsi" w:cstheme="minorHAnsi"/>
          <w:sz w:val="22"/>
          <w:szCs w:val="22"/>
        </w:rPr>
      </w:pPr>
      <w:r w:rsidRPr="00550D55">
        <w:rPr>
          <w:rFonts w:asciiTheme="minorHAnsi" w:hAnsiTheme="minorHAnsi" w:cstheme="minorHAnsi"/>
          <w:spacing w:val="-1"/>
          <w:w w:val="94"/>
          <w:sz w:val="22"/>
          <w:szCs w:val="22"/>
        </w:rPr>
        <w:t>G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1"/>
          <w:w w:val="94"/>
          <w:sz w:val="22"/>
          <w:szCs w:val="22"/>
        </w:rPr>
        <w:t>v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1"/>
          <w:w w:val="94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:</w:t>
      </w:r>
      <w:r w:rsidRPr="00550D55">
        <w:rPr>
          <w:rFonts w:asciiTheme="minorHAnsi" w:hAnsiTheme="minorHAnsi" w:cstheme="minorHAnsi"/>
          <w:spacing w:val="11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4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2"/>
          <w:w w:val="94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1"/>
          <w:w w:val="94"/>
          <w:sz w:val="22"/>
          <w:szCs w:val="22"/>
        </w:rPr>
        <w:t>m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ude</w:t>
      </w:r>
      <w:r w:rsidRPr="00550D55">
        <w:rPr>
          <w:rFonts w:asciiTheme="minorHAnsi" w:hAnsiTheme="minorHAnsi" w:cstheme="minorHAnsi"/>
          <w:spacing w:val="-3"/>
          <w:w w:val="93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34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wil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-4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v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er</w:t>
      </w:r>
      <w:r w:rsidRPr="00550D55">
        <w:rPr>
          <w:rFonts w:asciiTheme="minorHAnsi" w:hAnsiTheme="minorHAnsi" w:cstheme="minorHAnsi"/>
          <w:spacing w:val="6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7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7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97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97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4"/>
          <w:w w:val="97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-1"/>
          <w:w w:val="97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97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5"/>
          <w:w w:val="97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ar</w:t>
      </w:r>
      <w:r w:rsidRPr="00550D55">
        <w:rPr>
          <w:rFonts w:asciiTheme="minorHAnsi" w:hAnsiTheme="minorHAnsi" w:cstheme="minorHAnsi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1"/>
          <w:w w:val="93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7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6"/>
          <w:w w:val="93"/>
          <w:sz w:val="22"/>
          <w:szCs w:val="22"/>
        </w:rPr>
        <w:t>af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ter</w:t>
      </w:r>
      <w:r w:rsidRPr="00550D55">
        <w:rPr>
          <w:rFonts w:asciiTheme="minorHAnsi" w:hAnsiTheme="minorHAnsi" w:cstheme="minorHAnsi"/>
          <w:spacing w:val="8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r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s;</w:t>
      </w:r>
      <w:r w:rsidRPr="00550D55">
        <w:rPr>
          <w:rFonts w:asciiTheme="minorHAnsi" w:hAnsiTheme="minorHAnsi" w:cstheme="minorHAnsi"/>
          <w:spacing w:val="5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er</w:t>
      </w:r>
      <w:r w:rsidRPr="00550D5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ude</w:t>
      </w:r>
      <w:r w:rsidRPr="00550D55">
        <w:rPr>
          <w:rFonts w:asciiTheme="minorHAnsi" w:hAnsiTheme="minorHAnsi" w:cstheme="minorHAnsi"/>
          <w:spacing w:val="-3"/>
          <w:w w:val="93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34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wil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-4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ue</w:t>
      </w:r>
      <w:r w:rsidRPr="00550D5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6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96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udy</w:t>
      </w:r>
      <w:r w:rsidRPr="00550D55">
        <w:rPr>
          <w:rFonts w:asciiTheme="minorHAnsi" w:hAnsiTheme="minorHAnsi" w:cstheme="minorHAnsi"/>
          <w:spacing w:val="3"/>
          <w:w w:val="9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ar</w:t>
      </w:r>
      <w:r w:rsidRPr="00550D55">
        <w:rPr>
          <w:rFonts w:asciiTheme="minorHAnsi" w:hAnsiTheme="minorHAnsi" w:cstheme="minorHAnsi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 xml:space="preserve">r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pl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6"/>
          <w:w w:val="93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1"/>
          <w:w w:val="9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u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re</w:t>
      </w:r>
      <w:r w:rsidRPr="00550D55">
        <w:rPr>
          <w:rFonts w:asciiTheme="minorHAnsi" w:hAnsiTheme="minorHAnsi" w:cstheme="minorHAnsi"/>
          <w:spacing w:val="6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;</w:t>
      </w:r>
      <w:r w:rsidRPr="00550D5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til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1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w w:val="93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5"/>
          <w:w w:val="93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h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r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20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wil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-4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be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2"/>
          <w:w w:val="93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m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17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3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io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u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1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no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g</w:t>
      </w:r>
      <w:r w:rsidRPr="00550D55">
        <w:rPr>
          <w:rFonts w:asciiTheme="minorHAnsi" w:hAnsiTheme="minorHAnsi" w:cstheme="minorHAnsi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2"/>
          <w:sz w:val="22"/>
          <w:szCs w:val="22"/>
        </w:rPr>
        <w:t>fo</w:t>
      </w:r>
      <w:r w:rsidRPr="00550D55">
        <w:rPr>
          <w:rFonts w:asciiTheme="minorHAnsi" w:hAnsiTheme="minorHAnsi" w:cstheme="minorHAnsi"/>
          <w:spacing w:val="3"/>
          <w:w w:val="92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4"/>
          <w:w w:val="92"/>
          <w:sz w:val="22"/>
          <w:szCs w:val="22"/>
        </w:rPr>
        <w:t>u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8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7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97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97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4"/>
          <w:w w:val="97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-1"/>
          <w:w w:val="97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97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5"/>
          <w:w w:val="97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ar</w:t>
      </w:r>
      <w:r w:rsidRPr="00550D55">
        <w:rPr>
          <w:rFonts w:asciiTheme="minorHAnsi" w:hAnsiTheme="minorHAnsi" w:cstheme="minorHAnsi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50D55">
        <w:rPr>
          <w:rFonts w:asciiTheme="minorHAnsi" w:hAnsiTheme="minorHAnsi" w:cstheme="minorHAnsi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50D55">
        <w:rPr>
          <w:rFonts w:asciiTheme="minorHAnsi" w:hAnsiTheme="minorHAnsi" w:cstheme="minorHAnsi"/>
          <w:sz w:val="22"/>
          <w:szCs w:val="22"/>
        </w:rPr>
        <w:t>der</w:t>
      </w:r>
      <w:r w:rsidRPr="00550D55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v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lo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p</w:t>
      </w:r>
      <w:r w:rsidRPr="00550D55">
        <w:rPr>
          <w:rFonts w:asciiTheme="minorHAnsi" w:hAnsiTheme="minorHAnsi" w:cstheme="minorHAnsi"/>
          <w:spacing w:val="7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w w:val="92"/>
          <w:sz w:val="22"/>
          <w:szCs w:val="22"/>
        </w:rPr>
        <w:t>ca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2"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er</w:t>
      </w:r>
      <w:r w:rsidRPr="00550D55">
        <w:rPr>
          <w:rFonts w:asciiTheme="minorHAnsi" w:hAnsiTheme="minorHAnsi" w:cstheme="minorHAnsi"/>
          <w:spacing w:val="6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50D55">
        <w:rPr>
          <w:rFonts w:asciiTheme="minorHAnsi" w:hAnsiTheme="minorHAnsi" w:cstheme="minorHAnsi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w w:val="86"/>
          <w:sz w:val="22"/>
          <w:szCs w:val="22"/>
        </w:rPr>
        <w:t>v</w:t>
      </w:r>
      <w:r w:rsidRPr="00550D55">
        <w:rPr>
          <w:rFonts w:asciiTheme="minorHAnsi" w:hAnsiTheme="minorHAnsi" w:cstheme="minorHAnsi"/>
          <w:spacing w:val="2"/>
          <w:w w:val="92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1"/>
          <w:w w:val="8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102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7"/>
          <w:w w:val="91"/>
          <w:sz w:val="22"/>
          <w:szCs w:val="22"/>
        </w:rPr>
        <w:t>a</w:t>
      </w:r>
      <w:r w:rsidRPr="00550D55">
        <w:rPr>
          <w:rFonts w:asciiTheme="minorHAnsi" w:hAnsiTheme="minorHAnsi" w:cstheme="minorHAnsi"/>
          <w:w w:val="89"/>
          <w:sz w:val="22"/>
          <w:szCs w:val="22"/>
        </w:rPr>
        <w:t xml:space="preserve">l </w:t>
      </w:r>
      <w:r w:rsidRPr="00550D55">
        <w:rPr>
          <w:rFonts w:asciiTheme="minorHAnsi" w:hAnsiTheme="minorHAnsi" w:cstheme="minorHAnsi"/>
          <w:spacing w:val="5"/>
          <w:w w:val="94"/>
          <w:sz w:val="22"/>
          <w:szCs w:val="22"/>
        </w:rPr>
        <w:t>ar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5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-9"/>
          <w:sz w:val="22"/>
          <w:szCs w:val="22"/>
        </w:rPr>
        <w:t>/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50D55">
        <w:rPr>
          <w:rFonts w:asciiTheme="minorHAnsi" w:hAnsiTheme="minorHAnsi" w:cstheme="minorHAnsi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ar</w:t>
      </w:r>
      <w:r w:rsidRPr="00550D55">
        <w:rPr>
          <w:rFonts w:asciiTheme="minorHAnsi" w:hAnsiTheme="minorHAnsi" w:cstheme="minorHAnsi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w w:val="90"/>
          <w:sz w:val="22"/>
          <w:szCs w:val="22"/>
        </w:rPr>
        <w:t>p</w:t>
      </w:r>
      <w:r w:rsidRPr="00550D55">
        <w:rPr>
          <w:rFonts w:asciiTheme="minorHAnsi" w:hAnsiTheme="minorHAnsi" w:cstheme="minorHAnsi"/>
          <w:spacing w:val="2"/>
          <w:w w:val="90"/>
          <w:sz w:val="22"/>
          <w:szCs w:val="22"/>
        </w:rPr>
        <w:t>ra</w:t>
      </w:r>
      <w:r w:rsidRPr="00550D55">
        <w:rPr>
          <w:rFonts w:asciiTheme="minorHAnsi" w:hAnsiTheme="minorHAnsi" w:cstheme="minorHAnsi"/>
          <w:spacing w:val="3"/>
          <w:w w:val="90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4"/>
          <w:w w:val="90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w w:val="90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4"/>
          <w:w w:val="90"/>
          <w:sz w:val="22"/>
          <w:szCs w:val="22"/>
        </w:rPr>
        <w:t>c</w:t>
      </w:r>
      <w:r w:rsidRPr="00550D55">
        <w:rPr>
          <w:rFonts w:asciiTheme="minorHAnsi" w:hAnsiTheme="minorHAnsi" w:cstheme="minorHAnsi"/>
          <w:w w:val="90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35"/>
          <w:w w:val="9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w w:val="90"/>
          <w:sz w:val="22"/>
          <w:szCs w:val="22"/>
        </w:rPr>
        <w:t>a</w:t>
      </w:r>
      <w:r w:rsidRPr="00550D55">
        <w:rPr>
          <w:rFonts w:asciiTheme="minorHAnsi" w:hAnsiTheme="minorHAnsi" w:cstheme="minorHAnsi"/>
          <w:w w:val="90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1"/>
          <w:w w:val="9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ar</w:t>
      </w:r>
      <w:r w:rsidRPr="00550D55">
        <w:rPr>
          <w:rFonts w:asciiTheme="minorHAnsi" w:hAnsiTheme="minorHAnsi" w:cstheme="minorHAnsi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 xml:space="preserve"> o</w:t>
      </w:r>
      <w:r w:rsidRPr="00550D55">
        <w:rPr>
          <w:rFonts w:asciiTheme="minorHAnsi" w:hAnsiTheme="minorHAnsi" w:cstheme="minorHAnsi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w w:val="91"/>
          <w:sz w:val="22"/>
          <w:szCs w:val="22"/>
        </w:rPr>
        <w:t>li</w:t>
      </w:r>
      <w:r w:rsidRPr="00550D55">
        <w:rPr>
          <w:rFonts w:asciiTheme="minorHAnsi" w:hAnsiTheme="minorHAnsi" w:cstheme="minorHAnsi"/>
          <w:spacing w:val="1"/>
          <w:w w:val="91"/>
          <w:sz w:val="22"/>
          <w:szCs w:val="22"/>
        </w:rPr>
        <w:t>fe</w:t>
      </w:r>
      <w:r w:rsidRPr="00550D55">
        <w:rPr>
          <w:rFonts w:asciiTheme="minorHAnsi" w:hAnsiTheme="minorHAnsi" w:cstheme="minorHAnsi"/>
          <w:w w:val="91"/>
          <w:sz w:val="22"/>
          <w:szCs w:val="22"/>
        </w:rPr>
        <w:t>.</w:t>
      </w:r>
      <w:r w:rsidRPr="00550D55">
        <w:rPr>
          <w:rFonts w:asciiTheme="minorHAnsi" w:hAnsiTheme="minorHAnsi" w:cstheme="minorHAnsi"/>
          <w:spacing w:val="5"/>
          <w:w w:val="9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9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at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86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86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8"/>
          <w:w w:val="8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,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2"/>
          <w:sz w:val="22"/>
          <w:szCs w:val="22"/>
        </w:rPr>
        <w:t>ab</w:t>
      </w:r>
      <w:r w:rsidRPr="00550D55">
        <w:rPr>
          <w:rFonts w:asciiTheme="minorHAnsi" w:hAnsiTheme="minorHAnsi" w:cstheme="minorHAnsi"/>
          <w:spacing w:val="-1"/>
          <w:w w:val="92"/>
          <w:sz w:val="22"/>
          <w:szCs w:val="22"/>
        </w:rPr>
        <w:t>ov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8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6"/>
          <w:w w:val="92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4"/>
          <w:w w:val="92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-2"/>
          <w:w w:val="92"/>
          <w:sz w:val="22"/>
          <w:szCs w:val="22"/>
        </w:rPr>
        <w:t>l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,</w:t>
      </w:r>
      <w:r w:rsidRPr="00550D55">
        <w:rPr>
          <w:rFonts w:asciiTheme="minorHAnsi" w:hAnsiTheme="minorHAnsi" w:cstheme="minorHAnsi"/>
          <w:spacing w:val="4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at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ho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6"/>
          <w:w w:val="90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4"/>
          <w:w w:val="90"/>
          <w:sz w:val="22"/>
          <w:szCs w:val="22"/>
        </w:rPr>
        <w:t>l</w:t>
      </w:r>
      <w:r w:rsidRPr="00550D55">
        <w:rPr>
          <w:rFonts w:asciiTheme="minorHAnsi" w:hAnsiTheme="minorHAnsi" w:cstheme="minorHAnsi"/>
          <w:w w:val="90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6"/>
          <w:w w:val="9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w w:val="9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1"/>
          <w:w w:val="95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5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ude</w:t>
      </w:r>
      <w:r w:rsidRPr="00550D55">
        <w:rPr>
          <w:rFonts w:asciiTheme="minorHAnsi" w:hAnsiTheme="minorHAnsi" w:cstheme="minorHAnsi"/>
          <w:spacing w:val="-3"/>
          <w:w w:val="95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19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wil</w:t>
      </w:r>
      <w:r w:rsidRPr="00550D55">
        <w:rPr>
          <w:rFonts w:asciiTheme="minorHAnsi" w:hAnsiTheme="minorHAnsi" w:cstheme="minorHAnsi"/>
          <w:sz w:val="22"/>
          <w:szCs w:val="22"/>
        </w:rPr>
        <w:t xml:space="preserve">l </w:t>
      </w:r>
      <w:r w:rsidRPr="00550D55">
        <w:rPr>
          <w:rFonts w:asciiTheme="minorHAnsi" w:hAnsiTheme="minorHAnsi" w:cstheme="minorHAnsi"/>
          <w:w w:val="97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1"/>
          <w:w w:val="97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w w:val="97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1"/>
          <w:w w:val="97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7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2"/>
          <w:w w:val="97"/>
          <w:sz w:val="22"/>
          <w:szCs w:val="22"/>
        </w:rPr>
        <w:t>b</w:t>
      </w:r>
      <w:r w:rsidRPr="00550D55">
        <w:rPr>
          <w:rFonts w:asciiTheme="minorHAnsi" w:hAnsiTheme="minorHAnsi" w:cstheme="minorHAnsi"/>
          <w:w w:val="97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9"/>
          <w:w w:val="97"/>
          <w:sz w:val="22"/>
          <w:szCs w:val="22"/>
        </w:rPr>
        <w:t>r</w:t>
      </w:r>
      <w:r w:rsidRPr="00550D55">
        <w:rPr>
          <w:rFonts w:asciiTheme="minorHAnsi" w:hAnsiTheme="minorHAnsi" w:cstheme="minorHAnsi"/>
          <w:w w:val="97"/>
          <w:sz w:val="22"/>
          <w:szCs w:val="22"/>
        </w:rPr>
        <w:t xml:space="preserve">, </w:t>
      </w:r>
      <w:r w:rsidRPr="00550D55">
        <w:rPr>
          <w:rFonts w:asciiTheme="minorHAnsi" w:hAnsiTheme="minorHAnsi" w:cstheme="minorHAnsi"/>
          <w:spacing w:val="4"/>
          <w:w w:val="97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-1"/>
          <w:w w:val="97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7"/>
          <w:sz w:val="22"/>
          <w:szCs w:val="22"/>
        </w:rPr>
        <w:t>de</w:t>
      </w:r>
      <w:r w:rsidRPr="00550D55">
        <w:rPr>
          <w:rFonts w:asciiTheme="minorHAnsi" w:hAnsiTheme="minorHAnsi" w:cstheme="minorHAnsi"/>
          <w:spacing w:val="2"/>
          <w:w w:val="97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1"/>
          <w:w w:val="97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97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6"/>
          <w:w w:val="97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w w:val="97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2"/>
          <w:w w:val="97"/>
          <w:sz w:val="22"/>
          <w:szCs w:val="22"/>
        </w:rPr>
        <w:t>d</w:t>
      </w:r>
      <w:r w:rsidRPr="00550D55">
        <w:rPr>
          <w:rFonts w:asciiTheme="minorHAnsi" w:hAnsiTheme="minorHAnsi" w:cstheme="minorHAnsi"/>
          <w:w w:val="97"/>
          <w:sz w:val="22"/>
          <w:szCs w:val="22"/>
        </w:rPr>
        <w:t>,</w:t>
      </w:r>
      <w:r w:rsidRPr="00550D55">
        <w:rPr>
          <w:rFonts w:asciiTheme="minorHAnsi" w:hAnsiTheme="minorHAnsi" w:cstheme="minorHAnsi"/>
          <w:spacing w:val="18"/>
          <w:w w:val="97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5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-2"/>
          <w:w w:val="95"/>
          <w:sz w:val="22"/>
          <w:szCs w:val="22"/>
        </w:rPr>
        <w:t>b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ra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7"/>
          <w:w w:val="95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5"/>
          <w:w w:val="95"/>
          <w:sz w:val="22"/>
          <w:szCs w:val="22"/>
        </w:rPr>
        <w:t>—</w:t>
      </w:r>
      <w:r w:rsidRPr="00550D55">
        <w:rPr>
          <w:rFonts w:asciiTheme="minorHAnsi" w:hAnsiTheme="minorHAnsi" w:cstheme="minorHAnsi"/>
          <w:spacing w:val="1"/>
          <w:w w:val="95"/>
          <w:sz w:val="22"/>
          <w:szCs w:val="22"/>
        </w:rPr>
        <w:t>b</w:t>
      </w:r>
      <w:r w:rsidRPr="00550D55">
        <w:rPr>
          <w:rFonts w:asciiTheme="minorHAnsi" w:hAnsiTheme="minorHAnsi" w:cstheme="minorHAnsi"/>
          <w:spacing w:val="6"/>
          <w:w w:val="95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1"/>
          <w:w w:val="95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5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ter</w:t>
      </w:r>
      <w:r w:rsidRPr="00550D55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w w:val="87"/>
          <w:sz w:val="22"/>
          <w:szCs w:val="22"/>
        </w:rPr>
        <w:t>a</w:t>
      </w:r>
      <w:r w:rsidRPr="00550D55">
        <w:rPr>
          <w:rFonts w:asciiTheme="minorHAnsi" w:hAnsiTheme="minorHAnsi" w:cstheme="minorHAnsi"/>
          <w:w w:val="87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8"/>
          <w:w w:val="87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7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97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97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4"/>
          <w:w w:val="97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-1"/>
          <w:w w:val="97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97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5"/>
          <w:w w:val="97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w w:val="92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3"/>
          <w:w w:val="105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1"/>
          <w:w w:val="8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110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4"/>
          <w:w w:val="99"/>
          <w:sz w:val="22"/>
          <w:szCs w:val="22"/>
        </w:rPr>
        <w:t>r</w:t>
      </w:r>
      <w:r w:rsidRPr="00550D55">
        <w:rPr>
          <w:rFonts w:asciiTheme="minorHAnsi" w:hAnsiTheme="minorHAnsi" w:cstheme="minorHAnsi"/>
          <w:w w:val="102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3"/>
          <w:w w:val="90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1"/>
          <w:w w:val="110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2"/>
          <w:w w:val="97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1"/>
          <w:w w:val="99"/>
          <w:sz w:val="22"/>
          <w:szCs w:val="22"/>
        </w:rPr>
        <w:t>r</w:t>
      </w:r>
      <w:r w:rsidRPr="00550D55">
        <w:rPr>
          <w:rFonts w:asciiTheme="minorHAnsi" w:hAnsiTheme="minorHAnsi" w:cstheme="minorHAnsi"/>
          <w:w w:val="72"/>
          <w:sz w:val="22"/>
          <w:szCs w:val="22"/>
        </w:rPr>
        <w:t>?</w:t>
      </w:r>
    </w:p>
    <w:p w14:paraId="1534FAEB" w14:textId="77777777" w:rsidR="00B504F8" w:rsidRPr="00550D55" w:rsidRDefault="00B504F8">
      <w:pPr>
        <w:spacing w:line="160" w:lineRule="exact"/>
        <w:rPr>
          <w:rFonts w:asciiTheme="minorHAnsi" w:hAnsiTheme="minorHAnsi" w:cstheme="minorHAnsi"/>
          <w:sz w:val="22"/>
          <w:szCs w:val="22"/>
        </w:rPr>
      </w:pPr>
    </w:p>
    <w:p w14:paraId="2C8ABC8C" w14:textId="77777777" w:rsidR="00B504F8" w:rsidRPr="00550D55" w:rsidRDefault="00B504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1702305" w14:textId="77777777" w:rsidR="00B504F8" w:rsidRPr="00550D55" w:rsidRDefault="006B7824">
      <w:pPr>
        <w:ind w:left="258"/>
        <w:rPr>
          <w:rFonts w:asciiTheme="minorHAnsi" w:hAnsiTheme="minorHAnsi" w:cstheme="minorHAnsi"/>
          <w:sz w:val="22"/>
          <w:szCs w:val="22"/>
        </w:rPr>
        <w:sectPr w:rsidR="00B504F8" w:rsidRPr="00550D55">
          <w:headerReference w:type="default" r:id="rId16"/>
          <w:footerReference w:type="default" r:id="rId17"/>
          <w:pgSz w:w="12240" w:h="15840"/>
          <w:pgMar w:top="1420" w:right="1160" w:bottom="280" w:left="1140" w:header="855" w:footer="842" w:gutter="0"/>
          <w:cols w:space="720"/>
        </w:sectPr>
      </w:pPr>
      <w:r w:rsidRPr="00550D55">
        <w:rPr>
          <w:rFonts w:asciiTheme="minorHAnsi" w:hAnsiTheme="minorHAnsi" w:cstheme="minorHAnsi"/>
          <w:sz w:val="22"/>
          <w:szCs w:val="22"/>
        </w:rPr>
        <w:t>•</w:t>
      </w:r>
      <w:r w:rsidRPr="00550D5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Cr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550D55">
        <w:rPr>
          <w:rFonts w:asciiTheme="minorHAnsi" w:hAnsiTheme="minorHAnsi" w:cstheme="minorHAnsi"/>
          <w:sz w:val="22"/>
          <w:szCs w:val="22"/>
        </w:rPr>
        <w:t>at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0D55">
        <w:rPr>
          <w:rFonts w:asciiTheme="minorHAnsi" w:hAnsiTheme="minorHAnsi" w:cstheme="minorHAnsi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7"/>
          <w:w w:val="95"/>
          <w:sz w:val="22"/>
          <w:szCs w:val="22"/>
        </w:rPr>
        <w:t>K</w:t>
      </w:r>
      <w:r w:rsidRPr="00550D55">
        <w:rPr>
          <w:rFonts w:asciiTheme="minorHAnsi" w:hAnsiTheme="minorHAnsi" w:cstheme="minorHAnsi"/>
          <w:spacing w:val="5"/>
          <w:w w:val="95"/>
          <w:sz w:val="22"/>
          <w:szCs w:val="22"/>
        </w:rPr>
        <w:t>a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ren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l</w:t>
      </w:r>
      <w:r w:rsidRPr="00550D55">
        <w:rPr>
          <w:rFonts w:asciiTheme="minorHAnsi" w:hAnsiTheme="minorHAnsi" w:cstheme="minorHAnsi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5"/>
          <w:w w:val="93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-3"/>
          <w:w w:val="93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6"/>
          <w:w w:val="93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6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50D55">
        <w:rPr>
          <w:rFonts w:asciiTheme="minorHAnsi" w:hAnsiTheme="minorHAnsi" w:cstheme="minorHAnsi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550D55">
        <w:rPr>
          <w:rFonts w:asciiTheme="minorHAnsi" w:hAnsiTheme="minorHAnsi" w:cstheme="minorHAnsi"/>
          <w:sz w:val="22"/>
          <w:szCs w:val="22"/>
        </w:rPr>
        <w:t>er</w:t>
      </w:r>
      <w:r w:rsidRPr="00550D55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w w:val="94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>ce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3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w w:val="94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1"/>
          <w:w w:val="94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3"/>
          <w:w w:val="94"/>
          <w:sz w:val="22"/>
          <w:szCs w:val="22"/>
        </w:rPr>
        <w:t>K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3"/>
          <w:w w:val="94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28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ter</w:t>
      </w:r>
      <w:r w:rsidRPr="00550D5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8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550D55">
        <w:rPr>
          <w:rFonts w:asciiTheme="minorHAnsi" w:hAnsiTheme="minorHAnsi" w:cstheme="minorHAnsi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50D55">
        <w:rPr>
          <w:rFonts w:asciiTheme="minorHAnsi" w:hAnsiTheme="minorHAnsi" w:cstheme="minorHAnsi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550D55">
        <w:rPr>
          <w:rFonts w:asciiTheme="minorHAnsi" w:hAnsiTheme="minorHAnsi" w:cstheme="minorHAnsi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.</w:t>
      </w:r>
    </w:p>
    <w:p w14:paraId="25FC60B1" w14:textId="77777777" w:rsidR="00B504F8" w:rsidRPr="00550D55" w:rsidRDefault="00B504F8">
      <w:pPr>
        <w:spacing w:before="1" w:line="140" w:lineRule="exact"/>
        <w:rPr>
          <w:rFonts w:asciiTheme="minorHAnsi" w:hAnsiTheme="minorHAnsi" w:cstheme="minorHAnsi"/>
          <w:sz w:val="22"/>
          <w:szCs w:val="22"/>
        </w:rPr>
      </w:pPr>
    </w:p>
    <w:p w14:paraId="5E163307" w14:textId="77777777" w:rsidR="00B504F8" w:rsidRPr="00550D55" w:rsidRDefault="006B7824">
      <w:pPr>
        <w:spacing w:before="31"/>
        <w:ind w:left="2474"/>
        <w:rPr>
          <w:rFonts w:asciiTheme="minorHAnsi" w:hAnsiTheme="minorHAnsi" w:cstheme="minorHAnsi"/>
          <w:sz w:val="22"/>
          <w:szCs w:val="22"/>
        </w:rPr>
      </w:pPr>
      <w:r w:rsidRPr="00550D55">
        <w:rPr>
          <w:rFonts w:asciiTheme="minorHAnsi" w:hAnsiTheme="minorHAnsi" w:cstheme="minorHAnsi"/>
          <w:b/>
          <w:spacing w:val="-3"/>
          <w:w w:val="107"/>
          <w:sz w:val="22"/>
          <w:szCs w:val="22"/>
        </w:rPr>
        <w:t>j</w:t>
      </w:r>
      <w:r w:rsidRPr="00550D55">
        <w:rPr>
          <w:rFonts w:asciiTheme="minorHAnsi" w:hAnsiTheme="minorHAnsi" w:cstheme="minorHAnsi"/>
          <w:b/>
          <w:spacing w:val="-1"/>
          <w:w w:val="160"/>
          <w:sz w:val="22"/>
          <w:szCs w:val="22"/>
        </w:rPr>
        <w:t>o</w:t>
      </w:r>
      <w:r w:rsidRPr="00550D55">
        <w:rPr>
          <w:rFonts w:asciiTheme="minorHAnsi" w:hAnsiTheme="minorHAnsi" w:cstheme="minorHAnsi"/>
          <w:b/>
          <w:spacing w:val="-2"/>
          <w:w w:val="131"/>
          <w:sz w:val="22"/>
          <w:szCs w:val="22"/>
        </w:rPr>
        <w:t>s</w:t>
      </w:r>
      <w:r w:rsidRPr="00550D55">
        <w:rPr>
          <w:rFonts w:asciiTheme="minorHAnsi" w:hAnsiTheme="minorHAnsi" w:cstheme="minorHAnsi"/>
          <w:b/>
          <w:spacing w:val="1"/>
          <w:w w:val="132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spacing w:val="-5"/>
          <w:w w:val="106"/>
          <w:sz w:val="22"/>
          <w:szCs w:val="22"/>
        </w:rPr>
        <w:t>p</w:t>
      </w:r>
      <w:r w:rsidRPr="00550D55">
        <w:rPr>
          <w:rFonts w:asciiTheme="minorHAnsi" w:hAnsiTheme="minorHAnsi" w:cstheme="minorHAnsi"/>
          <w:b/>
          <w:w w:val="147"/>
          <w:sz w:val="22"/>
          <w:szCs w:val="22"/>
        </w:rPr>
        <w:t>h</w:t>
      </w:r>
      <w:r w:rsidRPr="00550D55">
        <w:rPr>
          <w:rFonts w:asciiTheme="minorHAnsi" w:hAnsiTheme="minorHAnsi" w:cstheme="minorHAnsi"/>
          <w:b/>
          <w:spacing w:val="2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2"/>
          <w:w w:val="111"/>
          <w:sz w:val="22"/>
          <w:szCs w:val="22"/>
        </w:rPr>
        <w:t>m</w:t>
      </w:r>
      <w:r w:rsidRPr="00550D55">
        <w:rPr>
          <w:rFonts w:asciiTheme="minorHAnsi" w:hAnsiTheme="minorHAnsi" w:cstheme="minorHAnsi"/>
          <w:b/>
          <w:spacing w:val="3"/>
          <w:w w:val="132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spacing w:val="7"/>
          <w:w w:val="119"/>
          <w:sz w:val="22"/>
          <w:szCs w:val="22"/>
        </w:rPr>
        <w:t>y</w:t>
      </w:r>
      <w:r w:rsidRPr="00550D55">
        <w:rPr>
          <w:rFonts w:asciiTheme="minorHAnsi" w:hAnsiTheme="minorHAnsi" w:cstheme="minorHAnsi"/>
          <w:b/>
          <w:spacing w:val="2"/>
          <w:w w:val="132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spacing w:val="6"/>
          <w:w w:val="149"/>
          <w:sz w:val="22"/>
          <w:szCs w:val="22"/>
        </w:rPr>
        <w:t>r</w:t>
      </w:r>
      <w:r w:rsidRPr="00550D55">
        <w:rPr>
          <w:rFonts w:asciiTheme="minorHAnsi" w:hAnsiTheme="minorHAnsi" w:cstheme="minorHAnsi"/>
          <w:b/>
          <w:spacing w:val="-3"/>
          <w:w w:val="147"/>
          <w:sz w:val="22"/>
          <w:szCs w:val="22"/>
        </w:rPr>
        <w:t>h</w:t>
      </w:r>
      <w:r w:rsidRPr="00550D55">
        <w:rPr>
          <w:rFonts w:asciiTheme="minorHAnsi" w:hAnsiTheme="minorHAnsi" w:cstheme="minorHAnsi"/>
          <w:b/>
          <w:spacing w:val="-3"/>
          <w:w w:val="160"/>
          <w:sz w:val="22"/>
          <w:szCs w:val="22"/>
        </w:rPr>
        <w:t>o</w:t>
      </w:r>
      <w:r w:rsidRPr="00550D55">
        <w:rPr>
          <w:rFonts w:asciiTheme="minorHAnsi" w:hAnsiTheme="minorHAnsi" w:cstheme="minorHAnsi"/>
          <w:b/>
          <w:spacing w:val="1"/>
          <w:w w:val="161"/>
          <w:sz w:val="22"/>
          <w:szCs w:val="22"/>
        </w:rPr>
        <w:t>f</w:t>
      </w:r>
      <w:r w:rsidRPr="00550D55">
        <w:rPr>
          <w:rFonts w:asciiTheme="minorHAnsi" w:hAnsiTheme="minorHAnsi" w:cstheme="minorHAnsi"/>
          <w:b/>
          <w:w w:val="161"/>
          <w:sz w:val="22"/>
          <w:szCs w:val="22"/>
        </w:rPr>
        <w:t>f</w:t>
      </w:r>
      <w:r w:rsidRPr="00550D55">
        <w:rPr>
          <w:rFonts w:asciiTheme="minorHAnsi" w:hAnsiTheme="minorHAnsi" w:cstheme="minorHAnsi"/>
          <w:b/>
          <w:spacing w:val="2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1"/>
          <w:w w:val="158"/>
          <w:sz w:val="22"/>
          <w:szCs w:val="22"/>
        </w:rPr>
        <w:t>c</w:t>
      </w:r>
      <w:r w:rsidRPr="00550D55">
        <w:rPr>
          <w:rFonts w:asciiTheme="minorHAnsi" w:hAnsiTheme="minorHAnsi" w:cstheme="minorHAnsi"/>
          <w:b/>
          <w:spacing w:val="2"/>
          <w:w w:val="132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spacing w:val="2"/>
          <w:w w:val="141"/>
          <w:sz w:val="22"/>
          <w:szCs w:val="22"/>
        </w:rPr>
        <w:t>n</w:t>
      </w:r>
      <w:r w:rsidRPr="00550D55">
        <w:rPr>
          <w:rFonts w:asciiTheme="minorHAnsi" w:hAnsiTheme="minorHAnsi" w:cstheme="minorHAnsi"/>
          <w:b/>
          <w:spacing w:val="2"/>
          <w:w w:val="207"/>
          <w:sz w:val="22"/>
          <w:szCs w:val="22"/>
        </w:rPr>
        <w:t>t</w:t>
      </w:r>
      <w:r w:rsidRPr="00550D55">
        <w:rPr>
          <w:rFonts w:asciiTheme="minorHAnsi" w:hAnsiTheme="minorHAnsi" w:cstheme="minorHAnsi"/>
          <w:b/>
          <w:spacing w:val="2"/>
          <w:w w:val="132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w w:val="149"/>
          <w:sz w:val="22"/>
          <w:szCs w:val="22"/>
        </w:rPr>
        <w:t>r</w:t>
      </w:r>
      <w:r w:rsidRPr="00550D55">
        <w:rPr>
          <w:rFonts w:asciiTheme="minorHAnsi" w:hAnsiTheme="minorHAnsi" w:cstheme="minorHAnsi"/>
          <w:b/>
          <w:spacing w:val="2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-1"/>
          <w:w w:val="146"/>
          <w:sz w:val="22"/>
          <w:szCs w:val="22"/>
        </w:rPr>
        <w:t>f</w:t>
      </w:r>
      <w:r w:rsidRPr="00550D55">
        <w:rPr>
          <w:rFonts w:asciiTheme="minorHAnsi" w:hAnsiTheme="minorHAnsi" w:cstheme="minorHAnsi"/>
          <w:b/>
          <w:spacing w:val="-4"/>
          <w:w w:val="146"/>
          <w:sz w:val="22"/>
          <w:szCs w:val="22"/>
        </w:rPr>
        <w:t>o</w:t>
      </w:r>
      <w:r w:rsidRPr="00550D55">
        <w:rPr>
          <w:rFonts w:asciiTheme="minorHAnsi" w:hAnsiTheme="minorHAnsi" w:cstheme="minorHAnsi"/>
          <w:b/>
          <w:w w:val="146"/>
          <w:sz w:val="22"/>
          <w:szCs w:val="22"/>
        </w:rPr>
        <w:t>r</w:t>
      </w:r>
      <w:r w:rsidRPr="00550D55">
        <w:rPr>
          <w:rFonts w:asciiTheme="minorHAnsi" w:hAnsiTheme="minorHAnsi" w:cstheme="minorHAnsi"/>
          <w:b/>
          <w:spacing w:val="26"/>
          <w:w w:val="14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9"/>
          <w:w w:val="146"/>
          <w:sz w:val="22"/>
          <w:szCs w:val="22"/>
        </w:rPr>
        <w:t>ca</w:t>
      </w:r>
      <w:r w:rsidRPr="00550D55">
        <w:rPr>
          <w:rFonts w:asciiTheme="minorHAnsi" w:hAnsiTheme="minorHAnsi" w:cstheme="minorHAnsi"/>
          <w:b/>
          <w:spacing w:val="12"/>
          <w:w w:val="146"/>
          <w:sz w:val="22"/>
          <w:szCs w:val="22"/>
        </w:rPr>
        <w:t>r</w:t>
      </w:r>
      <w:r w:rsidRPr="00550D55">
        <w:rPr>
          <w:rFonts w:asciiTheme="minorHAnsi" w:hAnsiTheme="minorHAnsi" w:cstheme="minorHAnsi"/>
          <w:b/>
          <w:spacing w:val="4"/>
          <w:w w:val="146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spacing w:val="3"/>
          <w:w w:val="146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w w:val="146"/>
          <w:sz w:val="22"/>
          <w:szCs w:val="22"/>
        </w:rPr>
        <w:t>r</w:t>
      </w:r>
      <w:r w:rsidRPr="00550D55">
        <w:rPr>
          <w:rFonts w:asciiTheme="minorHAnsi" w:hAnsiTheme="minorHAnsi" w:cstheme="minorHAnsi"/>
          <w:b/>
          <w:spacing w:val="-37"/>
          <w:w w:val="14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-4"/>
          <w:w w:val="142"/>
          <w:sz w:val="22"/>
          <w:szCs w:val="22"/>
        </w:rPr>
        <w:t>d</w:t>
      </w:r>
      <w:r w:rsidRPr="00550D55">
        <w:rPr>
          <w:rFonts w:asciiTheme="minorHAnsi" w:hAnsiTheme="minorHAnsi" w:cstheme="minorHAnsi"/>
          <w:b/>
          <w:spacing w:val="3"/>
          <w:w w:val="132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spacing w:val="8"/>
          <w:w w:val="131"/>
          <w:sz w:val="22"/>
          <w:szCs w:val="22"/>
        </w:rPr>
        <w:t>v</w:t>
      </w:r>
      <w:r w:rsidRPr="00550D55">
        <w:rPr>
          <w:rFonts w:asciiTheme="minorHAnsi" w:hAnsiTheme="minorHAnsi" w:cstheme="minorHAnsi"/>
          <w:b/>
          <w:spacing w:val="3"/>
          <w:w w:val="132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spacing w:val="1"/>
          <w:w w:val="204"/>
          <w:sz w:val="22"/>
          <w:szCs w:val="22"/>
        </w:rPr>
        <w:t>l</w:t>
      </w:r>
      <w:r w:rsidRPr="00550D55">
        <w:rPr>
          <w:rFonts w:asciiTheme="minorHAnsi" w:hAnsiTheme="minorHAnsi" w:cstheme="minorHAnsi"/>
          <w:b/>
          <w:spacing w:val="-3"/>
          <w:w w:val="160"/>
          <w:sz w:val="22"/>
          <w:szCs w:val="22"/>
        </w:rPr>
        <w:t>o</w:t>
      </w:r>
      <w:r w:rsidRPr="00550D55">
        <w:rPr>
          <w:rFonts w:asciiTheme="minorHAnsi" w:hAnsiTheme="minorHAnsi" w:cstheme="minorHAnsi"/>
          <w:b/>
          <w:spacing w:val="-5"/>
          <w:w w:val="106"/>
          <w:sz w:val="22"/>
          <w:szCs w:val="22"/>
        </w:rPr>
        <w:t>p</w:t>
      </w:r>
      <w:r w:rsidRPr="00550D55">
        <w:rPr>
          <w:rFonts w:asciiTheme="minorHAnsi" w:hAnsiTheme="minorHAnsi" w:cstheme="minorHAnsi"/>
          <w:b/>
          <w:spacing w:val="2"/>
          <w:w w:val="111"/>
          <w:sz w:val="22"/>
          <w:szCs w:val="22"/>
        </w:rPr>
        <w:t>m</w:t>
      </w:r>
      <w:r w:rsidRPr="00550D55">
        <w:rPr>
          <w:rFonts w:asciiTheme="minorHAnsi" w:hAnsiTheme="minorHAnsi" w:cstheme="minorHAnsi"/>
          <w:b/>
          <w:spacing w:val="2"/>
          <w:w w:val="132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spacing w:val="2"/>
          <w:w w:val="141"/>
          <w:sz w:val="22"/>
          <w:szCs w:val="22"/>
        </w:rPr>
        <w:t>n</w:t>
      </w:r>
      <w:r w:rsidRPr="00550D55">
        <w:rPr>
          <w:rFonts w:asciiTheme="minorHAnsi" w:hAnsiTheme="minorHAnsi" w:cstheme="minorHAnsi"/>
          <w:b/>
          <w:w w:val="207"/>
          <w:sz w:val="22"/>
          <w:szCs w:val="22"/>
        </w:rPr>
        <w:t>t</w:t>
      </w:r>
    </w:p>
    <w:p w14:paraId="14B06D63" w14:textId="77777777" w:rsidR="00B504F8" w:rsidRPr="00550D55" w:rsidRDefault="00B504F8">
      <w:pPr>
        <w:spacing w:line="140" w:lineRule="exact"/>
        <w:rPr>
          <w:rFonts w:asciiTheme="minorHAnsi" w:hAnsiTheme="minorHAnsi" w:cstheme="minorHAnsi"/>
          <w:sz w:val="22"/>
          <w:szCs w:val="22"/>
        </w:rPr>
      </w:pPr>
    </w:p>
    <w:p w14:paraId="4F611A46" w14:textId="77777777" w:rsidR="00B504F8" w:rsidRPr="00550D55" w:rsidRDefault="00B504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B39C8D1" w14:textId="77777777" w:rsidR="00B504F8" w:rsidRPr="00550D55" w:rsidRDefault="00B504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2D9EE83" w14:textId="77777777" w:rsidR="00B504F8" w:rsidRPr="00550D55" w:rsidRDefault="00B504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DA009B6" w14:textId="77777777" w:rsidR="00B504F8" w:rsidRPr="00550D55" w:rsidRDefault="006B7824">
      <w:pPr>
        <w:spacing w:before="38"/>
        <w:ind w:left="348"/>
        <w:rPr>
          <w:rFonts w:asciiTheme="minorHAnsi" w:eastAsia="Cambria" w:hAnsiTheme="minorHAnsi" w:cstheme="minorHAnsi"/>
          <w:sz w:val="22"/>
          <w:szCs w:val="22"/>
        </w:rPr>
      </w:pPr>
      <w:r w:rsidRPr="00550D55">
        <w:rPr>
          <w:rFonts w:asciiTheme="minorHAnsi" w:eastAsia="Cambria" w:hAnsiTheme="minorHAnsi" w:cstheme="minorHAnsi"/>
          <w:b/>
          <w:spacing w:val="-3"/>
          <w:w w:val="134"/>
          <w:sz w:val="22"/>
          <w:szCs w:val="22"/>
        </w:rPr>
        <w:t>c</w:t>
      </w:r>
      <w:r w:rsidRPr="00550D55">
        <w:rPr>
          <w:rFonts w:asciiTheme="minorHAnsi" w:eastAsia="Cambria" w:hAnsiTheme="minorHAnsi" w:cstheme="minorHAnsi"/>
          <w:b/>
          <w:w w:val="141"/>
          <w:sz w:val="22"/>
          <w:szCs w:val="22"/>
        </w:rPr>
        <w:t>o</w:t>
      </w:r>
      <w:r w:rsidRPr="00550D55">
        <w:rPr>
          <w:rFonts w:asciiTheme="minorHAnsi" w:eastAsia="Cambria" w:hAnsiTheme="minorHAnsi" w:cstheme="minorHAnsi"/>
          <w:b/>
          <w:spacing w:val="1"/>
          <w:w w:val="123"/>
          <w:sz w:val="22"/>
          <w:szCs w:val="22"/>
        </w:rPr>
        <w:t>n</w:t>
      </w:r>
      <w:r w:rsidRPr="00550D55">
        <w:rPr>
          <w:rFonts w:asciiTheme="minorHAnsi" w:eastAsia="Cambria" w:hAnsiTheme="minorHAnsi" w:cstheme="minorHAnsi"/>
          <w:b/>
          <w:w w:val="157"/>
          <w:sz w:val="22"/>
          <w:szCs w:val="22"/>
        </w:rPr>
        <w:t>t</w:t>
      </w:r>
      <w:r w:rsidRPr="00550D55">
        <w:rPr>
          <w:rFonts w:asciiTheme="minorHAnsi" w:eastAsia="Cambria" w:hAnsiTheme="minorHAnsi" w:cstheme="minorHAnsi"/>
          <w:b/>
          <w:spacing w:val="-1"/>
          <w:w w:val="108"/>
          <w:sz w:val="22"/>
          <w:szCs w:val="22"/>
        </w:rPr>
        <w:t>e</w:t>
      </w:r>
      <w:r w:rsidRPr="00550D55">
        <w:rPr>
          <w:rFonts w:asciiTheme="minorHAnsi" w:eastAsia="Cambria" w:hAnsiTheme="minorHAnsi" w:cstheme="minorHAnsi"/>
          <w:b/>
          <w:spacing w:val="1"/>
          <w:w w:val="123"/>
          <w:sz w:val="22"/>
          <w:szCs w:val="22"/>
        </w:rPr>
        <w:t>n</w:t>
      </w:r>
      <w:r w:rsidRPr="00550D55">
        <w:rPr>
          <w:rFonts w:asciiTheme="minorHAnsi" w:eastAsia="Cambria" w:hAnsiTheme="minorHAnsi" w:cstheme="minorHAnsi"/>
          <w:b/>
          <w:w w:val="157"/>
          <w:sz w:val="22"/>
          <w:szCs w:val="22"/>
        </w:rPr>
        <w:t>t</w:t>
      </w:r>
      <w:r w:rsidRPr="00550D55">
        <w:rPr>
          <w:rFonts w:asciiTheme="minorHAnsi" w:eastAsia="Cambria" w:hAnsiTheme="minorHAnsi" w:cstheme="minorHAnsi"/>
          <w:b/>
          <w:spacing w:val="23"/>
          <w:w w:val="130"/>
          <w:sz w:val="22"/>
          <w:szCs w:val="22"/>
        </w:rPr>
        <w:t xml:space="preserve"> </w:t>
      </w:r>
      <w:r w:rsidRPr="00550D55">
        <w:rPr>
          <w:rFonts w:asciiTheme="minorHAnsi" w:eastAsia="Cambria" w:hAnsiTheme="minorHAnsi" w:cstheme="minorHAnsi"/>
          <w:b/>
          <w:w w:val="138"/>
          <w:sz w:val="22"/>
          <w:szCs w:val="22"/>
        </w:rPr>
        <w:t>of</w:t>
      </w:r>
      <w:r w:rsidRPr="00550D55">
        <w:rPr>
          <w:rFonts w:asciiTheme="minorHAnsi" w:eastAsia="Cambria" w:hAnsiTheme="minorHAnsi" w:cstheme="minorHAnsi"/>
          <w:b/>
          <w:spacing w:val="36"/>
          <w:w w:val="138"/>
          <w:sz w:val="22"/>
          <w:szCs w:val="22"/>
        </w:rPr>
        <w:t xml:space="preserve"> </w:t>
      </w:r>
      <w:r w:rsidRPr="00550D55">
        <w:rPr>
          <w:rFonts w:asciiTheme="minorHAnsi" w:eastAsia="Cambria" w:hAnsiTheme="minorHAnsi" w:cstheme="minorHAnsi"/>
          <w:b/>
          <w:spacing w:val="1"/>
          <w:w w:val="138"/>
          <w:sz w:val="22"/>
          <w:szCs w:val="22"/>
        </w:rPr>
        <w:t>a</w:t>
      </w:r>
      <w:r w:rsidRPr="00550D55">
        <w:rPr>
          <w:rFonts w:asciiTheme="minorHAnsi" w:eastAsia="Cambria" w:hAnsiTheme="minorHAnsi" w:cstheme="minorHAnsi"/>
          <w:b/>
          <w:w w:val="138"/>
          <w:sz w:val="22"/>
          <w:szCs w:val="22"/>
        </w:rPr>
        <w:t>n</w:t>
      </w:r>
      <w:r w:rsidRPr="00550D55">
        <w:rPr>
          <w:rFonts w:asciiTheme="minorHAnsi" w:eastAsia="Cambria" w:hAnsiTheme="minorHAnsi" w:cstheme="minorHAnsi"/>
          <w:b/>
          <w:spacing w:val="2"/>
          <w:w w:val="138"/>
          <w:sz w:val="22"/>
          <w:szCs w:val="22"/>
        </w:rPr>
        <w:t xml:space="preserve"> </w:t>
      </w:r>
      <w:r w:rsidRPr="00550D55">
        <w:rPr>
          <w:rFonts w:asciiTheme="minorHAnsi" w:eastAsia="Cambria" w:hAnsiTheme="minorHAnsi" w:cstheme="minorHAnsi"/>
          <w:b/>
          <w:spacing w:val="1"/>
          <w:w w:val="139"/>
          <w:sz w:val="22"/>
          <w:szCs w:val="22"/>
        </w:rPr>
        <w:t>a</w:t>
      </w:r>
      <w:r w:rsidRPr="00550D55">
        <w:rPr>
          <w:rFonts w:asciiTheme="minorHAnsi" w:eastAsia="Cambria" w:hAnsiTheme="minorHAnsi" w:cstheme="minorHAnsi"/>
          <w:b/>
          <w:spacing w:val="1"/>
          <w:w w:val="136"/>
          <w:sz w:val="22"/>
          <w:szCs w:val="22"/>
        </w:rPr>
        <w:t>r</w:t>
      </w:r>
      <w:r w:rsidRPr="00550D55">
        <w:rPr>
          <w:rFonts w:asciiTheme="minorHAnsi" w:eastAsia="Cambria" w:hAnsiTheme="minorHAnsi" w:cstheme="minorHAnsi"/>
          <w:b/>
          <w:spacing w:val="1"/>
          <w:w w:val="157"/>
          <w:sz w:val="22"/>
          <w:szCs w:val="22"/>
        </w:rPr>
        <w:t>t</w:t>
      </w:r>
      <w:r w:rsidRPr="00550D55">
        <w:rPr>
          <w:rFonts w:asciiTheme="minorHAnsi" w:eastAsia="Cambria" w:hAnsiTheme="minorHAnsi" w:cstheme="minorHAnsi"/>
          <w:b/>
          <w:w w:val="91"/>
          <w:sz w:val="22"/>
          <w:szCs w:val="22"/>
        </w:rPr>
        <w:t>i</w:t>
      </w:r>
      <w:r w:rsidRPr="00550D55">
        <w:rPr>
          <w:rFonts w:asciiTheme="minorHAnsi" w:eastAsia="Cambria" w:hAnsiTheme="minorHAnsi" w:cstheme="minorHAnsi"/>
          <w:b/>
          <w:w w:val="125"/>
          <w:sz w:val="22"/>
          <w:szCs w:val="22"/>
        </w:rPr>
        <w:t>s</w:t>
      </w:r>
      <w:r w:rsidRPr="00550D55">
        <w:rPr>
          <w:rFonts w:asciiTheme="minorHAnsi" w:eastAsia="Cambria" w:hAnsiTheme="minorHAnsi" w:cstheme="minorHAnsi"/>
          <w:b/>
          <w:w w:val="157"/>
          <w:sz w:val="22"/>
          <w:szCs w:val="22"/>
        </w:rPr>
        <w:t>t</w:t>
      </w:r>
      <w:r w:rsidRPr="00550D55">
        <w:rPr>
          <w:rFonts w:asciiTheme="minorHAnsi" w:eastAsia="Cambria" w:hAnsiTheme="minorHAnsi" w:cstheme="minorHAnsi"/>
          <w:b/>
          <w:spacing w:val="24"/>
          <w:w w:val="130"/>
          <w:sz w:val="22"/>
          <w:szCs w:val="22"/>
        </w:rPr>
        <w:t xml:space="preserve"> </w:t>
      </w:r>
      <w:r w:rsidRPr="00550D55">
        <w:rPr>
          <w:rFonts w:asciiTheme="minorHAnsi" w:eastAsia="Cambria" w:hAnsiTheme="minorHAnsi" w:cstheme="minorHAnsi"/>
          <w:b/>
          <w:w w:val="125"/>
          <w:sz w:val="22"/>
          <w:szCs w:val="22"/>
        </w:rPr>
        <w:t>s</w:t>
      </w:r>
      <w:r w:rsidRPr="00550D55">
        <w:rPr>
          <w:rFonts w:asciiTheme="minorHAnsi" w:eastAsia="Cambria" w:hAnsiTheme="minorHAnsi" w:cstheme="minorHAnsi"/>
          <w:b/>
          <w:spacing w:val="-13"/>
          <w:w w:val="157"/>
          <w:sz w:val="22"/>
          <w:szCs w:val="22"/>
        </w:rPr>
        <w:t>t</w:t>
      </w:r>
      <w:r w:rsidRPr="00550D55">
        <w:rPr>
          <w:rFonts w:asciiTheme="minorHAnsi" w:eastAsia="Cambria" w:hAnsiTheme="minorHAnsi" w:cstheme="minorHAnsi"/>
          <w:b/>
          <w:spacing w:val="-12"/>
          <w:w w:val="139"/>
          <w:sz w:val="22"/>
          <w:szCs w:val="22"/>
        </w:rPr>
        <w:t>a</w:t>
      </w:r>
      <w:r w:rsidRPr="00550D55">
        <w:rPr>
          <w:rFonts w:asciiTheme="minorHAnsi" w:eastAsia="Cambria" w:hAnsiTheme="minorHAnsi" w:cstheme="minorHAnsi"/>
          <w:b/>
          <w:w w:val="157"/>
          <w:sz w:val="22"/>
          <w:szCs w:val="22"/>
        </w:rPr>
        <w:t>t</w:t>
      </w:r>
      <w:r w:rsidRPr="00550D55">
        <w:rPr>
          <w:rFonts w:asciiTheme="minorHAnsi" w:eastAsia="Cambria" w:hAnsiTheme="minorHAnsi" w:cstheme="minorHAnsi"/>
          <w:b/>
          <w:spacing w:val="-1"/>
          <w:w w:val="108"/>
          <w:sz w:val="22"/>
          <w:szCs w:val="22"/>
        </w:rPr>
        <w:t>e</w:t>
      </w:r>
      <w:r w:rsidRPr="00550D55">
        <w:rPr>
          <w:rFonts w:asciiTheme="minorHAnsi" w:eastAsia="Cambria" w:hAnsiTheme="minorHAnsi" w:cstheme="minorHAnsi"/>
          <w:b/>
          <w:w w:val="109"/>
          <w:sz w:val="22"/>
          <w:szCs w:val="22"/>
        </w:rPr>
        <w:t>m</w:t>
      </w:r>
      <w:r w:rsidRPr="00550D55">
        <w:rPr>
          <w:rFonts w:asciiTheme="minorHAnsi" w:eastAsia="Cambria" w:hAnsiTheme="minorHAnsi" w:cstheme="minorHAnsi"/>
          <w:b/>
          <w:spacing w:val="-1"/>
          <w:w w:val="108"/>
          <w:sz w:val="22"/>
          <w:szCs w:val="22"/>
        </w:rPr>
        <w:t>e</w:t>
      </w:r>
      <w:r w:rsidRPr="00550D55">
        <w:rPr>
          <w:rFonts w:asciiTheme="minorHAnsi" w:eastAsia="Cambria" w:hAnsiTheme="minorHAnsi" w:cstheme="minorHAnsi"/>
          <w:b/>
          <w:spacing w:val="1"/>
          <w:w w:val="123"/>
          <w:sz w:val="22"/>
          <w:szCs w:val="22"/>
        </w:rPr>
        <w:t>n</w:t>
      </w:r>
      <w:r w:rsidRPr="00550D55">
        <w:rPr>
          <w:rFonts w:asciiTheme="minorHAnsi" w:eastAsia="Cambria" w:hAnsiTheme="minorHAnsi" w:cstheme="minorHAnsi"/>
          <w:b/>
          <w:w w:val="157"/>
          <w:sz w:val="22"/>
          <w:szCs w:val="22"/>
        </w:rPr>
        <w:t>t</w:t>
      </w:r>
    </w:p>
    <w:p w14:paraId="4FA130BB" w14:textId="77777777" w:rsidR="00B504F8" w:rsidRPr="00550D55" w:rsidRDefault="006B7824">
      <w:pPr>
        <w:spacing w:before="71" w:line="250" w:lineRule="auto"/>
        <w:ind w:left="348" w:right="319"/>
        <w:rPr>
          <w:rFonts w:asciiTheme="minorHAnsi" w:hAnsiTheme="minorHAnsi" w:cstheme="minorHAnsi"/>
          <w:sz w:val="22"/>
          <w:szCs w:val="22"/>
        </w:rPr>
      </w:pPr>
      <w:r w:rsidRPr="00550D55">
        <w:rPr>
          <w:rFonts w:asciiTheme="minorHAnsi" w:hAnsiTheme="minorHAnsi" w:cstheme="minorHAnsi"/>
          <w:spacing w:val="8"/>
          <w:sz w:val="22"/>
          <w:szCs w:val="22"/>
        </w:rPr>
        <w:t>A</w:t>
      </w:r>
      <w:r w:rsidRPr="00550D55">
        <w:rPr>
          <w:rFonts w:asciiTheme="minorHAnsi" w:hAnsiTheme="minorHAnsi" w:cstheme="minorHAnsi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w w:val="96"/>
          <w:sz w:val="22"/>
          <w:szCs w:val="22"/>
        </w:rPr>
        <w:t>ar</w:t>
      </w:r>
      <w:r w:rsidRPr="00550D55">
        <w:rPr>
          <w:rFonts w:asciiTheme="minorHAnsi" w:hAnsiTheme="minorHAnsi" w:cstheme="minorHAnsi"/>
          <w:spacing w:val="4"/>
          <w:w w:val="96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2"/>
          <w:w w:val="96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1"/>
          <w:w w:val="96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3"/>
          <w:w w:val="9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6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96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at</w:t>
      </w:r>
      <w:r w:rsidRPr="00550D55">
        <w:rPr>
          <w:rFonts w:asciiTheme="minorHAnsi" w:hAnsiTheme="minorHAnsi" w:cstheme="minorHAnsi"/>
          <w:spacing w:val="1"/>
          <w:w w:val="96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w w:val="96"/>
          <w:sz w:val="22"/>
          <w:szCs w:val="22"/>
        </w:rPr>
        <w:t>m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3"/>
          <w:w w:val="96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15"/>
          <w:w w:val="9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3"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2"/>
          <w:w w:val="92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3"/>
          <w:w w:val="92"/>
          <w:sz w:val="22"/>
          <w:szCs w:val="22"/>
        </w:rPr>
        <w:t>chi</w:t>
      </w:r>
      <w:r w:rsidRPr="00550D55">
        <w:rPr>
          <w:rFonts w:asciiTheme="minorHAnsi" w:hAnsiTheme="minorHAnsi" w:cstheme="minorHAnsi"/>
          <w:spacing w:val="2"/>
          <w:w w:val="92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31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2"/>
          <w:sz w:val="22"/>
          <w:szCs w:val="22"/>
        </w:rPr>
        <w:t>p</w:t>
      </w:r>
      <w:r w:rsidRPr="00550D55">
        <w:rPr>
          <w:rFonts w:asciiTheme="minorHAnsi" w:hAnsiTheme="minorHAnsi" w:cstheme="minorHAnsi"/>
          <w:spacing w:val="-2"/>
          <w:w w:val="92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5"/>
          <w:w w:val="92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4"/>
          <w:w w:val="92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1"/>
          <w:w w:val="92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1"/>
          <w:w w:val="92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w w:val="92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-1"/>
          <w:w w:val="92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9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2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3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g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6"/>
          <w:w w:val="93"/>
          <w:sz w:val="22"/>
          <w:szCs w:val="22"/>
        </w:rPr>
        <w:t>a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5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50D55">
        <w:rPr>
          <w:rFonts w:asciiTheme="minorHAnsi" w:hAnsiTheme="minorHAnsi" w:cstheme="minorHAnsi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 xml:space="preserve">n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w w:val="87"/>
          <w:sz w:val="22"/>
          <w:szCs w:val="22"/>
        </w:rPr>
        <w:t>a</w:t>
      </w:r>
      <w:r w:rsidRPr="00550D55">
        <w:rPr>
          <w:rFonts w:asciiTheme="minorHAnsi" w:hAnsiTheme="minorHAnsi" w:cstheme="minorHAnsi"/>
          <w:w w:val="87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8"/>
          <w:w w:val="87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w w:val="96"/>
          <w:sz w:val="22"/>
          <w:szCs w:val="22"/>
        </w:rPr>
        <w:t>ar</w:t>
      </w:r>
      <w:r w:rsidRPr="00550D55">
        <w:rPr>
          <w:rFonts w:asciiTheme="minorHAnsi" w:hAnsiTheme="minorHAnsi" w:cstheme="minorHAnsi"/>
          <w:spacing w:val="4"/>
          <w:w w:val="96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2"/>
          <w:w w:val="96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1"/>
          <w:w w:val="96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3"/>
          <w:w w:val="9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-2"/>
          <w:w w:val="94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1"/>
          <w:w w:val="94"/>
          <w:sz w:val="22"/>
          <w:szCs w:val="22"/>
        </w:rPr>
        <w:t>r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k</w:t>
      </w:r>
      <w:r w:rsidRPr="00550D55">
        <w:rPr>
          <w:rFonts w:asciiTheme="minorHAnsi" w:hAnsiTheme="minorHAnsi" w:cstheme="minorHAnsi"/>
          <w:spacing w:val="7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2"/>
          <w:sz w:val="22"/>
          <w:szCs w:val="22"/>
        </w:rPr>
        <w:t>h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w w:val="92"/>
          <w:sz w:val="22"/>
          <w:szCs w:val="22"/>
        </w:rPr>
        <w:t>v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6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7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50D55">
        <w:rPr>
          <w:rFonts w:asciiTheme="minorHAnsi" w:hAnsiTheme="minorHAnsi" w:cstheme="minorHAnsi"/>
          <w:sz w:val="22"/>
          <w:szCs w:val="22"/>
        </w:rPr>
        <w:t xml:space="preserve">dy 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ma</w:t>
      </w:r>
      <w:r w:rsidRPr="00550D55">
        <w:rPr>
          <w:rFonts w:asciiTheme="minorHAnsi" w:hAnsiTheme="minorHAnsi" w:cstheme="minorHAnsi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50D55">
        <w:rPr>
          <w:rFonts w:asciiTheme="minorHAnsi" w:hAnsiTheme="minorHAnsi" w:cstheme="minorHAnsi"/>
          <w:sz w:val="22"/>
          <w:szCs w:val="22"/>
        </w:rPr>
        <w:t>.</w:t>
      </w:r>
      <w:r w:rsidRPr="00550D55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 xml:space="preserve"> c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te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w w:val="96"/>
          <w:sz w:val="22"/>
          <w:szCs w:val="22"/>
        </w:rPr>
        <w:t>ar</w:t>
      </w:r>
      <w:r w:rsidRPr="00550D55">
        <w:rPr>
          <w:rFonts w:asciiTheme="minorHAnsi" w:hAnsiTheme="minorHAnsi" w:cstheme="minorHAnsi"/>
          <w:spacing w:val="4"/>
          <w:w w:val="96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2"/>
          <w:w w:val="96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1"/>
          <w:w w:val="96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3"/>
          <w:w w:val="9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6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96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at</w:t>
      </w:r>
      <w:r w:rsidRPr="00550D55">
        <w:rPr>
          <w:rFonts w:asciiTheme="minorHAnsi" w:hAnsiTheme="minorHAnsi" w:cstheme="minorHAnsi"/>
          <w:spacing w:val="1"/>
          <w:w w:val="96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w w:val="96"/>
          <w:sz w:val="22"/>
          <w:szCs w:val="22"/>
        </w:rPr>
        <w:t>m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3"/>
          <w:w w:val="96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15"/>
          <w:w w:val="9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w w:val="92"/>
          <w:sz w:val="22"/>
          <w:szCs w:val="22"/>
        </w:rPr>
        <w:t>wil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 xml:space="preserve">l </w:t>
      </w:r>
      <w:r w:rsidRPr="00550D55">
        <w:rPr>
          <w:rFonts w:asciiTheme="minorHAnsi" w:hAnsiTheme="minorHAnsi" w:cstheme="minorHAnsi"/>
          <w:spacing w:val="4"/>
          <w:w w:val="92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2"/>
          <w:w w:val="92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3"/>
          <w:w w:val="92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te</w:t>
      </w:r>
      <w:r w:rsidRPr="00550D55">
        <w:rPr>
          <w:rFonts w:asciiTheme="minorHAnsi" w:hAnsiTheme="minorHAnsi" w:cstheme="minorHAnsi"/>
          <w:spacing w:val="15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w w:val="92"/>
          <w:sz w:val="22"/>
          <w:szCs w:val="22"/>
        </w:rPr>
        <w:t>wil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 xml:space="preserve">l </w:t>
      </w:r>
      <w:r w:rsidRPr="00550D55">
        <w:rPr>
          <w:rFonts w:asciiTheme="minorHAnsi" w:hAnsiTheme="minorHAnsi" w:cstheme="minorHAnsi"/>
          <w:spacing w:val="2"/>
          <w:w w:val="92"/>
          <w:sz w:val="22"/>
          <w:szCs w:val="22"/>
        </w:rPr>
        <w:t>be</w:t>
      </w:r>
      <w:r w:rsidRPr="00550D55">
        <w:rPr>
          <w:rFonts w:asciiTheme="minorHAnsi" w:hAnsiTheme="minorHAnsi" w:cstheme="minorHAnsi"/>
          <w:spacing w:val="3"/>
          <w:w w:val="92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2"/>
          <w:w w:val="92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1"/>
          <w:w w:val="92"/>
          <w:sz w:val="22"/>
          <w:szCs w:val="22"/>
        </w:rPr>
        <w:t>m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24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550D55">
        <w:rPr>
          <w:rFonts w:asciiTheme="minorHAnsi" w:hAnsiTheme="minorHAnsi" w:cstheme="minorHAnsi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rt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er</w:t>
      </w:r>
      <w:r w:rsidRPr="00550D5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1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3"/>
          <w:w w:val="91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1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4"/>
          <w:w w:val="91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1"/>
          <w:w w:val="91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1"/>
          <w:w w:val="91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w w:val="91"/>
          <w:sz w:val="22"/>
          <w:szCs w:val="22"/>
        </w:rPr>
        <w:t>m</w:t>
      </w:r>
      <w:r w:rsidRPr="00550D55">
        <w:rPr>
          <w:rFonts w:asciiTheme="minorHAnsi" w:hAnsiTheme="minorHAnsi" w:cstheme="minorHAnsi"/>
          <w:w w:val="91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3"/>
          <w:w w:val="91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w w:val="91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91"/>
          <w:sz w:val="22"/>
          <w:szCs w:val="22"/>
        </w:rPr>
        <w:t xml:space="preserve">s  </w:t>
      </w:r>
      <w:r w:rsidRPr="00550D55">
        <w:rPr>
          <w:rFonts w:asciiTheme="minorHAnsi" w:hAnsiTheme="minorHAnsi" w:cstheme="minorHAnsi"/>
          <w:spacing w:val="5"/>
          <w:w w:val="91"/>
          <w:sz w:val="22"/>
          <w:szCs w:val="22"/>
        </w:rPr>
        <w:t>a</w:t>
      </w:r>
      <w:r w:rsidRPr="00550D55">
        <w:rPr>
          <w:rFonts w:asciiTheme="minorHAnsi" w:hAnsiTheme="minorHAnsi" w:cstheme="minorHAnsi"/>
          <w:w w:val="91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1"/>
          <w:w w:val="9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d y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-2"/>
          <w:w w:val="94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1"/>
          <w:w w:val="94"/>
          <w:sz w:val="22"/>
          <w:szCs w:val="22"/>
        </w:rPr>
        <w:t>r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k</w:t>
      </w:r>
      <w:r w:rsidRPr="00550D55">
        <w:rPr>
          <w:rFonts w:asciiTheme="minorHAnsi" w:hAnsiTheme="minorHAnsi" w:cstheme="minorHAnsi"/>
          <w:spacing w:val="7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ue</w:t>
      </w:r>
      <w:r w:rsidRPr="00550D5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w w:val="90"/>
          <w:sz w:val="22"/>
          <w:szCs w:val="22"/>
        </w:rPr>
        <w:t>g</w:t>
      </w:r>
      <w:r w:rsidRPr="00550D55">
        <w:rPr>
          <w:rFonts w:asciiTheme="minorHAnsi" w:hAnsiTheme="minorHAnsi" w:cstheme="minorHAnsi"/>
          <w:w w:val="90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1"/>
          <w:w w:val="90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9"/>
          <w:w w:val="90"/>
          <w:sz w:val="22"/>
          <w:szCs w:val="22"/>
        </w:rPr>
        <w:t>w</w:t>
      </w:r>
      <w:r w:rsidRPr="00550D55">
        <w:rPr>
          <w:rFonts w:asciiTheme="minorHAnsi" w:hAnsiTheme="minorHAnsi" w:cstheme="minorHAnsi"/>
          <w:w w:val="90"/>
          <w:sz w:val="22"/>
          <w:szCs w:val="22"/>
        </w:rPr>
        <w:t>.</w:t>
      </w:r>
      <w:r w:rsidRPr="00550D55">
        <w:rPr>
          <w:rFonts w:asciiTheme="minorHAnsi" w:hAnsiTheme="minorHAnsi" w:cstheme="minorHAnsi"/>
          <w:spacing w:val="23"/>
          <w:w w:val="9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0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w w:val="9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0"/>
          <w:sz w:val="22"/>
          <w:szCs w:val="22"/>
        </w:rPr>
        <w:t>p</w:t>
      </w:r>
      <w:r w:rsidRPr="00550D55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w w:val="90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90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1"/>
          <w:w w:val="90"/>
          <w:sz w:val="22"/>
          <w:szCs w:val="22"/>
        </w:rPr>
        <w:t>ibl</w:t>
      </w:r>
      <w:r w:rsidRPr="00550D55">
        <w:rPr>
          <w:rFonts w:asciiTheme="minorHAnsi" w:hAnsiTheme="minorHAnsi" w:cstheme="minorHAnsi"/>
          <w:w w:val="90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22"/>
          <w:w w:val="9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50D55">
        <w:rPr>
          <w:rFonts w:asciiTheme="minorHAnsi" w:hAnsiTheme="minorHAnsi" w:cstheme="minorHAnsi"/>
          <w:sz w:val="22"/>
          <w:szCs w:val="22"/>
        </w:rPr>
        <w:t>dd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0D55">
        <w:rPr>
          <w:rFonts w:asciiTheme="minorHAnsi" w:hAnsiTheme="minorHAnsi" w:cstheme="minorHAnsi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b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2"/>
          <w:w w:val="95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3"/>
          <w:w w:val="94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3"/>
          <w:w w:val="94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15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w w:val="94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3"/>
          <w:w w:val="94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12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w w:val="94"/>
          <w:sz w:val="22"/>
          <w:szCs w:val="22"/>
        </w:rPr>
        <w:t>ar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1"/>
          <w:w w:val="94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13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4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at</w:t>
      </w:r>
      <w:r w:rsidRPr="00550D55">
        <w:rPr>
          <w:rFonts w:asciiTheme="minorHAnsi" w:hAnsiTheme="minorHAnsi" w:cstheme="minorHAnsi"/>
          <w:spacing w:val="1"/>
          <w:w w:val="94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w w:val="94"/>
          <w:sz w:val="22"/>
          <w:szCs w:val="22"/>
        </w:rPr>
        <w:t>m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3"/>
          <w:w w:val="94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31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7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at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w w:val="90"/>
          <w:sz w:val="22"/>
          <w:szCs w:val="22"/>
        </w:rPr>
        <w:t>wil</w:t>
      </w:r>
      <w:r w:rsidRPr="00550D55">
        <w:rPr>
          <w:rFonts w:asciiTheme="minorHAnsi" w:hAnsiTheme="minorHAnsi" w:cstheme="minorHAnsi"/>
          <w:w w:val="90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8"/>
          <w:w w:val="9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2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w w:val="92"/>
          <w:sz w:val="22"/>
          <w:szCs w:val="22"/>
        </w:rPr>
        <w:t>bl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7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w w:val="88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5"/>
          <w:w w:val="88"/>
          <w:sz w:val="22"/>
          <w:szCs w:val="22"/>
        </w:rPr>
        <w:t>a</w:t>
      </w:r>
      <w:r w:rsidRPr="00550D55">
        <w:rPr>
          <w:rFonts w:asciiTheme="minorHAnsi" w:hAnsiTheme="minorHAnsi" w:cstheme="minorHAnsi"/>
          <w:w w:val="88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88"/>
          <w:sz w:val="22"/>
          <w:szCs w:val="22"/>
        </w:rPr>
        <w:t>ly</w:t>
      </w:r>
      <w:r w:rsidRPr="00550D55">
        <w:rPr>
          <w:rFonts w:asciiTheme="minorHAnsi" w:hAnsiTheme="minorHAnsi" w:cstheme="minorHAnsi"/>
          <w:spacing w:val="9"/>
          <w:w w:val="8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50D55">
        <w:rPr>
          <w:rFonts w:asciiTheme="minorHAnsi" w:hAnsiTheme="minorHAnsi" w:cstheme="minorHAnsi"/>
          <w:sz w:val="22"/>
          <w:szCs w:val="22"/>
        </w:rPr>
        <w:t xml:space="preserve">t 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50D55">
        <w:rPr>
          <w:rFonts w:asciiTheme="minorHAnsi" w:hAnsiTheme="minorHAnsi" w:cstheme="minorHAnsi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w w:val="94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-1"/>
          <w:w w:val="94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ate</w:t>
      </w:r>
      <w:r w:rsidRPr="00550D55">
        <w:rPr>
          <w:rFonts w:asciiTheme="minorHAnsi" w:hAnsiTheme="minorHAnsi" w:cstheme="minorHAnsi"/>
          <w:spacing w:val="27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1"/>
          <w:w w:val="94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2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50D55">
        <w:rPr>
          <w:rFonts w:asciiTheme="minorHAnsi" w:hAnsiTheme="minorHAnsi" w:cstheme="minorHAnsi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7"/>
          <w:w w:val="95"/>
          <w:sz w:val="22"/>
          <w:szCs w:val="22"/>
        </w:rPr>
        <w:t>x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2"/>
          <w:w w:val="95"/>
          <w:sz w:val="22"/>
          <w:szCs w:val="22"/>
        </w:rPr>
        <w:t>b</w:t>
      </w:r>
      <w:r w:rsidRPr="00550D55">
        <w:rPr>
          <w:rFonts w:asciiTheme="minorHAnsi" w:hAnsiTheme="minorHAnsi" w:cstheme="minorHAnsi"/>
          <w:spacing w:val="-3"/>
          <w:w w:val="95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2"/>
          <w:w w:val="95"/>
          <w:sz w:val="22"/>
          <w:szCs w:val="22"/>
        </w:rPr>
        <w:t>o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17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w w:val="95"/>
          <w:sz w:val="22"/>
          <w:szCs w:val="22"/>
        </w:rPr>
        <w:t>p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p</w:t>
      </w:r>
      <w:r w:rsidRPr="00550D55">
        <w:rPr>
          <w:rFonts w:asciiTheme="minorHAnsi" w:hAnsiTheme="minorHAnsi" w:cstheme="minorHAnsi"/>
          <w:spacing w:val="1"/>
          <w:w w:val="95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7"/>
          <w:w w:val="95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>l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4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4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3"/>
          <w:w w:val="94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1"/>
          <w:w w:val="94"/>
          <w:sz w:val="22"/>
          <w:szCs w:val="22"/>
        </w:rPr>
        <w:t>ho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5"/>
          <w:w w:val="94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1"/>
          <w:w w:val="94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3"/>
          <w:w w:val="94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-2"/>
          <w:w w:val="94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p</w:t>
      </w:r>
      <w:r w:rsidRPr="00550D55">
        <w:rPr>
          <w:rFonts w:asciiTheme="minorHAnsi" w:hAnsiTheme="minorHAnsi" w:cstheme="minorHAnsi"/>
          <w:spacing w:val="8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4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w w:val="94"/>
          <w:sz w:val="22"/>
          <w:szCs w:val="22"/>
        </w:rPr>
        <w:t>pp</w:t>
      </w:r>
      <w:r w:rsidRPr="00550D55">
        <w:rPr>
          <w:rFonts w:asciiTheme="minorHAnsi" w:hAnsiTheme="minorHAnsi" w:cstheme="minorHAnsi"/>
          <w:spacing w:val="3"/>
          <w:w w:val="94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-1"/>
          <w:w w:val="94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5"/>
          <w:w w:val="94"/>
          <w:sz w:val="22"/>
          <w:szCs w:val="22"/>
        </w:rPr>
        <w:t>c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w w:val="94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2"/>
          <w:w w:val="94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w w:val="94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1"/>
          <w:w w:val="94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.</w:t>
      </w:r>
      <w:r w:rsidRPr="00550D55">
        <w:rPr>
          <w:rFonts w:asciiTheme="minorHAnsi" w:hAnsiTheme="minorHAnsi" w:cstheme="minorHAnsi"/>
          <w:spacing w:val="21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7"/>
          <w:w w:val="95"/>
          <w:sz w:val="22"/>
          <w:szCs w:val="22"/>
        </w:rPr>
        <w:t>a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-6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5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at</w:t>
      </w:r>
      <w:r w:rsidRPr="00550D55">
        <w:rPr>
          <w:rFonts w:asciiTheme="minorHAnsi" w:hAnsiTheme="minorHAnsi" w:cstheme="minorHAnsi"/>
          <w:spacing w:val="1"/>
          <w:w w:val="95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m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3"/>
          <w:w w:val="95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23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5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ho</w:t>
      </w:r>
      <w:r w:rsidRPr="00550D55">
        <w:rPr>
          <w:rFonts w:asciiTheme="minorHAnsi" w:hAnsiTheme="minorHAnsi" w:cstheme="minorHAnsi"/>
          <w:spacing w:val="5"/>
          <w:w w:val="95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l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13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re</w:t>
      </w:r>
      <w:r w:rsidRPr="00550D5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 xml:space="preserve">e </w:t>
      </w:r>
      <w:r w:rsidRPr="00550D55">
        <w:rPr>
          <w:rFonts w:asciiTheme="minorHAnsi" w:hAnsiTheme="minorHAnsi" w:cstheme="minorHAnsi"/>
          <w:spacing w:val="1"/>
          <w:w w:val="92"/>
          <w:sz w:val="22"/>
          <w:szCs w:val="22"/>
        </w:rPr>
        <w:t>p</w:t>
      </w:r>
      <w:r w:rsidRPr="00550D55">
        <w:rPr>
          <w:rFonts w:asciiTheme="minorHAnsi" w:hAnsiTheme="minorHAnsi" w:cstheme="minorHAnsi"/>
          <w:spacing w:val="5"/>
          <w:w w:val="92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2"/>
          <w:w w:val="92"/>
          <w:sz w:val="22"/>
          <w:szCs w:val="22"/>
        </w:rPr>
        <w:t>g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7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8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3"/>
          <w:w w:val="92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2"/>
          <w:w w:val="105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w w:val="89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-1"/>
          <w:w w:val="89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2"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1"/>
          <w:w w:val="92"/>
          <w:sz w:val="22"/>
          <w:szCs w:val="22"/>
        </w:rPr>
        <w:t>-</w:t>
      </w:r>
      <w:r w:rsidRPr="00550D55">
        <w:rPr>
          <w:rFonts w:asciiTheme="minorHAnsi" w:hAnsiTheme="minorHAnsi" w:cstheme="minorHAnsi"/>
          <w:w w:val="8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1"/>
          <w:w w:val="101"/>
          <w:sz w:val="22"/>
          <w:szCs w:val="22"/>
        </w:rPr>
        <w:t>p</w:t>
      </w:r>
      <w:r w:rsidRPr="00550D55">
        <w:rPr>
          <w:rFonts w:asciiTheme="minorHAnsi" w:hAnsiTheme="minorHAnsi" w:cstheme="minorHAnsi"/>
          <w:spacing w:val="2"/>
          <w:w w:val="90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4"/>
          <w:w w:val="90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2"/>
          <w:w w:val="89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2"/>
          <w:w w:val="101"/>
          <w:sz w:val="22"/>
          <w:szCs w:val="22"/>
        </w:rPr>
        <w:t>d</w:t>
      </w:r>
      <w:r w:rsidRPr="00550D55">
        <w:rPr>
          <w:rFonts w:asciiTheme="minorHAnsi" w:hAnsiTheme="minorHAnsi" w:cstheme="minorHAnsi"/>
          <w:sz w:val="22"/>
          <w:szCs w:val="22"/>
        </w:rPr>
        <w:t>.</w:t>
      </w:r>
    </w:p>
    <w:p w14:paraId="75D756D0" w14:textId="77777777" w:rsidR="00B504F8" w:rsidRPr="00550D55" w:rsidRDefault="00B504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12A6471" w14:textId="77777777" w:rsidR="00B504F8" w:rsidRPr="00550D55" w:rsidRDefault="00B504F8">
      <w:pPr>
        <w:spacing w:before="2" w:line="260" w:lineRule="exact"/>
        <w:rPr>
          <w:rFonts w:asciiTheme="minorHAnsi" w:hAnsiTheme="minorHAnsi" w:cstheme="minorHAnsi"/>
          <w:sz w:val="22"/>
          <w:szCs w:val="22"/>
        </w:rPr>
      </w:pPr>
    </w:p>
    <w:p w14:paraId="325C3F0F" w14:textId="77777777" w:rsidR="00B504F8" w:rsidRPr="00550D55" w:rsidRDefault="006B7824">
      <w:pPr>
        <w:ind w:left="348"/>
        <w:rPr>
          <w:rFonts w:asciiTheme="minorHAnsi" w:eastAsia="Cambria" w:hAnsiTheme="minorHAnsi" w:cstheme="minorHAnsi"/>
          <w:sz w:val="22"/>
          <w:szCs w:val="22"/>
        </w:rPr>
      </w:pPr>
      <w:r w:rsidRPr="00550D55">
        <w:rPr>
          <w:rFonts w:asciiTheme="minorHAnsi" w:eastAsia="Cambria" w:hAnsiTheme="minorHAnsi" w:cstheme="minorHAnsi"/>
          <w:b/>
          <w:spacing w:val="1"/>
          <w:w w:val="141"/>
          <w:sz w:val="22"/>
          <w:szCs w:val="22"/>
        </w:rPr>
        <w:t>o</w:t>
      </w:r>
      <w:r w:rsidRPr="00550D55">
        <w:rPr>
          <w:rFonts w:asciiTheme="minorHAnsi" w:eastAsia="Cambria" w:hAnsiTheme="minorHAnsi" w:cstheme="minorHAnsi"/>
          <w:b/>
          <w:spacing w:val="-2"/>
          <w:w w:val="136"/>
          <w:sz w:val="22"/>
          <w:szCs w:val="22"/>
        </w:rPr>
        <w:t>r</w:t>
      </w:r>
      <w:r w:rsidRPr="00550D55">
        <w:rPr>
          <w:rFonts w:asciiTheme="minorHAnsi" w:eastAsia="Cambria" w:hAnsiTheme="minorHAnsi" w:cstheme="minorHAnsi"/>
          <w:b/>
          <w:spacing w:val="2"/>
          <w:w w:val="143"/>
          <w:sz w:val="22"/>
          <w:szCs w:val="22"/>
        </w:rPr>
        <w:t>g</w:t>
      </w:r>
      <w:r w:rsidRPr="00550D55">
        <w:rPr>
          <w:rFonts w:asciiTheme="minorHAnsi" w:eastAsia="Cambria" w:hAnsiTheme="minorHAnsi" w:cstheme="minorHAnsi"/>
          <w:b/>
          <w:spacing w:val="1"/>
          <w:w w:val="139"/>
          <w:sz w:val="22"/>
          <w:szCs w:val="22"/>
        </w:rPr>
        <w:t>a</w:t>
      </w:r>
      <w:r w:rsidRPr="00550D55">
        <w:rPr>
          <w:rFonts w:asciiTheme="minorHAnsi" w:eastAsia="Cambria" w:hAnsiTheme="minorHAnsi" w:cstheme="minorHAnsi"/>
          <w:b/>
          <w:spacing w:val="2"/>
          <w:w w:val="123"/>
          <w:sz w:val="22"/>
          <w:szCs w:val="22"/>
        </w:rPr>
        <w:t>n</w:t>
      </w:r>
      <w:r w:rsidRPr="00550D55">
        <w:rPr>
          <w:rFonts w:asciiTheme="minorHAnsi" w:eastAsia="Cambria" w:hAnsiTheme="minorHAnsi" w:cstheme="minorHAnsi"/>
          <w:b/>
          <w:spacing w:val="-1"/>
          <w:w w:val="91"/>
          <w:sz w:val="22"/>
          <w:szCs w:val="22"/>
        </w:rPr>
        <w:t>i</w:t>
      </w:r>
      <w:r w:rsidRPr="00550D55">
        <w:rPr>
          <w:rFonts w:asciiTheme="minorHAnsi" w:eastAsia="Cambria" w:hAnsiTheme="minorHAnsi" w:cstheme="minorHAnsi"/>
          <w:b/>
          <w:spacing w:val="4"/>
          <w:w w:val="119"/>
          <w:sz w:val="22"/>
          <w:szCs w:val="22"/>
        </w:rPr>
        <w:t>z</w:t>
      </w:r>
      <w:r w:rsidRPr="00550D55">
        <w:rPr>
          <w:rFonts w:asciiTheme="minorHAnsi" w:eastAsia="Cambria" w:hAnsiTheme="minorHAnsi" w:cstheme="minorHAnsi"/>
          <w:b/>
          <w:spacing w:val="-12"/>
          <w:w w:val="139"/>
          <w:sz w:val="22"/>
          <w:szCs w:val="22"/>
        </w:rPr>
        <w:t>a</w:t>
      </w:r>
      <w:r w:rsidRPr="00550D55">
        <w:rPr>
          <w:rFonts w:asciiTheme="minorHAnsi" w:eastAsia="Cambria" w:hAnsiTheme="minorHAnsi" w:cstheme="minorHAnsi"/>
          <w:b/>
          <w:spacing w:val="1"/>
          <w:w w:val="157"/>
          <w:sz w:val="22"/>
          <w:szCs w:val="22"/>
        </w:rPr>
        <w:t>t</w:t>
      </w:r>
      <w:r w:rsidRPr="00550D55">
        <w:rPr>
          <w:rFonts w:asciiTheme="minorHAnsi" w:eastAsia="Cambria" w:hAnsiTheme="minorHAnsi" w:cstheme="minorHAnsi"/>
          <w:b/>
          <w:spacing w:val="1"/>
          <w:w w:val="91"/>
          <w:sz w:val="22"/>
          <w:szCs w:val="22"/>
        </w:rPr>
        <w:t>i</w:t>
      </w:r>
      <w:r w:rsidRPr="00550D55">
        <w:rPr>
          <w:rFonts w:asciiTheme="minorHAnsi" w:eastAsia="Cambria" w:hAnsiTheme="minorHAnsi" w:cstheme="minorHAnsi"/>
          <w:b/>
          <w:w w:val="141"/>
          <w:sz w:val="22"/>
          <w:szCs w:val="22"/>
        </w:rPr>
        <w:t>o</w:t>
      </w:r>
      <w:r w:rsidRPr="00550D55">
        <w:rPr>
          <w:rFonts w:asciiTheme="minorHAnsi" w:eastAsia="Cambria" w:hAnsiTheme="minorHAnsi" w:cstheme="minorHAnsi"/>
          <w:b/>
          <w:w w:val="123"/>
          <w:sz w:val="22"/>
          <w:szCs w:val="22"/>
        </w:rPr>
        <w:t>n</w:t>
      </w:r>
      <w:r w:rsidRPr="00550D55">
        <w:rPr>
          <w:rFonts w:asciiTheme="minorHAnsi" w:eastAsia="Cambria" w:hAnsiTheme="minorHAnsi" w:cstheme="minorHAnsi"/>
          <w:b/>
          <w:spacing w:val="23"/>
          <w:w w:val="130"/>
          <w:sz w:val="22"/>
          <w:szCs w:val="22"/>
        </w:rPr>
        <w:t xml:space="preserve"> </w:t>
      </w:r>
      <w:r w:rsidRPr="00550D55">
        <w:rPr>
          <w:rFonts w:asciiTheme="minorHAnsi" w:eastAsia="Cambria" w:hAnsiTheme="minorHAnsi" w:cstheme="minorHAnsi"/>
          <w:b/>
          <w:w w:val="136"/>
          <w:sz w:val="22"/>
          <w:szCs w:val="22"/>
        </w:rPr>
        <w:t>f</w:t>
      </w:r>
      <w:r w:rsidRPr="00550D55">
        <w:rPr>
          <w:rFonts w:asciiTheme="minorHAnsi" w:eastAsia="Cambria" w:hAnsiTheme="minorHAnsi" w:cstheme="minorHAnsi"/>
          <w:b/>
          <w:spacing w:val="1"/>
          <w:w w:val="136"/>
          <w:sz w:val="22"/>
          <w:szCs w:val="22"/>
        </w:rPr>
        <w:t>o</w:t>
      </w:r>
      <w:r w:rsidRPr="00550D55">
        <w:rPr>
          <w:rFonts w:asciiTheme="minorHAnsi" w:eastAsia="Cambria" w:hAnsiTheme="minorHAnsi" w:cstheme="minorHAnsi"/>
          <w:b/>
          <w:w w:val="136"/>
          <w:sz w:val="22"/>
          <w:szCs w:val="22"/>
        </w:rPr>
        <w:t>r</w:t>
      </w:r>
      <w:r w:rsidRPr="00550D55">
        <w:rPr>
          <w:rFonts w:asciiTheme="minorHAnsi" w:eastAsia="Cambria" w:hAnsiTheme="minorHAnsi" w:cstheme="minorHAnsi"/>
          <w:b/>
          <w:spacing w:val="40"/>
          <w:w w:val="136"/>
          <w:sz w:val="22"/>
          <w:szCs w:val="22"/>
        </w:rPr>
        <w:t xml:space="preserve"> </w:t>
      </w:r>
      <w:r w:rsidRPr="00550D55">
        <w:rPr>
          <w:rFonts w:asciiTheme="minorHAnsi" w:eastAsia="Cambria" w:hAnsiTheme="minorHAnsi" w:cstheme="minorHAnsi"/>
          <w:b/>
          <w:spacing w:val="1"/>
          <w:w w:val="136"/>
          <w:sz w:val="22"/>
          <w:szCs w:val="22"/>
        </w:rPr>
        <w:t>a</w:t>
      </w:r>
      <w:r w:rsidRPr="00550D55">
        <w:rPr>
          <w:rFonts w:asciiTheme="minorHAnsi" w:eastAsia="Cambria" w:hAnsiTheme="minorHAnsi" w:cstheme="minorHAnsi"/>
          <w:b/>
          <w:w w:val="136"/>
          <w:sz w:val="22"/>
          <w:szCs w:val="22"/>
        </w:rPr>
        <w:t>n</w:t>
      </w:r>
      <w:r w:rsidRPr="00550D55">
        <w:rPr>
          <w:rFonts w:asciiTheme="minorHAnsi" w:eastAsia="Cambria" w:hAnsiTheme="minorHAnsi" w:cstheme="minorHAnsi"/>
          <w:b/>
          <w:spacing w:val="8"/>
          <w:w w:val="136"/>
          <w:sz w:val="22"/>
          <w:szCs w:val="22"/>
        </w:rPr>
        <w:t xml:space="preserve"> </w:t>
      </w:r>
      <w:r w:rsidRPr="00550D55">
        <w:rPr>
          <w:rFonts w:asciiTheme="minorHAnsi" w:eastAsia="Cambria" w:hAnsiTheme="minorHAnsi" w:cstheme="minorHAnsi"/>
          <w:b/>
          <w:spacing w:val="1"/>
          <w:w w:val="139"/>
          <w:sz w:val="22"/>
          <w:szCs w:val="22"/>
        </w:rPr>
        <w:t>a</w:t>
      </w:r>
      <w:r w:rsidRPr="00550D55">
        <w:rPr>
          <w:rFonts w:asciiTheme="minorHAnsi" w:eastAsia="Cambria" w:hAnsiTheme="minorHAnsi" w:cstheme="minorHAnsi"/>
          <w:b/>
          <w:spacing w:val="1"/>
          <w:w w:val="136"/>
          <w:sz w:val="22"/>
          <w:szCs w:val="22"/>
        </w:rPr>
        <w:t>r</w:t>
      </w:r>
      <w:r w:rsidRPr="00550D55">
        <w:rPr>
          <w:rFonts w:asciiTheme="minorHAnsi" w:eastAsia="Cambria" w:hAnsiTheme="minorHAnsi" w:cstheme="minorHAnsi"/>
          <w:b/>
          <w:spacing w:val="1"/>
          <w:w w:val="157"/>
          <w:sz w:val="22"/>
          <w:szCs w:val="22"/>
        </w:rPr>
        <w:t>t</w:t>
      </w:r>
      <w:r w:rsidRPr="00550D55">
        <w:rPr>
          <w:rFonts w:asciiTheme="minorHAnsi" w:eastAsia="Cambria" w:hAnsiTheme="minorHAnsi" w:cstheme="minorHAnsi"/>
          <w:b/>
          <w:w w:val="91"/>
          <w:sz w:val="22"/>
          <w:szCs w:val="22"/>
        </w:rPr>
        <w:t>i</w:t>
      </w:r>
      <w:r w:rsidRPr="00550D55">
        <w:rPr>
          <w:rFonts w:asciiTheme="minorHAnsi" w:eastAsia="Cambria" w:hAnsiTheme="minorHAnsi" w:cstheme="minorHAnsi"/>
          <w:b/>
          <w:w w:val="125"/>
          <w:sz w:val="22"/>
          <w:szCs w:val="22"/>
        </w:rPr>
        <w:t>s</w:t>
      </w:r>
      <w:r w:rsidRPr="00550D55">
        <w:rPr>
          <w:rFonts w:asciiTheme="minorHAnsi" w:eastAsia="Cambria" w:hAnsiTheme="minorHAnsi" w:cstheme="minorHAnsi"/>
          <w:b/>
          <w:w w:val="157"/>
          <w:sz w:val="22"/>
          <w:szCs w:val="22"/>
        </w:rPr>
        <w:t>t</w:t>
      </w:r>
      <w:r w:rsidRPr="00550D55">
        <w:rPr>
          <w:rFonts w:asciiTheme="minorHAnsi" w:eastAsia="Cambria" w:hAnsiTheme="minorHAnsi" w:cstheme="minorHAnsi"/>
          <w:b/>
          <w:spacing w:val="24"/>
          <w:w w:val="130"/>
          <w:sz w:val="22"/>
          <w:szCs w:val="22"/>
        </w:rPr>
        <w:t xml:space="preserve"> </w:t>
      </w:r>
      <w:r w:rsidRPr="00550D55">
        <w:rPr>
          <w:rFonts w:asciiTheme="minorHAnsi" w:eastAsia="Cambria" w:hAnsiTheme="minorHAnsi" w:cstheme="minorHAnsi"/>
          <w:b/>
          <w:w w:val="127"/>
          <w:sz w:val="22"/>
          <w:szCs w:val="22"/>
        </w:rPr>
        <w:t>s</w:t>
      </w:r>
      <w:r w:rsidRPr="00550D55">
        <w:rPr>
          <w:rFonts w:asciiTheme="minorHAnsi" w:eastAsia="Cambria" w:hAnsiTheme="minorHAnsi" w:cstheme="minorHAnsi"/>
          <w:b/>
          <w:spacing w:val="-16"/>
          <w:w w:val="127"/>
          <w:sz w:val="22"/>
          <w:szCs w:val="22"/>
        </w:rPr>
        <w:t>t</w:t>
      </w:r>
      <w:r w:rsidRPr="00550D55">
        <w:rPr>
          <w:rFonts w:asciiTheme="minorHAnsi" w:eastAsia="Cambria" w:hAnsiTheme="minorHAnsi" w:cstheme="minorHAnsi"/>
          <w:b/>
          <w:spacing w:val="-15"/>
          <w:w w:val="127"/>
          <w:sz w:val="22"/>
          <w:szCs w:val="22"/>
        </w:rPr>
        <w:t>a</w:t>
      </w:r>
      <w:r w:rsidRPr="00550D55">
        <w:rPr>
          <w:rFonts w:asciiTheme="minorHAnsi" w:eastAsia="Cambria" w:hAnsiTheme="minorHAnsi" w:cstheme="minorHAnsi"/>
          <w:b/>
          <w:w w:val="127"/>
          <w:sz w:val="22"/>
          <w:szCs w:val="22"/>
        </w:rPr>
        <w:t>t</w:t>
      </w:r>
      <w:r w:rsidRPr="00550D55">
        <w:rPr>
          <w:rFonts w:asciiTheme="minorHAnsi" w:eastAsia="Cambria" w:hAnsiTheme="minorHAnsi" w:cstheme="minorHAnsi"/>
          <w:b/>
          <w:spacing w:val="-1"/>
          <w:w w:val="127"/>
          <w:sz w:val="22"/>
          <w:szCs w:val="22"/>
        </w:rPr>
        <w:t>e</w:t>
      </w:r>
      <w:r w:rsidRPr="00550D55">
        <w:rPr>
          <w:rFonts w:asciiTheme="minorHAnsi" w:eastAsia="Cambria" w:hAnsiTheme="minorHAnsi" w:cstheme="minorHAnsi"/>
          <w:b/>
          <w:w w:val="127"/>
          <w:sz w:val="22"/>
          <w:szCs w:val="22"/>
        </w:rPr>
        <w:t>m</w:t>
      </w:r>
      <w:r w:rsidRPr="00550D55">
        <w:rPr>
          <w:rFonts w:asciiTheme="minorHAnsi" w:eastAsia="Cambria" w:hAnsiTheme="minorHAnsi" w:cstheme="minorHAnsi"/>
          <w:b/>
          <w:spacing w:val="-1"/>
          <w:w w:val="127"/>
          <w:sz w:val="22"/>
          <w:szCs w:val="22"/>
        </w:rPr>
        <w:t>e</w:t>
      </w:r>
      <w:r w:rsidRPr="00550D55">
        <w:rPr>
          <w:rFonts w:asciiTheme="minorHAnsi" w:eastAsia="Cambria" w:hAnsiTheme="minorHAnsi" w:cstheme="minorHAnsi"/>
          <w:b/>
          <w:spacing w:val="1"/>
          <w:w w:val="127"/>
          <w:sz w:val="22"/>
          <w:szCs w:val="22"/>
        </w:rPr>
        <w:t>n</w:t>
      </w:r>
      <w:r w:rsidRPr="00550D55">
        <w:rPr>
          <w:rFonts w:asciiTheme="minorHAnsi" w:eastAsia="Cambria" w:hAnsiTheme="minorHAnsi" w:cstheme="minorHAnsi"/>
          <w:b/>
          <w:w w:val="127"/>
          <w:sz w:val="22"/>
          <w:szCs w:val="22"/>
        </w:rPr>
        <w:t>t</w:t>
      </w:r>
      <w:r w:rsidRPr="00550D55">
        <w:rPr>
          <w:rFonts w:asciiTheme="minorHAnsi" w:eastAsia="Cambria" w:hAnsiTheme="minorHAnsi" w:cstheme="minorHAnsi"/>
          <w:b/>
          <w:spacing w:val="31"/>
          <w:w w:val="127"/>
          <w:sz w:val="22"/>
          <w:szCs w:val="22"/>
        </w:rPr>
        <w:t xml:space="preserve"> </w:t>
      </w:r>
      <w:r w:rsidRPr="00550D55">
        <w:rPr>
          <w:rFonts w:asciiTheme="minorHAnsi" w:eastAsia="Cambria" w:hAnsiTheme="minorHAnsi" w:cstheme="minorHAnsi"/>
          <w:b/>
          <w:spacing w:val="2"/>
          <w:sz w:val="22"/>
          <w:szCs w:val="22"/>
        </w:rPr>
        <w:t>i</w:t>
      </w:r>
      <w:r w:rsidRPr="00550D55">
        <w:rPr>
          <w:rFonts w:asciiTheme="minorHAnsi" w:eastAsia="Cambria" w:hAnsiTheme="minorHAnsi" w:cstheme="minorHAnsi"/>
          <w:b/>
          <w:sz w:val="22"/>
          <w:szCs w:val="22"/>
        </w:rPr>
        <w:t xml:space="preserve">n </w:t>
      </w:r>
      <w:r w:rsidRPr="00550D55">
        <w:rPr>
          <w:rFonts w:asciiTheme="minorHAnsi" w:eastAsia="Cambria" w:hAnsiTheme="minorHAnsi" w:cstheme="minorHAnsi"/>
          <w:b/>
          <w:spacing w:val="14"/>
          <w:sz w:val="22"/>
          <w:szCs w:val="22"/>
        </w:rPr>
        <w:t xml:space="preserve"> </w:t>
      </w:r>
      <w:r w:rsidRPr="00550D55">
        <w:rPr>
          <w:rFonts w:asciiTheme="minorHAnsi" w:eastAsia="Cambria" w:hAnsiTheme="minorHAnsi" w:cstheme="minorHAnsi"/>
          <w:b/>
          <w:spacing w:val="-11"/>
          <w:w w:val="132"/>
          <w:sz w:val="22"/>
          <w:szCs w:val="22"/>
        </w:rPr>
        <w:t>y</w:t>
      </w:r>
      <w:r w:rsidRPr="00550D55">
        <w:rPr>
          <w:rFonts w:asciiTheme="minorHAnsi" w:eastAsia="Cambria" w:hAnsiTheme="minorHAnsi" w:cstheme="minorHAnsi"/>
          <w:b/>
          <w:w w:val="132"/>
          <w:sz w:val="22"/>
          <w:szCs w:val="22"/>
        </w:rPr>
        <w:t>o</w:t>
      </w:r>
      <w:r w:rsidRPr="00550D55">
        <w:rPr>
          <w:rFonts w:asciiTheme="minorHAnsi" w:eastAsia="Cambria" w:hAnsiTheme="minorHAnsi" w:cstheme="minorHAnsi"/>
          <w:b/>
          <w:spacing w:val="1"/>
          <w:w w:val="132"/>
          <w:sz w:val="22"/>
          <w:szCs w:val="22"/>
        </w:rPr>
        <w:t>u</w:t>
      </w:r>
      <w:r w:rsidRPr="00550D55">
        <w:rPr>
          <w:rFonts w:asciiTheme="minorHAnsi" w:eastAsia="Cambria" w:hAnsiTheme="minorHAnsi" w:cstheme="minorHAnsi"/>
          <w:b/>
          <w:w w:val="132"/>
          <w:sz w:val="22"/>
          <w:szCs w:val="22"/>
        </w:rPr>
        <w:t>r</w:t>
      </w:r>
      <w:r w:rsidRPr="00550D55">
        <w:rPr>
          <w:rFonts w:asciiTheme="minorHAnsi" w:eastAsia="Cambria" w:hAnsiTheme="minorHAnsi" w:cstheme="minorHAnsi"/>
          <w:b/>
          <w:spacing w:val="26"/>
          <w:w w:val="132"/>
          <w:sz w:val="22"/>
          <w:szCs w:val="22"/>
        </w:rPr>
        <w:t xml:space="preserve"> </w:t>
      </w:r>
      <w:r w:rsidRPr="00550D55">
        <w:rPr>
          <w:rFonts w:asciiTheme="minorHAnsi" w:eastAsia="Cambria" w:hAnsiTheme="minorHAnsi" w:cstheme="minorHAnsi"/>
          <w:b/>
          <w:w w:val="157"/>
          <w:sz w:val="22"/>
          <w:szCs w:val="22"/>
        </w:rPr>
        <w:t>t</w:t>
      </w:r>
      <w:r w:rsidRPr="00550D55">
        <w:rPr>
          <w:rFonts w:asciiTheme="minorHAnsi" w:eastAsia="Cambria" w:hAnsiTheme="minorHAnsi" w:cstheme="minorHAnsi"/>
          <w:b/>
          <w:spacing w:val="2"/>
          <w:w w:val="108"/>
          <w:sz w:val="22"/>
          <w:szCs w:val="22"/>
        </w:rPr>
        <w:t>e</w:t>
      </w:r>
      <w:r w:rsidRPr="00550D55">
        <w:rPr>
          <w:rFonts w:asciiTheme="minorHAnsi" w:eastAsia="Cambria" w:hAnsiTheme="minorHAnsi" w:cstheme="minorHAnsi"/>
          <w:b/>
          <w:spacing w:val="-5"/>
          <w:w w:val="139"/>
          <w:sz w:val="22"/>
          <w:szCs w:val="22"/>
        </w:rPr>
        <w:t>a</w:t>
      </w:r>
      <w:r w:rsidRPr="00550D55">
        <w:rPr>
          <w:rFonts w:asciiTheme="minorHAnsi" w:eastAsia="Cambria" w:hAnsiTheme="minorHAnsi" w:cstheme="minorHAnsi"/>
          <w:b/>
          <w:spacing w:val="-1"/>
          <w:w w:val="134"/>
          <w:sz w:val="22"/>
          <w:szCs w:val="22"/>
        </w:rPr>
        <w:t>c</w:t>
      </w:r>
      <w:r w:rsidRPr="00550D55">
        <w:rPr>
          <w:rFonts w:asciiTheme="minorHAnsi" w:eastAsia="Cambria" w:hAnsiTheme="minorHAnsi" w:cstheme="minorHAnsi"/>
          <w:b/>
          <w:spacing w:val="1"/>
          <w:w w:val="124"/>
          <w:sz w:val="22"/>
          <w:szCs w:val="22"/>
        </w:rPr>
        <w:t>h</w:t>
      </w:r>
      <w:r w:rsidRPr="00550D55">
        <w:rPr>
          <w:rFonts w:asciiTheme="minorHAnsi" w:eastAsia="Cambria" w:hAnsiTheme="minorHAnsi" w:cstheme="minorHAnsi"/>
          <w:b/>
          <w:spacing w:val="1"/>
          <w:w w:val="91"/>
          <w:sz w:val="22"/>
          <w:szCs w:val="22"/>
        </w:rPr>
        <w:t>i</w:t>
      </w:r>
      <w:r w:rsidRPr="00550D55">
        <w:rPr>
          <w:rFonts w:asciiTheme="minorHAnsi" w:eastAsia="Cambria" w:hAnsiTheme="minorHAnsi" w:cstheme="minorHAnsi"/>
          <w:b/>
          <w:w w:val="123"/>
          <w:sz w:val="22"/>
          <w:szCs w:val="22"/>
        </w:rPr>
        <w:t>n</w:t>
      </w:r>
      <w:r w:rsidRPr="00550D55">
        <w:rPr>
          <w:rFonts w:asciiTheme="minorHAnsi" w:eastAsia="Cambria" w:hAnsiTheme="minorHAnsi" w:cstheme="minorHAnsi"/>
          <w:b/>
          <w:w w:val="143"/>
          <w:sz w:val="22"/>
          <w:szCs w:val="22"/>
        </w:rPr>
        <w:t>g</w:t>
      </w:r>
      <w:r w:rsidRPr="00550D55">
        <w:rPr>
          <w:rFonts w:asciiTheme="minorHAnsi" w:eastAsia="Cambria" w:hAnsiTheme="minorHAnsi" w:cstheme="minorHAnsi"/>
          <w:b/>
          <w:spacing w:val="23"/>
          <w:w w:val="130"/>
          <w:sz w:val="22"/>
          <w:szCs w:val="22"/>
        </w:rPr>
        <w:t xml:space="preserve"> </w:t>
      </w:r>
      <w:r w:rsidRPr="00550D55">
        <w:rPr>
          <w:rFonts w:asciiTheme="minorHAnsi" w:eastAsia="Cambria" w:hAnsiTheme="minorHAnsi" w:cstheme="minorHAnsi"/>
          <w:b/>
          <w:spacing w:val="2"/>
          <w:w w:val="96"/>
          <w:sz w:val="22"/>
          <w:szCs w:val="22"/>
        </w:rPr>
        <w:t>p</w:t>
      </w:r>
      <w:r w:rsidRPr="00550D55">
        <w:rPr>
          <w:rFonts w:asciiTheme="minorHAnsi" w:eastAsia="Cambria" w:hAnsiTheme="minorHAnsi" w:cstheme="minorHAnsi"/>
          <w:b/>
          <w:spacing w:val="1"/>
          <w:w w:val="141"/>
          <w:sz w:val="22"/>
          <w:szCs w:val="22"/>
        </w:rPr>
        <w:t>o</w:t>
      </w:r>
      <w:r w:rsidRPr="00550D55">
        <w:rPr>
          <w:rFonts w:asciiTheme="minorHAnsi" w:eastAsia="Cambria" w:hAnsiTheme="minorHAnsi" w:cstheme="minorHAnsi"/>
          <w:b/>
          <w:spacing w:val="1"/>
          <w:w w:val="136"/>
          <w:sz w:val="22"/>
          <w:szCs w:val="22"/>
        </w:rPr>
        <w:t>r</w:t>
      </w:r>
      <w:r w:rsidRPr="00550D55">
        <w:rPr>
          <w:rFonts w:asciiTheme="minorHAnsi" w:eastAsia="Cambria" w:hAnsiTheme="minorHAnsi" w:cstheme="minorHAnsi"/>
          <w:b/>
          <w:w w:val="157"/>
          <w:sz w:val="22"/>
          <w:szCs w:val="22"/>
        </w:rPr>
        <w:t>t</w:t>
      </w:r>
      <w:r w:rsidRPr="00550D55">
        <w:rPr>
          <w:rFonts w:asciiTheme="minorHAnsi" w:eastAsia="Cambria" w:hAnsiTheme="minorHAnsi" w:cstheme="minorHAnsi"/>
          <w:b/>
          <w:w w:val="147"/>
          <w:sz w:val="22"/>
          <w:szCs w:val="22"/>
        </w:rPr>
        <w:t>fo</w:t>
      </w:r>
      <w:r w:rsidRPr="00550D55">
        <w:rPr>
          <w:rFonts w:asciiTheme="minorHAnsi" w:eastAsia="Cambria" w:hAnsiTheme="minorHAnsi" w:cstheme="minorHAnsi"/>
          <w:b/>
          <w:spacing w:val="1"/>
          <w:w w:val="167"/>
          <w:sz w:val="22"/>
          <w:szCs w:val="22"/>
        </w:rPr>
        <w:t>l</w:t>
      </w:r>
      <w:r w:rsidRPr="00550D55">
        <w:rPr>
          <w:rFonts w:asciiTheme="minorHAnsi" w:eastAsia="Cambria" w:hAnsiTheme="minorHAnsi" w:cstheme="minorHAnsi"/>
          <w:b/>
          <w:spacing w:val="1"/>
          <w:w w:val="91"/>
          <w:sz w:val="22"/>
          <w:szCs w:val="22"/>
        </w:rPr>
        <w:t>i</w:t>
      </w:r>
      <w:r w:rsidRPr="00550D55">
        <w:rPr>
          <w:rFonts w:asciiTheme="minorHAnsi" w:eastAsia="Cambria" w:hAnsiTheme="minorHAnsi" w:cstheme="minorHAnsi"/>
          <w:b/>
          <w:w w:val="141"/>
          <w:sz w:val="22"/>
          <w:szCs w:val="22"/>
        </w:rPr>
        <w:t>o</w:t>
      </w:r>
    </w:p>
    <w:p w14:paraId="17EBED88" w14:textId="77777777" w:rsidR="00B504F8" w:rsidRPr="00550D55" w:rsidRDefault="00B504F8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</w:p>
    <w:p w14:paraId="51042E08" w14:textId="77777777" w:rsidR="00B504F8" w:rsidRPr="00550D55" w:rsidRDefault="00B504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866C884" w14:textId="77777777" w:rsidR="00B504F8" w:rsidRPr="00550D55" w:rsidRDefault="006B7824">
      <w:pPr>
        <w:spacing w:line="250" w:lineRule="auto"/>
        <w:ind w:left="348" w:right="489"/>
        <w:rPr>
          <w:rFonts w:asciiTheme="minorHAnsi" w:hAnsiTheme="minorHAnsi" w:cstheme="minorHAnsi"/>
          <w:sz w:val="22"/>
          <w:szCs w:val="22"/>
        </w:rPr>
      </w:pPr>
      <w:r w:rsidRPr="00550D55">
        <w:rPr>
          <w:rFonts w:asciiTheme="minorHAnsi" w:hAnsiTheme="minorHAnsi" w:cstheme="minorHAnsi"/>
          <w:b/>
          <w:spacing w:val="-1"/>
          <w:w w:val="88"/>
          <w:sz w:val="22"/>
          <w:szCs w:val="22"/>
        </w:rPr>
        <w:t>F</w:t>
      </w:r>
      <w:r w:rsidRPr="00550D55">
        <w:rPr>
          <w:rFonts w:asciiTheme="minorHAnsi" w:hAnsiTheme="minorHAnsi" w:cstheme="minorHAnsi"/>
          <w:b/>
          <w:spacing w:val="3"/>
          <w:w w:val="88"/>
          <w:sz w:val="22"/>
          <w:szCs w:val="22"/>
        </w:rPr>
        <w:t>i</w:t>
      </w:r>
      <w:r w:rsidRPr="00550D55">
        <w:rPr>
          <w:rFonts w:asciiTheme="minorHAnsi" w:hAnsiTheme="minorHAnsi" w:cstheme="minorHAnsi"/>
          <w:b/>
          <w:spacing w:val="2"/>
          <w:w w:val="88"/>
          <w:sz w:val="22"/>
          <w:szCs w:val="22"/>
        </w:rPr>
        <w:t>r</w:t>
      </w:r>
      <w:r w:rsidRPr="00550D55">
        <w:rPr>
          <w:rFonts w:asciiTheme="minorHAnsi" w:hAnsiTheme="minorHAnsi" w:cstheme="minorHAnsi"/>
          <w:b/>
          <w:spacing w:val="1"/>
          <w:w w:val="88"/>
          <w:sz w:val="22"/>
          <w:szCs w:val="22"/>
        </w:rPr>
        <w:t>s</w:t>
      </w:r>
      <w:r w:rsidRPr="00550D55">
        <w:rPr>
          <w:rFonts w:asciiTheme="minorHAnsi" w:hAnsiTheme="minorHAnsi" w:cstheme="minorHAnsi"/>
          <w:b/>
          <w:w w:val="88"/>
          <w:sz w:val="22"/>
          <w:szCs w:val="22"/>
        </w:rPr>
        <w:t>t</w:t>
      </w:r>
      <w:r w:rsidRPr="00550D55">
        <w:rPr>
          <w:rFonts w:asciiTheme="minorHAnsi" w:hAnsiTheme="minorHAnsi" w:cstheme="minorHAnsi"/>
          <w:b/>
          <w:spacing w:val="7"/>
          <w:w w:val="8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1"/>
          <w:w w:val="88"/>
          <w:sz w:val="22"/>
          <w:szCs w:val="22"/>
        </w:rPr>
        <w:t>p</w:t>
      </w:r>
      <w:r w:rsidRPr="00550D55">
        <w:rPr>
          <w:rFonts w:asciiTheme="minorHAnsi" w:hAnsiTheme="minorHAnsi" w:cstheme="minorHAnsi"/>
          <w:b/>
          <w:spacing w:val="5"/>
          <w:w w:val="88"/>
          <w:sz w:val="22"/>
          <w:szCs w:val="22"/>
        </w:rPr>
        <w:t>a</w:t>
      </w:r>
      <w:r w:rsidRPr="00550D55">
        <w:rPr>
          <w:rFonts w:asciiTheme="minorHAnsi" w:hAnsiTheme="minorHAnsi" w:cstheme="minorHAnsi"/>
          <w:b/>
          <w:spacing w:val="3"/>
          <w:w w:val="88"/>
          <w:sz w:val="22"/>
          <w:szCs w:val="22"/>
        </w:rPr>
        <w:t>r</w:t>
      </w:r>
      <w:r w:rsidRPr="00550D55">
        <w:rPr>
          <w:rFonts w:asciiTheme="minorHAnsi" w:hAnsiTheme="minorHAnsi" w:cstheme="minorHAnsi"/>
          <w:b/>
          <w:spacing w:val="4"/>
          <w:w w:val="88"/>
          <w:sz w:val="22"/>
          <w:szCs w:val="22"/>
        </w:rPr>
        <w:t>a</w:t>
      </w:r>
      <w:r w:rsidRPr="00550D55">
        <w:rPr>
          <w:rFonts w:asciiTheme="minorHAnsi" w:hAnsiTheme="minorHAnsi" w:cstheme="minorHAnsi"/>
          <w:b/>
          <w:spacing w:val="3"/>
          <w:w w:val="88"/>
          <w:sz w:val="22"/>
          <w:szCs w:val="22"/>
        </w:rPr>
        <w:t>gr</w:t>
      </w:r>
      <w:r w:rsidRPr="00550D55">
        <w:rPr>
          <w:rFonts w:asciiTheme="minorHAnsi" w:hAnsiTheme="minorHAnsi" w:cstheme="minorHAnsi"/>
          <w:b/>
          <w:spacing w:val="1"/>
          <w:w w:val="88"/>
          <w:sz w:val="22"/>
          <w:szCs w:val="22"/>
        </w:rPr>
        <w:t>a</w:t>
      </w:r>
      <w:r w:rsidRPr="00550D55">
        <w:rPr>
          <w:rFonts w:asciiTheme="minorHAnsi" w:hAnsiTheme="minorHAnsi" w:cstheme="minorHAnsi"/>
          <w:b/>
          <w:spacing w:val="-1"/>
          <w:w w:val="88"/>
          <w:sz w:val="22"/>
          <w:szCs w:val="22"/>
        </w:rPr>
        <w:t>p</w:t>
      </w:r>
      <w:r w:rsidRPr="00550D55">
        <w:rPr>
          <w:rFonts w:asciiTheme="minorHAnsi" w:hAnsiTheme="minorHAnsi" w:cstheme="minorHAnsi"/>
          <w:b/>
          <w:spacing w:val="2"/>
          <w:w w:val="88"/>
          <w:sz w:val="22"/>
          <w:szCs w:val="22"/>
        </w:rPr>
        <w:t>h</w:t>
      </w:r>
      <w:r w:rsidRPr="00550D55">
        <w:rPr>
          <w:rFonts w:asciiTheme="minorHAnsi" w:hAnsiTheme="minorHAnsi" w:cstheme="minorHAnsi"/>
          <w:b/>
          <w:w w:val="88"/>
          <w:sz w:val="22"/>
          <w:szCs w:val="22"/>
        </w:rPr>
        <w:t>:</w:t>
      </w:r>
      <w:r w:rsidRPr="00550D55">
        <w:rPr>
          <w:rFonts w:asciiTheme="minorHAnsi" w:hAnsiTheme="minorHAnsi" w:cstheme="minorHAnsi"/>
          <w:b/>
          <w:spacing w:val="-10"/>
          <w:w w:val="8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w w:val="88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2"/>
          <w:w w:val="88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4"/>
          <w:w w:val="88"/>
          <w:sz w:val="22"/>
          <w:szCs w:val="22"/>
        </w:rPr>
        <w:t>a</w:t>
      </w:r>
      <w:r w:rsidRPr="00550D55">
        <w:rPr>
          <w:rFonts w:asciiTheme="minorHAnsi" w:hAnsiTheme="minorHAnsi" w:cstheme="minorHAnsi"/>
          <w:w w:val="88"/>
          <w:sz w:val="22"/>
          <w:szCs w:val="22"/>
        </w:rPr>
        <w:t>re</w:t>
      </w:r>
      <w:r w:rsidRPr="00550D55">
        <w:rPr>
          <w:rFonts w:asciiTheme="minorHAnsi" w:hAnsiTheme="minorHAnsi" w:cstheme="minorHAnsi"/>
          <w:spacing w:val="31"/>
          <w:w w:val="8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6"/>
          <w:w w:val="9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w w:val="96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2"/>
          <w:w w:val="96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4"/>
          <w:w w:val="96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1"/>
          <w:w w:val="96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-2"/>
          <w:w w:val="96"/>
          <w:sz w:val="22"/>
          <w:szCs w:val="22"/>
        </w:rPr>
        <w:t>o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te</w:t>
      </w:r>
      <w:r w:rsidRPr="00550D55">
        <w:rPr>
          <w:rFonts w:asciiTheme="minorHAnsi" w:hAnsiTheme="minorHAnsi" w:cstheme="minorHAnsi"/>
          <w:spacing w:val="3"/>
          <w:w w:val="9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f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1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4"/>
          <w:w w:val="91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w w:val="91"/>
          <w:sz w:val="22"/>
          <w:szCs w:val="22"/>
        </w:rPr>
        <w:t>v</w:t>
      </w:r>
      <w:r w:rsidRPr="00550D55">
        <w:rPr>
          <w:rFonts w:asciiTheme="minorHAnsi" w:hAnsiTheme="minorHAnsi" w:cstheme="minorHAnsi"/>
          <w:spacing w:val="2"/>
          <w:w w:val="91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w w:val="91"/>
          <w:sz w:val="22"/>
          <w:szCs w:val="22"/>
        </w:rPr>
        <w:t>lo</w:t>
      </w:r>
      <w:r w:rsidRPr="00550D55">
        <w:rPr>
          <w:rFonts w:asciiTheme="minorHAnsi" w:hAnsiTheme="minorHAnsi" w:cstheme="minorHAnsi"/>
          <w:spacing w:val="-2"/>
          <w:w w:val="91"/>
          <w:sz w:val="22"/>
          <w:szCs w:val="22"/>
        </w:rPr>
        <w:t>p</w:t>
      </w:r>
      <w:r w:rsidRPr="00550D55">
        <w:rPr>
          <w:rFonts w:asciiTheme="minorHAnsi" w:hAnsiTheme="minorHAnsi" w:cstheme="minorHAnsi"/>
          <w:spacing w:val="-1"/>
          <w:w w:val="91"/>
          <w:sz w:val="22"/>
          <w:szCs w:val="22"/>
        </w:rPr>
        <w:t>m</w:t>
      </w:r>
      <w:r w:rsidRPr="00550D55">
        <w:rPr>
          <w:rFonts w:asciiTheme="minorHAnsi" w:hAnsiTheme="minorHAnsi" w:cstheme="minorHAnsi"/>
          <w:w w:val="91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3"/>
          <w:w w:val="91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1"/>
          <w:sz w:val="22"/>
          <w:szCs w:val="22"/>
        </w:rPr>
        <w:t xml:space="preserve">t </w:t>
      </w:r>
      <w:r w:rsidRPr="00550D55">
        <w:rPr>
          <w:rFonts w:asciiTheme="minorHAnsi" w:hAnsiTheme="minorHAnsi" w:cstheme="minorHAnsi"/>
          <w:spacing w:val="13"/>
          <w:w w:val="9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w w:val="91"/>
          <w:sz w:val="22"/>
          <w:szCs w:val="22"/>
        </w:rPr>
        <w:t>a</w:t>
      </w:r>
      <w:r w:rsidRPr="00550D55">
        <w:rPr>
          <w:rFonts w:asciiTheme="minorHAnsi" w:hAnsiTheme="minorHAnsi" w:cstheme="minorHAnsi"/>
          <w:w w:val="91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1"/>
          <w:w w:val="9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w w:val="95"/>
          <w:sz w:val="22"/>
          <w:szCs w:val="22"/>
        </w:rPr>
        <w:t>ar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1"/>
          <w:w w:val="95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8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5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2"/>
          <w:w w:val="95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m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10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3"/>
          <w:w w:val="95"/>
          <w:sz w:val="22"/>
          <w:szCs w:val="22"/>
        </w:rPr>
        <w:t>j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1"/>
          <w:w w:val="95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6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be</w:t>
      </w:r>
      <w:r w:rsidRPr="00550D55">
        <w:rPr>
          <w:rFonts w:asciiTheme="minorHAnsi" w:hAnsiTheme="minorHAnsi" w:cstheme="minorHAnsi"/>
          <w:spacing w:val="1"/>
          <w:w w:val="95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2"/>
          <w:w w:val="95"/>
          <w:sz w:val="22"/>
          <w:szCs w:val="22"/>
        </w:rPr>
        <w:t>o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1"/>
          <w:w w:val="95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,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w w:val="90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4"/>
          <w:w w:val="90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w w:val="90"/>
          <w:sz w:val="22"/>
          <w:szCs w:val="22"/>
        </w:rPr>
        <w:t>r</w:t>
      </w:r>
      <w:r w:rsidRPr="00550D55">
        <w:rPr>
          <w:rFonts w:asciiTheme="minorHAnsi" w:hAnsiTheme="minorHAnsi" w:cstheme="minorHAnsi"/>
          <w:w w:val="90"/>
          <w:sz w:val="22"/>
          <w:szCs w:val="22"/>
        </w:rPr>
        <w:t>ly</w:t>
      </w:r>
      <w:r w:rsidRPr="00550D55">
        <w:rPr>
          <w:rFonts w:asciiTheme="minorHAnsi" w:hAnsiTheme="minorHAnsi" w:cstheme="minorHAnsi"/>
          <w:spacing w:val="8"/>
          <w:w w:val="9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,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5"/>
          <w:sz w:val="22"/>
          <w:szCs w:val="22"/>
        </w:rPr>
        <w:t>c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 xml:space="preserve">e </w:t>
      </w:r>
      <w:r w:rsidRPr="00550D55">
        <w:rPr>
          <w:rFonts w:asciiTheme="minorHAnsi" w:hAnsiTheme="minorHAnsi" w:cstheme="minorHAnsi"/>
          <w:spacing w:val="5"/>
          <w:w w:val="95"/>
          <w:sz w:val="22"/>
          <w:szCs w:val="22"/>
        </w:rPr>
        <w:t>ar</w:t>
      </w:r>
      <w:r w:rsidRPr="00550D55">
        <w:rPr>
          <w:rFonts w:asciiTheme="minorHAnsi" w:hAnsiTheme="minorHAnsi" w:cstheme="minorHAnsi"/>
          <w:spacing w:val="8"/>
          <w:w w:val="95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-2"/>
          <w:w w:val="95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r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k</w:t>
      </w:r>
      <w:r w:rsidRPr="00550D55">
        <w:rPr>
          <w:rFonts w:asciiTheme="minorHAnsi" w:hAnsiTheme="minorHAnsi" w:cstheme="minorHAnsi"/>
          <w:spacing w:val="11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>cc</w:t>
      </w:r>
      <w:r w:rsidRPr="00550D55">
        <w:rPr>
          <w:rFonts w:asciiTheme="minorHAnsi" w:hAnsiTheme="minorHAnsi" w:cstheme="minorHAnsi"/>
          <w:spacing w:val="-2"/>
          <w:w w:val="95"/>
          <w:sz w:val="22"/>
          <w:szCs w:val="22"/>
        </w:rPr>
        <w:t>om</w:t>
      </w:r>
      <w:r w:rsidRPr="00550D55">
        <w:rPr>
          <w:rFonts w:asciiTheme="minorHAnsi" w:hAnsiTheme="minorHAnsi" w:cstheme="minorHAnsi"/>
          <w:spacing w:val="1"/>
          <w:w w:val="95"/>
          <w:sz w:val="22"/>
          <w:szCs w:val="22"/>
        </w:rPr>
        <w:t>p</w:t>
      </w:r>
      <w:r w:rsidRPr="00550D55">
        <w:rPr>
          <w:rFonts w:asciiTheme="minorHAnsi" w:hAnsiTheme="minorHAnsi" w:cstheme="minorHAnsi"/>
          <w:spacing w:val="6"/>
          <w:w w:val="95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2"/>
          <w:w w:val="95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9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7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97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97"/>
          <w:sz w:val="22"/>
          <w:szCs w:val="22"/>
        </w:rPr>
        <w:t>at</w:t>
      </w:r>
      <w:r w:rsidRPr="00550D55">
        <w:rPr>
          <w:rFonts w:asciiTheme="minorHAnsi" w:hAnsiTheme="minorHAnsi" w:cstheme="minorHAnsi"/>
          <w:spacing w:val="1"/>
          <w:w w:val="97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w w:val="97"/>
          <w:sz w:val="22"/>
          <w:szCs w:val="22"/>
        </w:rPr>
        <w:t>m</w:t>
      </w:r>
      <w:r w:rsidRPr="00550D55">
        <w:rPr>
          <w:rFonts w:asciiTheme="minorHAnsi" w:hAnsiTheme="minorHAnsi" w:cstheme="minorHAnsi"/>
          <w:w w:val="97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3"/>
          <w:w w:val="97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2"/>
          <w:w w:val="97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97"/>
          <w:sz w:val="22"/>
          <w:szCs w:val="22"/>
        </w:rPr>
        <w:t>.</w:t>
      </w:r>
      <w:r w:rsidRPr="00550D55">
        <w:rPr>
          <w:rFonts w:asciiTheme="minorHAnsi" w:hAnsiTheme="minorHAnsi" w:cstheme="minorHAnsi"/>
          <w:spacing w:val="8"/>
          <w:w w:val="97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8"/>
          <w:sz w:val="22"/>
          <w:szCs w:val="22"/>
        </w:rPr>
        <w:t>r</w:t>
      </w:r>
      <w:r w:rsidRPr="00550D55">
        <w:rPr>
          <w:rFonts w:asciiTheme="minorHAnsi" w:hAnsiTheme="minorHAnsi" w:cstheme="minorHAnsi"/>
          <w:sz w:val="22"/>
          <w:szCs w:val="22"/>
        </w:rPr>
        <w:t>,</w:t>
      </w:r>
      <w:r w:rsidRPr="00550D5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1"/>
          <w:w w:val="93"/>
          <w:sz w:val="22"/>
          <w:szCs w:val="22"/>
        </w:rPr>
        <w:t>os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8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2"/>
          <w:w w:val="93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m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8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er</w:t>
      </w:r>
      <w:r w:rsidRPr="00550D5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w w:val="93"/>
          <w:sz w:val="22"/>
          <w:szCs w:val="22"/>
        </w:rPr>
        <w:t>b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6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50D55">
        <w:rPr>
          <w:rFonts w:asciiTheme="minorHAnsi" w:hAnsiTheme="minorHAnsi" w:cstheme="minorHAnsi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p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1"/>
          <w:w w:val="94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2"/>
          <w:w w:val="94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7"/>
          <w:w w:val="94"/>
          <w:sz w:val="22"/>
          <w:szCs w:val="22"/>
        </w:rPr>
        <w:t>a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10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50D55">
        <w:rPr>
          <w:rFonts w:asciiTheme="minorHAnsi" w:hAnsiTheme="minorHAnsi" w:cstheme="minorHAnsi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 xml:space="preserve">n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w w:val="87"/>
          <w:sz w:val="22"/>
          <w:szCs w:val="22"/>
        </w:rPr>
        <w:t>a</w:t>
      </w:r>
      <w:r w:rsidRPr="00550D55">
        <w:rPr>
          <w:rFonts w:asciiTheme="minorHAnsi" w:hAnsiTheme="minorHAnsi" w:cstheme="minorHAnsi"/>
          <w:w w:val="87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8"/>
          <w:w w:val="87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w w:val="91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5"/>
          <w:w w:val="99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4"/>
          <w:w w:val="110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2"/>
          <w:w w:val="92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1"/>
          <w:w w:val="8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2"/>
          <w:w w:val="110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.</w:t>
      </w:r>
    </w:p>
    <w:p w14:paraId="0A27411B" w14:textId="77777777" w:rsidR="00B504F8" w:rsidRPr="00550D55" w:rsidRDefault="00B504F8">
      <w:pPr>
        <w:spacing w:line="160" w:lineRule="exact"/>
        <w:rPr>
          <w:rFonts w:asciiTheme="minorHAnsi" w:hAnsiTheme="minorHAnsi" w:cstheme="minorHAnsi"/>
          <w:sz w:val="22"/>
          <w:szCs w:val="22"/>
        </w:rPr>
      </w:pPr>
    </w:p>
    <w:p w14:paraId="1EF9516C" w14:textId="77777777" w:rsidR="00B504F8" w:rsidRPr="00550D55" w:rsidRDefault="00B504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DB560F1" w14:textId="77777777" w:rsidR="00B504F8" w:rsidRPr="00550D55" w:rsidRDefault="006B7824">
      <w:pPr>
        <w:spacing w:line="312" w:lineRule="auto"/>
        <w:ind w:left="348" w:right="953"/>
        <w:rPr>
          <w:rFonts w:asciiTheme="minorHAnsi" w:hAnsiTheme="minorHAnsi" w:cstheme="minorHAnsi"/>
          <w:sz w:val="22"/>
          <w:szCs w:val="22"/>
        </w:rPr>
      </w:pPr>
      <w:r w:rsidRPr="00550D55">
        <w:rPr>
          <w:rFonts w:asciiTheme="minorHAnsi" w:hAnsiTheme="minorHAnsi" w:cstheme="minorHAnsi"/>
          <w:b/>
          <w:spacing w:val="3"/>
          <w:w w:val="88"/>
          <w:sz w:val="22"/>
          <w:szCs w:val="22"/>
        </w:rPr>
        <w:t>S</w:t>
      </w:r>
      <w:r w:rsidRPr="00550D55">
        <w:rPr>
          <w:rFonts w:asciiTheme="minorHAnsi" w:hAnsiTheme="minorHAnsi" w:cstheme="minorHAnsi"/>
          <w:b/>
          <w:spacing w:val="2"/>
          <w:w w:val="88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spacing w:val="3"/>
          <w:w w:val="88"/>
          <w:sz w:val="22"/>
          <w:szCs w:val="22"/>
        </w:rPr>
        <w:t>c</w:t>
      </w:r>
      <w:r w:rsidRPr="00550D55">
        <w:rPr>
          <w:rFonts w:asciiTheme="minorHAnsi" w:hAnsiTheme="minorHAnsi" w:cstheme="minorHAnsi"/>
          <w:b/>
          <w:spacing w:val="-1"/>
          <w:w w:val="88"/>
          <w:sz w:val="22"/>
          <w:szCs w:val="22"/>
        </w:rPr>
        <w:t>on</w:t>
      </w:r>
      <w:r w:rsidRPr="00550D55">
        <w:rPr>
          <w:rFonts w:asciiTheme="minorHAnsi" w:hAnsiTheme="minorHAnsi" w:cstheme="minorHAnsi"/>
          <w:b/>
          <w:w w:val="88"/>
          <w:sz w:val="22"/>
          <w:szCs w:val="22"/>
        </w:rPr>
        <w:t>d</w:t>
      </w:r>
      <w:r w:rsidRPr="00550D55">
        <w:rPr>
          <w:rFonts w:asciiTheme="minorHAnsi" w:hAnsiTheme="minorHAnsi" w:cstheme="minorHAnsi"/>
          <w:b/>
          <w:spacing w:val="38"/>
          <w:w w:val="8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1"/>
          <w:w w:val="88"/>
          <w:sz w:val="22"/>
          <w:szCs w:val="22"/>
        </w:rPr>
        <w:t>p</w:t>
      </w:r>
      <w:r w:rsidRPr="00550D55">
        <w:rPr>
          <w:rFonts w:asciiTheme="minorHAnsi" w:hAnsiTheme="minorHAnsi" w:cstheme="minorHAnsi"/>
          <w:b/>
          <w:spacing w:val="5"/>
          <w:w w:val="88"/>
          <w:sz w:val="22"/>
          <w:szCs w:val="22"/>
        </w:rPr>
        <w:t>a</w:t>
      </w:r>
      <w:r w:rsidRPr="00550D55">
        <w:rPr>
          <w:rFonts w:asciiTheme="minorHAnsi" w:hAnsiTheme="minorHAnsi" w:cstheme="minorHAnsi"/>
          <w:b/>
          <w:spacing w:val="3"/>
          <w:w w:val="88"/>
          <w:sz w:val="22"/>
          <w:szCs w:val="22"/>
        </w:rPr>
        <w:t>r</w:t>
      </w:r>
      <w:r w:rsidRPr="00550D55">
        <w:rPr>
          <w:rFonts w:asciiTheme="minorHAnsi" w:hAnsiTheme="minorHAnsi" w:cstheme="minorHAnsi"/>
          <w:b/>
          <w:spacing w:val="4"/>
          <w:w w:val="88"/>
          <w:sz w:val="22"/>
          <w:szCs w:val="22"/>
        </w:rPr>
        <w:t>a</w:t>
      </w:r>
      <w:r w:rsidRPr="00550D55">
        <w:rPr>
          <w:rFonts w:asciiTheme="minorHAnsi" w:hAnsiTheme="minorHAnsi" w:cstheme="minorHAnsi"/>
          <w:b/>
          <w:spacing w:val="3"/>
          <w:w w:val="88"/>
          <w:sz w:val="22"/>
          <w:szCs w:val="22"/>
        </w:rPr>
        <w:t>gr</w:t>
      </w:r>
      <w:r w:rsidRPr="00550D55">
        <w:rPr>
          <w:rFonts w:asciiTheme="minorHAnsi" w:hAnsiTheme="minorHAnsi" w:cstheme="minorHAnsi"/>
          <w:b/>
          <w:spacing w:val="1"/>
          <w:w w:val="88"/>
          <w:sz w:val="22"/>
          <w:szCs w:val="22"/>
        </w:rPr>
        <w:t>a</w:t>
      </w:r>
      <w:r w:rsidRPr="00550D55">
        <w:rPr>
          <w:rFonts w:asciiTheme="minorHAnsi" w:hAnsiTheme="minorHAnsi" w:cstheme="minorHAnsi"/>
          <w:b/>
          <w:spacing w:val="-1"/>
          <w:w w:val="88"/>
          <w:sz w:val="22"/>
          <w:szCs w:val="22"/>
        </w:rPr>
        <w:t>p</w:t>
      </w:r>
      <w:r w:rsidRPr="00550D55">
        <w:rPr>
          <w:rFonts w:asciiTheme="minorHAnsi" w:hAnsiTheme="minorHAnsi" w:cstheme="minorHAnsi"/>
          <w:b/>
          <w:spacing w:val="2"/>
          <w:w w:val="88"/>
          <w:sz w:val="22"/>
          <w:szCs w:val="22"/>
        </w:rPr>
        <w:t>h</w:t>
      </w:r>
      <w:r w:rsidRPr="00550D55">
        <w:rPr>
          <w:rFonts w:asciiTheme="minorHAnsi" w:hAnsiTheme="minorHAnsi" w:cstheme="minorHAnsi"/>
          <w:b/>
          <w:w w:val="88"/>
          <w:sz w:val="22"/>
          <w:szCs w:val="22"/>
        </w:rPr>
        <w:t>:</w:t>
      </w:r>
      <w:r w:rsidRPr="00550D55">
        <w:rPr>
          <w:rFonts w:asciiTheme="minorHAnsi" w:hAnsiTheme="minorHAnsi" w:cstheme="minorHAnsi"/>
          <w:b/>
          <w:spacing w:val="-10"/>
          <w:w w:val="8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88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3"/>
          <w:w w:val="88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1"/>
          <w:w w:val="88"/>
          <w:sz w:val="22"/>
          <w:szCs w:val="22"/>
        </w:rPr>
        <w:t>sc</w:t>
      </w:r>
      <w:r w:rsidRPr="00550D55">
        <w:rPr>
          <w:rFonts w:asciiTheme="minorHAnsi" w:hAnsiTheme="minorHAnsi" w:cstheme="minorHAnsi"/>
          <w:spacing w:val="2"/>
          <w:w w:val="88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1"/>
          <w:w w:val="88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2"/>
          <w:w w:val="88"/>
          <w:sz w:val="22"/>
          <w:szCs w:val="22"/>
        </w:rPr>
        <w:t>b</w:t>
      </w:r>
      <w:r w:rsidRPr="00550D55">
        <w:rPr>
          <w:rFonts w:asciiTheme="minorHAnsi" w:hAnsiTheme="minorHAnsi" w:cstheme="minorHAnsi"/>
          <w:w w:val="88"/>
          <w:sz w:val="22"/>
          <w:szCs w:val="22"/>
        </w:rPr>
        <w:t xml:space="preserve">e </w:t>
      </w:r>
      <w:r w:rsidRPr="00550D55">
        <w:rPr>
          <w:rFonts w:asciiTheme="minorHAnsi" w:hAnsiTheme="minorHAnsi" w:cstheme="minorHAnsi"/>
          <w:spacing w:val="13"/>
          <w:w w:val="8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w w:val="97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1"/>
          <w:w w:val="97"/>
          <w:sz w:val="22"/>
          <w:szCs w:val="22"/>
        </w:rPr>
        <w:t>os</w:t>
      </w:r>
      <w:r w:rsidRPr="00550D55">
        <w:rPr>
          <w:rFonts w:asciiTheme="minorHAnsi" w:hAnsiTheme="minorHAnsi" w:cstheme="minorHAnsi"/>
          <w:w w:val="97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4"/>
          <w:w w:val="97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l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ue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ce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10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w w:val="94"/>
          <w:sz w:val="22"/>
          <w:szCs w:val="22"/>
        </w:rPr>
        <w:t>v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w w:val="94"/>
          <w:sz w:val="22"/>
          <w:szCs w:val="22"/>
        </w:rPr>
        <w:t>lo</w:t>
      </w:r>
      <w:r w:rsidRPr="00550D55">
        <w:rPr>
          <w:rFonts w:asciiTheme="minorHAnsi" w:hAnsiTheme="minorHAnsi" w:cstheme="minorHAnsi"/>
          <w:spacing w:val="-2"/>
          <w:w w:val="94"/>
          <w:sz w:val="22"/>
          <w:szCs w:val="22"/>
        </w:rPr>
        <w:t>p</w:t>
      </w:r>
      <w:r w:rsidRPr="00550D55">
        <w:rPr>
          <w:rFonts w:asciiTheme="minorHAnsi" w:hAnsiTheme="minorHAnsi" w:cstheme="minorHAnsi"/>
          <w:spacing w:val="-1"/>
          <w:w w:val="94"/>
          <w:sz w:val="22"/>
          <w:szCs w:val="22"/>
        </w:rPr>
        <w:t>m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3"/>
          <w:w w:val="94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18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w w:val="94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3"/>
          <w:w w:val="94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3"/>
          <w:w w:val="94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6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,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7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7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2"/>
          <w:w w:val="97"/>
          <w:sz w:val="22"/>
          <w:szCs w:val="22"/>
        </w:rPr>
        <w:t>be</w:t>
      </w:r>
      <w:r w:rsidRPr="00550D55">
        <w:rPr>
          <w:rFonts w:asciiTheme="minorHAnsi" w:hAnsiTheme="minorHAnsi" w:cstheme="minorHAnsi"/>
          <w:w w:val="97"/>
          <w:sz w:val="22"/>
          <w:szCs w:val="22"/>
        </w:rPr>
        <w:t>dd</w:t>
      </w:r>
      <w:r w:rsidRPr="00550D55">
        <w:rPr>
          <w:rFonts w:asciiTheme="minorHAnsi" w:hAnsiTheme="minorHAnsi" w:cstheme="minorHAnsi"/>
          <w:spacing w:val="2"/>
          <w:w w:val="97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7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2"/>
          <w:w w:val="97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,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50D55">
        <w:rPr>
          <w:rFonts w:asciiTheme="minorHAnsi" w:hAnsiTheme="minorHAnsi" w:cstheme="minorHAnsi"/>
          <w:sz w:val="22"/>
          <w:szCs w:val="22"/>
        </w:rPr>
        <w:t xml:space="preserve">k 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>cc</w:t>
      </w:r>
      <w:r w:rsidRPr="00550D55">
        <w:rPr>
          <w:rFonts w:asciiTheme="minorHAnsi" w:hAnsiTheme="minorHAnsi" w:cstheme="minorHAnsi"/>
          <w:spacing w:val="-2"/>
          <w:w w:val="95"/>
          <w:sz w:val="22"/>
          <w:szCs w:val="22"/>
        </w:rPr>
        <w:t>om</w:t>
      </w:r>
      <w:r w:rsidRPr="00550D55">
        <w:rPr>
          <w:rFonts w:asciiTheme="minorHAnsi" w:hAnsiTheme="minorHAnsi" w:cstheme="minorHAnsi"/>
          <w:spacing w:val="1"/>
          <w:w w:val="95"/>
          <w:sz w:val="22"/>
          <w:szCs w:val="22"/>
        </w:rPr>
        <w:t>p</w:t>
      </w:r>
      <w:r w:rsidRPr="00550D55">
        <w:rPr>
          <w:rFonts w:asciiTheme="minorHAnsi" w:hAnsiTheme="minorHAnsi" w:cstheme="minorHAnsi"/>
          <w:spacing w:val="6"/>
          <w:w w:val="95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2"/>
          <w:w w:val="95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5"/>
          <w:w w:val="95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9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5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at</w:t>
      </w:r>
      <w:r w:rsidRPr="00550D55">
        <w:rPr>
          <w:rFonts w:asciiTheme="minorHAnsi" w:hAnsiTheme="minorHAnsi" w:cstheme="minorHAnsi"/>
          <w:spacing w:val="1"/>
          <w:w w:val="95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m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3"/>
          <w:w w:val="95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.</w:t>
      </w:r>
      <w:r w:rsidRPr="00550D55">
        <w:rPr>
          <w:rFonts w:asciiTheme="minorHAnsi" w:hAnsiTheme="minorHAnsi" w:cstheme="minorHAnsi"/>
          <w:spacing w:val="25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1"/>
          <w:w w:val="95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7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l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ue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ce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8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w w:val="96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1"/>
          <w:w w:val="96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2"/>
          <w:w w:val="96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3"/>
          <w:w w:val="96"/>
          <w:sz w:val="22"/>
          <w:szCs w:val="22"/>
        </w:rPr>
        <w:t>l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ude</w:t>
      </w:r>
      <w:r w:rsidRPr="00550D55">
        <w:rPr>
          <w:rFonts w:asciiTheme="minorHAnsi" w:hAnsiTheme="minorHAnsi" w:cstheme="minorHAnsi"/>
          <w:spacing w:val="5"/>
          <w:w w:val="9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lo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550D55">
        <w:rPr>
          <w:rFonts w:asciiTheme="minorHAnsi" w:hAnsiTheme="minorHAnsi" w:cstheme="minorHAnsi"/>
          <w:sz w:val="22"/>
          <w:szCs w:val="22"/>
        </w:rPr>
        <w:t>:</w:t>
      </w:r>
    </w:p>
    <w:p w14:paraId="1254ED0C" w14:textId="77777777" w:rsidR="00B504F8" w:rsidRPr="00550D55" w:rsidRDefault="006B7824">
      <w:pPr>
        <w:spacing w:before="2"/>
        <w:ind w:left="548"/>
        <w:rPr>
          <w:rFonts w:asciiTheme="minorHAnsi" w:hAnsiTheme="minorHAnsi" w:cstheme="minorHAnsi"/>
          <w:sz w:val="22"/>
          <w:szCs w:val="22"/>
        </w:rPr>
      </w:pPr>
      <w:r w:rsidRPr="00550D55">
        <w:rPr>
          <w:rFonts w:asciiTheme="minorHAnsi" w:hAnsiTheme="minorHAnsi" w:cstheme="minorHAnsi"/>
          <w:sz w:val="22"/>
          <w:szCs w:val="22"/>
        </w:rPr>
        <w:t>•</w:t>
      </w:r>
      <w:r w:rsidRPr="00550D55">
        <w:rPr>
          <w:rFonts w:asciiTheme="minorHAnsi" w:hAnsiTheme="minorHAnsi" w:cstheme="minorHAnsi"/>
          <w:sz w:val="22"/>
          <w:szCs w:val="22"/>
        </w:rPr>
        <w:t xml:space="preserve">    </w:t>
      </w:r>
      <w:r w:rsidRPr="00550D55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w w:val="96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4"/>
          <w:w w:val="96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1"/>
          <w:w w:val="96"/>
          <w:sz w:val="22"/>
          <w:szCs w:val="22"/>
        </w:rPr>
        <w:t>l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ue</w:t>
      </w:r>
      <w:r w:rsidRPr="00550D55">
        <w:rPr>
          <w:rFonts w:asciiTheme="minorHAnsi" w:hAnsiTheme="minorHAnsi" w:cstheme="minorHAnsi"/>
          <w:spacing w:val="-3"/>
          <w:w w:val="96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w w:val="96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2"/>
          <w:w w:val="96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7"/>
          <w:w w:val="96"/>
          <w:sz w:val="22"/>
          <w:szCs w:val="22"/>
        </w:rPr>
        <w:t>a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2"/>
          <w:w w:val="96"/>
          <w:sz w:val="22"/>
          <w:szCs w:val="22"/>
        </w:rPr>
        <w:t xml:space="preserve"> pe</w:t>
      </w:r>
      <w:r w:rsidRPr="00550D55">
        <w:rPr>
          <w:rFonts w:asciiTheme="minorHAnsi" w:hAnsiTheme="minorHAnsi" w:cstheme="minorHAnsi"/>
          <w:spacing w:val="-1"/>
          <w:w w:val="96"/>
          <w:sz w:val="22"/>
          <w:szCs w:val="22"/>
        </w:rPr>
        <w:t>opl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3"/>
          <w:w w:val="9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w w:val="96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3"/>
          <w:w w:val="96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1"/>
          <w:w w:val="96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4"/>
          <w:w w:val="96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-3"/>
          <w:w w:val="96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ter</w:t>
      </w:r>
      <w:r w:rsidRPr="00550D55">
        <w:rPr>
          <w:rFonts w:asciiTheme="minorHAnsi" w:hAnsiTheme="minorHAnsi" w:cstheme="minorHAnsi"/>
          <w:spacing w:val="2"/>
          <w:w w:val="96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18"/>
          <w:w w:val="9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50D55">
        <w:rPr>
          <w:rFonts w:asciiTheme="minorHAnsi" w:hAnsiTheme="minorHAnsi" w:cstheme="minorHAnsi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li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</w:p>
    <w:p w14:paraId="5F16A3A0" w14:textId="77777777" w:rsidR="00B504F8" w:rsidRPr="00550D55" w:rsidRDefault="006B7824">
      <w:pPr>
        <w:spacing w:before="70"/>
        <w:ind w:left="548"/>
        <w:rPr>
          <w:rFonts w:asciiTheme="minorHAnsi" w:hAnsiTheme="minorHAnsi" w:cstheme="minorHAnsi"/>
          <w:sz w:val="22"/>
          <w:szCs w:val="22"/>
        </w:rPr>
      </w:pPr>
      <w:r w:rsidRPr="00550D55">
        <w:rPr>
          <w:rFonts w:asciiTheme="minorHAnsi" w:hAnsiTheme="minorHAnsi" w:cstheme="minorHAnsi"/>
          <w:sz w:val="22"/>
          <w:szCs w:val="22"/>
        </w:rPr>
        <w:t xml:space="preserve">•    </w:t>
      </w:r>
      <w:r w:rsidRPr="00550D55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w w:val="94"/>
          <w:sz w:val="22"/>
          <w:szCs w:val="22"/>
        </w:rPr>
        <w:t>ar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1"/>
          <w:w w:val="94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5"/>
          <w:w w:val="96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3"/>
          <w:w w:val="96"/>
          <w:sz w:val="22"/>
          <w:szCs w:val="22"/>
        </w:rPr>
        <w:t>mi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re</w:t>
      </w:r>
      <w:r w:rsidRPr="00550D55">
        <w:rPr>
          <w:rFonts w:asciiTheme="minorHAnsi" w:hAnsiTheme="minorHAnsi" w:cstheme="minorHAnsi"/>
          <w:spacing w:val="4"/>
          <w:w w:val="9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w w:val="94"/>
          <w:sz w:val="22"/>
          <w:szCs w:val="22"/>
        </w:rPr>
        <w:t>ar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1"/>
          <w:w w:val="94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-2"/>
          <w:w w:val="94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1"/>
          <w:w w:val="94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7"/>
          <w:w w:val="94"/>
          <w:sz w:val="22"/>
          <w:szCs w:val="22"/>
        </w:rPr>
        <w:t>k</w:t>
      </w:r>
      <w:r w:rsidRPr="00550D55">
        <w:rPr>
          <w:rFonts w:asciiTheme="minorHAnsi" w:hAnsiTheme="minorHAnsi" w:cstheme="minorHAnsi"/>
          <w:spacing w:val="3"/>
          <w:w w:val="94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12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im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5"/>
          <w:w w:val="93"/>
          <w:sz w:val="22"/>
          <w:szCs w:val="22"/>
        </w:rPr>
        <w:t>a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8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w w:val="110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w w:val="103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1"/>
          <w:w w:val="89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w w:val="101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4"/>
          <w:w w:val="89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83"/>
          <w:sz w:val="22"/>
          <w:szCs w:val="22"/>
        </w:rPr>
        <w:t>s</w:t>
      </w:r>
    </w:p>
    <w:p w14:paraId="029008CC" w14:textId="77777777" w:rsidR="00B504F8" w:rsidRPr="00550D55" w:rsidRDefault="006B7824">
      <w:pPr>
        <w:spacing w:before="70"/>
        <w:ind w:left="548"/>
        <w:rPr>
          <w:rFonts w:asciiTheme="minorHAnsi" w:hAnsiTheme="minorHAnsi" w:cstheme="minorHAnsi"/>
          <w:sz w:val="22"/>
          <w:szCs w:val="22"/>
        </w:rPr>
      </w:pPr>
      <w:r w:rsidRPr="00550D55">
        <w:rPr>
          <w:rFonts w:asciiTheme="minorHAnsi" w:hAnsiTheme="minorHAnsi" w:cstheme="minorHAnsi"/>
          <w:sz w:val="22"/>
          <w:szCs w:val="22"/>
        </w:rPr>
        <w:t xml:space="preserve">•    </w:t>
      </w:r>
      <w:r w:rsidRPr="00550D55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w w:val="91"/>
          <w:sz w:val="22"/>
          <w:szCs w:val="22"/>
        </w:rPr>
        <w:t>v</w:t>
      </w:r>
      <w:r w:rsidRPr="00550D55">
        <w:rPr>
          <w:rFonts w:asciiTheme="minorHAnsi" w:hAnsiTheme="minorHAnsi" w:cstheme="minorHAnsi"/>
          <w:spacing w:val="2"/>
          <w:w w:val="91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1"/>
          <w:w w:val="91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91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6"/>
          <w:w w:val="91"/>
          <w:sz w:val="22"/>
          <w:szCs w:val="22"/>
        </w:rPr>
        <w:t>a</w:t>
      </w:r>
      <w:r w:rsidRPr="00550D55">
        <w:rPr>
          <w:rFonts w:asciiTheme="minorHAnsi" w:hAnsiTheme="minorHAnsi" w:cstheme="minorHAnsi"/>
          <w:w w:val="91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5"/>
          <w:w w:val="9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tu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7"/>
          <w:sz w:val="22"/>
          <w:szCs w:val="22"/>
        </w:rPr>
        <w:t>/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p</w:t>
      </w:r>
      <w:r w:rsidRPr="00550D5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tu</w:t>
      </w:r>
      <w:r w:rsidRPr="00550D55">
        <w:rPr>
          <w:rFonts w:asciiTheme="minorHAnsi" w:hAnsiTheme="minorHAnsi" w:cstheme="minorHAnsi"/>
          <w:sz w:val="22"/>
          <w:szCs w:val="22"/>
        </w:rPr>
        <w:t>re</w:t>
      </w:r>
    </w:p>
    <w:p w14:paraId="6AAE1B27" w14:textId="77777777" w:rsidR="00B504F8" w:rsidRPr="00550D55" w:rsidRDefault="006B7824">
      <w:pPr>
        <w:spacing w:before="70"/>
        <w:ind w:left="548"/>
        <w:rPr>
          <w:rFonts w:asciiTheme="minorHAnsi" w:hAnsiTheme="minorHAnsi" w:cstheme="minorHAnsi"/>
          <w:sz w:val="22"/>
          <w:szCs w:val="22"/>
        </w:rPr>
      </w:pPr>
      <w:r w:rsidRPr="00550D55">
        <w:rPr>
          <w:rFonts w:asciiTheme="minorHAnsi" w:hAnsiTheme="minorHAnsi" w:cstheme="minorHAnsi"/>
          <w:sz w:val="22"/>
          <w:szCs w:val="22"/>
        </w:rPr>
        <w:t xml:space="preserve">•    </w:t>
      </w:r>
      <w:r w:rsidRPr="00550D55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er</w:t>
      </w:r>
      <w:r w:rsidRPr="00550D5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89"/>
          <w:sz w:val="22"/>
          <w:szCs w:val="22"/>
        </w:rPr>
        <w:t>fi</w:t>
      </w:r>
      <w:r w:rsidRPr="00550D55">
        <w:rPr>
          <w:rFonts w:asciiTheme="minorHAnsi" w:hAnsiTheme="minorHAnsi" w:cstheme="minorHAnsi"/>
          <w:spacing w:val="2"/>
          <w:w w:val="89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w w:val="89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4"/>
          <w:w w:val="89"/>
          <w:sz w:val="22"/>
          <w:szCs w:val="22"/>
        </w:rPr>
        <w:t>d</w:t>
      </w:r>
      <w:r w:rsidRPr="00550D55">
        <w:rPr>
          <w:rFonts w:asciiTheme="minorHAnsi" w:hAnsiTheme="minorHAnsi" w:cstheme="minorHAnsi"/>
          <w:w w:val="89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8"/>
          <w:w w:val="89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q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8"/>
          <w:sz w:val="22"/>
          <w:szCs w:val="22"/>
        </w:rPr>
        <w:t>r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3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c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12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6"/>
          <w:w w:val="93"/>
          <w:sz w:val="22"/>
          <w:szCs w:val="22"/>
        </w:rPr>
        <w:t>a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6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3"/>
          <w:w w:val="93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u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c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,</w:t>
      </w:r>
      <w:r w:rsidRPr="00550D55">
        <w:rPr>
          <w:rFonts w:asciiTheme="minorHAnsi" w:hAnsiTheme="minorHAnsi" w:cstheme="minorHAnsi"/>
          <w:spacing w:val="18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-3"/>
          <w:w w:val="93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te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r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tu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1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,</w:t>
      </w:r>
      <w:r w:rsidRPr="00550D55">
        <w:rPr>
          <w:rFonts w:asciiTheme="minorHAnsi" w:hAnsiTheme="minorHAnsi" w:cstheme="minorHAnsi"/>
          <w:spacing w:val="32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3"/>
          <w:sz w:val="22"/>
          <w:szCs w:val="22"/>
        </w:rPr>
        <w:t>sc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1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,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 xml:space="preserve"> p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1"/>
          <w:w w:val="93"/>
          <w:sz w:val="22"/>
          <w:szCs w:val="22"/>
        </w:rPr>
        <w:t>os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op</w:t>
      </w:r>
      <w:r w:rsidRPr="00550D55">
        <w:rPr>
          <w:rFonts w:asciiTheme="minorHAnsi" w:hAnsiTheme="minorHAnsi" w:cstheme="minorHAnsi"/>
          <w:spacing w:val="-2"/>
          <w:w w:val="93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-11"/>
          <w:w w:val="93"/>
          <w:sz w:val="22"/>
          <w:szCs w:val="22"/>
        </w:rPr>
        <w:t>y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,</w:t>
      </w:r>
      <w:r w:rsidRPr="00550D55">
        <w:rPr>
          <w:rFonts w:asciiTheme="minorHAnsi" w:hAnsiTheme="minorHAnsi" w:cstheme="minorHAnsi"/>
          <w:spacing w:val="34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0D55">
        <w:rPr>
          <w:rFonts w:asciiTheme="minorHAnsi" w:hAnsiTheme="minorHAnsi" w:cstheme="minorHAnsi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550D55">
        <w:rPr>
          <w:rFonts w:asciiTheme="minorHAnsi" w:hAnsiTheme="minorHAnsi" w:cstheme="minorHAnsi"/>
          <w:sz w:val="22"/>
          <w:szCs w:val="22"/>
        </w:rPr>
        <w:t>.</w:t>
      </w:r>
    </w:p>
    <w:p w14:paraId="345484FB" w14:textId="77777777" w:rsidR="00B504F8" w:rsidRPr="00550D55" w:rsidRDefault="006B7824">
      <w:pPr>
        <w:spacing w:before="70"/>
        <w:ind w:left="548"/>
        <w:rPr>
          <w:rFonts w:asciiTheme="minorHAnsi" w:hAnsiTheme="minorHAnsi" w:cstheme="minorHAnsi"/>
          <w:sz w:val="22"/>
          <w:szCs w:val="22"/>
        </w:rPr>
      </w:pPr>
      <w:r w:rsidRPr="00550D55">
        <w:rPr>
          <w:rFonts w:asciiTheme="minorHAnsi" w:hAnsiTheme="minorHAnsi" w:cstheme="minorHAnsi"/>
          <w:sz w:val="22"/>
          <w:szCs w:val="22"/>
        </w:rPr>
        <w:t xml:space="preserve">•    </w:t>
      </w:r>
      <w:r w:rsidRPr="00550D55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p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-3"/>
          <w:w w:val="9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5"/>
          <w:w w:val="93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6"/>
          <w:w w:val="93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2"/>
          <w:w w:val="93"/>
          <w:sz w:val="22"/>
          <w:szCs w:val="22"/>
        </w:rPr>
        <w:t>l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,</w:t>
      </w:r>
      <w:r w:rsidRPr="00550D55">
        <w:rPr>
          <w:rFonts w:asciiTheme="minorHAnsi" w:hAnsiTheme="minorHAnsi" w:cstheme="minorHAnsi"/>
          <w:spacing w:val="19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3"/>
          <w:sz w:val="22"/>
          <w:szCs w:val="22"/>
        </w:rPr>
        <w:t>soc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6"/>
          <w:w w:val="93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2"/>
          <w:w w:val="93"/>
          <w:sz w:val="22"/>
          <w:szCs w:val="22"/>
        </w:rPr>
        <w:t>l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,</w:t>
      </w:r>
      <w:r w:rsidRPr="00550D55">
        <w:rPr>
          <w:rFonts w:asciiTheme="minorHAnsi" w:hAnsiTheme="minorHAnsi" w:cstheme="minorHAnsi"/>
          <w:spacing w:val="-3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w w:val="92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5"/>
          <w:w w:val="92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-3"/>
          <w:w w:val="92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4"/>
          <w:w w:val="92"/>
          <w:sz w:val="22"/>
          <w:szCs w:val="22"/>
        </w:rPr>
        <w:t>tu</w:t>
      </w:r>
      <w:r w:rsidRPr="00550D55">
        <w:rPr>
          <w:rFonts w:asciiTheme="minorHAnsi" w:hAnsiTheme="minorHAnsi" w:cstheme="minorHAnsi"/>
          <w:spacing w:val="2"/>
          <w:w w:val="92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6"/>
          <w:w w:val="92"/>
          <w:sz w:val="22"/>
          <w:szCs w:val="22"/>
        </w:rPr>
        <w:t>a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34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2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3"/>
          <w:w w:val="92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1"/>
          <w:w w:val="92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4"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9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w w:val="96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2"/>
          <w:w w:val="96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1"/>
          <w:w w:val="96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w w:val="96"/>
          <w:sz w:val="22"/>
          <w:szCs w:val="22"/>
        </w:rPr>
        <w:t>c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2"/>
          <w:w w:val="96"/>
          <w:sz w:val="22"/>
          <w:szCs w:val="22"/>
        </w:rPr>
        <w:t>r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6"/>
          <w:w w:val="9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u</w:t>
      </w:r>
    </w:p>
    <w:p w14:paraId="297E6B8C" w14:textId="77777777" w:rsidR="00B504F8" w:rsidRPr="00550D55" w:rsidRDefault="006B7824">
      <w:pPr>
        <w:spacing w:before="70"/>
        <w:ind w:left="548"/>
        <w:rPr>
          <w:rFonts w:asciiTheme="minorHAnsi" w:hAnsiTheme="minorHAnsi" w:cstheme="minorHAnsi"/>
          <w:sz w:val="22"/>
          <w:szCs w:val="22"/>
        </w:rPr>
      </w:pPr>
      <w:r w:rsidRPr="00550D55">
        <w:rPr>
          <w:rFonts w:asciiTheme="minorHAnsi" w:hAnsiTheme="minorHAnsi" w:cstheme="minorHAnsi"/>
          <w:sz w:val="22"/>
          <w:szCs w:val="22"/>
        </w:rPr>
        <w:t xml:space="preserve">•    </w:t>
      </w:r>
      <w:r w:rsidRPr="00550D55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p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1"/>
          <w:w w:val="94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2"/>
          <w:w w:val="94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7"/>
          <w:w w:val="94"/>
          <w:sz w:val="22"/>
          <w:szCs w:val="22"/>
        </w:rPr>
        <w:t>a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10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w w:val="94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1"/>
          <w:w w:val="94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1"/>
          <w:w w:val="94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2"/>
          <w:w w:val="94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8"/>
          <w:w w:val="94"/>
          <w:sz w:val="22"/>
          <w:szCs w:val="22"/>
        </w:rPr>
        <w:t>r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11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2"/>
          <w:w w:val="92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3"/>
          <w:w w:val="92"/>
          <w:sz w:val="22"/>
          <w:szCs w:val="22"/>
        </w:rPr>
        <w:t>gn</w:t>
      </w:r>
      <w:r w:rsidRPr="00550D55">
        <w:rPr>
          <w:rFonts w:asciiTheme="minorHAnsi" w:hAnsiTheme="minorHAnsi" w:cstheme="minorHAnsi"/>
          <w:spacing w:val="4"/>
          <w:w w:val="92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fi</w:t>
      </w:r>
      <w:r w:rsidRPr="00550D55">
        <w:rPr>
          <w:rFonts w:asciiTheme="minorHAnsi" w:hAnsiTheme="minorHAnsi" w:cstheme="minorHAnsi"/>
          <w:spacing w:val="5"/>
          <w:w w:val="92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6"/>
          <w:w w:val="92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3"/>
          <w:w w:val="92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20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w w:val="92"/>
          <w:sz w:val="22"/>
          <w:szCs w:val="22"/>
        </w:rPr>
        <w:t>v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3"/>
          <w:w w:val="92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w w:val="92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9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50D55">
        <w:rPr>
          <w:rFonts w:asciiTheme="minorHAnsi" w:hAnsiTheme="minorHAnsi" w:cstheme="minorHAnsi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li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</w:p>
    <w:p w14:paraId="71F0B5F2" w14:textId="77777777" w:rsidR="00B504F8" w:rsidRPr="00550D55" w:rsidRDefault="00B504F8">
      <w:pPr>
        <w:spacing w:line="100" w:lineRule="exact"/>
        <w:rPr>
          <w:rFonts w:asciiTheme="minorHAnsi" w:hAnsiTheme="minorHAnsi" w:cstheme="minorHAnsi"/>
          <w:sz w:val="22"/>
          <w:szCs w:val="22"/>
        </w:rPr>
      </w:pPr>
    </w:p>
    <w:p w14:paraId="3A80E7D2" w14:textId="77777777" w:rsidR="00B504F8" w:rsidRPr="00550D55" w:rsidRDefault="00B504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E4A3422" w14:textId="77777777" w:rsidR="00B504F8" w:rsidRPr="00550D55" w:rsidRDefault="006B7824">
      <w:pPr>
        <w:spacing w:line="250" w:lineRule="auto"/>
        <w:ind w:left="348" w:right="347"/>
        <w:jc w:val="both"/>
        <w:rPr>
          <w:rFonts w:asciiTheme="minorHAnsi" w:hAnsiTheme="minorHAnsi" w:cstheme="minorHAnsi"/>
          <w:sz w:val="22"/>
          <w:szCs w:val="22"/>
        </w:rPr>
      </w:pPr>
      <w:r w:rsidRPr="00550D55">
        <w:rPr>
          <w:rFonts w:asciiTheme="minorHAnsi" w:hAnsiTheme="minorHAnsi" w:cstheme="minorHAnsi"/>
          <w:b/>
          <w:spacing w:val="3"/>
          <w:w w:val="88"/>
          <w:sz w:val="22"/>
          <w:szCs w:val="22"/>
        </w:rPr>
        <w:t>Thi</w:t>
      </w:r>
      <w:r w:rsidRPr="00550D55">
        <w:rPr>
          <w:rFonts w:asciiTheme="minorHAnsi" w:hAnsiTheme="minorHAnsi" w:cstheme="minorHAnsi"/>
          <w:b/>
          <w:w w:val="88"/>
          <w:sz w:val="22"/>
          <w:szCs w:val="22"/>
        </w:rPr>
        <w:t>rd</w:t>
      </w:r>
      <w:r w:rsidRPr="00550D55">
        <w:rPr>
          <w:rFonts w:asciiTheme="minorHAnsi" w:hAnsiTheme="minorHAnsi" w:cstheme="minorHAnsi"/>
          <w:b/>
          <w:spacing w:val="33"/>
          <w:w w:val="8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1"/>
          <w:w w:val="88"/>
          <w:sz w:val="22"/>
          <w:szCs w:val="22"/>
        </w:rPr>
        <w:t>p</w:t>
      </w:r>
      <w:r w:rsidRPr="00550D55">
        <w:rPr>
          <w:rFonts w:asciiTheme="minorHAnsi" w:hAnsiTheme="minorHAnsi" w:cstheme="minorHAnsi"/>
          <w:b/>
          <w:spacing w:val="5"/>
          <w:w w:val="88"/>
          <w:sz w:val="22"/>
          <w:szCs w:val="22"/>
        </w:rPr>
        <w:t>a</w:t>
      </w:r>
      <w:r w:rsidRPr="00550D55">
        <w:rPr>
          <w:rFonts w:asciiTheme="minorHAnsi" w:hAnsiTheme="minorHAnsi" w:cstheme="minorHAnsi"/>
          <w:b/>
          <w:spacing w:val="3"/>
          <w:w w:val="88"/>
          <w:sz w:val="22"/>
          <w:szCs w:val="22"/>
        </w:rPr>
        <w:t>r</w:t>
      </w:r>
      <w:r w:rsidRPr="00550D55">
        <w:rPr>
          <w:rFonts w:asciiTheme="minorHAnsi" w:hAnsiTheme="minorHAnsi" w:cstheme="minorHAnsi"/>
          <w:b/>
          <w:spacing w:val="4"/>
          <w:w w:val="88"/>
          <w:sz w:val="22"/>
          <w:szCs w:val="22"/>
        </w:rPr>
        <w:t>a</w:t>
      </w:r>
      <w:r w:rsidRPr="00550D55">
        <w:rPr>
          <w:rFonts w:asciiTheme="minorHAnsi" w:hAnsiTheme="minorHAnsi" w:cstheme="minorHAnsi"/>
          <w:b/>
          <w:spacing w:val="3"/>
          <w:w w:val="88"/>
          <w:sz w:val="22"/>
          <w:szCs w:val="22"/>
        </w:rPr>
        <w:t>gr</w:t>
      </w:r>
      <w:r w:rsidRPr="00550D55">
        <w:rPr>
          <w:rFonts w:asciiTheme="minorHAnsi" w:hAnsiTheme="minorHAnsi" w:cstheme="minorHAnsi"/>
          <w:b/>
          <w:spacing w:val="1"/>
          <w:w w:val="88"/>
          <w:sz w:val="22"/>
          <w:szCs w:val="22"/>
        </w:rPr>
        <w:t>a</w:t>
      </w:r>
      <w:r w:rsidRPr="00550D55">
        <w:rPr>
          <w:rFonts w:asciiTheme="minorHAnsi" w:hAnsiTheme="minorHAnsi" w:cstheme="minorHAnsi"/>
          <w:b/>
          <w:spacing w:val="-1"/>
          <w:w w:val="88"/>
          <w:sz w:val="22"/>
          <w:szCs w:val="22"/>
        </w:rPr>
        <w:t>p</w:t>
      </w:r>
      <w:r w:rsidRPr="00550D55">
        <w:rPr>
          <w:rFonts w:asciiTheme="minorHAnsi" w:hAnsiTheme="minorHAnsi" w:cstheme="minorHAnsi"/>
          <w:b/>
          <w:spacing w:val="2"/>
          <w:w w:val="88"/>
          <w:sz w:val="22"/>
          <w:szCs w:val="22"/>
        </w:rPr>
        <w:t>h</w:t>
      </w:r>
      <w:r w:rsidRPr="00550D55">
        <w:rPr>
          <w:rFonts w:asciiTheme="minorHAnsi" w:hAnsiTheme="minorHAnsi" w:cstheme="minorHAnsi"/>
          <w:b/>
          <w:w w:val="88"/>
          <w:sz w:val="22"/>
          <w:szCs w:val="22"/>
        </w:rPr>
        <w:t>:</w:t>
      </w:r>
      <w:r w:rsidRPr="00550D55">
        <w:rPr>
          <w:rFonts w:asciiTheme="minorHAnsi" w:hAnsiTheme="minorHAnsi" w:cstheme="minorHAnsi"/>
          <w:b/>
          <w:spacing w:val="-10"/>
          <w:w w:val="8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88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3"/>
          <w:w w:val="88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1"/>
          <w:w w:val="88"/>
          <w:sz w:val="22"/>
          <w:szCs w:val="22"/>
        </w:rPr>
        <w:t>sc</w:t>
      </w:r>
      <w:r w:rsidRPr="00550D55">
        <w:rPr>
          <w:rFonts w:asciiTheme="minorHAnsi" w:hAnsiTheme="minorHAnsi" w:cstheme="minorHAnsi"/>
          <w:spacing w:val="2"/>
          <w:w w:val="88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1"/>
          <w:w w:val="88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2"/>
          <w:w w:val="88"/>
          <w:sz w:val="22"/>
          <w:szCs w:val="22"/>
        </w:rPr>
        <w:t>b</w:t>
      </w:r>
      <w:r w:rsidRPr="00550D55">
        <w:rPr>
          <w:rFonts w:asciiTheme="minorHAnsi" w:hAnsiTheme="minorHAnsi" w:cstheme="minorHAnsi"/>
          <w:w w:val="88"/>
          <w:sz w:val="22"/>
          <w:szCs w:val="22"/>
        </w:rPr>
        <w:t xml:space="preserve">e </w:t>
      </w:r>
      <w:r w:rsidRPr="00550D55">
        <w:rPr>
          <w:rFonts w:asciiTheme="minorHAnsi" w:hAnsiTheme="minorHAnsi" w:cstheme="minorHAnsi"/>
          <w:spacing w:val="13"/>
          <w:w w:val="8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w w:val="94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1"/>
          <w:w w:val="94"/>
          <w:sz w:val="22"/>
          <w:szCs w:val="22"/>
        </w:rPr>
        <w:t>os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17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3"/>
          <w:w w:val="94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1"/>
          <w:w w:val="94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3"/>
          <w:w w:val="94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7"/>
          <w:w w:val="94"/>
          <w:sz w:val="22"/>
          <w:szCs w:val="22"/>
        </w:rPr>
        <w:t>a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-9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w w:val="94"/>
          <w:sz w:val="22"/>
          <w:szCs w:val="22"/>
        </w:rPr>
        <w:t>q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7"/>
          <w:w w:val="94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3"/>
          <w:w w:val="94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-3"/>
          <w:w w:val="94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w w:val="94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5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50D55">
        <w:rPr>
          <w:rFonts w:asciiTheme="minorHAnsi" w:hAnsiTheme="minorHAnsi" w:cstheme="minorHAnsi"/>
          <w:sz w:val="22"/>
          <w:szCs w:val="22"/>
        </w:rPr>
        <w:t>re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-2"/>
          <w:w w:val="95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1"/>
          <w:w w:val="95"/>
          <w:sz w:val="22"/>
          <w:szCs w:val="22"/>
        </w:rPr>
        <w:t>k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,</w:t>
      </w:r>
      <w:r w:rsidRPr="00550D55">
        <w:rPr>
          <w:rFonts w:asciiTheme="minorHAnsi" w:hAnsiTheme="minorHAnsi" w:cstheme="minorHAnsi"/>
          <w:spacing w:val="5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2"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1"/>
          <w:w w:val="92"/>
          <w:sz w:val="22"/>
          <w:szCs w:val="22"/>
        </w:rPr>
        <w:t>f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ere</w:t>
      </w:r>
      <w:r w:rsidRPr="00550D55">
        <w:rPr>
          <w:rFonts w:asciiTheme="minorHAnsi" w:hAnsiTheme="minorHAnsi" w:cstheme="minorHAnsi"/>
          <w:spacing w:val="-1"/>
          <w:w w:val="92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w w:val="92"/>
          <w:sz w:val="22"/>
          <w:szCs w:val="22"/>
        </w:rPr>
        <w:t>c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11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4"/>
          <w:w w:val="92"/>
          <w:sz w:val="22"/>
          <w:szCs w:val="22"/>
        </w:rPr>
        <w:t>x</w:t>
      </w:r>
      <w:r w:rsidRPr="00550D55">
        <w:rPr>
          <w:rFonts w:asciiTheme="minorHAnsi" w:hAnsiTheme="minorHAnsi" w:cstheme="minorHAnsi"/>
          <w:spacing w:val="6"/>
          <w:w w:val="92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2"/>
          <w:w w:val="92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-1"/>
          <w:w w:val="92"/>
          <w:sz w:val="22"/>
          <w:szCs w:val="22"/>
        </w:rPr>
        <w:t>pl</w:t>
      </w:r>
      <w:r w:rsidRPr="00550D55">
        <w:rPr>
          <w:rFonts w:asciiTheme="minorHAnsi" w:hAnsiTheme="minorHAnsi" w:cstheme="minorHAnsi"/>
          <w:spacing w:val="4"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1"/>
          <w:w w:val="92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,</w:t>
      </w:r>
      <w:r w:rsidRPr="00550D55">
        <w:rPr>
          <w:rFonts w:asciiTheme="minorHAnsi" w:hAnsiTheme="minorHAnsi" w:cstheme="minorHAnsi"/>
          <w:spacing w:val="11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6"/>
          <w:w w:val="92"/>
          <w:sz w:val="22"/>
          <w:szCs w:val="22"/>
        </w:rPr>
        <w:t>a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3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2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w w:val="92"/>
          <w:sz w:val="22"/>
          <w:szCs w:val="22"/>
        </w:rPr>
        <w:t>p</w:t>
      </w:r>
      <w:r w:rsidRPr="00550D55">
        <w:rPr>
          <w:rFonts w:asciiTheme="minorHAnsi" w:hAnsiTheme="minorHAnsi" w:cstheme="minorHAnsi"/>
          <w:spacing w:val="-2"/>
          <w:w w:val="92"/>
          <w:sz w:val="22"/>
          <w:szCs w:val="22"/>
        </w:rPr>
        <w:t>p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1"/>
          <w:w w:val="92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2"/>
          <w:w w:val="92"/>
          <w:sz w:val="22"/>
          <w:szCs w:val="22"/>
        </w:rPr>
        <w:t>p</w:t>
      </w:r>
      <w:r w:rsidRPr="00550D55">
        <w:rPr>
          <w:rFonts w:asciiTheme="minorHAnsi" w:hAnsiTheme="minorHAnsi" w:cstheme="minorHAnsi"/>
          <w:spacing w:val="2"/>
          <w:w w:val="92"/>
          <w:sz w:val="22"/>
          <w:szCs w:val="22"/>
        </w:rPr>
        <w:t>ri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at</w:t>
      </w:r>
      <w:r w:rsidRPr="00550D55">
        <w:rPr>
          <w:rFonts w:asciiTheme="minorHAnsi" w:hAnsiTheme="minorHAnsi" w:cstheme="minorHAnsi"/>
          <w:spacing w:val="1"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 xml:space="preserve">, </w:t>
      </w:r>
      <w:r w:rsidRPr="00550D55">
        <w:rPr>
          <w:rFonts w:asciiTheme="minorHAnsi" w:hAnsiTheme="minorHAnsi" w:cstheme="minorHAnsi"/>
          <w:spacing w:val="8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f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 xml:space="preserve">m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0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90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90"/>
          <w:sz w:val="22"/>
          <w:szCs w:val="22"/>
        </w:rPr>
        <w:t>x</w:t>
      </w:r>
      <w:r w:rsidRPr="00550D55">
        <w:rPr>
          <w:rFonts w:asciiTheme="minorHAnsi" w:hAnsiTheme="minorHAnsi" w:cstheme="minorHAnsi"/>
          <w:spacing w:val="-3"/>
          <w:w w:val="9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w w:val="90"/>
          <w:sz w:val="22"/>
          <w:szCs w:val="22"/>
        </w:rPr>
        <w:t>ar</w:t>
      </w:r>
      <w:r w:rsidRPr="00550D55">
        <w:rPr>
          <w:rFonts w:asciiTheme="minorHAnsi" w:hAnsiTheme="minorHAnsi" w:cstheme="minorHAnsi"/>
          <w:spacing w:val="7"/>
          <w:w w:val="90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90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-2"/>
          <w:w w:val="90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1"/>
          <w:w w:val="90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6"/>
          <w:w w:val="90"/>
          <w:sz w:val="22"/>
          <w:szCs w:val="22"/>
        </w:rPr>
        <w:t>k</w:t>
      </w:r>
      <w:r w:rsidRPr="00550D55">
        <w:rPr>
          <w:rFonts w:asciiTheme="minorHAnsi" w:hAnsiTheme="minorHAnsi" w:cstheme="minorHAnsi"/>
          <w:w w:val="90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0"/>
          <w:w w:val="9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at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>cc</w:t>
      </w:r>
      <w:r w:rsidRPr="00550D55">
        <w:rPr>
          <w:rFonts w:asciiTheme="minorHAnsi" w:hAnsiTheme="minorHAnsi" w:cstheme="minorHAnsi"/>
          <w:spacing w:val="-2"/>
          <w:w w:val="95"/>
          <w:sz w:val="22"/>
          <w:szCs w:val="22"/>
        </w:rPr>
        <w:t>om</w:t>
      </w:r>
      <w:r w:rsidRPr="00550D55">
        <w:rPr>
          <w:rFonts w:asciiTheme="minorHAnsi" w:hAnsiTheme="minorHAnsi" w:cstheme="minorHAnsi"/>
          <w:spacing w:val="1"/>
          <w:w w:val="95"/>
          <w:sz w:val="22"/>
          <w:szCs w:val="22"/>
        </w:rPr>
        <w:t>p</w:t>
      </w:r>
      <w:r w:rsidRPr="00550D55">
        <w:rPr>
          <w:rFonts w:asciiTheme="minorHAnsi" w:hAnsiTheme="minorHAnsi" w:cstheme="minorHAnsi"/>
          <w:spacing w:val="6"/>
          <w:w w:val="95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2"/>
          <w:w w:val="95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6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7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97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97"/>
          <w:sz w:val="22"/>
          <w:szCs w:val="22"/>
        </w:rPr>
        <w:t>at</w:t>
      </w:r>
      <w:r w:rsidRPr="00550D55">
        <w:rPr>
          <w:rFonts w:asciiTheme="minorHAnsi" w:hAnsiTheme="minorHAnsi" w:cstheme="minorHAnsi"/>
          <w:spacing w:val="1"/>
          <w:w w:val="97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w w:val="97"/>
          <w:sz w:val="22"/>
          <w:szCs w:val="22"/>
        </w:rPr>
        <w:t>m</w:t>
      </w:r>
      <w:r w:rsidRPr="00550D55">
        <w:rPr>
          <w:rFonts w:asciiTheme="minorHAnsi" w:hAnsiTheme="minorHAnsi" w:cstheme="minorHAnsi"/>
          <w:w w:val="97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3"/>
          <w:w w:val="97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2"/>
          <w:w w:val="97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97"/>
          <w:sz w:val="22"/>
          <w:szCs w:val="22"/>
        </w:rPr>
        <w:t>.</w:t>
      </w:r>
      <w:r w:rsidRPr="00550D55">
        <w:rPr>
          <w:rFonts w:asciiTheme="minorHAnsi" w:hAnsiTheme="minorHAnsi" w:cstheme="minorHAnsi"/>
          <w:spacing w:val="8"/>
          <w:w w:val="97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(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550D55">
        <w:rPr>
          <w:rFonts w:asciiTheme="minorHAnsi" w:hAnsiTheme="minorHAnsi" w:cstheme="minorHAnsi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 xml:space="preserve">n </w:t>
      </w:r>
      <w:r w:rsidRPr="00550D55">
        <w:rPr>
          <w:rFonts w:asciiTheme="minorHAnsi" w:hAnsiTheme="minorHAnsi" w:cstheme="minorHAnsi"/>
          <w:spacing w:val="6"/>
          <w:w w:val="90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4"/>
          <w:w w:val="90"/>
          <w:sz w:val="22"/>
          <w:szCs w:val="22"/>
        </w:rPr>
        <w:t>l</w:t>
      </w:r>
      <w:r w:rsidRPr="00550D55">
        <w:rPr>
          <w:rFonts w:asciiTheme="minorHAnsi" w:hAnsiTheme="minorHAnsi" w:cstheme="minorHAnsi"/>
          <w:w w:val="90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6"/>
          <w:w w:val="9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0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90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90"/>
          <w:sz w:val="22"/>
          <w:szCs w:val="22"/>
        </w:rPr>
        <w:t>x</w:t>
      </w:r>
      <w:r w:rsidRPr="00550D55">
        <w:rPr>
          <w:rFonts w:asciiTheme="minorHAnsi" w:hAnsiTheme="minorHAnsi" w:cstheme="minorHAnsi"/>
          <w:spacing w:val="-3"/>
          <w:w w:val="9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w w:val="90"/>
          <w:sz w:val="22"/>
          <w:szCs w:val="22"/>
        </w:rPr>
        <w:t>ar</w:t>
      </w:r>
      <w:r w:rsidRPr="00550D55">
        <w:rPr>
          <w:rFonts w:asciiTheme="minorHAnsi" w:hAnsiTheme="minorHAnsi" w:cstheme="minorHAnsi"/>
          <w:spacing w:val="7"/>
          <w:w w:val="90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90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-2"/>
          <w:w w:val="90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1"/>
          <w:w w:val="90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6"/>
          <w:w w:val="90"/>
          <w:sz w:val="22"/>
          <w:szCs w:val="22"/>
        </w:rPr>
        <w:t>k</w:t>
      </w:r>
      <w:r w:rsidRPr="00550D55">
        <w:rPr>
          <w:rFonts w:asciiTheme="minorHAnsi" w:hAnsiTheme="minorHAnsi" w:cstheme="minorHAnsi"/>
          <w:w w:val="90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0"/>
          <w:w w:val="9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50D55">
        <w:rPr>
          <w:rFonts w:asciiTheme="minorHAnsi" w:hAnsiTheme="minorHAnsi" w:cstheme="minorHAnsi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w w:val="96"/>
          <w:sz w:val="22"/>
          <w:szCs w:val="22"/>
        </w:rPr>
        <w:t>ar</w:t>
      </w:r>
      <w:r w:rsidRPr="00550D55">
        <w:rPr>
          <w:rFonts w:asciiTheme="minorHAnsi" w:hAnsiTheme="minorHAnsi" w:cstheme="minorHAnsi"/>
          <w:spacing w:val="4"/>
          <w:w w:val="96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2"/>
          <w:w w:val="96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1"/>
          <w:w w:val="96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3"/>
          <w:w w:val="9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6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96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at</w:t>
      </w:r>
      <w:r w:rsidRPr="00550D55">
        <w:rPr>
          <w:rFonts w:asciiTheme="minorHAnsi" w:hAnsiTheme="minorHAnsi" w:cstheme="minorHAnsi"/>
          <w:spacing w:val="1"/>
          <w:w w:val="96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w w:val="96"/>
          <w:sz w:val="22"/>
          <w:szCs w:val="22"/>
        </w:rPr>
        <w:t>m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3"/>
          <w:w w:val="96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2"/>
          <w:w w:val="96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8"/>
          <w:w w:val="96"/>
          <w:sz w:val="22"/>
          <w:szCs w:val="22"/>
        </w:rPr>
        <w:t>.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)</w:t>
      </w:r>
      <w:r w:rsidRPr="00550D55">
        <w:rPr>
          <w:rFonts w:asciiTheme="minorHAnsi" w:hAnsiTheme="minorHAnsi" w:cstheme="minorHAnsi"/>
          <w:spacing w:val="16"/>
          <w:w w:val="9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110"/>
          <w:sz w:val="22"/>
          <w:szCs w:val="22"/>
        </w:rPr>
        <w:t>Q</w:t>
      </w:r>
      <w:r w:rsidRPr="00550D55">
        <w:rPr>
          <w:rFonts w:asciiTheme="minorHAnsi" w:hAnsiTheme="minorHAnsi" w:cstheme="minorHAnsi"/>
          <w:spacing w:val="4"/>
          <w:w w:val="102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7"/>
          <w:w w:val="91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3"/>
          <w:w w:val="89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-3"/>
          <w:w w:val="92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4"/>
          <w:w w:val="110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w w:val="92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4"/>
          <w:w w:val="89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83"/>
          <w:sz w:val="22"/>
          <w:szCs w:val="22"/>
        </w:rPr>
        <w:t xml:space="preserve">s 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 xml:space="preserve">n 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3"/>
          <w:w w:val="95"/>
          <w:sz w:val="22"/>
          <w:szCs w:val="22"/>
        </w:rPr>
        <w:t>l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ude</w:t>
      </w:r>
      <w:r w:rsidRPr="00550D55">
        <w:rPr>
          <w:rFonts w:asciiTheme="minorHAnsi" w:hAnsiTheme="minorHAnsi" w:cstheme="minorHAnsi"/>
          <w:spacing w:val="12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5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2"/>
          <w:w w:val="95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m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6"/>
          <w:w w:val="90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4"/>
          <w:w w:val="90"/>
          <w:sz w:val="22"/>
          <w:szCs w:val="22"/>
        </w:rPr>
        <w:t>l</w:t>
      </w:r>
      <w:r w:rsidRPr="00550D55">
        <w:rPr>
          <w:rFonts w:asciiTheme="minorHAnsi" w:hAnsiTheme="minorHAnsi" w:cstheme="minorHAnsi"/>
          <w:w w:val="90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6"/>
          <w:w w:val="9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lo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550D55">
        <w:rPr>
          <w:rFonts w:asciiTheme="minorHAnsi" w:hAnsiTheme="minorHAnsi" w:cstheme="minorHAnsi"/>
          <w:sz w:val="22"/>
          <w:szCs w:val="22"/>
        </w:rPr>
        <w:t>:</w:t>
      </w:r>
    </w:p>
    <w:p w14:paraId="7FBEFC2D" w14:textId="77777777" w:rsidR="00B504F8" w:rsidRPr="00550D55" w:rsidRDefault="006B7824">
      <w:pPr>
        <w:spacing w:before="60"/>
        <w:ind w:left="548"/>
        <w:rPr>
          <w:rFonts w:asciiTheme="minorHAnsi" w:hAnsiTheme="minorHAnsi" w:cstheme="minorHAnsi"/>
          <w:sz w:val="22"/>
          <w:szCs w:val="22"/>
        </w:rPr>
      </w:pPr>
      <w:r w:rsidRPr="00550D55">
        <w:rPr>
          <w:rFonts w:asciiTheme="minorHAnsi" w:hAnsiTheme="minorHAnsi" w:cstheme="minorHAnsi"/>
          <w:sz w:val="22"/>
          <w:szCs w:val="22"/>
        </w:rPr>
        <w:t xml:space="preserve">•    </w:t>
      </w:r>
      <w:r w:rsidRPr="00550D55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m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ate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ri</w:t>
      </w:r>
      <w:r w:rsidRPr="00550D55">
        <w:rPr>
          <w:rFonts w:asciiTheme="minorHAnsi" w:hAnsiTheme="minorHAnsi" w:cstheme="minorHAnsi"/>
          <w:spacing w:val="7"/>
          <w:w w:val="95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>l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4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1"/>
          <w:w w:val="95"/>
          <w:sz w:val="22"/>
          <w:szCs w:val="22"/>
        </w:rPr>
        <w:t>os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13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f</w:t>
      </w:r>
      <w:r w:rsidRPr="00550D55">
        <w:rPr>
          <w:rFonts w:asciiTheme="minorHAnsi" w:hAnsiTheme="minorHAnsi" w:cstheme="minorHAnsi"/>
          <w:sz w:val="22"/>
          <w:szCs w:val="22"/>
        </w:rPr>
        <w:t>ten</w:t>
      </w:r>
      <w:r w:rsidRPr="00550D55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w w:val="102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1"/>
          <w:w w:val="8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2"/>
          <w:w w:val="89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101"/>
          <w:sz w:val="22"/>
          <w:szCs w:val="22"/>
        </w:rPr>
        <w:t>d</w:t>
      </w:r>
    </w:p>
    <w:p w14:paraId="5CDD460E" w14:textId="77777777" w:rsidR="00B504F8" w:rsidRPr="00550D55" w:rsidRDefault="006B7824">
      <w:pPr>
        <w:spacing w:before="70"/>
        <w:ind w:left="548"/>
        <w:rPr>
          <w:rFonts w:asciiTheme="minorHAnsi" w:hAnsiTheme="minorHAnsi" w:cstheme="minorHAnsi"/>
          <w:sz w:val="22"/>
          <w:szCs w:val="22"/>
        </w:rPr>
      </w:pPr>
      <w:r w:rsidRPr="00550D55">
        <w:rPr>
          <w:rFonts w:asciiTheme="minorHAnsi" w:hAnsiTheme="minorHAnsi" w:cstheme="minorHAnsi"/>
          <w:sz w:val="22"/>
          <w:szCs w:val="22"/>
        </w:rPr>
        <w:t xml:space="preserve">•    </w:t>
      </w:r>
      <w:r w:rsidRPr="00550D55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w w:val="92"/>
          <w:sz w:val="22"/>
          <w:szCs w:val="22"/>
        </w:rPr>
        <w:t>p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1"/>
          <w:w w:val="92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4"/>
          <w:w w:val="92"/>
          <w:sz w:val="22"/>
          <w:szCs w:val="22"/>
        </w:rPr>
        <w:t>ce</w:t>
      </w:r>
      <w:r w:rsidRPr="00550D55">
        <w:rPr>
          <w:rFonts w:asciiTheme="minorHAnsi" w:hAnsiTheme="minorHAnsi" w:cstheme="minorHAnsi"/>
          <w:spacing w:val="3"/>
          <w:w w:val="92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1"/>
          <w:w w:val="92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4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w w:val="92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1"/>
          <w:w w:val="92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2"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14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w w:val="96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2"/>
          <w:w w:val="96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w w:val="96"/>
          <w:sz w:val="22"/>
          <w:szCs w:val="22"/>
        </w:rPr>
        <w:t>mi</w:t>
      </w:r>
      <w:r w:rsidRPr="00550D55">
        <w:rPr>
          <w:rFonts w:asciiTheme="minorHAnsi" w:hAnsiTheme="minorHAnsi" w:cstheme="minorHAnsi"/>
          <w:spacing w:val="2"/>
          <w:w w:val="96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6"/>
          <w:w w:val="9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550D55">
        <w:rPr>
          <w:rFonts w:asciiTheme="minorHAnsi" w:hAnsiTheme="minorHAnsi" w:cstheme="minorHAnsi"/>
          <w:sz w:val="22"/>
          <w:szCs w:val="22"/>
        </w:rPr>
        <w:t>p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w w:val="91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91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3"/>
          <w:w w:val="91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5"/>
          <w:w w:val="91"/>
          <w:sz w:val="22"/>
          <w:szCs w:val="22"/>
        </w:rPr>
        <w:t>a</w:t>
      </w:r>
      <w:r w:rsidRPr="00550D55">
        <w:rPr>
          <w:rFonts w:asciiTheme="minorHAnsi" w:hAnsiTheme="minorHAnsi" w:cstheme="minorHAnsi"/>
          <w:w w:val="91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8"/>
          <w:w w:val="9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w w:val="97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2"/>
          <w:w w:val="97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w w:val="97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1"/>
          <w:w w:val="97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97"/>
          <w:sz w:val="22"/>
          <w:szCs w:val="22"/>
        </w:rPr>
        <w:t>tr</w:t>
      </w:r>
      <w:r w:rsidRPr="00550D55">
        <w:rPr>
          <w:rFonts w:asciiTheme="minorHAnsi" w:hAnsiTheme="minorHAnsi" w:cstheme="minorHAnsi"/>
          <w:w w:val="97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3"/>
          <w:w w:val="97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4"/>
          <w:w w:val="97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3"/>
          <w:w w:val="97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2"/>
          <w:w w:val="97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7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5"/>
          <w:w w:val="97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50D55">
        <w:rPr>
          <w:rFonts w:asciiTheme="minorHAnsi" w:hAnsiTheme="minorHAnsi" w:cstheme="minorHAnsi"/>
          <w:sz w:val="22"/>
          <w:szCs w:val="22"/>
        </w:rPr>
        <w:t>k</w:t>
      </w:r>
    </w:p>
    <w:p w14:paraId="2FD55CBB" w14:textId="77777777" w:rsidR="00B504F8" w:rsidRPr="00550D55" w:rsidRDefault="006B7824">
      <w:pPr>
        <w:spacing w:before="70"/>
        <w:ind w:left="548"/>
        <w:rPr>
          <w:rFonts w:asciiTheme="minorHAnsi" w:hAnsiTheme="minorHAnsi" w:cstheme="minorHAnsi"/>
          <w:sz w:val="22"/>
          <w:szCs w:val="22"/>
        </w:rPr>
      </w:pPr>
      <w:r w:rsidRPr="00550D55">
        <w:rPr>
          <w:rFonts w:asciiTheme="minorHAnsi" w:hAnsiTheme="minorHAnsi" w:cstheme="minorHAnsi"/>
          <w:sz w:val="22"/>
          <w:szCs w:val="22"/>
        </w:rPr>
        <w:t xml:space="preserve">•    </w:t>
      </w:r>
      <w:r w:rsidRPr="00550D55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w w:val="9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1"/>
          <w:w w:val="95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m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6"/>
          <w:w w:val="95"/>
          <w:sz w:val="22"/>
          <w:szCs w:val="22"/>
        </w:rPr>
        <w:t>(</w:t>
      </w:r>
      <w:r w:rsidRPr="00550D55">
        <w:rPr>
          <w:rFonts w:asciiTheme="minorHAnsi" w:hAnsiTheme="minorHAnsi" w:cstheme="minorHAnsi"/>
          <w:spacing w:val="-7"/>
          <w:w w:val="95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)</w:t>
      </w:r>
      <w:r w:rsidRPr="00550D55">
        <w:rPr>
          <w:rFonts w:asciiTheme="minorHAnsi" w:hAnsiTheme="minorHAnsi" w:cstheme="minorHAnsi"/>
          <w:spacing w:val="9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-2"/>
          <w:w w:val="93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r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k</w:t>
      </w:r>
      <w:r w:rsidRPr="00550D55">
        <w:rPr>
          <w:rFonts w:asciiTheme="minorHAnsi" w:hAnsiTheme="minorHAnsi" w:cstheme="minorHAnsi"/>
          <w:spacing w:val="11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1"/>
          <w:w w:val="9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6"/>
          <w:w w:val="93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l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ly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1"/>
          <w:sz w:val="22"/>
          <w:szCs w:val="22"/>
        </w:rPr>
        <w:t>a</w:t>
      </w:r>
      <w:r w:rsidRPr="00550D55">
        <w:rPr>
          <w:rFonts w:asciiTheme="minorHAnsi" w:hAnsiTheme="minorHAnsi" w:cstheme="minorHAnsi"/>
          <w:w w:val="101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4"/>
          <w:w w:val="101"/>
          <w:sz w:val="22"/>
          <w:szCs w:val="22"/>
        </w:rPr>
        <w:t>d</w:t>
      </w:r>
      <w:r w:rsidRPr="00550D55">
        <w:rPr>
          <w:rFonts w:asciiTheme="minorHAnsi" w:hAnsiTheme="minorHAnsi" w:cstheme="minorHAnsi"/>
          <w:w w:val="99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4"/>
          <w:w w:val="89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3"/>
          <w:w w:val="8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1"/>
          <w:w w:val="8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89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83"/>
          <w:sz w:val="22"/>
          <w:szCs w:val="22"/>
        </w:rPr>
        <w:t>s</w:t>
      </w:r>
    </w:p>
    <w:p w14:paraId="27533D03" w14:textId="77777777" w:rsidR="00B504F8" w:rsidRPr="00550D55" w:rsidRDefault="006B7824">
      <w:pPr>
        <w:tabs>
          <w:tab w:val="left" w:pos="900"/>
        </w:tabs>
        <w:spacing w:before="70" w:line="250" w:lineRule="auto"/>
        <w:ind w:left="908" w:right="1424" w:hanging="360"/>
        <w:rPr>
          <w:rFonts w:asciiTheme="minorHAnsi" w:hAnsiTheme="minorHAnsi" w:cstheme="minorHAnsi"/>
          <w:sz w:val="22"/>
          <w:szCs w:val="22"/>
        </w:rPr>
      </w:pPr>
      <w:r w:rsidRPr="00550D55">
        <w:rPr>
          <w:rFonts w:asciiTheme="minorHAnsi" w:hAnsiTheme="minorHAnsi" w:cstheme="minorHAnsi"/>
          <w:sz w:val="22"/>
          <w:szCs w:val="22"/>
        </w:rPr>
        <w:t>•</w:t>
      </w:r>
      <w:r w:rsidRPr="00550D55">
        <w:rPr>
          <w:rFonts w:asciiTheme="minorHAnsi" w:hAnsiTheme="minorHAnsi" w:cstheme="minorHAnsi"/>
          <w:spacing w:val="-4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ab/>
      </w:r>
      <w:r w:rsidRPr="00550D55">
        <w:rPr>
          <w:rFonts w:asciiTheme="minorHAnsi" w:hAnsiTheme="minorHAnsi" w:cstheme="minorHAnsi"/>
          <w:spacing w:val="1"/>
          <w:w w:val="95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2"/>
          <w:w w:val="95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rm</w:t>
      </w:r>
      <w:r w:rsidRPr="00550D55">
        <w:rPr>
          <w:rFonts w:asciiTheme="minorHAnsi" w:hAnsiTheme="minorHAnsi" w:cstheme="minorHAnsi"/>
          <w:spacing w:val="7"/>
          <w:w w:val="95"/>
          <w:sz w:val="22"/>
          <w:szCs w:val="22"/>
        </w:rPr>
        <w:t>a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5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1"/>
          <w:w w:val="94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5"/>
          <w:w w:val="94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w w:val="94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w w:val="94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6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w w:val="94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2"/>
          <w:w w:val="94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1"/>
          <w:w w:val="94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>c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3"/>
          <w:w w:val="94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12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5"/>
          <w:sz w:val="22"/>
          <w:szCs w:val="22"/>
        </w:rPr>
        <w:t>(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x</w:t>
      </w:r>
      <w:r w:rsidRPr="00550D55">
        <w:rPr>
          <w:rFonts w:asciiTheme="minorHAnsi" w:hAnsiTheme="minorHAnsi" w:cstheme="minorHAnsi"/>
          <w:spacing w:val="6"/>
          <w:w w:val="93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2"/>
          <w:w w:val="93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pl</w:t>
      </w:r>
      <w:r w:rsidRPr="00550D55">
        <w:rPr>
          <w:rFonts w:asciiTheme="minorHAnsi" w:hAnsiTheme="minorHAnsi" w:cstheme="minorHAnsi"/>
          <w:spacing w:val="1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:</w:t>
      </w:r>
      <w:r w:rsidRPr="00550D55">
        <w:rPr>
          <w:rFonts w:asciiTheme="minorHAnsi" w:hAnsiTheme="minorHAnsi" w:cstheme="minorHAnsi"/>
          <w:spacing w:val="5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ol</w:t>
      </w:r>
      <w:r w:rsidRPr="00550D55">
        <w:rPr>
          <w:rFonts w:asciiTheme="minorHAnsi" w:hAnsiTheme="minorHAnsi" w:cstheme="minorHAnsi"/>
          <w:spacing w:val="-2"/>
          <w:w w:val="93"/>
          <w:sz w:val="22"/>
          <w:szCs w:val="22"/>
        </w:rPr>
        <w:t>o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11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w w:val="93"/>
          <w:sz w:val="22"/>
          <w:szCs w:val="22"/>
        </w:rPr>
        <w:t>p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1"/>
          <w:w w:val="93"/>
          <w:sz w:val="22"/>
          <w:szCs w:val="22"/>
        </w:rPr>
        <w:t>f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ere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ce</w:t>
      </w:r>
      <w:r w:rsidRPr="00550D55">
        <w:rPr>
          <w:rFonts w:asciiTheme="minorHAnsi" w:hAnsiTheme="minorHAnsi" w:cstheme="minorHAnsi"/>
          <w:spacing w:val="1"/>
          <w:w w:val="93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,</w:t>
      </w:r>
      <w:r w:rsidRPr="00550D55">
        <w:rPr>
          <w:rFonts w:asciiTheme="minorHAnsi" w:hAnsiTheme="minorHAnsi" w:cstheme="minorHAnsi"/>
          <w:spacing w:val="7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te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2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92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5"/>
          <w:w w:val="92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3"/>
          <w:w w:val="92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2"/>
          <w:w w:val="92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4"/>
          <w:w w:val="92"/>
          <w:sz w:val="22"/>
          <w:szCs w:val="22"/>
        </w:rPr>
        <w:t>c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5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3"/>
          <w:w w:val="96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4"/>
          <w:w w:val="96"/>
          <w:sz w:val="22"/>
          <w:szCs w:val="22"/>
        </w:rPr>
        <w:t>xtu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1"/>
          <w:w w:val="96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,</w:t>
      </w:r>
      <w:r w:rsidRPr="00550D55">
        <w:rPr>
          <w:rFonts w:asciiTheme="minorHAnsi" w:hAnsiTheme="minorHAnsi" w:cstheme="minorHAnsi"/>
          <w:spacing w:val="6"/>
          <w:w w:val="9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7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50D55">
        <w:rPr>
          <w:rFonts w:asciiTheme="minorHAnsi" w:hAnsiTheme="minorHAnsi" w:cstheme="minorHAnsi"/>
          <w:sz w:val="22"/>
          <w:szCs w:val="22"/>
        </w:rPr>
        <w:t xml:space="preserve">c </w:t>
      </w:r>
      <w:r w:rsidRPr="00550D55">
        <w:rPr>
          <w:rFonts w:asciiTheme="minorHAnsi" w:hAnsiTheme="minorHAnsi" w:cstheme="minorHAnsi"/>
          <w:spacing w:val="-2"/>
          <w:w w:val="96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2"/>
          <w:w w:val="96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4"/>
          <w:w w:val="96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6"/>
          <w:w w:val="9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3"/>
          <w:w w:val="96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w w:val="96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5"/>
          <w:w w:val="96"/>
          <w:sz w:val="22"/>
          <w:szCs w:val="22"/>
        </w:rPr>
        <w:t>z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4"/>
          <w:w w:val="96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w w:val="96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2"/>
          <w:w w:val="96"/>
          <w:sz w:val="22"/>
          <w:szCs w:val="22"/>
        </w:rPr>
        <w:t>on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,</w:t>
      </w:r>
      <w:r w:rsidRPr="00550D55">
        <w:rPr>
          <w:rFonts w:asciiTheme="minorHAnsi" w:hAnsiTheme="minorHAnsi" w:cstheme="minorHAnsi"/>
          <w:spacing w:val="4"/>
          <w:w w:val="9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0D55">
        <w:rPr>
          <w:rFonts w:asciiTheme="minorHAnsi" w:hAnsiTheme="minorHAnsi" w:cstheme="minorHAnsi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8"/>
          <w:sz w:val="22"/>
          <w:szCs w:val="22"/>
        </w:rPr>
        <w:t>.</w:t>
      </w:r>
      <w:r w:rsidRPr="00550D55">
        <w:rPr>
          <w:rFonts w:asciiTheme="minorHAnsi" w:hAnsiTheme="minorHAnsi" w:cstheme="minorHAnsi"/>
          <w:sz w:val="22"/>
          <w:szCs w:val="22"/>
        </w:rPr>
        <w:t>)</w:t>
      </w:r>
    </w:p>
    <w:p w14:paraId="3F587614" w14:textId="77777777" w:rsidR="00B504F8" w:rsidRPr="00550D55" w:rsidRDefault="006B7824">
      <w:pPr>
        <w:spacing w:before="60"/>
        <w:ind w:left="548"/>
        <w:rPr>
          <w:rFonts w:asciiTheme="minorHAnsi" w:hAnsiTheme="minorHAnsi" w:cstheme="minorHAnsi"/>
          <w:sz w:val="22"/>
          <w:szCs w:val="22"/>
        </w:rPr>
      </w:pPr>
      <w:r w:rsidRPr="00550D55">
        <w:rPr>
          <w:rFonts w:asciiTheme="minorHAnsi" w:hAnsiTheme="minorHAnsi" w:cstheme="minorHAnsi"/>
          <w:sz w:val="22"/>
          <w:szCs w:val="22"/>
        </w:rPr>
        <w:t xml:space="preserve">•    </w:t>
      </w:r>
      <w:r w:rsidRPr="00550D55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2"/>
          <w:w w:val="95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1"/>
          <w:w w:val="95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2"/>
          <w:w w:val="95"/>
          <w:sz w:val="22"/>
          <w:szCs w:val="22"/>
        </w:rPr>
        <w:t>p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6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-9"/>
          <w:sz w:val="22"/>
          <w:szCs w:val="22"/>
        </w:rPr>
        <w:t>/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6"/>
          <w:w w:val="95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>ni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g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7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pl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0D55">
        <w:rPr>
          <w:rFonts w:asciiTheme="minorHAnsi" w:hAnsiTheme="minorHAnsi" w:cstheme="minorHAnsi"/>
          <w:sz w:val="22"/>
          <w:szCs w:val="22"/>
        </w:rPr>
        <w:t>d</w:t>
      </w:r>
    </w:p>
    <w:p w14:paraId="3FB6BCE0" w14:textId="77777777" w:rsidR="00B504F8" w:rsidRPr="00550D55" w:rsidRDefault="00B504F8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6078AE85" w14:textId="77777777" w:rsidR="00B504F8" w:rsidRPr="00550D55" w:rsidRDefault="00B504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0CC19A8" w14:textId="77777777" w:rsidR="00B504F8" w:rsidRPr="00550D55" w:rsidRDefault="006B7824">
      <w:pPr>
        <w:ind w:left="348"/>
        <w:rPr>
          <w:rFonts w:asciiTheme="minorHAnsi" w:eastAsia="Cambria" w:hAnsiTheme="minorHAnsi" w:cstheme="minorHAnsi"/>
          <w:sz w:val="22"/>
          <w:szCs w:val="22"/>
        </w:rPr>
      </w:pPr>
      <w:r w:rsidRPr="00550D55">
        <w:rPr>
          <w:rFonts w:asciiTheme="minorHAnsi" w:eastAsia="Cambria" w:hAnsiTheme="minorHAnsi" w:cstheme="minorHAnsi"/>
          <w:b/>
          <w:spacing w:val="1"/>
          <w:w w:val="129"/>
          <w:sz w:val="22"/>
          <w:szCs w:val="22"/>
        </w:rPr>
        <w:t>w</w:t>
      </w:r>
      <w:r w:rsidRPr="00550D55">
        <w:rPr>
          <w:rFonts w:asciiTheme="minorHAnsi" w:eastAsia="Cambria" w:hAnsiTheme="minorHAnsi" w:cstheme="minorHAnsi"/>
          <w:b/>
          <w:spacing w:val="1"/>
          <w:w w:val="136"/>
          <w:sz w:val="22"/>
          <w:szCs w:val="22"/>
        </w:rPr>
        <w:t>r</w:t>
      </w:r>
      <w:r w:rsidRPr="00550D55">
        <w:rPr>
          <w:rFonts w:asciiTheme="minorHAnsi" w:eastAsia="Cambria" w:hAnsiTheme="minorHAnsi" w:cstheme="minorHAnsi"/>
          <w:b/>
          <w:spacing w:val="1"/>
          <w:w w:val="91"/>
          <w:sz w:val="22"/>
          <w:szCs w:val="22"/>
        </w:rPr>
        <w:t>i</w:t>
      </w:r>
      <w:r w:rsidRPr="00550D55">
        <w:rPr>
          <w:rFonts w:asciiTheme="minorHAnsi" w:eastAsia="Cambria" w:hAnsiTheme="minorHAnsi" w:cstheme="minorHAnsi"/>
          <w:b/>
          <w:spacing w:val="1"/>
          <w:w w:val="157"/>
          <w:sz w:val="22"/>
          <w:szCs w:val="22"/>
        </w:rPr>
        <w:t>t</w:t>
      </w:r>
      <w:r w:rsidRPr="00550D55">
        <w:rPr>
          <w:rFonts w:asciiTheme="minorHAnsi" w:eastAsia="Cambria" w:hAnsiTheme="minorHAnsi" w:cstheme="minorHAnsi"/>
          <w:b/>
          <w:spacing w:val="2"/>
          <w:w w:val="91"/>
          <w:sz w:val="22"/>
          <w:szCs w:val="22"/>
        </w:rPr>
        <w:t>i</w:t>
      </w:r>
      <w:r w:rsidRPr="00550D55">
        <w:rPr>
          <w:rFonts w:asciiTheme="minorHAnsi" w:eastAsia="Cambria" w:hAnsiTheme="minorHAnsi" w:cstheme="minorHAnsi"/>
          <w:b/>
          <w:w w:val="123"/>
          <w:sz w:val="22"/>
          <w:szCs w:val="22"/>
        </w:rPr>
        <w:t>n</w:t>
      </w:r>
      <w:r w:rsidRPr="00550D55">
        <w:rPr>
          <w:rFonts w:asciiTheme="minorHAnsi" w:eastAsia="Cambria" w:hAnsiTheme="minorHAnsi" w:cstheme="minorHAnsi"/>
          <w:b/>
          <w:w w:val="143"/>
          <w:sz w:val="22"/>
          <w:szCs w:val="22"/>
        </w:rPr>
        <w:t>g</w:t>
      </w:r>
      <w:r w:rsidRPr="00550D55">
        <w:rPr>
          <w:rFonts w:asciiTheme="minorHAnsi" w:eastAsia="Cambria" w:hAnsiTheme="minorHAnsi" w:cstheme="minorHAnsi"/>
          <w:b/>
          <w:spacing w:val="23"/>
          <w:w w:val="130"/>
          <w:sz w:val="22"/>
          <w:szCs w:val="22"/>
        </w:rPr>
        <w:t xml:space="preserve"> </w:t>
      </w:r>
      <w:r w:rsidRPr="00550D55">
        <w:rPr>
          <w:rFonts w:asciiTheme="minorHAnsi" w:eastAsia="Cambria" w:hAnsiTheme="minorHAnsi" w:cstheme="minorHAnsi"/>
          <w:b/>
          <w:w w:val="125"/>
          <w:sz w:val="22"/>
          <w:szCs w:val="22"/>
        </w:rPr>
        <w:t>s</w:t>
      </w:r>
      <w:r w:rsidRPr="00550D55">
        <w:rPr>
          <w:rFonts w:asciiTheme="minorHAnsi" w:eastAsia="Cambria" w:hAnsiTheme="minorHAnsi" w:cstheme="minorHAnsi"/>
          <w:b/>
          <w:spacing w:val="7"/>
          <w:w w:val="157"/>
          <w:sz w:val="22"/>
          <w:szCs w:val="22"/>
        </w:rPr>
        <w:t>t</w:t>
      </w:r>
      <w:r w:rsidRPr="00550D55">
        <w:rPr>
          <w:rFonts w:asciiTheme="minorHAnsi" w:eastAsia="Cambria" w:hAnsiTheme="minorHAnsi" w:cstheme="minorHAnsi"/>
          <w:b/>
          <w:w w:val="143"/>
          <w:sz w:val="22"/>
          <w:szCs w:val="22"/>
        </w:rPr>
        <w:t>yl</w:t>
      </w:r>
      <w:r w:rsidRPr="00550D55">
        <w:rPr>
          <w:rFonts w:asciiTheme="minorHAnsi" w:eastAsia="Cambria" w:hAnsiTheme="minorHAnsi" w:cstheme="minorHAnsi"/>
          <w:b/>
          <w:w w:val="108"/>
          <w:sz w:val="22"/>
          <w:szCs w:val="22"/>
        </w:rPr>
        <w:t>e</w:t>
      </w:r>
      <w:r w:rsidRPr="00550D55">
        <w:rPr>
          <w:rFonts w:asciiTheme="minorHAnsi" w:eastAsia="Cambria" w:hAnsiTheme="minorHAnsi" w:cstheme="minorHAnsi"/>
          <w:b/>
          <w:spacing w:val="23"/>
          <w:w w:val="130"/>
          <w:sz w:val="22"/>
          <w:szCs w:val="22"/>
        </w:rPr>
        <w:t xml:space="preserve"> </w:t>
      </w:r>
      <w:r w:rsidRPr="00550D55">
        <w:rPr>
          <w:rFonts w:asciiTheme="minorHAnsi" w:eastAsia="Cambria" w:hAnsiTheme="minorHAnsi" w:cstheme="minorHAnsi"/>
          <w:b/>
          <w:w w:val="136"/>
          <w:sz w:val="22"/>
          <w:szCs w:val="22"/>
        </w:rPr>
        <w:t>f</w:t>
      </w:r>
      <w:r w:rsidRPr="00550D55">
        <w:rPr>
          <w:rFonts w:asciiTheme="minorHAnsi" w:eastAsia="Cambria" w:hAnsiTheme="minorHAnsi" w:cstheme="minorHAnsi"/>
          <w:b/>
          <w:spacing w:val="1"/>
          <w:w w:val="136"/>
          <w:sz w:val="22"/>
          <w:szCs w:val="22"/>
        </w:rPr>
        <w:t>o</w:t>
      </w:r>
      <w:r w:rsidRPr="00550D55">
        <w:rPr>
          <w:rFonts w:asciiTheme="minorHAnsi" w:eastAsia="Cambria" w:hAnsiTheme="minorHAnsi" w:cstheme="minorHAnsi"/>
          <w:b/>
          <w:w w:val="136"/>
          <w:sz w:val="22"/>
          <w:szCs w:val="22"/>
        </w:rPr>
        <w:t>r</w:t>
      </w:r>
      <w:r w:rsidRPr="00550D55">
        <w:rPr>
          <w:rFonts w:asciiTheme="minorHAnsi" w:eastAsia="Cambria" w:hAnsiTheme="minorHAnsi" w:cstheme="minorHAnsi"/>
          <w:b/>
          <w:spacing w:val="40"/>
          <w:w w:val="136"/>
          <w:sz w:val="22"/>
          <w:szCs w:val="22"/>
        </w:rPr>
        <w:t xml:space="preserve"> </w:t>
      </w:r>
      <w:r w:rsidRPr="00550D55">
        <w:rPr>
          <w:rFonts w:asciiTheme="minorHAnsi" w:eastAsia="Cambria" w:hAnsiTheme="minorHAnsi" w:cstheme="minorHAnsi"/>
          <w:b/>
          <w:spacing w:val="1"/>
          <w:w w:val="136"/>
          <w:sz w:val="22"/>
          <w:szCs w:val="22"/>
        </w:rPr>
        <w:t>a</w:t>
      </w:r>
      <w:r w:rsidRPr="00550D55">
        <w:rPr>
          <w:rFonts w:asciiTheme="minorHAnsi" w:eastAsia="Cambria" w:hAnsiTheme="minorHAnsi" w:cstheme="minorHAnsi"/>
          <w:b/>
          <w:w w:val="136"/>
          <w:sz w:val="22"/>
          <w:szCs w:val="22"/>
        </w:rPr>
        <w:t>n</w:t>
      </w:r>
      <w:r w:rsidRPr="00550D55">
        <w:rPr>
          <w:rFonts w:asciiTheme="minorHAnsi" w:eastAsia="Cambria" w:hAnsiTheme="minorHAnsi" w:cstheme="minorHAnsi"/>
          <w:b/>
          <w:spacing w:val="8"/>
          <w:w w:val="136"/>
          <w:sz w:val="22"/>
          <w:szCs w:val="22"/>
        </w:rPr>
        <w:t xml:space="preserve"> </w:t>
      </w:r>
      <w:r w:rsidRPr="00550D55">
        <w:rPr>
          <w:rFonts w:asciiTheme="minorHAnsi" w:eastAsia="Cambria" w:hAnsiTheme="minorHAnsi" w:cstheme="minorHAnsi"/>
          <w:b/>
          <w:spacing w:val="1"/>
          <w:w w:val="139"/>
          <w:sz w:val="22"/>
          <w:szCs w:val="22"/>
        </w:rPr>
        <w:t>a</w:t>
      </w:r>
      <w:r w:rsidRPr="00550D55">
        <w:rPr>
          <w:rFonts w:asciiTheme="minorHAnsi" w:eastAsia="Cambria" w:hAnsiTheme="minorHAnsi" w:cstheme="minorHAnsi"/>
          <w:b/>
          <w:spacing w:val="1"/>
          <w:w w:val="136"/>
          <w:sz w:val="22"/>
          <w:szCs w:val="22"/>
        </w:rPr>
        <w:t>r</w:t>
      </w:r>
      <w:r w:rsidRPr="00550D55">
        <w:rPr>
          <w:rFonts w:asciiTheme="minorHAnsi" w:eastAsia="Cambria" w:hAnsiTheme="minorHAnsi" w:cstheme="minorHAnsi"/>
          <w:b/>
          <w:spacing w:val="1"/>
          <w:w w:val="157"/>
          <w:sz w:val="22"/>
          <w:szCs w:val="22"/>
        </w:rPr>
        <w:t>t</w:t>
      </w:r>
      <w:r w:rsidRPr="00550D55">
        <w:rPr>
          <w:rFonts w:asciiTheme="minorHAnsi" w:eastAsia="Cambria" w:hAnsiTheme="minorHAnsi" w:cstheme="minorHAnsi"/>
          <w:b/>
          <w:w w:val="91"/>
          <w:sz w:val="22"/>
          <w:szCs w:val="22"/>
        </w:rPr>
        <w:t>i</w:t>
      </w:r>
      <w:r w:rsidRPr="00550D55">
        <w:rPr>
          <w:rFonts w:asciiTheme="minorHAnsi" w:eastAsia="Cambria" w:hAnsiTheme="minorHAnsi" w:cstheme="minorHAnsi"/>
          <w:b/>
          <w:w w:val="125"/>
          <w:sz w:val="22"/>
          <w:szCs w:val="22"/>
        </w:rPr>
        <w:t>s</w:t>
      </w:r>
      <w:r w:rsidRPr="00550D55">
        <w:rPr>
          <w:rFonts w:asciiTheme="minorHAnsi" w:eastAsia="Cambria" w:hAnsiTheme="minorHAnsi" w:cstheme="minorHAnsi"/>
          <w:b/>
          <w:w w:val="157"/>
          <w:sz w:val="22"/>
          <w:szCs w:val="22"/>
        </w:rPr>
        <w:t>t</w:t>
      </w:r>
      <w:r w:rsidRPr="00550D55">
        <w:rPr>
          <w:rFonts w:asciiTheme="minorHAnsi" w:eastAsia="Cambria" w:hAnsiTheme="minorHAnsi" w:cstheme="minorHAnsi"/>
          <w:b/>
          <w:spacing w:val="24"/>
          <w:w w:val="130"/>
          <w:sz w:val="22"/>
          <w:szCs w:val="22"/>
        </w:rPr>
        <w:t xml:space="preserve"> </w:t>
      </w:r>
      <w:r w:rsidRPr="00550D55">
        <w:rPr>
          <w:rFonts w:asciiTheme="minorHAnsi" w:eastAsia="Cambria" w:hAnsiTheme="minorHAnsi" w:cstheme="minorHAnsi"/>
          <w:b/>
          <w:w w:val="127"/>
          <w:sz w:val="22"/>
          <w:szCs w:val="22"/>
        </w:rPr>
        <w:t>s</w:t>
      </w:r>
      <w:r w:rsidRPr="00550D55">
        <w:rPr>
          <w:rFonts w:asciiTheme="minorHAnsi" w:eastAsia="Cambria" w:hAnsiTheme="minorHAnsi" w:cstheme="minorHAnsi"/>
          <w:b/>
          <w:spacing w:val="-16"/>
          <w:w w:val="127"/>
          <w:sz w:val="22"/>
          <w:szCs w:val="22"/>
        </w:rPr>
        <w:t>t</w:t>
      </w:r>
      <w:r w:rsidRPr="00550D55">
        <w:rPr>
          <w:rFonts w:asciiTheme="minorHAnsi" w:eastAsia="Cambria" w:hAnsiTheme="minorHAnsi" w:cstheme="minorHAnsi"/>
          <w:b/>
          <w:spacing w:val="-15"/>
          <w:w w:val="127"/>
          <w:sz w:val="22"/>
          <w:szCs w:val="22"/>
        </w:rPr>
        <w:t>a</w:t>
      </w:r>
      <w:r w:rsidRPr="00550D55">
        <w:rPr>
          <w:rFonts w:asciiTheme="minorHAnsi" w:eastAsia="Cambria" w:hAnsiTheme="minorHAnsi" w:cstheme="minorHAnsi"/>
          <w:b/>
          <w:w w:val="127"/>
          <w:sz w:val="22"/>
          <w:szCs w:val="22"/>
        </w:rPr>
        <w:t>t</w:t>
      </w:r>
      <w:r w:rsidRPr="00550D55">
        <w:rPr>
          <w:rFonts w:asciiTheme="minorHAnsi" w:eastAsia="Cambria" w:hAnsiTheme="minorHAnsi" w:cstheme="minorHAnsi"/>
          <w:b/>
          <w:spacing w:val="-1"/>
          <w:w w:val="127"/>
          <w:sz w:val="22"/>
          <w:szCs w:val="22"/>
        </w:rPr>
        <w:t>e</w:t>
      </w:r>
      <w:r w:rsidRPr="00550D55">
        <w:rPr>
          <w:rFonts w:asciiTheme="minorHAnsi" w:eastAsia="Cambria" w:hAnsiTheme="minorHAnsi" w:cstheme="minorHAnsi"/>
          <w:b/>
          <w:w w:val="127"/>
          <w:sz w:val="22"/>
          <w:szCs w:val="22"/>
        </w:rPr>
        <w:t>m</w:t>
      </w:r>
      <w:r w:rsidRPr="00550D55">
        <w:rPr>
          <w:rFonts w:asciiTheme="minorHAnsi" w:eastAsia="Cambria" w:hAnsiTheme="minorHAnsi" w:cstheme="minorHAnsi"/>
          <w:b/>
          <w:spacing w:val="-1"/>
          <w:w w:val="127"/>
          <w:sz w:val="22"/>
          <w:szCs w:val="22"/>
        </w:rPr>
        <w:t>e</w:t>
      </w:r>
      <w:r w:rsidRPr="00550D55">
        <w:rPr>
          <w:rFonts w:asciiTheme="minorHAnsi" w:eastAsia="Cambria" w:hAnsiTheme="minorHAnsi" w:cstheme="minorHAnsi"/>
          <w:b/>
          <w:spacing w:val="1"/>
          <w:w w:val="127"/>
          <w:sz w:val="22"/>
          <w:szCs w:val="22"/>
        </w:rPr>
        <w:t>n</w:t>
      </w:r>
      <w:r w:rsidRPr="00550D55">
        <w:rPr>
          <w:rFonts w:asciiTheme="minorHAnsi" w:eastAsia="Cambria" w:hAnsiTheme="minorHAnsi" w:cstheme="minorHAnsi"/>
          <w:b/>
          <w:w w:val="127"/>
          <w:sz w:val="22"/>
          <w:szCs w:val="22"/>
        </w:rPr>
        <w:t>t</w:t>
      </w:r>
      <w:r w:rsidRPr="00550D55">
        <w:rPr>
          <w:rFonts w:asciiTheme="minorHAnsi" w:eastAsia="Cambria" w:hAnsiTheme="minorHAnsi" w:cstheme="minorHAnsi"/>
          <w:b/>
          <w:spacing w:val="31"/>
          <w:w w:val="127"/>
          <w:sz w:val="22"/>
          <w:szCs w:val="22"/>
        </w:rPr>
        <w:t xml:space="preserve"> </w:t>
      </w:r>
      <w:r w:rsidRPr="00550D55">
        <w:rPr>
          <w:rFonts w:asciiTheme="minorHAnsi" w:eastAsia="Cambria" w:hAnsiTheme="minorHAnsi" w:cstheme="minorHAnsi"/>
          <w:b/>
          <w:spacing w:val="2"/>
          <w:sz w:val="22"/>
          <w:szCs w:val="22"/>
        </w:rPr>
        <w:t>i</w:t>
      </w:r>
      <w:r w:rsidRPr="00550D55">
        <w:rPr>
          <w:rFonts w:asciiTheme="minorHAnsi" w:eastAsia="Cambria" w:hAnsiTheme="minorHAnsi" w:cstheme="minorHAnsi"/>
          <w:b/>
          <w:sz w:val="22"/>
          <w:szCs w:val="22"/>
        </w:rPr>
        <w:t xml:space="preserve">n </w:t>
      </w:r>
      <w:r w:rsidRPr="00550D55">
        <w:rPr>
          <w:rFonts w:asciiTheme="minorHAnsi" w:eastAsia="Cambria" w:hAnsiTheme="minorHAnsi" w:cstheme="minorHAnsi"/>
          <w:b/>
          <w:spacing w:val="14"/>
          <w:sz w:val="22"/>
          <w:szCs w:val="22"/>
        </w:rPr>
        <w:t xml:space="preserve"> </w:t>
      </w:r>
      <w:r w:rsidRPr="00550D55">
        <w:rPr>
          <w:rFonts w:asciiTheme="minorHAnsi" w:eastAsia="Cambria" w:hAnsiTheme="minorHAnsi" w:cstheme="minorHAnsi"/>
          <w:b/>
          <w:spacing w:val="-11"/>
          <w:w w:val="132"/>
          <w:sz w:val="22"/>
          <w:szCs w:val="22"/>
        </w:rPr>
        <w:t>y</w:t>
      </w:r>
      <w:r w:rsidRPr="00550D55">
        <w:rPr>
          <w:rFonts w:asciiTheme="minorHAnsi" w:eastAsia="Cambria" w:hAnsiTheme="minorHAnsi" w:cstheme="minorHAnsi"/>
          <w:b/>
          <w:w w:val="132"/>
          <w:sz w:val="22"/>
          <w:szCs w:val="22"/>
        </w:rPr>
        <w:t>o</w:t>
      </w:r>
      <w:r w:rsidRPr="00550D55">
        <w:rPr>
          <w:rFonts w:asciiTheme="minorHAnsi" w:eastAsia="Cambria" w:hAnsiTheme="minorHAnsi" w:cstheme="minorHAnsi"/>
          <w:b/>
          <w:spacing w:val="1"/>
          <w:w w:val="132"/>
          <w:sz w:val="22"/>
          <w:szCs w:val="22"/>
        </w:rPr>
        <w:t>u</w:t>
      </w:r>
      <w:r w:rsidRPr="00550D55">
        <w:rPr>
          <w:rFonts w:asciiTheme="minorHAnsi" w:eastAsia="Cambria" w:hAnsiTheme="minorHAnsi" w:cstheme="minorHAnsi"/>
          <w:b/>
          <w:w w:val="132"/>
          <w:sz w:val="22"/>
          <w:szCs w:val="22"/>
        </w:rPr>
        <w:t>r</w:t>
      </w:r>
      <w:r w:rsidRPr="00550D55">
        <w:rPr>
          <w:rFonts w:asciiTheme="minorHAnsi" w:eastAsia="Cambria" w:hAnsiTheme="minorHAnsi" w:cstheme="minorHAnsi"/>
          <w:b/>
          <w:spacing w:val="26"/>
          <w:w w:val="132"/>
          <w:sz w:val="22"/>
          <w:szCs w:val="22"/>
        </w:rPr>
        <w:t xml:space="preserve"> </w:t>
      </w:r>
      <w:r w:rsidRPr="00550D55">
        <w:rPr>
          <w:rFonts w:asciiTheme="minorHAnsi" w:eastAsia="Cambria" w:hAnsiTheme="minorHAnsi" w:cstheme="minorHAnsi"/>
          <w:b/>
          <w:w w:val="157"/>
          <w:sz w:val="22"/>
          <w:szCs w:val="22"/>
        </w:rPr>
        <w:t>t</w:t>
      </w:r>
      <w:r w:rsidRPr="00550D55">
        <w:rPr>
          <w:rFonts w:asciiTheme="minorHAnsi" w:eastAsia="Cambria" w:hAnsiTheme="minorHAnsi" w:cstheme="minorHAnsi"/>
          <w:b/>
          <w:spacing w:val="2"/>
          <w:w w:val="108"/>
          <w:sz w:val="22"/>
          <w:szCs w:val="22"/>
        </w:rPr>
        <w:t>e</w:t>
      </w:r>
      <w:r w:rsidRPr="00550D55">
        <w:rPr>
          <w:rFonts w:asciiTheme="minorHAnsi" w:eastAsia="Cambria" w:hAnsiTheme="minorHAnsi" w:cstheme="minorHAnsi"/>
          <w:b/>
          <w:spacing w:val="-5"/>
          <w:w w:val="139"/>
          <w:sz w:val="22"/>
          <w:szCs w:val="22"/>
        </w:rPr>
        <w:t>a</w:t>
      </w:r>
      <w:r w:rsidRPr="00550D55">
        <w:rPr>
          <w:rFonts w:asciiTheme="minorHAnsi" w:eastAsia="Cambria" w:hAnsiTheme="minorHAnsi" w:cstheme="minorHAnsi"/>
          <w:b/>
          <w:spacing w:val="-1"/>
          <w:w w:val="134"/>
          <w:sz w:val="22"/>
          <w:szCs w:val="22"/>
        </w:rPr>
        <w:t>c</w:t>
      </w:r>
      <w:r w:rsidRPr="00550D55">
        <w:rPr>
          <w:rFonts w:asciiTheme="minorHAnsi" w:eastAsia="Cambria" w:hAnsiTheme="minorHAnsi" w:cstheme="minorHAnsi"/>
          <w:b/>
          <w:spacing w:val="1"/>
          <w:w w:val="124"/>
          <w:sz w:val="22"/>
          <w:szCs w:val="22"/>
        </w:rPr>
        <w:t>h</w:t>
      </w:r>
      <w:r w:rsidRPr="00550D55">
        <w:rPr>
          <w:rFonts w:asciiTheme="minorHAnsi" w:eastAsia="Cambria" w:hAnsiTheme="minorHAnsi" w:cstheme="minorHAnsi"/>
          <w:b/>
          <w:spacing w:val="1"/>
          <w:w w:val="91"/>
          <w:sz w:val="22"/>
          <w:szCs w:val="22"/>
        </w:rPr>
        <w:t>i</w:t>
      </w:r>
      <w:r w:rsidRPr="00550D55">
        <w:rPr>
          <w:rFonts w:asciiTheme="minorHAnsi" w:eastAsia="Cambria" w:hAnsiTheme="minorHAnsi" w:cstheme="minorHAnsi"/>
          <w:b/>
          <w:w w:val="123"/>
          <w:sz w:val="22"/>
          <w:szCs w:val="22"/>
        </w:rPr>
        <w:t>n</w:t>
      </w:r>
      <w:r w:rsidRPr="00550D55">
        <w:rPr>
          <w:rFonts w:asciiTheme="minorHAnsi" w:eastAsia="Cambria" w:hAnsiTheme="minorHAnsi" w:cstheme="minorHAnsi"/>
          <w:b/>
          <w:w w:val="143"/>
          <w:sz w:val="22"/>
          <w:szCs w:val="22"/>
        </w:rPr>
        <w:t>g</w:t>
      </w:r>
      <w:r w:rsidRPr="00550D55">
        <w:rPr>
          <w:rFonts w:asciiTheme="minorHAnsi" w:eastAsia="Cambria" w:hAnsiTheme="minorHAnsi" w:cstheme="minorHAnsi"/>
          <w:b/>
          <w:spacing w:val="23"/>
          <w:w w:val="130"/>
          <w:sz w:val="22"/>
          <w:szCs w:val="22"/>
        </w:rPr>
        <w:t xml:space="preserve"> </w:t>
      </w:r>
      <w:r w:rsidRPr="00550D55">
        <w:rPr>
          <w:rFonts w:asciiTheme="minorHAnsi" w:eastAsia="Cambria" w:hAnsiTheme="minorHAnsi" w:cstheme="minorHAnsi"/>
          <w:b/>
          <w:spacing w:val="2"/>
          <w:w w:val="96"/>
          <w:sz w:val="22"/>
          <w:szCs w:val="22"/>
        </w:rPr>
        <w:t>p</w:t>
      </w:r>
      <w:r w:rsidRPr="00550D55">
        <w:rPr>
          <w:rFonts w:asciiTheme="minorHAnsi" w:eastAsia="Cambria" w:hAnsiTheme="minorHAnsi" w:cstheme="minorHAnsi"/>
          <w:b/>
          <w:spacing w:val="1"/>
          <w:w w:val="141"/>
          <w:sz w:val="22"/>
          <w:szCs w:val="22"/>
        </w:rPr>
        <w:t>o</w:t>
      </w:r>
      <w:r w:rsidRPr="00550D55">
        <w:rPr>
          <w:rFonts w:asciiTheme="minorHAnsi" w:eastAsia="Cambria" w:hAnsiTheme="minorHAnsi" w:cstheme="minorHAnsi"/>
          <w:b/>
          <w:spacing w:val="1"/>
          <w:w w:val="136"/>
          <w:sz w:val="22"/>
          <w:szCs w:val="22"/>
        </w:rPr>
        <w:t>r</w:t>
      </w:r>
      <w:r w:rsidRPr="00550D55">
        <w:rPr>
          <w:rFonts w:asciiTheme="minorHAnsi" w:eastAsia="Cambria" w:hAnsiTheme="minorHAnsi" w:cstheme="minorHAnsi"/>
          <w:b/>
          <w:w w:val="157"/>
          <w:sz w:val="22"/>
          <w:szCs w:val="22"/>
        </w:rPr>
        <w:t>t</w:t>
      </w:r>
      <w:r w:rsidRPr="00550D55">
        <w:rPr>
          <w:rFonts w:asciiTheme="minorHAnsi" w:eastAsia="Cambria" w:hAnsiTheme="minorHAnsi" w:cstheme="minorHAnsi"/>
          <w:b/>
          <w:w w:val="147"/>
          <w:sz w:val="22"/>
          <w:szCs w:val="22"/>
        </w:rPr>
        <w:t>fo</w:t>
      </w:r>
      <w:r w:rsidRPr="00550D55">
        <w:rPr>
          <w:rFonts w:asciiTheme="minorHAnsi" w:eastAsia="Cambria" w:hAnsiTheme="minorHAnsi" w:cstheme="minorHAnsi"/>
          <w:b/>
          <w:spacing w:val="1"/>
          <w:w w:val="167"/>
          <w:sz w:val="22"/>
          <w:szCs w:val="22"/>
        </w:rPr>
        <w:t>l</w:t>
      </w:r>
      <w:r w:rsidRPr="00550D55">
        <w:rPr>
          <w:rFonts w:asciiTheme="minorHAnsi" w:eastAsia="Cambria" w:hAnsiTheme="minorHAnsi" w:cstheme="minorHAnsi"/>
          <w:b/>
          <w:spacing w:val="1"/>
          <w:w w:val="91"/>
          <w:sz w:val="22"/>
          <w:szCs w:val="22"/>
        </w:rPr>
        <w:t>i</w:t>
      </w:r>
      <w:r w:rsidRPr="00550D55">
        <w:rPr>
          <w:rFonts w:asciiTheme="minorHAnsi" w:eastAsia="Cambria" w:hAnsiTheme="minorHAnsi" w:cstheme="minorHAnsi"/>
          <w:b/>
          <w:spacing w:val="-12"/>
          <w:w w:val="141"/>
          <w:sz w:val="22"/>
          <w:szCs w:val="22"/>
        </w:rPr>
        <w:t>o</w:t>
      </w:r>
      <w:r w:rsidRPr="00550D55">
        <w:rPr>
          <w:rFonts w:asciiTheme="minorHAnsi" w:eastAsia="Cambria" w:hAnsiTheme="minorHAnsi" w:cstheme="minorHAnsi"/>
          <w:b/>
          <w:w w:val="123"/>
          <w:sz w:val="22"/>
          <w:szCs w:val="22"/>
        </w:rPr>
        <w:t>*</w:t>
      </w:r>
    </w:p>
    <w:p w14:paraId="010106BF" w14:textId="77777777" w:rsidR="00B504F8" w:rsidRPr="00550D55" w:rsidRDefault="006B7824">
      <w:pPr>
        <w:spacing w:before="51" w:line="250" w:lineRule="auto"/>
        <w:ind w:left="348" w:right="684"/>
        <w:rPr>
          <w:rFonts w:asciiTheme="minorHAnsi" w:hAnsiTheme="minorHAnsi" w:cstheme="minorHAnsi"/>
          <w:sz w:val="22"/>
          <w:szCs w:val="22"/>
        </w:rPr>
      </w:pPr>
      <w:r w:rsidRPr="00550D55">
        <w:rPr>
          <w:rFonts w:asciiTheme="minorHAnsi" w:hAnsiTheme="minorHAnsi" w:cstheme="minorHAnsi"/>
          <w:spacing w:val="8"/>
          <w:sz w:val="22"/>
          <w:szCs w:val="22"/>
        </w:rPr>
        <w:t>A</w:t>
      </w:r>
      <w:r w:rsidRPr="00550D55">
        <w:rPr>
          <w:rFonts w:asciiTheme="minorHAnsi" w:hAnsiTheme="minorHAnsi" w:cstheme="minorHAnsi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w w:val="96"/>
          <w:sz w:val="22"/>
          <w:szCs w:val="22"/>
        </w:rPr>
        <w:t>ar</w:t>
      </w:r>
      <w:r w:rsidRPr="00550D55">
        <w:rPr>
          <w:rFonts w:asciiTheme="minorHAnsi" w:hAnsiTheme="minorHAnsi" w:cstheme="minorHAnsi"/>
          <w:spacing w:val="4"/>
          <w:w w:val="96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2"/>
          <w:w w:val="96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1"/>
          <w:w w:val="96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3"/>
          <w:w w:val="9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6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96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at</w:t>
      </w:r>
      <w:r w:rsidRPr="00550D55">
        <w:rPr>
          <w:rFonts w:asciiTheme="minorHAnsi" w:hAnsiTheme="minorHAnsi" w:cstheme="minorHAnsi"/>
          <w:spacing w:val="1"/>
          <w:w w:val="96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w w:val="96"/>
          <w:sz w:val="22"/>
          <w:szCs w:val="22"/>
        </w:rPr>
        <w:t>m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3"/>
          <w:w w:val="96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15"/>
          <w:w w:val="9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6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1"/>
          <w:w w:val="96"/>
          <w:sz w:val="22"/>
          <w:szCs w:val="22"/>
        </w:rPr>
        <w:t>ho</w:t>
      </w:r>
      <w:r w:rsidRPr="00550D55">
        <w:rPr>
          <w:rFonts w:asciiTheme="minorHAnsi" w:hAnsiTheme="minorHAnsi" w:cstheme="minorHAnsi"/>
          <w:spacing w:val="5"/>
          <w:w w:val="96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-1"/>
          <w:w w:val="96"/>
          <w:sz w:val="22"/>
          <w:szCs w:val="22"/>
        </w:rPr>
        <w:t>l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7"/>
          <w:w w:val="9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1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1"/>
          <w:w w:val="91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3"/>
          <w:w w:val="91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5"/>
          <w:w w:val="91"/>
          <w:sz w:val="22"/>
          <w:szCs w:val="22"/>
        </w:rPr>
        <w:t>a</w:t>
      </w:r>
      <w:r w:rsidRPr="00550D55">
        <w:rPr>
          <w:rFonts w:asciiTheme="minorHAnsi" w:hAnsiTheme="minorHAnsi" w:cstheme="minorHAnsi"/>
          <w:w w:val="91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7"/>
          <w:w w:val="9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.</w:t>
      </w:r>
      <w:r w:rsidRPr="00550D55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50D55">
        <w:rPr>
          <w:rFonts w:asciiTheme="minorHAnsi" w:hAnsiTheme="minorHAnsi" w:cstheme="minorHAnsi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7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w w:val="97"/>
          <w:sz w:val="22"/>
          <w:szCs w:val="22"/>
        </w:rPr>
        <w:t>p</w:t>
      </w:r>
      <w:r w:rsidRPr="00550D55">
        <w:rPr>
          <w:rFonts w:asciiTheme="minorHAnsi" w:hAnsiTheme="minorHAnsi" w:cstheme="minorHAnsi"/>
          <w:spacing w:val="-2"/>
          <w:w w:val="97"/>
          <w:sz w:val="22"/>
          <w:szCs w:val="22"/>
        </w:rPr>
        <w:t>p</w:t>
      </w:r>
      <w:r w:rsidRPr="00550D55">
        <w:rPr>
          <w:rFonts w:asciiTheme="minorHAnsi" w:hAnsiTheme="minorHAnsi" w:cstheme="minorHAnsi"/>
          <w:w w:val="97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1"/>
          <w:w w:val="97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2"/>
          <w:w w:val="97"/>
          <w:sz w:val="22"/>
          <w:szCs w:val="22"/>
        </w:rPr>
        <w:t>p</w:t>
      </w:r>
      <w:r w:rsidRPr="00550D55">
        <w:rPr>
          <w:rFonts w:asciiTheme="minorHAnsi" w:hAnsiTheme="minorHAnsi" w:cstheme="minorHAnsi"/>
          <w:spacing w:val="2"/>
          <w:w w:val="97"/>
          <w:sz w:val="22"/>
          <w:szCs w:val="22"/>
        </w:rPr>
        <w:t>ri</w:t>
      </w:r>
      <w:r w:rsidRPr="00550D55">
        <w:rPr>
          <w:rFonts w:asciiTheme="minorHAnsi" w:hAnsiTheme="minorHAnsi" w:cstheme="minorHAnsi"/>
          <w:w w:val="97"/>
          <w:sz w:val="22"/>
          <w:szCs w:val="22"/>
        </w:rPr>
        <w:t>ate</w:t>
      </w:r>
      <w:r w:rsidRPr="00550D55">
        <w:rPr>
          <w:rFonts w:asciiTheme="minorHAnsi" w:hAnsiTheme="minorHAnsi" w:cstheme="minorHAnsi"/>
          <w:spacing w:val="2"/>
          <w:w w:val="97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-2"/>
          <w:w w:val="95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1"/>
          <w:w w:val="95"/>
          <w:sz w:val="22"/>
          <w:szCs w:val="22"/>
        </w:rPr>
        <w:t>k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,</w:t>
      </w:r>
      <w:r w:rsidRPr="00550D55">
        <w:rPr>
          <w:rFonts w:asciiTheme="minorHAnsi" w:hAnsiTheme="minorHAnsi" w:cstheme="minorHAnsi"/>
          <w:spacing w:val="5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550D55">
        <w:rPr>
          <w:rFonts w:asciiTheme="minorHAnsi" w:hAnsiTheme="minorHAnsi" w:cstheme="minorHAnsi"/>
          <w:sz w:val="22"/>
          <w:szCs w:val="22"/>
        </w:rPr>
        <w:t>ay</w:t>
      </w:r>
      <w:r w:rsidRPr="00550D55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1"/>
          <w:w w:val="93"/>
          <w:sz w:val="22"/>
          <w:szCs w:val="22"/>
        </w:rPr>
        <w:t>os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8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p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1"/>
          <w:w w:val="9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2"/>
          <w:w w:val="93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6"/>
          <w:w w:val="93"/>
          <w:sz w:val="22"/>
          <w:szCs w:val="22"/>
        </w:rPr>
        <w:t>a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17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6"/>
          <w:w w:val="93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1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,</w:t>
      </w:r>
      <w:r w:rsidRPr="00550D55">
        <w:rPr>
          <w:rFonts w:asciiTheme="minorHAnsi" w:hAnsiTheme="minorHAnsi" w:cstheme="minorHAnsi"/>
          <w:spacing w:val="-2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u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13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 xml:space="preserve">e </w:t>
      </w:r>
      <w:r w:rsidRPr="00550D55">
        <w:rPr>
          <w:rFonts w:asciiTheme="minorHAnsi" w:hAnsiTheme="minorHAnsi" w:cstheme="minorHAnsi"/>
          <w:spacing w:val="1"/>
          <w:w w:val="97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w w:val="97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-2"/>
          <w:w w:val="97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4"/>
          <w:w w:val="97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w w:val="97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2"/>
          <w:w w:val="97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2"/>
          <w:w w:val="97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7"/>
          <w:w w:val="97"/>
          <w:sz w:val="22"/>
          <w:szCs w:val="22"/>
        </w:rPr>
        <w:t>a</w:t>
      </w:r>
      <w:r w:rsidRPr="00550D55">
        <w:rPr>
          <w:rFonts w:asciiTheme="minorHAnsi" w:hAnsiTheme="minorHAnsi" w:cstheme="minorHAnsi"/>
          <w:w w:val="97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4"/>
          <w:w w:val="97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w w:val="87"/>
          <w:sz w:val="22"/>
          <w:szCs w:val="22"/>
        </w:rPr>
        <w:t>a</w:t>
      </w:r>
      <w:r w:rsidRPr="00550D55">
        <w:rPr>
          <w:rFonts w:asciiTheme="minorHAnsi" w:hAnsiTheme="minorHAnsi" w:cstheme="minorHAnsi"/>
          <w:w w:val="87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8"/>
          <w:w w:val="87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k</w:t>
      </w:r>
      <w:r w:rsidRPr="00550D5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 xml:space="preserve"> g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ra</w:t>
      </w:r>
      <w:r w:rsidRPr="00550D55">
        <w:rPr>
          <w:rFonts w:asciiTheme="minorHAnsi" w:hAnsiTheme="minorHAnsi" w:cstheme="minorHAnsi"/>
          <w:sz w:val="22"/>
          <w:szCs w:val="22"/>
        </w:rPr>
        <w:t>b</w:t>
      </w:r>
      <w:r w:rsidRPr="00550D55">
        <w:rPr>
          <w:rFonts w:asciiTheme="minorHAnsi" w:hAnsiTheme="minorHAnsi" w:cstheme="minorHAnsi"/>
          <w:spacing w:val="-2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au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1"/>
          <w:w w:val="95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.</w:t>
      </w:r>
      <w:r w:rsidRPr="00550D55">
        <w:rPr>
          <w:rFonts w:asciiTheme="minorHAnsi" w:hAnsiTheme="minorHAnsi" w:cstheme="minorHAnsi"/>
          <w:spacing w:val="7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0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1"/>
          <w:w w:val="90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4"/>
          <w:w w:val="90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-1"/>
          <w:w w:val="90"/>
          <w:sz w:val="22"/>
          <w:szCs w:val="22"/>
        </w:rPr>
        <w:t>lo</w:t>
      </w:r>
      <w:r w:rsidRPr="00550D55">
        <w:rPr>
          <w:rFonts w:asciiTheme="minorHAnsi" w:hAnsiTheme="minorHAnsi" w:cstheme="minorHAnsi"/>
          <w:spacing w:val="4"/>
          <w:w w:val="90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2"/>
          <w:w w:val="90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0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34"/>
          <w:w w:val="9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w w:val="90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w w:val="90"/>
          <w:sz w:val="22"/>
          <w:szCs w:val="22"/>
        </w:rPr>
        <w:t>x</w:t>
      </w:r>
      <w:r w:rsidRPr="00550D55">
        <w:rPr>
          <w:rFonts w:asciiTheme="minorHAnsi" w:hAnsiTheme="minorHAnsi" w:cstheme="minorHAnsi"/>
          <w:spacing w:val="4"/>
          <w:w w:val="90"/>
          <w:sz w:val="22"/>
          <w:szCs w:val="22"/>
        </w:rPr>
        <w:t>c</w:t>
      </w:r>
      <w:r w:rsidRPr="00550D55">
        <w:rPr>
          <w:rFonts w:asciiTheme="minorHAnsi" w:hAnsiTheme="minorHAnsi" w:cstheme="minorHAnsi"/>
          <w:w w:val="90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4"/>
          <w:w w:val="90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2"/>
          <w:w w:val="90"/>
          <w:sz w:val="22"/>
          <w:szCs w:val="22"/>
        </w:rPr>
        <w:t>p</w:t>
      </w:r>
      <w:r w:rsidRPr="00550D55">
        <w:rPr>
          <w:rFonts w:asciiTheme="minorHAnsi" w:hAnsiTheme="minorHAnsi" w:cstheme="minorHAnsi"/>
          <w:w w:val="90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28"/>
          <w:w w:val="9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0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90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1"/>
          <w:w w:val="9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w w:val="90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2"/>
          <w:w w:val="90"/>
          <w:sz w:val="22"/>
          <w:szCs w:val="22"/>
        </w:rPr>
        <w:t>x</w:t>
      </w:r>
      <w:r w:rsidRPr="00550D55">
        <w:rPr>
          <w:rFonts w:asciiTheme="minorHAnsi" w:hAnsiTheme="minorHAnsi" w:cstheme="minorHAnsi"/>
          <w:spacing w:val="-2"/>
          <w:w w:val="90"/>
          <w:sz w:val="22"/>
          <w:szCs w:val="22"/>
        </w:rPr>
        <w:t>p</w:t>
      </w:r>
      <w:r w:rsidRPr="00550D55">
        <w:rPr>
          <w:rFonts w:asciiTheme="minorHAnsi" w:hAnsiTheme="minorHAnsi" w:cstheme="minorHAnsi"/>
          <w:w w:val="90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4"/>
          <w:w w:val="90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3"/>
          <w:w w:val="90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90"/>
          <w:sz w:val="22"/>
          <w:szCs w:val="22"/>
        </w:rPr>
        <w:t>si</w:t>
      </w:r>
      <w:r w:rsidRPr="00550D55">
        <w:rPr>
          <w:rFonts w:asciiTheme="minorHAnsi" w:hAnsiTheme="minorHAnsi" w:cstheme="minorHAnsi"/>
          <w:spacing w:val="-1"/>
          <w:w w:val="90"/>
          <w:sz w:val="22"/>
          <w:szCs w:val="22"/>
        </w:rPr>
        <w:t>v</w:t>
      </w:r>
      <w:r w:rsidRPr="00550D55">
        <w:rPr>
          <w:rFonts w:asciiTheme="minorHAnsi" w:hAnsiTheme="minorHAnsi" w:cstheme="minorHAnsi"/>
          <w:w w:val="90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2"/>
          <w:w w:val="9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50D55">
        <w:rPr>
          <w:rFonts w:asciiTheme="minorHAnsi" w:hAnsiTheme="minorHAnsi" w:cstheme="minorHAnsi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50D55">
        <w:rPr>
          <w:rFonts w:asciiTheme="minorHAnsi" w:hAnsiTheme="minorHAnsi" w:cstheme="minorHAnsi"/>
          <w:sz w:val="22"/>
          <w:szCs w:val="22"/>
        </w:rPr>
        <w:t>:</w:t>
      </w:r>
    </w:p>
    <w:p w14:paraId="1F6C7028" w14:textId="77777777" w:rsidR="00B504F8" w:rsidRPr="00550D55" w:rsidRDefault="006B7824">
      <w:pPr>
        <w:spacing w:before="60" w:line="312" w:lineRule="auto"/>
        <w:ind w:left="348" w:right="780"/>
        <w:rPr>
          <w:rFonts w:asciiTheme="minorHAnsi" w:hAnsiTheme="minorHAnsi" w:cstheme="minorHAnsi"/>
          <w:sz w:val="22"/>
          <w:szCs w:val="22"/>
        </w:rPr>
      </w:pPr>
      <w:r w:rsidRPr="00550D55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0D55">
        <w:rPr>
          <w:rFonts w:asciiTheme="minorHAnsi" w:hAnsiTheme="minorHAnsi" w:cstheme="minorHAnsi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1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3"/>
          <w:w w:val="91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5"/>
          <w:w w:val="91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4"/>
          <w:w w:val="91"/>
          <w:sz w:val="22"/>
          <w:szCs w:val="22"/>
        </w:rPr>
        <w:t>u</w:t>
      </w:r>
      <w:r w:rsidRPr="00550D55">
        <w:rPr>
          <w:rFonts w:asciiTheme="minorHAnsi" w:hAnsiTheme="minorHAnsi" w:cstheme="minorHAnsi"/>
          <w:w w:val="91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4"/>
          <w:w w:val="91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1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5"/>
          <w:w w:val="9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f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2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5"/>
          <w:w w:val="92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4"/>
          <w:w w:val="92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-1"/>
          <w:w w:val="92"/>
          <w:sz w:val="22"/>
          <w:szCs w:val="22"/>
        </w:rPr>
        <w:t>l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en</w:t>
      </w:r>
      <w:r w:rsidRPr="00550D55">
        <w:rPr>
          <w:rFonts w:asciiTheme="minorHAnsi" w:hAnsiTheme="minorHAnsi" w:cstheme="minorHAnsi"/>
          <w:spacing w:val="15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2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92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5"/>
          <w:w w:val="92"/>
          <w:sz w:val="22"/>
          <w:szCs w:val="22"/>
        </w:rPr>
        <w:t>a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4"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2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w w:val="97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2"/>
          <w:w w:val="97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1"/>
          <w:w w:val="97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97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w w:val="97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3"/>
          <w:w w:val="97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2"/>
          <w:w w:val="97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6"/>
          <w:w w:val="97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3"/>
          <w:w w:val="97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w w:val="97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w w:val="97"/>
          <w:sz w:val="22"/>
          <w:szCs w:val="22"/>
        </w:rPr>
        <w:t>m</w:t>
      </w:r>
      <w:r w:rsidRPr="00550D55">
        <w:rPr>
          <w:rFonts w:asciiTheme="minorHAnsi" w:hAnsiTheme="minorHAnsi" w:cstheme="minorHAnsi"/>
          <w:w w:val="97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3"/>
          <w:w w:val="97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2"/>
          <w:w w:val="97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97"/>
          <w:sz w:val="22"/>
          <w:szCs w:val="22"/>
        </w:rPr>
        <w:t>,</w:t>
      </w:r>
      <w:r w:rsidRPr="00550D55">
        <w:rPr>
          <w:rFonts w:asciiTheme="minorHAnsi" w:hAnsiTheme="minorHAnsi" w:cstheme="minorHAnsi"/>
          <w:spacing w:val="19"/>
          <w:w w:val="97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7"/>
          <w:w w:val="97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3"/>
          <w:w w:val="97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-1"/>
          <w:w w:val="97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97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2"/>
          <w:w w:val="97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7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4"/>
          <w:w w:val="97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w w:val="97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2"/>
          <w:w w:val="97"/>
          <w:sz w:val="22"/>
          <w:szCs w:val="22"/>
        </w:rPr>
        <w:t>on</w:t>
      </w:r>
      <w:r w:rsidRPr="00550D55">
        <w:rPr>
          <w:rFonts w:asciiTheme="minorHAnsi" w:hAnsiTheme="minorHAnsi" w:cstheme="minorHAnsi"/>
          <w:w w:val="97"/>
          <w:sz w:val="22"/>
          <w:szCs w:val="22"/>
        </w:rPr>
        <w:t>,</w:t>
      </w:r>
      <w:r w:rsidRPr="00550D55">
        <w:rPr>
          <w:rFonts w:asciiTheme="minorHAnsi" w:hAnsiTheme="minorHAnsi" w:cstheme="minorHAnsi"/>
          <w:spacing w:val="-2"/>
          <w:w w:val="97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5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5"/>
          <w:w w:val="95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5"/>
          <w:w w:val="95"/>
          <w:sz w:val="22"/>
          <w:szCs w:val="22"/>
        </w:rPr>
        <w:t>r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.</w:t>
      </w:r>
      <w:r w:rsidRPr="00550D55">
        <w:rPr>
          <w:rFonts w:asciiTheme="minorHAnsi" w:hAnsiTheme="minorHAnsi" w:cstheme="minorHAnsi"/>
          <w:spacing w:val="-6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5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5"/>
          <w:w w:val="95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1"/>
          <w:w w:val="95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24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bl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oo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dy</w:t>
      </w:r>
      <w:r w:rsidRPr="00550D55">
        <w:rPr>
          <w:rFonts w:asciiTheme="minorHAnsi" w:hAnsiTheme="minorHAnsi" w:cstheme="minorHAnsi"/>
          <w:spacing w:val="6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5"/>
          <w:w w:val="95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7"/>
          <w:w w:val="95"/>
          <w:sz w:val="22"/>
          <w:szCs w:val="22"/>
        </w:rPr>
        <w:t>k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li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 xml:space="preserve">e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w w:val="91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2"/>
          <w:w w:val="91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4"/>
          <w:w w:val="91"/>
          <w:sz w:val="22"/>
          <w:szCs w:val="22"/>
        </w:rPr>
        <w:t>ce</w:t>
      </w:r>
      <w:r w:rsidRPr="00550D55">
        <w:rPr>
          <w:rFonts w:asciiTheme="minorHAnsi" w:hAnsiTheme="minorHAnsi" w:cstheme="minorHAnsi"/>
          <w:spacing w:val="1"/>
          <w:w w:val="91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91"/>
          <w:sz w:val="22"/>
          <w:szCs w:val="22"/>
        </w:rPr>
        <w:t>,</w:t>
      </w:r>
      <w:r w:rsidRPr="00550D55">
        <w:rPr>
          <w:rFonts w:asciiTheme="minorHAnsi" w:hAnsiTheme="minorHAnsi" w:cstheme="minorHAnsi"/>
          <w:spacing w:val="-1"/>
          <w:w w:val="9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w w:val="91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4"/>
          <w:w w:val="91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1"/>
          <w:w w:val="91"/>
          <w:sz w:val="22"/>
          <w:szCs w:val="22"/>
        </w:rPr>
        <w:t>k</w:t>
      </w:r>
      <w:r w:rsidRPr="00550D55">
        <w:rPr>
          <w:rFonts w:asciiTheme="minorHAnsi" w:hAnsiTheme="minorHAnsi" w:cstheme="minorHAnsi"/>
          <w:w w:val="91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8"/>
          <w:w w:val="9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1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5"/>
          <w:w w:val="91"/>
          <w:sz w:val="22"/>
          <w:szCs w:val="22"/>
        </w:rPr>
        <w:t>a</w:t>
      </w:r>
      <w:r w:rsidRPr="00550D55">
        <w:rPr>
          <w:rFonts w:asciiTheme="minorHAnsi" w:hAnsiTheme="minorHAnsi" w:cstheme="minorHAnsi"/>
          <w:w w:val="91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10"/>
          <w:w w:val="9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,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-1"/>
          <w:w w:val="96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4"/>
          <w:w w:val="96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-1"/>
          <w:w w:val="96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w w:val="96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1"/>
          <w:w w:val="96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,</w:t>
      </w:r>
      <w:r w:rsidRPr="00550D55">
        <w:rPr>
          <w:rFonts w:asciiTheme="minorHAnsi" w:hAnsiTheme="minorHAnsi" w:cstheme="minorHAnsi"/>
          <w:spacing w:val="8"/>
          <w:w w:val="9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2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2"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3"/>
          <w:w w:val="92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-5"/>
          <w:w w:val="92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3"/>
          <w:w w:val="92"/>
          <w:sz w:val="22"/>
          <w:szCs w:val="22"/>
        </w:rPr>
        <w:t>-</w:t>
      </w:r>
      <w:r w:rsidRPr="00550D55">
        <w:rPr>
          <w:rFonts w:asciiTheme="minorHAnsi" w:hAnsiTheme="minorHAnsi" w:cstheme="minorHAnsi"/>
          <w:spacing w:val="3"/>
          <w:w w:val="92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4"/>
          <w:w w:val="92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4"/>
          <w:w w:val="92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-1"/>
          <w:w w:val="92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3"/>
          <w:w w:val="92"/>
          <w:sz w:val="22"/>
          <w:szCs w:val="22"/>
        </w:rPr>
        <w:t>c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2"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12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8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5"/>
          <w:w w:val="90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5"/>
          <w:w w:val="91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2"/>
          <w:w w:val="99"/>
          <w:sz w:val="22"/>
          <w:szCs w:val="22"/>
        </w:rPr>
        <w:t>rr</w:t>
      </w:r>
      <w:r w:rsidRPr="00550D55">
        <w:rPr>
          <w:rFonts w:asciiTheme="minorHAnsi" w:hAnsiTheme="minorHAnsi" w:cstheme="minorHAnsi"/>
          <w:spacing w:val="3"/>
          <w:w w:val="92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2"/>
          <w:w w:val="105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-1"/>
          <w:w w:val="89"/>
          <w:sz w:val="22"/>
          <w:szCs w:val="22"/>
        </w:rPr>
        <w:t>g</w:t>
      </w:r>
      <w:r w:rsidRPr="00550D55">
        <w:rPr>
          <w:rFonts w:asciiTheme="minorHAnsi" w:hAnsiTheme="minorHAnsi" w:cstheme="minorHAnsi"/>
          <w:sz w:val="22"/>
          <w:szCs w:val="22"/>
        </w:rPr>
        <w:t>.</w:t>
      </w:r>
    </w:p>
    <w:p w14:paraId="1E176CCD" w14:textId="77777777" w:rsidR="00B504F8" w:rsidRPr="00550D55" w:rsidRDefault="006B7824">
      <w:pPr>
        <w:spacing w:before="2" w:line="250" w:lineRule="auto"/>
        <w:ind w:left="348" w:right="736"/>
        <w:rPr>
          <w:rFonts w:asciiTheme="minorHAnsi" w:hAnsiTheme="minorHAnsi" w:cstheme="minorHAnsi"/>
          <w:sz w:val="22"/>
          <w:szCs w:val="22"/>
        </w:rPr>
      </w:pPr>
      <w:r w:rsidRPr="00550D55">
        <w:rPr>
          <w:rFonts w:asciiTheme="minorHAnsi" w:hAnsiTheme="minorHAnsi" w:cstheme="minorHAnsi"/>
          <w:spacing w:val="-1"/>
          <w:sz w:val="22"/>
          <w:szCs w:val="22"/>
        </w:rPr>
        <w:lastRenderedPageBreak/>
        <w:t>O</w:t>
      </w:r>
      <w:r w:rsidRPr="00550D55">
        <w:rPr>
          <w:rFonts w:asciiTheme="minorHAnsi" w:hAnsiTheme="minorHAnsi" w:cstheme="minorHAnsi"/>
          <w:spacing w:val="-8"/>
          <w:sz w:val="22"/>
          <w:szCs w:val="22"/>
        </w:rPr>
        <w:t>r</w:t>
      </w:r>
      <w:r w:rsidRPr="00550D55">
        <w:rPr>
          <w:rFonts w:asciiTheme="minorHAnsi" w:hAnsiTheme="minorHAnsi" w:cstheme="minorHAnsi"/>
          <w:sz w:val="22"/>
          <w:szCs w:val="22"/>
        </w:rPr>
        <w:t>,</w:t>
      </w:r>
      <w:r w:rsidRPr="00550D5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550D55">
        <w:rPr>
          <w:rFonts w:asciiTheme="minorHAnsi" w:hAnsiTheme="minorHAnsi" w:cstheme="minorHAnsi"/>
          <w:sz w:val="22"/>
          <w:szCs w:val="22"/>
        </w:rPr>
        <w:t>ay</w:t>
      </w:r>
      <w:r w:rsidRPr="00550D55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1"/>
          <w:w w:val="93"/>
          <w:sz w:val="22"/>
          <w:szCs w:val="22"/>
        </w:rPr>
        <w:t>os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8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3"/>
          <w:w w:val="94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te</w:t>
      </w:r>
      <w:r w:rsidRPr="00550D55">
        <w:rPr>
          <w:rFonts w:asciiTheme="minorHAnsi" w:hAnsiTheme="minorHAnsi" w:cstheme="minorHAnsi"/>
          <w:spacing w:val="5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50D55">
        <w:rPr>
          <w:rFonts w:asciiTheme="minorHAnsi" w:hAnsiTheme="minorHAnsi" w:cstheme="minorHAnsi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re</w:t>
      </w:r>
      <w:r w:rsidRPr="00550D5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1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4"/>
          <w:w w:val="91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1"/>
          <w:w w:val="91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91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7"/>
          <w:w w:val="91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1"/>
          <w:w w:val="91"/>
          <w:sz w:val="22"/>
          <w:szCs w:val="22"/>
        </w:rPr>
        <w:t>v</w:t>
      </w:r>
      <w:r w:rsidRPr="00550D55">
        <w:rPr>
          <w:rFonts w:asciiTheme="minorHAnsi" w:hAnsiTheme="minorHAnsi" w:cstheme="minorHAnsi"/>
          <w:spacing w:val="2"/>
          <w:w w:val="91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1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10"/>
          <w:w w:val="9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1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6"/>
          <w:w w:val="91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2"/>
          <w:w w:val="91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"/>
          <w:w w:val="91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1"/>
          <w:w w:val="91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1"/>
          <w:sz w:val="22"/>
          <w:szCs w:val="22"/>
        </w:rPr>
        <w:t>,</w:t>
      </w:r>
      <w:r w:rsidRPr="00550D55">
        <w:rPr>
          <w:rFonts w:asciiTheme="minorHAnsi" w:hAnsiTheme="minorHAnsi" w:cstheme="minorHAnsi"/>
          <w:spacing w:val="7"/>
          <w:w w:val="9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w w:val="9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2"/>
          <w:w w:val="95"/>
          <w:sz w:val="22"/>
          <w:szCs w:val="22"/>
        </w:rPr>
        <w:t>o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5"/>
          <w:w w:val="95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7"/>
          <w:w w:val="95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2"/>
          <w:w w:val="95"/>
          <w:sz w:val="22"/>
          <w:szCs w:val="22"/>
        </w:rPr>
        <w:t>l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,</w:t>
      </w:r>
      <w:r w:rsidRPr="00550D55">
        <w:rPr>
          <w:rFonts w:asciiTheme="minorHAnsi" w:hAnsiTheme="minorHAnsi" w:cstheme="minorHAnsi"/>
          <w:spacing w:val="12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5"/>
          <w:w w:val="95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a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1"/>
          <w:w w:val="95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>c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,</w:t>
      </w:r>
      <w:r w:rsidRPr="00550D55">
        <w:rPr>
          <w:rFonts w:asciiTheme="minorHAnsi" w:hAnsiTheme="minorHAnsi" w:cstheme="minorHAnsi"/>
          <w:spacing w:val="-2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6"/>
          <w:w w:val="94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7"/>
          <w:w w:val="94"/>
          <w:sz w:val="22"/>
          <w:szCs w:val="22"/>
        </w:rPr>
        <w:t>a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7"/>
          <w:w w:val="94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w w:val="94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5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50D55">
        <w:rPr>
          <w:rFonts w:asciiTheme="minorHAnsi" w:hAnsiTheme="minorHAnsi" w:cstheme="minorHAnsi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50D55">
        <w:rPr>
          <w:rFonts w:asciiTheme="minorHAnsi" w:hAnsiTheme="minorHAnsi" w:cstheme="minorHAnsi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86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86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8"/>
          <w:w w:val="8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cc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50D55">
        <w:rPr>
          <w:rFonts w:asciiTheme="minorHAnsi" w:hAnsiTheme="minorHAnsi" w:cstheme="minorHAnsi"/>
          <w:sz w:val="22"/>
          <w:szCs w:val="22"/>
        </w:rPr>
        <w:t xml:space="preserve">ate 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3"/>
          <w:w w:val="94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fl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3"/>
          <w:w w:val="94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w w:val="94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2"/>
          <w:w w:val="94"/>
          <w:sz w:val="22"/>
          <w:szCs w:val="22"/>
        </w:rPr>
        <w:t>o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6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-2"/>
          <w:w w:val="95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k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.</w:t>
      </w:r>
      <w:r w:rsidRPr="00550D55">
        <w:rPr>
          <w:rFonts w:asciiTheme="minorHAnsi" w:hAnsiTheme="minorHAnsi" w:cstheme="minorHAnsi"/>
          <w:spacing w:val="5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Fo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x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pl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50D55">
        <w:rPr>
          <w:rFonts w:asciiTheme="minorHAnsi" w:hAnsiTheme="minorHAnsi" w:cstheme="minorHAnsi"/>
          <w:sz w:val="22"/>
          <w:szCs w:val="22"/>
        </w:rPr>
        <w:t>:</w:t>
      </w:r>
    </w:p>
    <w:p w14:paraId="03B5B148" w14:textId="77777777" w:rsidR="00B504F8" w:rsidRPr="00550D55" w:rsidRDefault="006B7824">
      <w:pPr>
        <w:spacing w:before="60" w:line="312" w:lineRule="auto"/>
        <w:ind w:left="348" w:right="832"/>
        <w:rPr>
          <w:rFonts w:asciiTheme="minorHAnsi" w:hAnsiTheme="minorHAnsi" w:cstheme="minorHAnsi"/>
          <w:sz w:val="22"/>
          <w:szCs w:val="22"/>
        </w:rPr>
        <w:sectPr w:rsidR="00B504F8" w:rsidRPr="00550D55">
          <w:headerReference w:type="default" r:id="rId18"/>
          <w:pgSz w:w="12240" w:h="15840"/>
          <w:pgMar w:top="1420" w:right="1000" w:bottom="280" w:left="1000" w:header="859" w:footer="842" w:gutter="0"/>
          <w:cols w:space="720"/>
        </w:sectPr>
      </w:pPr>
      <w:r w:rsidRPr="00550D55">
        <w:rPr>
          <w:rFonts w:asciiTheme="minorHAnsi" w:hAnsiTheme="minorHAnsi" w:cstheme="minorHAnsi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w w:val="96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3"/>
          <w:w w:val="96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ter</w:t>
      </w:r>
      <w:r w:rsidRPr="00550D55">
        <w:rPr>
          <w:rFonts w:asciiTheme="minorHAnsi" w:hAnsiTheme="minorHAnsi" w:cstheme="minorHAnsi"/>
          <w:spacing w:val="4"/>
          <w:w w:val="96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1"/>
          <w:w w:val="96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2"/>
          <w:w w:val="96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3"/>
          <w:w w:val="9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50D55">
        <w:rPr>
          <w:rFonts w:asciiTheme="minorHAnsi" w:hAnsiTheme="minorHAnsi" w:cstheme="minorHAnsi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7"/>
          <w:sz w:val="22"/>
          <w:szCs w:val="22"/>
        </w:rPr>
        <w:t>p</w:t>
      </w:r>
      <w:r w:rsidRPr="00550D55">
        <w:rPr>
          <w:rFonts w:asciiTheme="minorHAnsi" w:hAnsiTheme="minorHAnsi" w:cstheme="minorHAnsi"/>
          <w:spacing w:val="1"/>
          <w:w w:val="97"/>
          <w:sz w:val="22"/>
          <w:szCs w:val="22"/>
        </w:rPr>
        <w:t>o</w:t>
      </w:r>
      <w:r w:rsidRPr="00550D55">
        <w:rPr>
          <w:rFonts w:asciiTheme="minorHAnsi" w:hAnsiTheme="minorHAnsi" w:cstheme="minorHAnsi"/>
          <w:w w:val="97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3"/>
          <w:w w:val="97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4"/>
          <w:w w:val="97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w w:val="97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2"/>
          <w:w w:val="97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w w:val="97"/>
          <w:sz w:val="22"/>
          <w:szCs w:val="22"/>
        </w:rPr>
        <w:t>ni</w:t>
      </w:r>
      <w:r w:rsidRPr="00550D55">
        <w:rPr>
          <w:rFonts w:asciiTheme="minorHAnsi" w:hAnsiTheme="minorHAnsi" w:cstheme="minorHAnsi"/>
          <w:spacing w:val="2"/>
          <w:w w:val="97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7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2"/>
          <w:w w:val="97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0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-2"/>
          <w:w w:val="90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1"/>
          <w:w w:val="90"/>
          <w:sz w:val="22"/>
          <w:szCs w:val="22"/>
        </w:rPr>
        <w:t>r</w:t>
      </w:r>
      <w:r w:rsidRPr="00550D55">
        <w:rPr>
          <w:rFonts w:asciiTheme="minorHAnsi" w:hAnsiTheme="minorHAnsi" w:cstheme="minorHAnsi"/>
          <w:w w:val="90"/>
          <w:sz w:val="22"/>
          <w:szCs w:val="22"/>
        </w:rPr>
        <w:t>k</w:t>
      </w:r>
      <w:r w:rsidRPr="00550D55">
        <w:rPr>
          <w:rFonts w:asciiTheme="minorHAnsi" w:hAnsiTheme="minorHAnsi" w:cstheme="minorHAnsi"/>
          <w:spacing w:val="25"/>
          <w:w w:val="9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w w:val="90"/>
          <w:sz w:val="22"/>
          <w:szCs w:val="22"/>
        </w:rPr>
        <w:t>a</w:t>
      </w:r>
      <w:r w:rsidRPr="00550D55">
        <w:rPr>
          <w:rFonts w:asciiTheme="minorHAnsi" w:hAnsiTheme="minorHAnsi" w:cstheme="minorHAnsi"/>
          <w:w w:val="90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1"/>
          <w:w w:val="9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w w:val="89"/>
          <w:sz w:val="22"/>
          <w:szCs w:val="22"/>
        </w:rPr>
        <w:t>a</w:t>
      </w:r>
      <w:r w:rsidRPr="00550D55">
        <w:rPr>
          <w:rFonts w:asciiTheme="minorHAnsi" w:hAnsiTheme="minorHAnsi" w:cstheme="minorHAnsi"/>
          <w:w w:val="89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3"/>
          <w:w w:val="89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89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2"/>
          <w:w w:val="89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3"/>
          <w:w w:val="89"/>
          <w:sz w:val="22"/>
          <w:szCs w:val="22"/>
        </w:rPr>
        <w:t>gn</w:t>
      </w:r>
      <w:r w:rsidRPr="00550D55">
        <w:rPr>
          <w:rFonts w:asciiTheme="minorHAnsi" w:hAnsiTheme="minorHAnsi" w:cstheme="minorHAnsi"/>
          <w:spacing w:val="4"/>
          <w:w w:val="89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89"/>
          <w:sz w:val="22"/>
          <w:szCs w:val="22"/>
        </w:rPr>
        <w:t>fier</w:t>
      </w:r>
      <w:r w:rsidRPr="00550D55">
        <w:rPr>
          <w:rFonts w:asciiTheme="minorHAnsi" w:hAnsiTheme="minorHAnsi" w:cstheme="minorHAnsi"/>
          <w:spacing w:val="23"/>
          <w:w w:val="89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88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6"/>
          <w:w w:val="88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2"/>
          <w:w w:val="88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"/>
          <w:w w:val="88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1"/>
          <w:w w:val="88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88"/>
          <w:sz w:val="22"/>
          <w:szCs w:val="22"/>
        </w:rPr>
        <w:t>.</w:t>
      </w:r>
      <w:r w:rsidRPr="00550D55">
        <w:rPr>
          <w:rFonts w:asciiTheme="minorHAnsi" w:hAnsiTheme="minorHAnsi" w:cstheme="minorHAnsi"/>
          <w:spacing w:val="22"/>
          <w:w w:val="8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88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3"/>
          <w:w w:val="8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8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550D55">
        <w:rPr>
          <w:rFonts w:asciiTheme="minorHAnsi" w:hAnsiTheme="minorHAnsi" w:cstheme="minorHAnsi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50D55">
        <w:rPr>
          <w:rFonts w:asciiTheme="minorHAnsi" w:hAnsiTheme="minorHAnsi" w:cstheme="minorHAnsi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7"/>
          <w:w w:val="92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w w:val="92"/>
          <w:sz w:val="22"/>
          <w:szCs w:val="22"/>
        </w:rPr>
        <w:t>m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2"/>
          <w:w w:val="92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1"/>
          <w:w w:val="92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5"/>
          <w:w w:val="92"/>
          <w:sz w:val="22"/>
          <w:szCs w:val="22"/>
        </w:rPr>
        <w:t>c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10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w w:val="92"/>
          <w:sz w:val="22"/>
          <w:szCs w:val="22"/>
        </w:rPr>
        <w:t>ar</w:t>
      </w:r>
      <w:r w:rsidRPr="00550D55">
        <w:rPr>
          <w:rFonts w:asciiTheme="minorHAnsi" w:hAnsiTheme="minorHAnsi" w:cstheme="minorHAnsi"/>
          <w:spacing w:val="4"/>
          <w:w w:val="92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w w:val="92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2"/>
          <w:w w:val="92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1"/>
          <w:w w:val="92"/>
          <w:sz w:val="22"/>
          <w:szCs w:val="22"/>
        </w:rPr>
        <w:t>l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13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550D55">
        <w:rPr>
          <w:rFonts w:asciiTheme="minorHAnsi" w:hAnsiTheme="minorHAnsi" w:cstheme="minorHAnsi"/>
          <w:sz w:val="22"/>
          <w:szCs w:val="22"/>
        </w:rPr>
        <w:t xml:space="preserve">y 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7"/>
          <w:sz w:val="22"/>
          <w:szCs w:val="22"/>
        </w:rPr>
        <w:t>a</w:t>
      </w:r>
      <w:r w:rsidRPr="00550D55">
        <w:rPr>
          <w:rFonts w:asciiTheme="minorHAnsi" w:hAnsiTheme="minorHAnsi" w:cstheme="minorHAnsi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w w:val="92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1"/>
          <w:w w:val="92"/>
          <w:sz w:val="22"/>
          <w:szCs w:val="22"/>
        </w:rPr>
        <w:t>os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ter</w:t>
      </w:r>
      <w:r w:rsidRPr="00550D55">
        <w:rPr>
          <w:rFonts w:asciiTheme="minorHAnsi" w:hAnsiTheme="minorHAnsi" w:cstheme="minorHAnsi"/>
          <w:spacing w:val="18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3"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fl</w:t>
      </w:r>
      <w:r w:rsidRPr="00550D55">
        <w:rPr>
          <w:rFonts w:asciiTheme="minorHAnsi" w:hAnsiTheme="minorHAnsi" w:cstheme="minorHAnsi"/>
          <w:spacing w:val="2"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3"/>
          <w:w w:val="92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4"/>
          <w:w w:val="92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2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2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2"/>
          <w:w w:val="92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1"/>
          <w:w w:val="92"/>
          <w:sz w:val="22"/>
          <w:szCs w:val="22"/>
        </w:rPr>
        <w:t>m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13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2"/>
          <w:w w:val="93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1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2"/>
          <w:w w:val="93"/>
          <w:sz w:val="22"/>
          <w:szCs w:val="22"/>
        </w:rPr>
        <w:t>p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tu</w:t>
      </w:r>
      <w:r w:rsidRPr="00550D55">
        <w:rPr>
          <w:rFonts w:asciiTheme="minorHAnsi" w:hAnsiTheme="minorHAnsi" w:cstheme="minorHAnsi"/>
          <w:spacing w:val="6"/>
          <w:w w:val="93"/>
          <w:sz w:val="22"/>
          <w:szCs w:val="22"/>
        </w:rPr>
        <w:t>a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34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3"/>
          <w:sz w:val="22"/>
          <w:szCs w:val="22"/>
        </w:rPr>
        <w:t>b</w:t>
      </w:r>
      <w:r w:rsidRPr="00550D55">
        <w:rPr>
          <w:rFonts w:asciiTheme="minorHAnsi" w:hAnsiTheme="minorHAnsi" w:cstheme="minorHAnsi"/>
          <w:spacing w:val="6"/>
          <w:w w:val="93"/>
          <w:sz w:val="22"/>
          <w:szCs w:val="22"/>
        </w:rPr>
        <w:t>a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7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-2"/>
          <w:w w:val="95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k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.</w:t>
      </w:r>
      <w:r w:rsidRPr="00550D55">
        <w:rPr>
          <w:rFonts w:asciiTheme="minorHAnsi" w:hAnsiTheme="minorHAnsi" w:cstheme="minorHAnsi"/>
          <w:spacing w:val="5"/>
          <w:w w:val="95"/>
          <w:sz w:val="22"/>
          <w:szCs w:val="22"/>
        </w:rPr>
        <w:t xml:space="preserve"> E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x</w:t>
      </w:r>
      <w:r w:rsidRPr="00550D55">
        <w:rPr>
          <w:rFonts w:asciiTheme="minorHAnsi" w:hAnsiTheme="minorHAnsi" w:cstheme="minorHAnsi"/>
          <w:spacing w:val="6"/>
          <w:w w:val="95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>mini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11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50D55">
        <w:rPr>
          <w:rFonts w:asciiTheme="minorHAnsi" w:hAnsiTheme="minorHAnsi" w:cstheme="minorHAnsi"/>
          <w:sz w:val="22"/>
          <w:szCs w:val="22"/>
        </w:rPr>
        <w:t>re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1"/>
          <w:w w:val="9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rg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c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9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1"/>
          <w:w w:val="95"/>
          <w:sz w:val="22"/>
          <w:szCs w:val="22"/>
        </w:rPr>
        <w:t>bs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ra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>c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7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g</w:t>
      </w:r>
      <w:r w:rsidRPr="00550D55">
        <w:rPr>
          <w:rFonts w:asciiTheme="minorHAnsi" w:hAnsiTheme="minorHAnsi" w:cstheme="minorHAnsi"/>
          <w:sz w:val="22"/>
          <w:szCs w:val="22"/>
        </w:rPr>
        <w:t xml:space="preserve">, </w:t>
      </w:r>
      <w:r w:rsidRPr="00550D55">
        <w:rPr>
          <w:rFonts w:asciiTheme="minorHAnsi" w:hAnsiTheme="minorHAnsi" w:cstheme="minorHAnsi"/>
          <w:spacing w:val="-2"/>
          <w:w w:val="94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1"/>
          <w:w w:val="94"/>
          <w:sz w:val="22"/>
          <w:szCs w:val="22"/>
        </w:rPr>
        <w:t>os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ter</w:t>
      </w:r>
      <w:r w:rsidRPr="00550D55">
        <w:rPr>
          <w:rFonts w:asciiTheme="minorHAnsi" w:hAnsiTheme="minorHAnsi" w:cstheme="minorHAnsi"/>
          <w:spacing w:val="7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at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50D55">
        <w:rPr>
          <w:rFonts w:asciiTheme="minorHAnsi" w:hAnsiTheme="minorHAnsi" w:cstheme="minorHAnsi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6"/>
          <w:w w:val="93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2"/>
          <w:w w:val="93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36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6"/>
          <w:w w:val="93"/>
          <w:sz w:val="22"/>
          <w:szCs w:val="22"/>
        </w:rPr>
        <w:t>a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6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3"/>
          <w:w w:val="93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5"/>
          <w:w w:val="93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l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2"/>
          <w:w w:val="93"/>
          <w:sz w:val="22"/>
          <w:szCs w:val="22"/>
        </w:rPr>
        <w:t>o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38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50D55">
        <w:rPr>
          <w:rFonts w:asciiTheme="minorHAnsi" w:hAnsiTheme="minorHAnsi" w:cstheme="minorHAnsi"/>
          <w:sz w:val="22"/>
          <w:szCs w:val="22"/>
        </w:rPr>
        <w:t>,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w w:val="90"/>
          <w:sz w:val="22"/>
          <w:szCs w:val="22"/>
        </w:rPr>
        <w:t>a</w:t>
      </w:r>
      <w:r w:rsidRPr="00550D55">
        <w:rPr>
          <w:rFonts w:asciiTheme="minorHAnsi" w:hAnsiTheme="minorHAnsi" w:cstheme="minorHAnsi"/>
          <w:w w:val="90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1"/>
          <w:w w:val="90"/>
          <w:sz w:val="22"/>
          <w:szCs w:val="22"/>
        </w:rPr>
        <w:t xml:space="preserve"> s</w:t>
      </w:r>
      <w:r w:rsidRPr="00550D55">
        <w:rPr>
          <w:rFonts w:asciiTheme="minorHAnsi" w:hAnsiTheme="minorHAnsi" w:cstheme="minorHAnsi"/>
          <w:w w:val="90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3"/>
          <w:w w:val="90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1"/>
          <w:w w:val="90"/>
          <w:sz w:val="22"/>
          <w:szCs w:val="22"/>
        </w:rPr>
        <w:t>h</w:t>
      </w:r>
      <w:r w:rsidRPr="00550D55">
        <w:rPr>
          <w:rFonts w:asciiTheme="minorHAnsi" w:hAnsiTheme="minorHAnsi" w:cstheme="minorHAnsi"/>
          <w:w w:val="90"/>
          <w:sz w:val="22"/>
          <w:szCs w:val="22"/>
        </w:rPr>
        <w:t>,</w:t>
      </w:r>
      <w:r w:rsidRPr="00550D55">
        <w:rPr>
          <w:rFonts w:asciiTheme="minorHAnsi" w:hAnsiTheme="minorHAnsi" w:cstheme="minorHAnsi"/>
          <w:spacing w:val="30"/>
          <w:w w:val="9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0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2"/>
          <w:w w:val="90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4"/>
          <w:w w:val="90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6"/>
          <w:w w:val="90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4"/>
          <w:w w:val="90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3"/>
          <w:w w:val="90"/>
          <w:sz w:val="22"/>
          <w:szCs w:val="22"/>
        </w:rPr>
        <w:t>l</w:t>
      </w:r>
      <w:r w:rsidRPr="00550D55">
        <w:rPr>
          <w:rFonts w:asciiTheme="minorHAnsi" w:hAnsiTheme="minorHAnsi" w:cstheme="minorHAnsi"/>
          <w:w w:val="90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7"/>
          <w:w w:val="9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0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6"/>
          <w:w w:val="90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2"/>
          <w:w w:val="90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"/>
          <w:w w:val="90"/>
          <w:sz w:val="22"/>
          <w:szCs w:val="22"/>
        </w:rPr>
        <w:t>l</w:t>
      </w:r>
      <w:r w:rsidRPr="00550D55">
        <w:rPr>
          <w:rFonts w:asciiTheme="minorHAnsi" w:hAnsiTheme="minorHAnsi" w:cstheme="minorHAnsi"/>
          <w:w w:val="90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7"/>
          <w:w w:val="9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ar</w:t>
      </w:r>
      <w:r w:rsidRPr="00550D55">
        <w:rPr>
          <w:rFonts w:asciiTheme="minorHAnsi" w:hAnsiTheme="minorHAnsi" w:cstheme="minorHAnsi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ho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50D55">
        <w:rPr>
          <w:rFonts w:asciiTheme="minorHAnsi" w:hAnsiTheme="minorHAnsi" w:cstheme="minorHAnsi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5"/>
          <w:w w:val="94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3"/>
          <w:w w:val="94"/>
          <w:sz w:val="22"/>
          <w:szCs w:val="22"/>
        </w:rPr>
        <w:t>gi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3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50D55">
        <w:rPr>
          <w:rFonts w:asciiTheme="minorHAnsi" w:hAnsiTheme="minorHAnsi" w:cstheme="minorHAnsi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w w:val="91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91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3"/>
          <w:w w:val="91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5"/>
          <w:w w:val="91"/>
          <w:sz w:val="22"/>
          <w:szCs w:val="22"/>
        </w:rPr>
        <w:t>a</w:t>
      </w:r>
      <w:r w:rsidRPr="00550D55">
        <w:rPr>
          <w:rFonts w:asciiTheme="minorHAnsi" w:hAnsiTheme="minorHAnsi" w:cstheme="minorHAnsi"/>
          <w:w w:val="91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8"/>
          <w:w w:val="9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 xml:space="preserve">d 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2"/>
          <w:w w:val="93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7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er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50D55">
        <w:rPr>
          <w:rFonts w:asciiTheme="minorHAnsi" w:hAnsiTheme="minorHAnsi" w:cstheme="minorHAnsi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at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8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7"/>
          <w:w w:val="110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2"/>
          <w:w w:val="87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"/>
          <w:w w:val="89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1"/>
          <w:w w:val="89"/>
          <w:sz w:val="22"/>
          <w:szCs w:val="22"/>
        </w:rPr>
        <w:t>e</w:t>
      </w:r>
      <w:r w:rsidRPr="00550D55">
        <w:rPr>
          <w:rFonts w:asciiTheme="minorHAnsi" w:hAnsiTheme="minorHAnsi" w:cstheme="minorHAnsi"/>
          <w:sz w:val="22"/>
          <w:szCs w:val="22"/>
        </w:rPr>
        <w:t>.</w:t>
      </w:r>
    </w:p>
    <w:p w14:paraId="6C5EC6D9" w14:textId="77777777" w:rsidR="00B504F8" w:rsidRPr="00550D55" w:rsidRDefault="00B504F8">
      <w:pPr>
        <w:spacing w:before="1" w:line="140" w:lineRule="exact"/>
        <w:rPr>
          <w:rFonts w:asciiTheme="minorHAnsi" w:hAnsiTheme="minorHAnsi" w:cstheme="minorHAnsi"/>
          <w:sz w:val="22"/>
          <w:szCs w:val="22"/>
        </w:rPr>
      </w:pPr>
    </w:p>
    <w:p w14:paraId="0AFF510F" w14:textId="77777777" w:rsidR="00B504F8" w:rsidRPr="00550D55" w:rsidRDefault="006B7824">
      <w:pPr>
        <w:spacing w:before="31"/>
        <w:ind w:left="2474"/>
        <w:rPr>
          <w:rFonts w:asciiTheme="minorHAnsi" w:hAnsiTheme="minorHAnsi" w:cstheme="minorHAnsi"/>
          <w:sz w:val="22"/>
          <w:szCs w:val="22"/>
        </w:rPr>
      </w:pPr>
      <w:r w:rsidRPr="00550D55">
        <w:rPr>
          <w:rFonts w:asciiTheme="minorHAnsi" w:hAnsiTheme="minorHAnsi" w:cstheme="minorHAnsi"/>
          <w:b/>
          <w:spacing w:val="-3"/>
          <w:w w:val="107"/>
          <w:sz w:val="22"/>
          <w:szCs w:val="22"/>
        </w:rPr>
        <w:t>j</w:t>
      </w:r>
      <w:r w:rsidRPr="00550D55">
        <w:rPr>
          <w:rFonts w:asciiTheme="minorHAnsi" w:hAnsiTheme="minorHAnsi" w:cstheme="minorHAnsi"/>
          <w:b/>
          <w:spacing w:val="-1"/>
          <w:w w:val="160"/>
          <w:sz w:val="22"/>
          <w:szCs w:val="22"/>
        </w:rPr>
        <w:t>o</w:t>
      </w:r>
      <w:r w:rsidRPr="00550D55">
        <w:rPr>
          <w:rFonts w:asciiTheme="minorHAnsi" w:hAnsiTheme="minorHAnsi" w:cstheme="minorHAnsi"/>
          <w:b/>
          <w:spacing w:val="-2"/>
          <w:w w:val="131"/>
          <w:sz w:val="22"/>
          <w:szCs w:val="22"/>
        </w:rPr>
        <w:t>s</w:t>
      </w:r>
      <w:r w:rsidRPr="00550D55">
        <w:rPr>
          <w:rFonts w:asciiTheme="minorHAnsi" w:hAnsiTheme="minorHAnsi" w:cstheme="minorHAnsi"/>
          <w:b/>
          <w:spacing w:val="1"/>
          <w:w w:val="132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spacing w:val="-5"/>
          <w:w w:val="106"/>
          <w:sz w:val="22"/>
          <w:szCs w:val="22"/>
        </w:rPr>
        <w:t>p</w:t>
      </w:r>
      <w:r w:rsidRPr="00550D55">
        <w:rPr>
          <w:rFonts w:asciiTheme="minorHAnsi" w:hAnsiTheme="minorHAnsi" w:cstheme="minorHAnsi"/>
          <w:b/>
          <w:w w:val="147"/>
          <w:sz w:val="22"/>
          <w:szCs w:val="22"/>
        </w:rPr>
        <w:t>h</w:t>
      </w:r>
      <w:r w:rsidRPr="00550D55">
        <w:rPr>
          <w:rFonts w:asciiTheme="minorHAnsi" w:hAnsiTheme="minorHAnsi" w:cstheme="minorHAnsi"/>
          <w:b/>
          <w:spacing w:val="2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2"/>
          <w:w w:val="111"/>
          <w:sz w:val="22"/>
          <w:szCs w:val="22"/>
        </w:rPr>
        <w:t>m</w:t>
      </w:r>
      <w:r w:rsidRPr="00550D55">
        <w:rPr>
          <w:rFonts w:asciiTheme="minorHAnsi" w:hAnsiTheme="minorHAnsi" w:cstheme="minorHAnsi"/>
          <w:b/>
          <w:spacing w:val="3"/>
          <w:w w:val="132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spacing w:val="7"/>
          <w:w w:val="119"/>
          <w:sz w:val="22"/>
          <w:szCs w:val="22"/>
        </w:rPr>
        <w:t>y</w:t>
      </w:r>
      <w:r w:rsidRPr="00550D55">
        <w:rPr>
          <w:rFonts w:asciiTheme="minorHAnsi" w:hAnsiTheme="minorHAnsi" w:cstheme="minorHAnsi"/>
          <w:b/>
          <w:spacing w:val="2"/>
          <w:w w:val="132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spacing w:val="6"/>
          <w:w w:val="149"/>
          <w:sz w:val="22"/>
          <w:szCs w:val="22"/>
        </w:rPr>
        <w:t>r</w:t>
      </w:r>
      <w:r w:rsidRPr="00550D55">
        <w:rPr>
          <w:rFonts w:asciiTheme="minorHAnsi" w:hAnsiTheme="minorHAnsi" w:cstheme="minorHAnsi"/>
          <w:b/>
          <w:spacing w:val="-3"/>
          <w:w w:val="147"/>
          <w:sz w:val="22"/>
          <w:szCs w:val="22"/>
        </w:rPr>
        <w:t>h</w:t>
      </w:r>
      <w:r w:rsidRPr="00550D55">
        <w:rPr>
          <w:rFonts w:asciiTheme="minorHAnsi" w:hAnsiTheme="minorHAnsi" w:cstheme="minorHAnsi"/>
          <w:b/>
          <w:spacing w:val="-3"/>
          <w:w w:val="160"/>
          <w:sz w:val="22"/>
          <w:szCs w:val="22"/>
        </w:rPr>
        <w:t>o</w:t>
      </w:r>
      <w:r w:rsidRPr="00550D55">
        <w:rPr>
          <w:rFonts w:asciiTheme="minorHAnsi" w:hAnsiTheme="minorHAnsi" w:cstheme="minorHAnsi"/>
          <w:b/>
          <w:spacing w:val="1"/>
          <w:w w:val="161"/>
          <w:sz w:val="22"/>
          <w:szCs w:val="22"/>
        </w:rPr>
        <w:t>f</w:t>
      </w:r>
      <w:r w:rsidRPr="00550D55">
        <w:rPr>
          <w:rFonts w:asciiTheme="minorHAnsi" w:hAnsiTheme="minorHAnsi" w:cstheme="minorHAnsi"/>
          <w:b/>
          <w:w w:val="161"/>
          <w:sz w:val="22"/>
          <w:szCs w:val="22"/>
        </w:rPr>
        <w:t>f</w:t>
      </w:r>
      <w:r w:rsidRPr="00550D55">
        <w:rPr>
          <w:rFonts w:asciiTheme="minorHAnsi" w:hAnsiTheme="minorHAnsi" w:cstheme="minorHAnsi"/>
          <w:b/>
          <w:spacing w:val="2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1"/>
          <w:w w:val="158"/>
          <w:sz w:val="22"/>
          <w:szCs w:val="22"/>
        </w:rPr>
        <w:t>c</w:t>
      </w:r>
      <w:r w:rsidRPr="00550D55">
        <w:rPr>
          <w:rFonts w:asciiTheme="minorHAnsi" w:hAnsiTheme="minorHAnsi" w:cstheme="minorHAnsi"/>
          <w:b/>
          <w:spacing w:val="2"/>
          <w:w w:val="132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spacing w:val="2"/>
          <w:w w:val="141"/>
          <w:sz w:val="22"/>
          <w:szCs w:val="22"/>
        </w:rPr>
        <w:t>n</w:t>
      </w:r>
      <w:r w:rsidRPr="00550D55">
        <w:rPr>
          <w:rFonts w:asciiTheme="minorHAnsi" w:hAnsiTheme="minorHAnsi" w:cstheme="minorHAnsi"/>
          <w:b/>
          <w:spacing w:val="2"/>
          <w:w w:val="207"/>
          <w:sz w:val="22"/>
          <w:szCs w:val="22"/>
        </w:rPr>
        <w:t>t</w:t>
      </w:r>
      <w:r w:rsidRPr="00550D55">
        <w:rPr>
          <w:rFonts w:asciiTheme="minorHAnsi" w:hAnsiTheme="minorHAnsi" w:cstheme="minorHAnsi"/>
          <w:b/>
          <w:spacing w:val="2"/>
          <w:w w:val="132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w w:val="149"/>
          <w:sz w:val="22"/>
          <w:szCs w:val="22"/>
        </w:rPr>
        <w:t>r</w:t>
      </w:r>
      <w:r w:rsidRPr="00550D55">
        <w:rPr>
          <w:rFonts w:asciiTheme="minorHAnsi" w:hAnsiTheme="minorHAnsi" w:cstheme="minorHAnsi"/>
          <w:b/>
          <w:spacing w:val="2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-1"/>
          <w:w w:val="146"/>
          <w:sz w:val="22"/>
          <w:szCs w:val="22"/>
        </w:rPr>
        <w:t>f</w:t>
      </w:r>
      <w:r w:rsidRPr="00550D55">
        <w:rPr>
          <w:rFonts w:asciiTheme="minorHAnsi" w:hAnsiTheme="minorHAnsi" w:cstheme="minorHAnsi"/>
          <w:b/>
          <w:spacing w:val="-4"/>
          <w:w w:val="146"/>
          <w:sz w:val="22"/>
          <w:szCs w:val="22"/>
        </w:rPr>
        <w:t>o</w:t>
      </w:r>
      <w:r w:rsidRPr="00550D55">
        <w:rPr>
          <w:rFonts w:asciiTheme="minorHAnsi" w:hAnsiTheme="minorHAnsi" w:cstheme="minorHAnsi"/>
          <w:b/>
          <w:w w:val="146"/>
          <w:sz w:val="22"/>
          <w:szCs w:val="22"/>
        </w:rPr>
        <w:t>r</w:t>
      </w:r>
      <w:r w:rsidRPr="00550D55">
        <w:rPr>
          <w:rFonts w:asciiTheme="minorHAnsi" w:hAnsiTheme="minorHAnsi" w:cstheme="minorHAnsi"/>
          <w:b/>
          <w:spacing w:val="26"/>
          <w:w w:val="14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9"/>
          <w:w w:val="146"/>
          <w:sz w:val="22"/>
          <w:szCs w:val="22"/>
        </w:rPr>
        <w:t>ca</w:t>
      </w:r>
      <w:r w:rsidRPr="00550D55">
        <w:rPr>
          <w:rFonts w:asciiTheme="minorHAnsi" w:hAnsiTheme="minorHAnsi" w:cstheme="minorHAnsi"/>
          <w:b/>
          <w:spacing w:val="12"/>
          <w:w w:val="146"/>
          <w:sz w:val="22"/>
          <w:szCs w:val="22"/>
        </w:rPr>
        <w:t>r</w:t>
      </w:r>
      <w:r w:rsidRPr="00550D55">
        <w:rPr>
          <w:rFonts w:asciiTheme="minorHAnsi" w:hAnsiTheme="minorHAnsi" w:cstheme="minorHAnsi"/>
          <w:b/>
          <w:spacing w:val="4"/>
          <w:w w:val="146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spacing w:val="3"/>
          <w:w w:val="146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w w:val="146"/>
          <w:sz w:val="22"/>
          <w:szCs w:val="22"/>
        </w:rPr>
        <w:t>r</w:t>
      </w:r>
      <w:r w:rsidRPr="00550D55">
        <w:rPr>
          <w:rFonts w:asciiTheme="minorHAnsi" w:hAnsiTheme="minorHAnsi" w:cstheme="minorHAnsi"/>
          <w:b/>
          <w:spacing w:val="-37"/>
          <w:w w:val="14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-4"/>
          <w:w w:val="142"/>
          <w:sz w:val="22"/>
          <w:szCs w:val="22"/>
        </w:rPr>
        <w:t>d</w:t>
      </w:r>
      <w:r w:rsidRPr="00550D55">
        <w:rPr>
          <w:rFonts w:asciiTheme="minorHAnsi" w:hAnsiTheme="minorHAnsi" w:cstheme="minorHAnsi"/>
          <w:b/>
          <w:spacing w:val="3"/>
          <w:w w:val="132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spacing w:val="8"/>
          <w:w w:val="131"/>
          <w:sz w:val="22"/>
          <w:szCs w:val="22"/>
        </w:rPr>
        <w:t>v</w:t>
      </w:r>
      <w:r w:rsidRPr="00550D55">
        <w:rPr>
          <w:rFonts w:asciiTheme="minorHAnsi" w:hAnsiTheme="minorHAnsi" w:cstheme="minorHAnsi"/>
          <w:b/>
          <w:spacing w:val="3"/>
          <w:w w:val="132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spacing w:val="1"/>
          <w:w w:val="204"/>
          <w:sz w:val="22"/>
          <w:szCs w:val="22"/>
        </w:rPr>
        <w:t>l</w:t>
      </w:r>
      <w:r w:rsidRPr="00550D55">
        <w:rPr>
          <w:rFonts w:asciiTheme="minorHAnsi" w:hAnsiTheme="minorHAnsi" w:cstheme="minorHAnsi"/>
          <w:b/>
          <w:spacing w:val="-3"/>
          <w:w w:val="160"/>
          <w:sz w:val="22"/>
          <w:szCs w:val="22"/>
        </w:rPr>
        <w:t>o</w:t>
      </w:r>
      <w:r w:rsidRPr="00550D55">
        <w:rPr>
          <w:rFonts w:asciiTheme="minorHAnsi" w:hAnsiTheme="minorHAnsi" w:cstheme="minorHAnsi"/>
          <w:b/>
          <w:spacing w:val="-5"/>
          <w:w w:val="106"/>
          <w:sz w:val="22"/>
          <w:szCs w:val="22"/>
        </w:rPr>
        <w:t>p</w:t>
      </w:r>
      <w:r w:rsidRPr="00550D55">
        <w:rPr>
          <w:rFonts w:asciiTheme="minorHAnsi" w:hAnsiTheme="minorHAnsi" w:cstheme="minorHAnsi"/>
          <w:b/>
          <w:spacing w:val="2"/>
          <w:w w:val="111"/>
          <w:sz w:val="22"/>
          <w:szCs w:val="22"/>
        </w:rPr>
        <w:t>m</w:t>
      </w:r>
      <w:r w:rsidRPr="00550D55">
        <w:rPr>
          <w:rFonts w:asciiTheme="minorHAnsi" w:hAnsiTheme="minorHAnsi" w:cstheme="minorHAnsi"/>
          <w:b/>
          <w:spacing w:val="2"/>
          <w:w w:val="132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spacing w:val="2"/>
          <w:w w:val="141"/>
          <w:sz w:val="22"/>
          <w:szCs w:val="22"/>
        </w:rPr>
        <w:t>n</w:t>
      </w:r>
      <w:r w:rsidRPr="00550D55">
        <w:rPr>
          <w:rFonts w:asciiTheme="minorHAnsi" w:hAnsiTheme="minorHAnsi" w:cstheme="minorHAnsi"/>
          <w:b/>
          <w:w w:val="207"/>
          <w:sz w:val="22"/>
          <w:szCs w:val="22"/>
        </w:rPr>
        <w:t>t</w:t>
      </w:r>
    </w:p>
    <w:p w14:paraId="7FD55CA0" w14:textId="77777777" w:rsidR="00B504F8" w:rsidRPr="00550D55" w:rsidRDefault="00B504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74F5E76" w14:textId="77777777" w:rsidR="00B504F8" w:rsidRPr="00550D55" w:rsidRDefault="00B504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AE7A3EA" w14:textId="77777777" w:rsidR="00B504F8" w:rsidRPr="00550D55" w:rsidRDefault="00B504F8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23883A0D" w14:textId="77777777" w:rsidR="00B504F8" w:rsidRPr="00550D55" w:rsidRDefault="006B7824">
      <w:pPr>
        <w:spacing w:before="25" w:line="250" w:lineRule="auto"/>
        <w:ind w:left="348" w:right="527"/>
        <w:rPr>
          <w:rFonts w:asciiTheme="minorHAnsi" w:hAnsiTheme="minorHAnsi" w:cstheme="minorHAnsi"/>
          <w:sz w:val="22"/>
          <w:szCs w:val="22"/>
        </w:rPr>
      </w:pPr>
      <w:r w:rsidRPr="00550D5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50D55">
        <w:rPr>
          <w:rFonts w:asciiTheme="minorHAnsi" w:hAnsiTheme="minorHAnsi" w:cstheme="minorHAnsi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 xml:space="preserve"> a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w w:val="90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5"/>
          <w:w w:val="90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1"/>
          <w:w w:val="90"/>
          <w:sz w:val="22"/>
          <w:szCs w:val="22"/>
        </w:rPr>
        <w:t>se</w:t>
      </w:r>
      <w:r w:rsidRPr="00550D55">
        <w:rPr>
          <w:rFonts w:asciiTheme="minorHAnsi" w:hAnsiTheme="minorHAnsi" w:cstheme="minorHAnsi"/>
          <w:w w:val="90"/>
          <w:sz w:val="22"/>
          <w:szCs w:val="22"/>
        </w:rPr>
        <w:t>,</w:t>
      </w:r>
      <w:r w:rsidRPr="00550D55">
        <w:rPr>
          <w:rFonts w:asciiTheme="minorHAnsi" w:hAnsiTheme="minorHAnsi" w:cstheme="minorHAnsi"/>
          <w:spacing w:val="6"/>
          <w:w w:val="9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550D55">
        <w:rPr>
          <w:rFonts w:asciiTheme="minorHAnsi" w:hAnsiTheme="minorHAnsi" w:cstheme="minorHAnsi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2"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1"/>
          <w:w w:val="92"/>
          <w:sz w:val="22"/>
          <w:szCs w:val="22"/>
        </w:rPr>
        <w:t>f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er</w:t>
      </w:r>
      <w:r w:rsidRPr="00550D55">
        <w:rPr>
          <w:rFonts w:asciiTheme="minorHAnsi" w:hAnsiTheme="minorHAnsi" w:cstheme="minorHAnsi"/>
          <w:spacing w:val="5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89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"/>
          <w:w w:val="89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4"/>
          <w:w w:val="89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2"/>
          <w:w w:val="89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1"/>
          <w:w w:val="89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2"/>
          <w:w w:val="89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3"/>
          <w:w w:val="89"/>
          <w:sz w:val="22"/>
          <w:szCs w:val="22"/>
        </w:rPr>
        <w:t>l</w:t>
      </w:r>
      <w:r w:rsidRPr="00550D55">
        <w:rPr>
          <w:rFonts w:asciiTheme="minorHAnsi" w:hAnsiTheme="minorHAnsi" w:cstheme="minorHAnsi"/>
          <w:w w:val="89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26"/>
          <w:w w:val="89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w w:val="89"/>
          <w:sz w:val="22"/>
          <w:szCs w:val="22"/>
        </w:rPr>
        <w:t>a</w:t>
      </w:r>
      <w:r w:rsidRPr="00550D55">
        <w:rPr>
          <w:rFonts w:asciiTheme="minorHAnsi" w:hAnsiTheme="minorHAnsi" w:cstheme="minorHAnsi"/>
          <w:w w:val="89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3"/>
          <w:w w:val="89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4"/>
          <w:sz w:val="22"/>
          <w:szCs w:val="22"/>
        </w:rPr>
        <w:t>“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w w:val="95"/>
          <w:sz w:val="22"/>
          <w:szCs w:val="22"/>
        </w:rPr>
        <w:t>ar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1"/>
          <w:w w:val="95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1"/>
          <w:w w:val="95"/>
          <w:sz w:val="22"/>
          <w:szCs w:val="22"/>
        </w:rPr>
        <w:t>.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”</w:t>
      </w:r>
      <w:r w:rsidRPr="00550D55">
        <w:rPr>
          <w:rFonts w:asciiTheme="minorHAnsi" w:hAnsiTheme="minorHAnsi" w:cstheme="minorHAnsi"/>
          <w:spacing w:val="7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550D55">
        <w:rPr>
          <w:rFonts w:asciiTheme="minorHAnsi" w:hAnsiTheme="minorHAnsi" w:cstheme="minorHAnsi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86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86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8"/>
          <w:w w:val="8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at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w w:val="91"/>
          <w:sz w:val="22"/>
          <w:szCs w:val="22"/>
        </w:rPr>
        <w:t>ar</w:t>
      </w:r>
      <w:r w:rsidRPr="00550D55">
        <w:rPr>
          <w:rFonts w:asciiTheme="minorHAnsi" w:hAnsiTheme="minorHAnsi" w:cstheme="minorHAnsi"/>
          <w:spacing w:val="4"/>
          <w:w w:val="91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2"/>
          <w:w w:val="91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1"/>
          <w:w w:val="91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91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27"/>
          <w:w w:val="9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1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91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91"/>
          <w:sz w:val="22"/>
          <w:szCs w:val="22"/>
        </w:rPr>
        <w:t>at</w:t>
      </w:r>
      <w:r w:rsidRPr="00550D55">
        <w:rPr>
          <w:rFonts w:asciiTheme="minorHAnsi" w:hAnsiTheme="minorHAnsi" w:cstheme="minorHAnsi"/>
          <w:spacing w:val="1"/>
          <w:w w:val="91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w w:val="91"/>
          <w:sz w:val="22"/>
          <w:szCs w:val="22"/>
        </w:rPr>
        <w:t>m</w:t>
      </w:r>
      <w:r w:rsidRPr="00550D55">
        <w:rPr>
          <w:rFonts w:asciiTheme="minorHAnsi" w:hAnsiTheme="minorHAnsi" w:cstheme="minorHAnsi"/>
          <w:w w:val="91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3"/>
          <w:w w:val="91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1"/>
          <w:sz w:val="22"/>
          <w:szCs w:val="22"/>
        </w:rPr>
        <w:t xml:space="preserve">t </w:t>
      </w:r>
      <w:r w:rsidRPr="00550D55">
        <w:rPr>
          <w:rFonts w:asciiTheme="minorHAnsi" w:hAnsiTheme="minorHAnsi" w:cstheme="minorHAnsi"/>
          <w:spacing w:val="10"/>
          <w:w w:val="9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1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2"/>
          <w:w w:val="91"/>
          <w:sz w:val="22"/>
          <w:szCs w:val="22"/>
        </w:rPr>
        <w:t>ee</w:t>
      </w:r>
      <w:r w:rsidRPr="00550D55">
        <w:rPr>
          <w:rFonts w:asciiTheme="minorHAnsi" w:hAnsiTheme="minorHAnsi" w:cstheme="minorHAnsi"/>
          <w:spacing w:val="3"/>
          <w:w w:val="91"/>
          <w:sz w:val="22"/>
          <w:szCs w:val="22"/>
        </w:rPr>
        <w:t>l</w:t>
      </w:r>
      <w:r w:rsidRPr="00550D55">
        <w:rPr>
          <w:rFonts w:asciiTheme="minorHAnsi" w:hAnsiTheme="minorHAnsi" w:cstheme="minorHAnsi"/>
          <w:w w:val="91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8"/>
          <w:w w:val="9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w w:val="91"/>
          <w:sz w:val="22"/>
          <w:szCs w:val="22"/>
        </w:rPr>
        <w:t>a</w:t>
      </w:r>
      <w:r w:rsidRPr="00550D55">
        <w:rPr>
          <w:rFonts w:asciiTheme="minorHAnsi" w:hAnsiTheme="minorHAnsi" w:cstheme="minorHAnsi"/>
          <w:w w:val="91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1"/>
          <w:w w:val="9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50D55">
        <w:rPr>
          <w:rFonts w:asciiTheme="minorHAnsi" w:hAnsiTheme="minorHAnsi" w:cstheme="minorHAnsi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50D55">
        <w:rPr>
          <w:rFonts w:asciiTheme="minorHAnsi" w:hAnsiTheme="minorHAnsi" w:cstheme="minorHAnsi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2"/>
          <w:w w:val="93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6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f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50D55">
        <w:rPr>
          <w:rFonts w:asciiTheme="minorHAnsi" w:hAnsiTheme="minorHAnsi" w:cstheme="minorHAnsi"/>
          <w:sz w:val="22"/>
          <w:szCs w:val="22"/>
        </w:rPr>
        <w:t xml:space="preserve">, </w:t>
      </w:r>
      <w:r w:rsidRPr="00550D55">
        <w:rPr>
          <w:rFonts w:asciiTheme="minorHAnsi" w:hAnsiTheme="minorHAnsi" w:cstheme="minorHAnsi"/>
          <w:spacing w:val="1"/>
          <w:w w:val="90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90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7"/>
          <w:w w:val="9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4"/>
          <w:w w:val="92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2"/>
          <w:w w:val="92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1"/>
          <w:w w:val="92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4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2"/>
          <w:sz w:val="22"/>
          <w:szCs w:val="22"/>
        </w:rPr>
        <w:t>p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2"/>
          <w:w w:val="92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1"/>
          <w:w w:val="92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2"/>
          <w:w w:val="92"/>
          <w:sz w:val="22"/>
          <w:szCs w:val="22"/>
        </w:rPr>
        <w:t>o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26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w w:val="92"/>
          <w:sz w:val="22"/>
          <w:szCs w:val="22"/>
        </w:rPr>
        <w:t>v</w:t>
      </w:r>
      <w:r w:rsidRPr="00550D55">
        <w:rPr>
          <w:rFonts w:asciiTheme="minorHAnsi" w:hAnsiTheme="minorHAnsi" w:cstheme="minorHAnsi"/>
          <w:spacing w:val="-2"/>
          <w:w w:val="92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1"/>
          <w:w w:val="92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4"/>
          <w:w w:val="92"/>
          <w:sz w:val="22"/>
          <w:szCs w:val="22"/>
        </w:rPr>
        <w:t>c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2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3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3"/>
          <w:w w:val="92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1"/>
          <w:w w:val="92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3"/>
          <w:w w:val="92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w w:val="92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2"/>
          <w:w w:val="92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6"/>
          <w:w w:val="92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1"/>
          <w:w w:val="92"/>
          <w:sz w:val="22"/>
          <w:szCs w:val="22"/>
        </w:rPr>
        <w:t>l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.</w:t>
      </w:r>
      <w:r w:rsidRPr="00550D55">
        <w:rPr>
          <w:rFonts w:asciiTheme="minorHAnsi" w:hAnsiTheme="minorHAnsi" w:cstheme="minorHAnsi"/>
          <w:spacing w:val="11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2"/>
          <w:sz w:val="22"/>
          <w:szCs w:val="22"/>
        </w:rPr>
        <w:t>(</w:t>
      </w:r>
      <w:r w:rsidRPr="00550D55">
        <w:rPr>
          <w:rFonts w:asciiTheme="minorHAnsi" w:hAnsiTheme="minorHAnsi" w:cstheme="minorHAnsi"/>
          <w:spacing w:val="-3"/>
          <w:w w:val="92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3"/>
          <w:w w:val="92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2"/>
          <w:w w:val="92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1"/>
          <w:w w:val="92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19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2"/>
          <w:sz w:val="22"/>
          <w:szCs w:val="22"/>
        </w:rPr>
        <w:t>p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2"/>
          <w:w w:val="92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1"/>
          <w:w w:val="92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2"/>
          <w:w w:val="92"/>
          <w:sz w:val="22"/>
          <w:szCs w:val="22"/>
        </w:rPr>
        <w:t>o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26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w w:val="92"/>
          <w:sz w:val="22"/>
          <w:szCs w:val="22"/>
        </w:rPr>
        <w:t>v</w:t>
      </w:r>
      <w:r w:rsidRPr="00550D55">
        <w:rPr>
          <w:rFonts w:asciiTheme="minorHAnsi" w:hAnsiTheme="minorHAnsi" w:cstheme="minorHAnsi"/>
          <w:spacing w:val="-2"/>
          <w:w w:val="92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1"/>
          <w:w w:val="92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4"/>
          <w:w w:val="92"/>
          <w:sz w:val="22"/>
          <w:szCs w:val="22"/>
        </w:rPr>
        <w:t>c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w w:val="92"/>
          <w:sz w:val="22"/>
          <w:szCs w:val="22"/>
        </w:rPr>
        <w:t xml:space="preserve"> m</w:t>
      </w:r>
      <w:r w:rsidRPr="00550D55">
        <w:rPr>
          <w:rFonts w:asciiTheme="minorHAnsi" w:hAnsiTheme="minorHAnsi" w:cstheme="minorHAnsi"/>
          <w:spacing w:val="3"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6"/>
          <w:w w:val="92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3"/>
          <w:w w:val="92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21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w w:val="92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2"/>
          <w:w w:val="92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3"/>
          <w:w w:val="92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ter</w:t>
      </w:r>
      <w:r w:rsidRPr="00550D55">
        <w:rPr>
          <w:rFonts w:asciiTheme="minorHAnsi" w:hAnsiTheme="minorHAnsi" w:cstheme="minorHAnsi"/>
          <w:spacing w:val="19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w w:val="92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1"/>
          <w:w w:val="92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2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“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0D55">
        <w:rPr>
          <w:rFonts w:asciiTheme="minorHAnsi" w:hAnsiTheme="minorHAnsi" w:cstheme="minorHAnsi"/>
          <w:sz w:val="22"/>
          <w:szCs w:val="22"/>
        </w:rPr>
        <w:t>”</w:t>
      </w:r>
      <w:r w:rsidRPr="00550D55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2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92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at</w:t>
      </w:r>
      <w:r w:rsidRPr="00550D55">
        <w:rPr>
          <w:rFonts w:asciiTheme="minorHAnsi" w:hAnsiTheme="minorHAnsi" w:cstheme="minorHAnsi"/>
          <w:spacing w:val="1"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w w:val="92"/>
          <w:sz w:val="22"/>
          <w:szCs w:val="22"/>
        </w:rPr>
        <w:t>m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3"/>
          <w:w w:val="92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w w:val="92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1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2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3"/>
          <w:w w:val="92"/>
          <w:sz w:val="22"/>
          <w:szCs w:val="22"/>
        </w:rPr>
        <w:t>c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17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6"/>
          <w:w w:val="92"/>
          <w:sz w:val="22"/>
          <w:szCs w:val="22"/>
        </w:rPr>
        <w:t>a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3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“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50D55">
        <w:rPr>
          <w:rFonts w:asciiTheme="minorHAnsi" w:hAnsiTheme="minorHAnsi" w:cstheme="minorHAnsi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 xml:space="preserve"> m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-2"/>
          <w:w w:val="95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1"/>
          <w:w w:val="95"/>
          <w:sz w:val="22"/>
          <w:szCs w:val="22"/>
        </w:rPr>
        <w:t>k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,</w:t>
      </w:r>
      <w:r w:rsidRPr="00550D55">
        <w:rPr>
          <w:rFonts w:asciiTheme="minorHAnsi" w:hAnsiTheme="minorHAnsi" w:cstheme="minorHAnsi"/>
          <w:spacing w:val="5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0D55">
        <w:rPr>
          <w:rFonts w:asciiTheme="minorHAnsi" w:hAnsiTheme="minorHAnsi" w:cstheme="minorHAnsi"/>
          <w:sz w:val="22"/>
          <w:szCs w:val="22"/>
        </w:rPr>
        <w:t>.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 xml:space="preserve">. . </w:t>
      </w:r>
      <w:r w:rsidRPr="00550D55">
        <w:rPr>
          <w:rFonts w:asciiTheme="minorHAnsi" w:hAnsiTheme="minorHAnsi" w:cstheme="minorHAnsi"/>
          <w:spacing w:val="-12"/>
          <w:sz w:val="22"/>
          <w:szCs w:val="22"/>
        </w:rPr>
        <w:t>.</w:t>
      </w:r>
      <w:r w:rsidRPr="00550D55">
        <w:rPr>
          <w:rFonts w:asciiTheme="minorHAnsi" w:hAnsiTheme="minorHAnsi" w:cstheme="minorHAnsi"/>
          <w:sz w:val="22"/>
          <w:szCs w:val="22"/>
        </w:rPr>
        <w:t>”</w:t>
      </w:r>
    </w:p>
    <w:p w14:paraId="3C27C9E2" w14:textId="77777777" w:rsidR="00B504F8" w:rsidRPr="00550D55" w:rsidRDefault="006B7824">
      <w:pPr>
        <w:spacing w:line="250" w:lineRule="auto"/>
        <w:ind w:left="348" w:right="380"/>
        <w:rPr>
          <w:rFonts w:asciiTheme="minorHAnsi" w:hAnsiTheme="minorHAnsi" w:cstheme="minorHAnsi"/>
          <w:sz w:val="22"/>
          <w:szCs w:val="22"/>
        </w:rPr>
      </w:pP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“</w:t>
      </w:r>
      <w:r w:rsidRPr="00550D55">
        <w:rPr>
          <w:rFonts w:asciiTheme="minorHAnsi" w:hAnsiTheme="minorHAnsi" w:cstheme="minorHAnsi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0"/>
          <w:sz w:val="22"/>
          <w:szCs w:val="22"/>
        </w:rPr>
        <w:t>be</w:t>
      </w:r>
      <w:r w:rsidRPr="00550D55">
        <w:rPr>
          <w:rFonts w:asciiTheme="minorHAnsi" w:hAnsiTheme="minorHAnsi" w:cstheme="minorHAnsi"/>
          <w:spacing w:val="3"/>
          <w:w w:val="90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-1"/>
          <w:w w:val="90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4"/>
          <w:w w:val="90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w w:val="90"/>
          <w:sz w:val="22"/>
          <w:szCs w:val="22"/>
        </w:rPr>
        <w:t>v</w:t>
      </w:r>
      <w:r w:rsidRPr="00550D55">
        <w:rPr>
          <w:rFonts w:asciiTheme="minorHAnsi" w:hAnsiTheme="minorHAnsi" w:cstheme="minorHAnsi"/>
          <w:w w:val="90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10"/>
          <w:w w:val="9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.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 xml:space="preserve">. . </w:t>
      </w:r>
      <w:r w:rsidRPr="00550D55">
        <w:rPr>
          <w:rFonts w:asciiTheme="minorHAnsi" w:hAnsiTheme="minorHAnsi" w:cstheme="minorHAnsi"/>
          <w:spacing w:val="-12"/>
          <w:sz w:val="22"/>
          <w:szCs w:val="22"/>
        </w:rPr>
        <w:t>.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”</w:t>
      </w:r>
      <w:r w:rsidRPr="00550D55">
        <w:rPr>
          <w:rFonts w:asciiTheme="minorHAnsi" w:hAnsiTheme="minorHAnsi" w:cstheme="minorHAnsi"/>
          <w:spacing w:val="-7"/>
          <w:sz w:val="22"/>
          <w:szCs w:val="22"/>
        </w:rPr>
        <w:t>)</w:t>
      </w:r>
      <w:r w:rsidRPr="00550D55">
        <w:rPr>
          <w:rFonts w:asciiTheme="minorHAnsi" w:hAnsiTheme="minorHAnsi" w:cstheme="minorHAnsi"/>
          <w:sz w:val="22"/>
          <w:szCs w:val="22"/>
        </w:rPr>
        <w:t>.</w:t>
      </w:r>
      <w:r w:rsidRPr="00550D55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w w:val="91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4"/>
          <w:w w:val="91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1"/>
          <w:w w:val="91"/>
          <w:sz w:val="22"/>
          <w:szCs w:val="22"/>
        </w:rPr>
        <w:t>k</w:t>
      </w:r>
      <w:r w:rsidRPr="00550D55">
        <w:rPr>
          <w:rFonts w:asciiTheme="minorHAnsi" w:hAnsiTheme="minorHAnsi" w:cstheme="minorHAnsi"/>
          <w:spacing w:val="4"/>
          <w:w w:val="91"/>
          <w:sz w:val="22"/>
          <w:szCs w:val="22"/>
        </w:rPr>
        <w:t>ew</w:t>
      </w:r>
      <w:r w:rsidRPr="00550D55">
        <w:rPr>
          <w:rFonts w:asciiTheme="minorHAnsi" w:hAnsiTheme="minorHAnsi" w:cstheme="minorHAnsi"/>
          <w:spacing w:val="2"/>
          <w:w w:val="91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1"/>
          <w:w w:val="91"/>
          <w:sz w:val="22"/>
          <w:szCs w:val="22"/>
        </w:rPr>
        <w:t>se</w:t>
      </w:r>
      <w:r w:rsidRPr="00550D55">
        <w:rPr>
          <w:rFonts w:asciiTheme="minorHAnsi" w:hAnsiTheme="minorHAnsi" w:cstheme="minorHAnsi"/>
          <w:w w:val="91"/>
          <w:sz w:val="22"/>
          <w:szCs w:val="22"/>
        </w:rPr>
        <w:t>,</w:t>
      </w:r>
      <w:r w:rsidRPr="00550D55">
        <w:rPr>
          <w:rFonts w:asciiTheme="minorHAnsi" w:hAnsiTheme="minorHAnsi" w:cstheme="minorHAnsi"/>
          <w:spacing w:val="6"/>
          <w:w w:val="9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w w:val="91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1"/>
          <w:w w:val="91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91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8"/>
          <w:w w:val="9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0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3"/>
          <w:w w:val="90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4"/>
          <w:w w:val="90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90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1"/>
          <w:w w:val="90"/>
          <w:sz w:val="22"/>
          <w:szCs w:val="22"/>
        </w:rPr>
        <w:t>v</w:t>
      </w:r>
      <w:r w:rsidRPr="00550D55">
        <w:rPr>
          <w:rFonts w:asciiTheme="minorHAnsi" w:hAnsiTheme="minorHAnsi" w:cstheme="minorHAnsi"/>
          <w:w w:val="90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14"/>
          <w:w w:val="9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w w:val="90"/>
          <w:sz w:val="22"/>
          <w:szCs w:val="22"/>
        </w:rPr>
        <w:t>v</w:t>
      </w:r>
      <w:r w:rsidRPr="00550D55">
        <w:rPr>
          <w:rFonts w:asciiTheme="minorHAnsi" w:hAnsiTheme="minorHAnsi" w:cstheme="minorHAnsi"/>
          <w:spacing w:val="-2"/>
          <w:w w:val="90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1"/>
          <w:w w:val="90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4"/>
          <w:w w:val="90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1"/>
          <w:w w:val="90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0"/>
          <w:sz w:val="22"/>
          <w:szCs w:val="22"/>
        </w:rPr>
        <w:t>:</w:t>
      </w:r>
      <w:r w:rsidRPr="00550D55">
        <w:rPr>
          <w:rFonts w:asciiTheme="minorHAnsi" w:hAnsiTheme="minorHAnsi" w:cstheme="minorHAnsi"/>
          <w:spacing w:val="8"/>
          <w:w w:val="9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“</w:t>
      </w:r>
      <w:r w:rsidRPr="00550D55">
        <w:rPr>
          <w:rFonts w:asciiTheme="minorHAnsi" w:hAnsiTheme="minorHAnsi" w:cstheme="minorHAnsi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w w:val="94"/>
          <w:sz w:val="22"/>
          <w:szCs w:val="22"/>
        </w:rPr>
        <w:t>in</w:t>
      </w:r>
      <w:r w:rsidRPr="00550D55">
        <w:rPr>
          <w:rFonts w:asciiTheme="minorHAnsi" w:hAnsiTheme="minorHAnsi" w:cstheme="minorHAnsi"/>
          <w:spacing w:val="1"/>
          <w:w w:val="94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7"/>
          <w:w w:val="94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-1"/>
          <w:w w:val="94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9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ov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en</w:t>
      </w:r>
      <w:r w:rsidRPr="00550D55">
        <w:rPr>
          <w:rFonts w:asciiTheme="minorHAnsi" w:hAnsiTheme="minorHAnsi" w:cstheme="minorHAnsi"/>
          <w:spacing w:val="-6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5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tr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tu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1"/>
          <w:w w:val="95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.</w:t>
      </w:r>
      <w:r w:rsidRPr="00550D55">
        <w:rPr>
          <w:rFonts w:asciiTheme="minorHAnsi" w:hAnsiTheme="minorHAnsi" w:cstheme="minorHAnsi"/>
          <w:spacing w:val="23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 xml:space="preserve">. . </w:t>
      </w:r>
      <w:r w:rsidRPr="00550D55">
        <w:rPr>
          <w:rFonts w:asciiTheme="minorHAnsi" w:hAnsiTheme="minorHAnsi" w:cstheme="minorHAnsi"/>
          <w:spacing w:val="-12"/>
          <w:sz w:val="22"/>
          <w:szCs w:val="22"/>
        </w:rPr>
        <w:t>.</w:t>
      </w:r>
      <w:r w:rsidRPr="00550D55">
        <w:rPr>
          <w:rFonts w:asciiTheme="minorHAnsi" w:hAnsiTheme="minorHAnsi" w:cstheme="minorHAnsi"/>
          <w:sz w:val="22"/>
          <w:szCs w:val="22"/>
        </w:rPr>
        <w:t>”</w:t>
      </w:r>
      <w:r w:rsidRPr="00550D5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89"/>
          <w:sz w:val="22"/>
          <w:szCs w:val="22"/>
        </w:rPr>
        <w:t>p</w:t>
      </w:r>
      <w:r w:rsidRPr="00550D55">
        <w:rPr>
          <w:rFonts w:asciiTheme="minorHAnsi" w:hAnsiTheme="minorHAnsi" w:cstheme="minorHAnsi"/>
          <w:spacing w:val="5"/>
          <w:w w:val="89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3"/>
          <w:w w:val="89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89"/>
          <w:sz w:val="22"/>
          <w:szCs w:val="22"/>
        </w:rPr>
        <w:t>si</w:t>
      </w:r>
      <w:r w:rsidRPr="00550D55">
        <w:rPr>
          <w:rFonts w:asciiTheme="minorHAnsi" w:hAnsiTheme="minorHAnsi" w:cstheme="minorHAnsi"/>
          <w:spacing w:val="-1"/>
          <w:w w:val="89"/>
          <w:sz w:val="22"/>
          <w:szCs w:val="22"/>
        </w:rPr>
        <w:t>v</w:t>
      </w:r>
      <w:r w:rsidRPr="00550D55">
        <w:rPr>
          <w:rFonts w:asciiTheme="minorHAnsi" w:hAnsiTheme="minorHAnsi" w:cstheme="minorHAnsi"/>
          <w:w w:val="89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10"/>
          <w:w w:val="89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w w:val="89"/>
          <w:sz w:val="22"/>
          <w:szCs w:val="22"/>
        </w:rPr>
        <w:t>v</w:t>
      </w:r>
      <w:r w:rsidRPr="00550D55">
        <w:rPr>
          <w:rFonts w:asciiTheme="minorHAnsi" w:hAnsiTheme="minorHAnsi" w:cstheme="minorHAnsi"/>
          <w:spacing w:val="-2"/>
          <w:w w:val="89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1"/>
          <w:w w:val="89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4"/>
          <w:w w:val="89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1"/>
          <w:w w:val="89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89"/>
          <w:sz w:val="22"/>
          <w:szCs w:val="22"/>
        </w:rPr>
        <w:t>:</w:t>
      </w:r>
      <w:r w:rsidRPr="00550D55">
        <w:rPr>
          <w:rFonts w:asciiTheme="minorHAnsi" w:hAnsiTheme="minorHAnsi" w:cstheme="minorHAnsi"/>
          <w:spacing w:val="14"/>
          <w:w w:val="89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“T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ov</w:t>
      </w:r>
      <w:r w:rsidRPr="00550D55">
        <w:rPr>
          <w:rFonts w:asciiTheme="minorHAnsi" w:hAnsiTheme="minorHAnsi" w:cstheme="minorHAnsi"/>
          <w:sz w:val="22"/>
          <w:szCs w:val="22"/>
        </w:rPr>
        <w:t xml:space="preserve">en </w:t>
      </w:r>
      <w:r w:rsidRPr="00550D55">
        <w:rPr>
          <w:rFonts w:asciiTheme="minorHAnsi" w:hAnsiTheme="minorHAnsi" w:cstheme="minorHAnsi"/>
          <w:spacing w:val="1"/>
          <w:w w:val="9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tr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tu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re</w:t>
      </w:r>
      <w:r w:rsidRPr="00550D55">
        <w:rPr>
          <w:rFonts w:asciiTheme="minorHAnsi" w:hAnsiTheme="minorHAnsi" w:cstheme="minorHAnsi"/>
          <w:spacing w:val="36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6"/>
          <w:w w:val="93"/>
          <w:sz w:val="22"/>
          <w:szCs w:val="22"/>
        </w:rPr>
        <w:t>a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8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in</w:t>
      </w:r>
      <w:r w:rsidRPr="00550D55">
        <w:rPr>
          <w:rFonts w:asciiTheme="minorHAnsi" w:hAnsiTheme="minorHAnsi" w:cstheme="minorHAnsi"/>
          <w:spacing w:val="1"/>
          <w:w w:val="9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6"/>
          <w:w w:val="93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ed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.</w:t>
      </w:r>
      <w:r w:rsidRPr="00550D55">
        <w:rPr>
          <w:rFonts w:asciiTheme="minorHAnsi" w:hAnsiTheme="minorHAnsi" w:cstheme="minorHAnsi"/>
          <w:spacing w:val="20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 xml:space="preserve">. . </w:t>
      </w:r>
      <w:r w:rsidRPr="00550D55">
        <w:rPr>
          <w:rFonts w:asciiTheme="minorHAnsi" w:hAnsiTheme="minorHAnsi" w:cstheme="minorHAnsi"/>
          <w:spacing w:val="-12"/>
          <w:sz w:val="22"/>
          <w:szCs w:val="22"/>
        </w:rPr>
        <w:t>.</w:t>
      </w:r>
      <w:r w:rsidRPr="00550D55">
        <w:rPr>
          <w:rFonts w:asciiTheme="minorHAnsi" w:hAnsiTheme="minorHAnsi" w:cstheme="minorHAnsi"/>
          <w:sz w:val="22"/>
          <w:szCs w:val="22"/>
        </w:rPr>
        <w:t>”</w:t>
      </w:r>
    </w:p>
    <w:p w14:paraId="5D78AFAD" w14:textId="77777777" w:rsidR="00B504F8" w:rsidRPr="00550D55" w:rsidRDefault="006B7824">
      <w:pPr>
        <w:spacing w:before="60" w:line="250" w:lineRule="auto"/>
        <w:ind w:left="348" w:right="626"/>
        <w:rPr>
          <w:rFonts w:asciiTheme="minorHAnsi" w:hAnsiTheme="minorHAnsi" w:cstheme="minorHAnsi"/>
          <w:sz w:val="22"/>
          <w:szCs w:val="22"/>
        </w:rPr>
      </w:pPr>
      <w:r w:rsidRPr="00550D55">
        <w:rPr>
          <w:rFonts w:asciiTheme="minorHAnsi" w:hAnsiTheme="minorHAnsi" w:cstheme="minorHAnsi"/>
          <w:spacing w:val="-3"/>
          <w:w w:val="94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3"/>
          <w:w w:val="94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7"/>
          <w:w w:val="94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>l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-11"/>
          <w:w w:val="94"/>
          <w:sz w:val="22"/>
          <w:szCs w:val="22"/>
        </w:rPr>
        <w:t>y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,</w:t>
      </w:r>
      <w:r w:rsidRPr="00550D55">
        <w:rPr>
          <w:rFonts w:asciiTheme="minorHAnsi" w:hAnsiTheme="minorHAnsi" w:cstheme="minorHAnsi"/>
          <w:spacing w:val="3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6"/>
          <w:w w:val="94"/>
          <w:sz w:val="22"/>
          <w:szCs w:val="22"/>
        </w:rPr>
        <w:t>af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ter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 xml:space="preserve"> w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3"/>
          <w:w w:val="94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3"/>
          <w:w w:val="94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15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af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,</w:t>
      </w:r>
      <w:r w:rsidRPr="00550D55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2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2"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5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50D55">
        <w:rPr>
          <w:rFonts w:asciiTheme="minorHAnsi" w:hAnsiTheme="minorHAnsi" w:cstheme="minorHAnsi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w w:val="91"/>
          <w:sz w:val="22"/>
          <w:szCs w:val="22"/>
        </w:rPr>
        <w:t>a</w:t>
      </w:r>
      <w:r w:rsidRPr="00550D55">
        <w:rPr>
          <w:rFonts w:asciiTheme="minorHAnsi" w:hAnsiTheme="minorHAnsi" w:cstheme="minorHAnsi"/>
          <w:w w:val="91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1"/>
          <w:w w:val="91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91"/>
          <w:sz w:val="22"/>
          <w:szCs w:val="22"/>
        </w:rPr>
        <w:t>de</w:t>
      </w:r>
      <w:r w:rsidRPr="00550D55">
        <w:rPr>
          <w:rFonts w:asciiTheme="minorHAnsi" w:hAnsiTheme="minorHAnsi" w:cstheme="minorHAnsi"/>
          <w:spacing w:val="8"/>
          <w:w w:val="9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550D55">
        <w:rPr>
          <w:rFonts w:asciiTheme="minorHAnsi" w:hAnsiTheme="minorHAnsi" w:cstheme="minorHAnsi"/>
          <w:sz w:val="22"/>
          <w:szCs w:val="22"/>
        </w:rPr>
        <w:t>ay</w:t>
      </w:r>
      <w:r w:rsidRPr="00550D55">
        <w:rPr>
          <w:rFonts w:asciiTheme="minorHAnsi" w:hAnsiTheme="minorHAnsi" w:cstheme="minorHAnsi"/>
          <w:spacing w:val="-2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2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3"/>
          <w:w w:val="92"/>
          <w:sz w:val="22"/>
          <w:szCs w:val="22"/>
        </w:rPr>
        <w:t>o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.</w:t>
      </w:r>
      <w:r w:rsidRPr="00550D55">
        <w:rPr>
          <w:rFonts w:asciiTheme="minorHAnsi" w:hAnsiTheme="minorHAnsi" w:cstheme="minorHAnsi"/>
          <w:spacing w:val="6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en</w:t>
      </w:r>
      <w:r w:rsidRPr="00550D5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3"/>
          <w:w w:val="94"/>
          <w:sz w:val="22"/>
          <w:szCs w:val="22"/>
        </w:rPr>
        <w:t>-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3"/>
          <w:w w:val="94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a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7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;</w:t>
      </w:r>
      <w:r w:rsidRPr="00550D55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87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"/>
          <w:w w:val="97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5"/>
          <w:w w:val="102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6"/>
          <w:w w:val="70"/>
          <w:sz w:val="22"/>
          <w:szCs w:val="22"/>
        </w:rPr>
        <w:t>’</w:t>
      </w:r>
      <w:r w:rsidRPr="00550D55">
        <w:rPr>
          <w:rFonts w:asciiTheme="minorHAnsi" w:hAnsiTheme="minorHAnsi" w:cstheme="minorHAnsi"/>
          <w:spacing w:val="4"/>
          <w:w w:val="89"/>
          <w:sz w:val="22"/>
          <w:szCs w:val="22"/>
        </w:rPr>
        <w:t>l</w:t>
      </w:r>
      <w:r w:rsidRPr="00550D55">
        <w:rPr>
          <w:rFonts w:asciiTheme="minorHAnsi" w:hAnsiTheme="minorHAnsi" w:cstheme="minorHAnsi"/>
          <w:w w:val="89"/>
          <w:sz w:val="22"/>
          <w:szCs w:val="22"/>
        </w:rPr>
        <w:t>l</w:t>
      </w:r>
      <w:r w:rsidRPr="00550D55">
        <w:rPr>
          <w:rFonts w:asciiTheme="minorHAnsi" w:hAnsiTheme="minorHAnsi" w:cstheme="minorHAnsi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w w:val="97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3"/>
          <w:w w:val="97"/>
          <w:sz w:val="22"/>
          <w:szCs w:val="22"/>
        </w:rPr>
        <w:t>hi</w:t>
      </w:r>
      <w:r w:rsidRPr="00550D55">
        <w:rPr>
          <w:rFonts w:asciiTheme="minorHAnsi" w:hAnsiTheme="minorHAnsi" w:cstheme="minorHAnsi"/>
          <w:spacing w:val="2"/>
          <w:w w:val="97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w w:val="97"/>
          <w:sz w:val="22"/>
          <w:szCs w:val="22"/>
        </w:rPr>
        <w:t>g</w:t>
      </w:r>
      <w:r w:rsidRPr="00550D55">
        <w:rPr>
          <w:rFonts w:asciiTheme="minorHAnsi" w:hAnsiTheme="minorHAnsi" w:cstheme="minorHAnsi"/>
          <w:w w:val="97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2"/>
          <w:w w:val="97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2"/>
          <w:w w:val="95"/>
          <w:sz w:val="22"/>
          <w:szCs w:val="22"/>
        </w:rPr>
        <w:t>mp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ov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6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at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 xml:space="preserve">u </w:t>
      </w:r>
      <w:r w:rsidRPr="00550D55">
        <w:rPr>
          <w:rFonts w:asciiTheme="minorHAnsi" w:hAnsiTheme="minorHAnsi" w:cstheme="minorHAnsi"/>
          <w:spacing w:val="-3"/>
          <w:w w:val="96"/>
          <w:sz w:val="22"/>
          <w:szCs w:val="22"/>
        </w:rPr>
        <w:t>j</w:t>
      </w:r>
      <w:r w:rsidRPr="00550D55">
        <w:rPr>
          <w:rFonts w:asciiTheme="minorHAnsi" w:hAnsiTheme="minorHAnsi" w:cstheme="minorHAnsi"/>
          <w:spacing w:val="4"/>
          <w:w w:val="96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1"/>
          <w:w w:val="96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3"/>
          <w:w w:val="9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87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2"/>
          <w:w w:val="87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87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7"/>
          <w:w w:val="87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en</w:t>
      </w:r>
      <w:r w:rsidRPr="00550D55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550D55">
        <w:rPr>
          <w:rFonts w:asciiTheme="minorHAnsi" w:hAnsiTheme="minorHAnsi" w:cstheme="minorHAnsi"/>
          <w:sz w:val="22"/>
          <w:szCs w:val="22"/>
        </w:rPr>
        <w:t>re</w:t>
      </w:r>
      <w:r w:rsidRPr="00550D55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50D55">
        <w:rPr>
          <w:rFonts w:asciiTheme="minorHAnsi" w:hAnsiTheme="minorHAnsi" w:cstheme="minorHAnsi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50D55">
        <w:rPr>
          <w:rFonts w:asciiTheme="minorHAnsi" w:hAnsiTheme="minorHAnsi" w:cstheme="minorHAnsi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w w:val="96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2"/>
          <w:w w:val="96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3"/>
          <w:w w:val="96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4"/>
          <w:w w:val="96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3"/>
          <w:w w:val="96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2"/>
          <w:w w:val="96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-1"/>
          <w:w w:val="96"/>
          <w:sz w:val="22"/>
          <w:szCs w:val="22"/>
        </w:rPr>
        <w:t>g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.</w:t>
      </w:r>
      <w:r w:rsidRPr="00550D55">
        <w:rPr>
          <w:rFonts w:asciiTheme="minorHAnsi" w:hAnsiTheme="minorHAnsi" w:cstheme="minorHAnsi"/>
          <w:spacing w:val="5"/>
          <w:w w:val="9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8"/>
          <w:sz w:val="22"/>
          <w:szCs w:val="22"/>
        </w:rPr>
        <w:t>r</w:t>
      </w:r>
      <w:r w:rsidRPr="00550D55">
        <w:rPr>
          <w:rFonts w:asciiTheme="minorHAnsi" w:hAnsiTheme="minorHAnsi" w:cstheme="minorHAnsi"/>
          <w:sz w:val="22"/>
          <w:szCs w:val="22"/>
        </w:rPr>
        <w:t>,</w:t>
      </w:r>
      <w:r w:rsidRPr="00550D5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50D55">
        <w:rPr>
          <w:rFonts w:asciiTheme="minorHAnsi" w:hAnsiTheme="minorHAnsi" w:cstheme="minorHAnsi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2"/>
          <w:sz w:val="22"/>
          <w:szCs w:val="22"/>
        </w:rPr>
        <w:t>h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w w:val="92"/>
          <w:sz w:val="22"/>
          <w:szCs w:val="22"/>
        </w:rPr>
        <w:t>v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6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w w:val="91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2"/>
          <w:w w:val="91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3"/>
          <w:w w:val="91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91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4"/>
          <w:w w:val="91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1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14"/>
          <w:w w:val="9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1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2"/>
          <w:w w:val="91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4"/>
          <w:w w:val="91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-2"/>
          <w:w w:val="91"/>
          <w:sz w:val="22"/>
          <w:szCs w:val="22"/>
        </w:rPr>
        <w:t>l</w:t>
      </w:r>
      <w:r w:rsidRPr="00550D55">
        <w:rPr>
          <w:rFonts w:asciiTheme="minorHAnsi" w:hAnsiTheme="minorHAnsi" w:cstheme="minorHAnsi"/>
          <w:w w:val="91"/>
          <w:sz w:val="22"/>
          <w:szCs w:val="22"/>
        </w:rPr>
        <w:t>,</w:t>
      </w:r>
      <w:r w:rsidRPr="00550D55">
        <w:rPr>
          <w:rFonts w:asciiTheme="minorHAnsi" w:hAnsiTheme="minorHAnsi" w:cstheme="minorHAnsi"/>
          <w:spacing w:val="5"/>
          <w:w w:val="91"/>
          <w:sz w:val="22"/>
          <w:szCs w:val="22"/>
        </w:rPr>
        <w:t xml:space="preserve"> a</w:t>
      </w:r>
      <w:r w:rsidRPr="00550D55">
        <w:rPr>
          <w:rFonts w:asciiTheme="minorHAnsi" w:hAnsiTheme="minorHAnsi" w:cstheme="minorHAnsi"/>
          <w:spacing w:val="1"/>
          <w:w w:val="91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91"/>
          <w:sz w:val="22"/>
          <w:szCs w:val="22"/>
        </w:rPr>
        <w:t>k</w:t>
      </w:r>
      <w:r w:rsidRPr="00550D55">
        <w:rPr>
          <w:rFonts w:asciiTheme="minorHAnsi" w:hAnsiTheme="minorHAnsi" w:cstheme="minorHAnsi"/>
          <w:spacing w:val="4"/>
          <w:w w:val="9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50D55">
        <w:rPr>
          <w:rFonts w:asciiTheme="minorHAnsi" w:hAnsiTheme="minorHAnsi" w:cstheme="minorHAnsi"/>
          <w:sz w:val="22"/>
          <w:szCs w:val="22"/>
        </w:rPr>
        <w:t xml:space="preserve">m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f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50D55">
        <w:rPr>
          <w:rFonts w:asciiTheme="minorHAnsi" w:hAnsiTheme="minorHAnsi" w:cstheme="minorHAnsi"/>
          <w:sz w:val="22"/>
          <w:szCs w:val="22"/>
        </w:rPr>
        <w:t>d y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7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97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97"/>
          <w:sz w:val="22"/>
          <w:szCs w:val="22"/>
        </w:rPr>
        <w:t>at</w:t>
      </w:r>
      <w:r w:rsidRPr="00550D55">
        <w:rPr>
          <w:rFonts w:asciiTheme="minorHAnsi" w:hAnsiTheme="minorHAnsi" w:cstheme="minorHAnsi"/>
          <w:spacing w:val="1"/>
          <w:w w:val="97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w w:val="97"/>
          <w:sz w:val="22"/>
          <w:szCs w:val="22"/>
        </w:rPr>
        <w:t>m</w:t>
      </w:r>
      <w:r w:rsidRPr="00550D55">
        <w:rPr>
          <w:rFonts w:asciiTheme="minorHAnsi" w:hAnsiTheme="minorHAnsi" w:cstheme="minorHAnsi"/>
          <w:w w:val="97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3"/>
          <w:w w:val="97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7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7"/>
          <w:w w:val="97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7"/>
          <w:w w:val="94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1"/>
          <w:w w:val="94"/>
          <w:sz w:val="22"/>
          <w:szCs w:val="22"/>
        </w:rPr>
        <w:t>k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9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4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3"/>
          <w:w w:val="94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5"/>
          <w:w w:val="94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1"/>
          <w:w w:val="94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w w:val="94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2"/>
          <w:w w:val="94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w w:val="94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1"/>
          <w:w w:val="94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.</w:t>
      </w:r>
      <w:r w:rsidRPr="00550D55">
        <w:rPr>
          <w:rFonts w:asciiTheme="minorHAnsi" w:hAnsiTheme="minorHAnsi" w:cstheme="minorHAnsi"/>
          <w:spacing w:val="-3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er</w:t>
      </w:r>
      <w:r w:rsidRPr="00550D5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0"/>
          <w:sz w:val="22"/>
          <w:szCs w:val="22"/>
        </w:rPr>
        <w:t>w</w:t>
      </w:r>
      <w:r w:rsidRPr="00550D55">
        <w:rPr>
          <w:rFonts w:asciiTheme="minorHAnsi" w:hAnsiTheme="minorHAnsi" w:cstheme="minorHAnsi"/>
          <w:w w:val="90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1"/>
          <w:w w:val="90"/>
          <w:sz w:val="22"/>
          <w:szCs w:val="22"/>
        </w:rPr>
        <w:t>y</w:t>
      </w:r>
      <w:r w:rsidRPr="00550D55">
        <w:rPr>
          <w:rFonts w:asciiTheme="minorHAnsi" w:hAnsiTheme="minorHAnsi" w:cstheme="minorHAnsi"/>
          <w:w w:val="90"/>
          <w:sz w:val="22"/>
          <w:szCs w:val="22"/>
        </w:rPr>
        <w:t>,</w:t>
      </w:r>
      <w:r w:rsidRPr="00550D55">
        <w:rPr>
          <w:rFonts w:asciiTheme="minorHAnsi" w:hAnsiTheme="minorHAnsi" w:cstheme="minorHAnsi"/>
          <w:spacing w:val="8"/>
          <w:w w:val="9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b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2"/>
          <w:w w:val="93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15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g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5"/>
          <w:w w:val="93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 xml:space="preserve">ly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OT</w:t>
      </w:r>
      <w:r w:rsidRPr="00550D55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6"/>
          <w:w w:val="95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3"/>
          <w:w w:val="95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ti</w:t>
      </w:r>
      <w:r w:rsidRPr="00550D55">
        <w:rPr>
          <w:rFonts w:asciiTheme="minorHAnsi" w:hAnsiTheme="minorHAnsi" w:cstheme="minorHAnsi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be</w:t>
      </w:r>
      <w:r w:rsidRPr="00550D55">
        <w:rPr>
          <w:rFonts w:asciiTheme="minorHAnsi" w:hAnsiTheme="minorHAnsi" w:cstheme="minorHAnsi"/>
          <w:spacing w:val="1"/>
          <w:w w:val="93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2"/>
          <w:w w:val="93"/>
          <w:sz w:val="22"/>
          <w:szCs w:val="22"/>
        </w:rPr>
        <w:t>o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re</w:t>
      </w:r>
      <w:r w:rsidRPr="00550D55">
        <w:rPr>
          <w:rFonts w:asciiTheme="minorHAnsi" w:hAnsiTheme="minorHAnsi" w:cstheme="minorHAnsi"/>
          <w:spacing w:val="8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be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gi</w:t>
      </w:r>
      <w:r w:rsidRPr="00550D55">
        <w:rPr>
          <w:rFonts w:asciiTheme="minorHAnsi" w:hAnsiTheme="minorHAnsi" w:cstheme="minorHAnsi"/>
          <w:sz w:val="22"/>
          <w:szCs w:val="22"/>
        </w:rPr>
        <w:t>n y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w w:val="96"/>
          <w:sz w:val="22"/>
          <w:szCs w:val="22"/>
        </w:rPr>
        <w:t>ar</w:t>
      </w:r>
      <w:r w:rsidRPr="00550D55">
        <w:rPr>
          <w:rFonts w:asciiTheme="minorHAnsi" w:hAnsiTheme="minorHAnsi" w:cstheme="minorHAnsi"/>
          <w:spacing w:val="4"/>
          <w:w w:val="96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2"/>
          <w:w w:val="96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1"/>
          <w:w w:val="96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3"/>
          <w:w w:val="9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8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110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98"/>
          <w:sz w:val="22"/>
          <w:szCs w:val="22"/>
        </w:rPr>
        <w:t>at</w:t>
      </w:r>
      <w:r w:rsidRPr="00550D55">
        <w:rPr>
          <w:rFonts w:asciiTheme="minorHAnsi" w:hAnsiTheme="minorHAnsi" w:cstheme="minorHAnsi"/>
          <w:spacing w:val="1"/>
          <w:w w:val="89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w w:val="101"/>
          <w:sz w:val="22"/>
          <w:szCs w:val="22"/>
        </w:rPr>
        <w:t>m</w:t>
      </w:r>
      <w:r w:rsidRPr="00550D55">
        <w:rPr>
          <w:rFonts w:asciiTheme="minorHAnsi" w:hAnsiTheme="minorHAnsi" w:cstheme="minorHAnsi"/>
          <w:w w:val="89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3"/>
          <w:w w:val="105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3"/>
          <w:w w:val="110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66"/>
          <w:sz w:val="22"/>
          <w:szCs w:val="22"/>
        </w:rPr>
        <w:t>!</w:t>
      </w:r>
    </w:p>
    <w:p w14:paraId="79F8721C" w14:textId="77777777" w:rsidR="00B504F8" w:rsidRPr="00550D55" w:rsidRDefault="00B504F8">
      <w:pPr>
        <w:spacing w:line="160" w:lineRule="exact"/>
        <w:rPr>
          <w:rFonts w:asciiTheme="minorHAnsi" w:hAnsiTheme="minorHAnsi" w:cstheme="minorHAnsi"/>
          <w:sz w:val="22"/>
          <w:szCs w:val="22"/>
        </w:rPr>
      </w:pPr>
    </w:p>
    <w:p w14:paraId="4B3E9C73" w14:textId="77777777" w:rsidR="00B504F8" w:rsidRPr="00550D55" w:rsidRDefault="00B504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C04C06B" w14:textId="77777777" w:rsidR="00B504F8" w:rsidRPr="00550D55" w:rsidRDefault="006B7824">
      <w:pPr>
        <w:spacing w:line="250" w:lineRule="auto"/>
        <w:ind w:left="348" w:right="541"/>
        <w:rPr>
          <w:rFonts w:asciiTheme="minorHAnsi" w:hAnsiTheme="minorHAnsi" w:cstheme="minorHAnsi"/>
          <w:sz w:val="22"/>
          <w:szCs w:val="22"/>
        </w:rPr>
      </w:pPr>
      <w:r w:rsidRPr="00550D55">
        <w:rPr>
          <w:rFonts w:asciiTheme="minorHAnsi" w:hAnsiTheme="minorHAnsi" w:cstheme="minorHAnsi"/>
          <w:spacing w:val="5"/>
          <w:w w:val="78"/>
          <w:sz w:val="22"/>
          <w:szCs w:val="22"/>
        </w:rPr>
        <w:t>*</w:t>
      </w:r>
      <w:r w:rsidRPr="00550D55">
        <w:rPr>
          <w:rFonts w:asciiTheme="minorHAnsi" w:hAnsiTheme="minorHAnsi" w:cstheme="minorHAnsi"/>
          <w:spacing w:val="4"/>
          <w:w w:val="108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w w:val="103"/>
          <w:sz w:val="22"/>
          <w:szCs w:val="22"/>
        </w:rPr>
        <w:t>h</w:t>
      </w:r>
      <w:r w:rsidRPr="00550D55">
        <w:rPr>
          <w:rFonts w:asciiTheme="minorHAnsi" w:hAnsiTheme="minorHAnsi" w:cstheme="minorHAnsi"/>
          <w:w w:val="89"/>
          <w:sz w:val="22"/>
          <w:szCs w:val="22"/>
        </w:rPr>
        <w:t>e</w:t>
      </w:r>
      <w:r w:rsidRPr="00550D55">
        <w:rPr>
          <w:rFonts w:asciiTheme="minorHAnsi" w:hAnsiTheme="minorHAnsi" w:cstheme="minorHAnsi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4"/>
          <w:w w:val="92"/>
          <w:sz w:val="22"/>
          <w:szCs w:val="22"/>
        </w:rPr>
        <w:t>x</w:t>
      </w:r>
      <w:r w:rsidRPr="00550D55">
        <w:rPr>
          <w:rFonts w:asciiTheme="minorHAnsi" w:hAnsiTheme="minorHAnsi" w:cstheme="minorHAnsi"/>
          <w:spacing w:val="6"/>
          <w:w w:val="92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2"/>
          <w:w w:val="92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-1"/>
          <w:w w:val="92"/>
          <w:sz w:val="22"/>
          <w:szCs w:val="22"/>
        </w:rPr>
        <w:t>pl</w:t>
      </w:r>
      <w:r w:rsidRPr="00550D55">
        <w:rPr>
          <w:rFonts w:asciiTheme="minorHAnsi" w:hAnsiTheme="minorHAnsi" w:cstheme="minorHAnsi"/>
          <w:spacing w:val="4"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7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4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2"/>
          <w:w w:val="94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1"/>
          <w:w w:val="94"/>
          <w:sz w:val="22"/>
          <w:szCs w:val="22"/>
        </w:rPr>
        <w:t>m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er</w:t>
      </w:r>
      <w:r w:rsidRPr="00550D5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in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rm</w:t>
      </w:r>
      <w:r w:rsidRPr="00550D55">
        <w:rPr>
          <w:rFonts w:asciiTheme="minorHAnsi" w:hAnsiTheme="minorHAnsi" w:cstheme="minorHAnsi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50D55">
        <w:rPr>
          <w:rFonts w:asciiTheme="minorHAnsi" w:hAnsiTheme="minorHAnsi" w:cstheme="minorHAnsi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w w:val="96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3"/>
          <w:w w:val="96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2"/>
          <w:w w:val="96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5"/>
          <w:w w:val="9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550D55">
        <w:rPr>
          <w:rFonts w:asciiTheme="minorHAnsi" w:hAnsiTheme="minorHAnsi" w:cstheme="minorHAnsi"/>
          <w:sz w:val="22"/>
          <w:szCs w:val="22"/>
        </w:rPr>
        <w:t>re</w:t>
      </w:r>
      <w:r w:rsidRPr="00550D55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5"/>
          <w:w w:val="93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3"/>
          <w:w w:val="93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5"/>
          <w:w w:val="93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iz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8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f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6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5"/>
          <w:w w:val="9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2"/>
          <w:w w:val="96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4"/>
          <w:w w:val="96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5"/>
          <w:w w:val="96"/>
          <w:sz w:val="22"/>
          <w:szCs w:val="22"/>
        </w:rPr>
        <w:t>a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2"/>
          <w:w w:val="96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3"/>
          <w:w w:val="9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550D55">
        <w:rPr>
          <w:rFonts w:asciiTheme="minorHAnsi" w:hAnsiTheme="minorHAnsi" w:cstheme="minorHAnsi"/>
          <w:sz w:val="22"/>
          <w:szCs w:val="22"/>
        </w:rPr>
        <w:t>.</w:t>
      </w:r>
      <w:r w:rsidRPr="00550D5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w w:val="90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6"/>
          <w:w w:val="91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3"/>
          <w:w w:val="85"/>
          <w:sz w:val="22"/>
          <w:szCs w:val="22"/>
        </w:rPr>
        <w:t>z</w:t>
      </w:r>
      <w:r w:rsidRPr="00550D55">
        <w:rPr>
          <w:rFonts w:asciiTheme="minorHAnsi" w:hAnsiTheme="minorHAnsi" w:cstheme="minorHAnsi"/>
          <w:spacing w:val="5"/>
          <w:w w:val="85"/>
          <w:sz w:val="22"/>
          <w:szCs w:val="22"/>
        </w:rPr>
        <w:t>z</w:t>
      </w:r>
      <w:r w:rsidRPr="00550D55">
        <w:rPr>
          <w:rFonts w:asciiTheme="minorHAnsi" w:hAnsiTheme="minorHAnsi" w:cstheme="minorHAnsi"/>
          <w:spacing w:val="5"/>
          <w:w w:val="91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2"/>
          <w:w w:val="99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7"/>
          <w:w w:val="92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12"/>
          <w:w w:val="70"/>
          <w:sz w:val="22"/>
          <w:szCs w:val="22"/>
        </w:rPr>
        <w:t>’</w:t>
      </w:r>
      <w:r w:rsidRPr="00550D55">
        <w:rPr>
          <w:rFonts w:asciiTheme="minorHAnsi" w:hAnsiTheme="minorHAnsi" w:cstheme="minorHAnsi"/>
          <w:w w:val="83"/>
          <w:sz w:val="22"/>
          <w:szCs w:val="22"/>
        </w:rPr>
        <w:t>s</w:t>
      </w:r>
      <w:r w:rsidRPr="00550D55">
        <w:rPr>
          <w:rFonts w:asciiTheme="minorHAnsi" w:hAnsiTheme="minorHAnsi" w:cstheme="minorHAnsi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w w:val="108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w w:val="103"/>
          <w:sz w:val="22"/>
          <w:szCs w:val="22"/>
        </w:rPr>
        <w:t>h</w:t>
      </w:r>
      <w:r w:rsidRPr="00550D55">
        <w:rPr>
          <w:rFonts w:asciiTheme="minorHAnsi" w:hAnsiTheme="minorHAnsi" w:cstheme="minorHAnsi"/>
          <w:w w:val="89"/>
          <w:sz w:val="22"/>
          <w:szCs w:val="22"/>
        </w:rPr>
        <w:t xml:space="preserve">e </w:t>
      </w:r>
      <w:r w:rsidRPr="00550D55">
        <w:rPr>
          <w:rFonts w:asciiTheme="minorHAnsi" w:hAnsiTheme="minorHAnsi" w:cstheme="minorHAnsi"/>
          <w:spacing w:val="-2"/>
          <w:w w:val="94"/>
          <w:sz w:val="22"/>
          <w:szCs w:val="22"/>
        </w:rPr>
        <w:t>P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ra</w:t>
      </w:r>
      <w:r w:rsidRPr="00550D55">
        <w:rPr>
          <w:rFonts w:asciiTheme="minorHAnsi" w:hAnsiTheme="minorHAnsi" w:cstheme="minorHAnsi"/>
          <w:spacing w:val="3"/>
          <w:w w:val="94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w w:val="94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5"/>
          <w:w w:val="94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7"/>
          <w:w w:val="94"/>
          <w:sz w:val="22"/>
          <w:szCs w:val="22"/>
        </w:rPr>
        <w:t>a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5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bo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k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w w:val="94"/>
          <w:sz w:val="22"/>
          <w:szCs w:val="22"/>
        </w:rPr>
        <w:t>m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3"/>
          <w:w w:val="94"/>
          <w:sz w:val="22"/>
          <w:szCs w:val="22"/>
        </w:rPr>
        <w:t>gi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15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8"/>
          <w:w w:val="94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5"/>
          <w:w w:val="94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1"/>
          <w:w w:val="94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,</w:t>
      </w:r>
      <w:r w:rsidRPr="00550D55">
        <w:rPr>
          <w:rFonts w:asciiTheme="minorHAnsi" w:hAnsiTheme="minorHAnsi" w:cstheme="minorHAnsi"/>
          <w:spacing w:val="7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2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n.</w:t>
      </w:r>
      <w:r w:rsidRPr="00550D5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w w:val="108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w w:val="103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-2"/>
          <w:w w:val="97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w w:val="101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1"/>
          <w:w w:val="8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2"/>
          <w:w w:val="97"/>
          <w:sz w:val="22"/>
          <w:szCs w:val="22"/>
        </w:rPr>
        <w:t>o</w:t>
      </w:r>
      <w:r w:rsidRPr="00550D55">
        <w:rPr>
          <w:rFonts w:asciiTheme="minorHAnsi" w:hAnsiTheme="minorHAnsi" w:cstheme="minorHAnsi"/>
          <w:w w:val="105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6"/>
          <w:w w:val="95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5"/>
          <w:w w:val="95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>ni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g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,</w:t>
      </w:r>
      <w:r w:rsidRPr="00550D55">
        <w:rPr>
          <w:rFonts w:asciiTheme="minorHAnsi" w:hAnsiTheme="minorHAnsi" w:cstheme="minorHAnsi"/>
          <w:spacing w:val="6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.</w:t>
      </w:r>
      <w:r w:rsidRPr="00550D55">
        <w:rPr>
          <w:rFonts w:asciiTheme="minorHAnsi" w:hAnsiTheme="minorHAnsi" w:cstheme="minorHAnsi"/>
          <w:sz w:val="22"/>
          <w:szCs w:val="22"/>
        </w:rPr>
        <w:t>,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50D55">
        <w:rPr>
          <w:rFonts w:asciiTheme="minorHAnsi" w:hAnsiTheme="minorHAnsi" w:cstheme="minorHAnsi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0D55">
        <w:rPr>
          <w:rFonts w:asciiTheme="minorHAnsi" w:hAnsiTheme="minorHAnsi" w:cstheme="minorHAnsi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at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1"/>
          <w:w w:val="95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,</w:t>
      </w:r>
      <w:r w:rsidRPr="00550D55">
        <w:rPr>
          <w:rFonts w:asciiTheme="minorHAnsi" w:hAnsiTheme="minorHAnsi" w:cstheme="minorHAnsi"/>
          <w:spacing w:val="-6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2</w:t>
      </w:r>
      <w:r w:rsidRPr="00550D55">
        <w:rPr>
          <w:rFonts w:asciiTheme="minorHAnsi" w:hAnsiTheme="minorHAnsi" w:cstheme="minorHAnsi"/>
          <w:spacing w:val="5"/>
          <w:w w:val="95"/>
          <w:sz w:val="22"/>
          <w:szCs w:val="22"/>
        </w:rPr>
        <w:t>0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0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2</w:t>
      </w:r>
      <w:r w:rsidRPr="00550D55">
        <w:rPr>
          <w:rFonts w:asciiTheme="minorHAnsi" w:hAnsiTheme="minorHAnsi" w:cstheme="minorHAnsi"/>
          <w:spacing w:val="-6"/>
          <w:w w:val="95"/>
          <w:sz w:val="22"/>
          <w:szCs w:val="22"/>
        </w:rPr>
        <w:t>.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>li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34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 xml:space="preserve">r </w:t>
      </w:r>
      <w:r w:rsidRPr="00550D55">
        <w:rPr>
          <w:rFonts w:asciiTheme="minorHAnsi" w:hAnsiTheme="minorHAnsi" w:cstheme="minorHAnsi"/>
          <w:spacing w:val="4"/>
          <w:w w:val="96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2"/>
          <w:w w:val="96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3"/>
          <w:w w:val="96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4"/>
          <w:w w:val="96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3"/>
          <w:w w:val="96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2"/>
          <w:w w:val="96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3"/>
          <w:w w:val="9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8"/>
          <w:w w:val="95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5"/>
          <w:w w:val="95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1"/>
          <w:w w:val="95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 xml:space="preserve"> S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at</w:t>
      </w:r>
      <w:r w:rsidRPr="00550D55">
        <w:rPr>
          <w:rFonts w:asciiTheme="minorHAnsi" w:hAnsiTheme="minorHAnsi" w:cstheme="minorHAnsi"/>
          <w:spacing w:val="1"/>
          <w:w w:val="95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m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3"/>
          <w:w w:val="95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:</w:t>
      </w:r>
      <w:r w:rsidRPr="00550D55">
        <w:rPr>
          <w:rFonts w:asciiTheme="minorHAnsi" w:hAnsiTheme="minorHAnsi" w:cstheme="minorHAnsi"/>
          <w:spacing w:val="21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6"/>
          <w:w w:val="9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>chi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15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50D55">
        <w:rPr>
          <w:rFonts w:asciiTheme="minorHAnsi" w:hAnsiTheme="minorHAnsi" w:cstheme="minorHAnsi"/>
          <w:sz w:val="22"/>
          <w:szCs w:val="22"/>
        </w:rPr>
        <w:t>o</w:t>
      </w:r>
    </w:p>
    <w:p w14:paraId="1D569E24" w14:textId="77777777" w:rsidR="00B504F8" w:rsidRPr="00550D55" w:rsidRDefault="00B504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EFD99AE" w14:textId="77777777" w:rsidR="00B504F8" w:rsidRPr="00550D55" w:rsidRDefault="00B504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1FD7072" w14:textId="77777777" w:rsidR="00B504F8" w:rsidRPr="00550D55" w:rsidRDefault="00B504F8">
      <w:pPr>
        <w:spacing w:line="260" w:lineRule="exact"/>
        <w:rPr>
          <w:rFonts w:asciiTheme="minorHAnsi" w:hAnsiTheme="minorHAnsi" w:cstheme="minorHAnsi"/>
          <w:sz w:val="22"/>
          <w:szCs w:val="22"/>
        </w:rPr>
      </w:pPr>
    </w:p>
    <w:p w14:paraId="72CF7CC9" w14:textId="77777777" w:rsidR="00B504F8" w:rsidRPr="00550D55" w:rsidRDefault="006B7824">
      <w:pPr>
        <w:ind w:left="398"/>
        <w:rPr>
          <w:rFonts w:asciiTheme="minorHAnsi" w:hAnsiTheme="minorHAnsi" w:cstheme="minorHAnsi"/>
          <w:sz w:val="22"/>
          <w:szCs w:val="22"/>
        </w:rPr>
        <w:sectPr w:rsidR="00B504F8" w:rsidRPr="00550D55">
          <w:pgSz w:w="12240" w:h="15840"/>
          <w:pgMar w:top="1420" w:right="1000" w:bottom="280" w:left="1000" w:header="859" w:footer="842" w:gutter="0"/>
          <w:cols w:space="720"/>
        </w:sectPr>
      </w:pPr>
      <w:r w:rsidRPr="00550D55">
        <w:rPr>
          <w:rFonts w:asciiTheme="minorHAnsi" w:hAnsiTheme="minorHAnsi" w:cstheme="minorHAnsi"/>
          <w:sz w:val="22"/>
          <w:szCs w:val="22"/>
        </w:rPr>
        <w:t>•</w:t>
      </w:r>
      <w:r w:rsidRPr="00550D5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omp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0D55">
        <w:rPr>
          <w:rFonts w:asciiTheme="minorHAnsi" w:hAnsiTheme="minorHAnsi" w:cstheme="minorHAnsi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w w:val="94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>ce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3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w w:val="94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1"/>
          <w:w w:val="94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3"/>
          <w:w w:val="94"/>
          <w:sz w:val="22"/>
          <w:szCs w:val="22"/>
        </w:rPr>
        <w:t>K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3"/>
          <w:w w:val="94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28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550D55">
        <w:rPr>
          <w:rFonts w:asciiTheme="minorHAnsi" w:eastAsia="Garamond" w:hAnsiTheme="minorHAnsi" w:cstheme="minorHAnsi"/>
          <w:i/>
          <w:spacing w:val="1"/>
          <w:sz w:val="22"/>
          <w:szCs w:val="22"/>
        </w:rPr>
        <w:t>E</w:t>
      </w:r>
      <w:r w:rsidRPr="00550D55">
        <w:rPr>
          <w:rFonts w:asciiTheme="minorHAnsi" w:eastAsia="Garamond" w:hAnsiTheme="minorHAnsi" w:cstheme="minorHAnsi"/>
          <w:i/>
          <w:sz w:val="22"/>
          <w:szCs w:val="22"/>
        </w:rPr>
        <w:t xml:space="preserve">D </w:t>
      </w:r>
      <w:r w:rsidRPr="00550D55">
        <w:rPr>
          <w:rFonts w:asciiTheme="minorHAnsi" w:eastAsia="Garamond" w:hAnsiTheme="minorHAnsi" w:cstheme="minorHAnsi"/>
          <w:i/>
          <w:spacing w:val="-12"/>
          <w:sz w:val="22"/>
          <w:szCs w:val="22"/>
        </w:rPr>
        <w:t>5</w:t>
      </w:r>
      <w:r w:rsidRPr="00550D55">
        <w:rPr>
          <w:rFonts w:asciiTheme="minorHAnsi" w:eastAsia="Garamond" w:hAnsiTheme="minorHAnsi" w:cstheme="minorHAnsi"/>
          <w:i/>
          <w:spacing w:val="-11"/>
          <w:sz w:val="22"/>
          <w:szCs w:val="22"/>
        </w:rPr>
        <w:t>53</w:t>
      </w:r>
      <w:r w:rsidRPr="00550D55">
        <w:rPr>
          <w:rFonts w:asciiTheme="minorHAnsi" w:eastAsia="Garamond" w:hAnsiTheme="minorHAnsi" w:cstheme="minorHAnsi"/>
          <w:i/>
          <w:sz w:val="22"/>
          <w:szCs w:val="22"/>
        </w:rPr>
        <w:t xml:space="preserve">3 </w:t>
      </w:r>
      <w:r w:rsidRPr="00550D55">
        <w:rPr>
          <w:rFonts w:asciiTheme="minorHAnsi" w:eastAsia="Garamond" w:hAnsiTheme="minorHAnsi" w:cstheme="minorHAnsi"/>
          <w:i/>
          <w:spacing w:val="-6"/>
          <w:sz w:val="22"/>
          <w:szCs w:val="22"/>
        </w:rPr>
        <w:t>P</w:t>
      </w:r>
      <w:r w:rsidRPr="00550D55">
        <w:rPr>
          <w:rFonts w:asciiTheme="minorHAnsi" w:eastAsia="Garamond" w:hAnsiTheme="minorHAnsi" w:cstheme="minorHAnsi"/>
          <w:i/>
          <w:spacing w:val="3"/>
          <w:sz w:val="22"/>
          <w:szCs w:val="22"/>
        </w:rPr>
        <w:t>h</w:t>
      </w:r>
      <w:r w:rsidRPr="00550D55">
        <w:rPr>
          <w:rFonts w:asciiTheme="minorHAnsi" w:eastAsia="Garamond" w:hAnsiTheme="minorHAnsi" w:cstheme="minorHAnsi"/>
          <w:i/>
          <w:spacing w:val="-2"/>
          <w:sz w:val="22"/>
          <w:szCs w:val="22"/>
        </w:rPr>
        <w:t>i</w:t>
      </w:r>
      <w:r w:rsidRPr="00550D55">
        <w:rPr>
          <w:rFonts w:asciiTheme="minorHAnsi" w:eastAsia="Garamond" w:hAnsiTheme="minorHAnsi" w:cstheme="minorHAnsi"/>
          <w:i/>
          <w:spacing w:val="3"/>
          <w:sz w:val="22"/>
          <w:szCs w:val="22"/>
        </w:rPr>
        <w:t>l</w:t>
      </w:r>
      <w:r w:rsidRPr="00550D55">
        <w:rPr>
          <w:rFonts w:asciiTheme="minorHAnsi" w:eastAsia="Garamond" w:hAnsiTheme="minorHAnsi" w:cstheme="minorHAnsi"/>
          <w:i/>
          <w:spacing w:val="-2"/>
          <w:sz w:val="22"/>
          <w:szCs w:val="22"/>
        </w:rPr>
        <w:t>o</w:t>
      </w:r>
      <w:r w:rsidRPr="00550D55">
        <w:rPr>
          <w:rFonts w:asciiTheme="minorHAnsi" w:eastAsia="Garamond" w:hAnsiTheme="minorHAnsi" w:cstheme="minorHAnsi"/>
          <w:i/>
          <w:spacing w:val="-1"/>
          <w:sz w:val="22"/>
          <w:szCs w:val="22"/>
        </w:rPr>
        <w:t>s</w:t>
      </w:r>
      <w:r w:rsidRPr="00550D55">
        <w:rPr>
          <w:rFonts w:asciiTheme="minorHAnsi" w:eastAsia="Garamond" w:hAnsiTheme="minorHAnsi" w:cstheme="minorHAnsi"/>
          <w:i/>
          <w:spacing w:val="1"/>
          <w:sz w:val="22"/>
          <w:szCs w:val="22"/>
        </w:rPr>
        <w:t>o</w:t>
      </w:r>
      <w:r w:rsidRPr="00550D55">
        <w:rPr>
          <w:rFonts w:asciiTheme="minorHAnsi" w:eastAsia="Garamond" w:hAnsiTheme="minorHAnsi" w:cstheme="minorHAnsi"/>
          <w:i/>
          <w:spacing w:val="-1"/>
          <w:sz w:val="22"/>
          <w:szCs w:val="22"/>
        </w:rPr>
        <w:t>p</w:t>
      </w:r>
      <w:r w:rsidRPr="00550D55">
        <w:rPr>
          <w:rFonts w:asciiTheme="minorHAnsi" w:eastAsia="Garamond" w:hAnsiTheme="minorHAnsi" w:cstheme="minorHAnsi"/>
          <w:i/>
          <w:spacing w:val="2"/>
          <w:sz w:val="22"/>
          <w:szCs w:val="22"/>
        </w:rPr>
        <w:t>h</w:t>
      </w:r>
      <w:r w:rsidRPr="00550D55">
        <w:rPr>
          <w:rFonts w:asciiTheme="minorHAnsi" w:eastAsia="Garamond" w:hAnsiTheme="minorHAnsi" w:cstheme="minorHAnsi"/>
          <w:i/>
          <w:sz w:val="22"/>
          <w:szCs w:val="22"/>
        </w:rPr>
        <w:t xml:space="preserve">y &amp; </w:t>
      </w:r>
      <w:r w:rsidRPr="00550D55">
        <w:rPr>
          <w:rFonts w:asciiTheme="minorHAnsi" w:eastAsia="Garamond" w:hAnsiTheme="minorHAnsi" w:cstheme="minorHAnsi"/>
          <w:i/>
          <w:spacing w:val="-6"/>
          <w:sz w:val="22"/>
          <w:szCs w:val="22"/>
        </w:rPr>
        <w:t>P</w:t>
      </w:r>
      <w:r w:rsidRPr="00550D55">
        <w:rPr>
          <w:rFonts w:asciiTheme="minorHAnsi" w:eastAsia="Garamond" w:hAnsiTheme="minorHAnsi" w:cstheme="minorHAnsi"/>
          <w:i/>
          <w:spacing w:val="1"/>
          <w:sz w:val="22"/>
          <w:szCs w:val="22"/>
        </w:rPr>
        <w:t>e</w:t>
      </w:r>
      <w:r w:rsidRPr="00550D55">
        <w:rPr>
          <w:rFonts w:asciiTheme="minorHAnsi" w:eastAsia="Garamond" w:hAnsiTheme="minorHAnsi" w:cstheme="minorHAnsi"/>
          <w:i/>
          <w:spacing w:val="3"/>
          <w:sz w:val="22"/>
          <w:szCs w:val="22"/>
        </w:rPr>
        <w:t>d</w:t>
      </w:r>
      <w:r w:rsidRPr="00550D55">
        <w:rPr>
          <w:rFonts w:asciiTheme="minorHAnsi" w:eastAsia="Garamond" w:hAnsiTheme="minorHAnsi" w:cstheme="minorHAnsi"/>
          <w:i/>
          <w:spacing w:val="2"/>
          <w:sz w:val="22"/>
          <w:szCs w:val="22"/>
        </w:rPr>
        <w:t>a</w:t>
      </w:r>
      <w:r w:rsidRPr="00550D55">
        <w:rPr>
          <w:rFonts w:asciiTheme="minorHAnsi" w:eastAsia="Garamond" w:hAnsiTheme="minorHAnsi" w:cstheme="minorHAnsi"/>
          <w:i/>
          <w:sz w:val="22"/>
          <w:szCs w:val="22"/>
        </w:rPr>
        <w:t>g</w:t>
      </w:r>
      <w:r w:rsidRPr="00550D55">
        <w:rPr>
          <w:rFonts w:asciiTheme="minorHAnsi" w:eastAsia="Garamond" w:hAnsiTheme="minorHAnsi" w:cstheme="minorHAnsi"/>
          <w:i/>
          <w:spacing w:val="1"/>
          <w:sz w:val="22"/>
          <w:szCs w:val="22"/>
        </w:rPr>
        <w:t>o</w:t>
      </w:r>
      <w:r w:rsidRPr="00550D55">
        <w:rPr>
          <w:rFonts w:asciiTheme="minorHAnsi" w:eastAsia="Garamond" w:hAnsiTheme="minorHAnsi" w:cstheme="minorHAnsi"/>
          <w:i/>
          <w:spacing w:val="28"/>
          <w:sz w:val="22"/>
          <w:szCs w:val="22"/>
        </w:rPr>
        <w:t>g</w:t>
      </w:r>
      <w:r w:rsidRPr="00550D55">
        <w:rPr>
          <w:rFonts w:asciiTheme="minorHAnsi" w:eastAsia="Garamond" w:hAnsiTheme="minorHAnsi" w:cstheme="minorHAnsi"/>
          <w:i/>
          <w:sz w:val="22"/>
          <w:szCs w:val="22"/>
        </w:rPr>
        <w:t xml:space="preserve">y of </w:t>
      </w:r>
      <w:r w:rsidRPr="00550D55">
        <w:rPr>
          <w:rFonts w:asciiTheme="minorHAnsi" w:eastAsia="Garamond" w:hAnsiTheme="minorHAnsi" w:cstheme="minorHAnsi"/>
          <w:i/>
          <w:spacing w:val="-5"/>
          <w:sz w:val="22"/>
          <w:szCs w:val="22"/>
        </w:rPr>
        <w:t>P</w:t>
      </w:r>
      <w:r w:rsidRPr="00550D55">
        <w:rPr>
          <w:rFonts w:asciiTheme="minorHAnsi" w:eastAsia="Garamond" w:hAnsiTheme="minorHAnsi" w:cstheme="minorHAnsi"/>
          <w:i/>
          <w:spacing w:val="-2"/>
          <w:sz w:val="22"/>
          <w:szCs w:val="22"/>
        </w:rPr>
        <w:t>o</w:t>
      </w:r>
      <w:r w:rsidRPr="00550D55">
        <w:rPr>
          <w:rFonts w:asciiTheme="minorHAnsi" w:eastAsia="Garamond" w:hAnsiTheme="minorHAnsi" w:cstheme="minorHAnsi"/>
          <w:i/>
          <w:spacing w:val="1"/>
          <w:sz w:val="22"/>
          <w:szCs w:val="22"/>
        </w:rPr>
        <w:t>st</w:t>
      </w:r>
      <w:r w:rsidRPr="00550D55">
        <w:rPr>
          <w:rFonts w:asciiTheme="minorHAnsi" w:eastAsia="Garamond" w:hAnsiTheme="minorHAnsi" w:cstheme="minorHAnsi"/>
          <w:i/>
          <w:spacing w:val="-1"/>
          <w:sz w:val="22"/>
          <w:szCs w:val="22"/>
        </w:rPr>
        <w:t>-s</w:t>
      </w:r>
      <w:r w:rsidRPr="00550D55">
        <w:rPr>
          <w:rFonts w:asciiTheme="minorHAnsi" w:eastAsia="Garamond" w:hAnsiTheme="minorHAnsi" w:cstheme="minorHAnsi"/>
          <w:i/>
          <w:spacing w:val="1"/>
          <w:sz w:val="22"/>
          <w:szCs w:val="22"/>
        </w:rPr>
        <w:t>eco</w:t>
      </w:r>
      <w:r w:rsidRPr="00550D55">
        <w:rPr>
          <w:rFonts w:asciiTheme="minorHAnsi" w:eastAsia="Garamond" w:hAnsiTheme="minorHAnsi" w:cstheme="minorHAnsi"/>
          <w:i/>
          <w:sz w:val="22"/>
          <w:szCs w:val="22"/>
        </w:rPr>
        <w:t>n</w:t>
      </w:r>
      <w:r w:rsidRPr="00550D55">
        <w:rPr>
          <w:rFonts w:asciiTheme="minorHAnsi" w:eastAsia="Garamond" w:hAnsiTheme="minorHAnsi" w:cstheme="minorHAnsi"/>
          <w:i/>
          <w:spacing w:val="3"/>
          <w:sz w:val="22"/>
          <w:szCs w:val="22"/>
        </w:rPr>
        <w:t>d</w:t>
      </w:r>
      <w:r w:rsidRPr="00550D55">
        <w:rPr>
          <w:rFonts w:asciiTheme="minorHAnsi" w:eastAsia="Garamond" w:hAnsiTheme="minorHAnsi" w:cstheme="minorHAnsi"/>
          <w:i/>
          <w:spacing w:val="2"/>
          <w:sz w:val="22"/>
          <w:szCs w:val="22"/>
        </w:rPr>
        <w:t>a</w:t>
      </w:r>
      <w:r w:rsidRPr="00550D55">
        <w:rPr>
          <w:rFonts w:asciiTheme="minorHAnsi" w:eastAsia="Garamond" w:hAnsiTheme="minorHAnsi" w:cstheme="minorHAnsi"/>
          <w:i/>
          <w:spacing w:val="9"/>
          <w:sz w:val="22"/>
          <w:szCs w:val="22"/>
        </w:rPr>
        <w:t>r</w:t>
      </w:r>
      <w:r w:rsidRPr="00550D55">
        <w:rPr>
          <w:rFonts w:asciiTheme="minorHAnsi" w:eastAsia="Garamond" w:hAnsiTheme="minorHAnsi" w:cstheme="minorHAnsi"/>
          <w:i/>
          <w:sz w:val="22"/>
          <w:szCs w:val="22"/>
        </w:rPr>
        <w:t>y V</w:t>
      </w:r>
      <w:r w:rsidRPr="00550D55">
        <w:rPr>
          <w:rFonts w:asciiTheme="minorHAnsi" w:eastAsia="Garamond" w:hAnsiTheme="minorHAnsi" w:cstheme="minorHAnsi"/>
          <w:i/>
          <w:spacing w:val="1"/>
          <w:sz w:val="22"/>
          <w:szCs w:val="22"/>
        </w:rPr>
        <w:t>i</w:t>
      </w:r>
      <w:r w:rsidRPr="00550D55">
        <w:rPr>
          <w:rFonts w:asciiTheme="minorHAnsi" w:eastAsia="Garamond" w:hAnsiTheme="minorHAnsi" w:cstheme="minorHAnsi"/>
          <w:i/>
          <w:spacing w:val="-1"/>
          <w:sz w:val="22"/>
          <w:szCs w:val="22"/>
        </w:rPr>
        <w:t>s</w:t>
      </w:r>
      <w:r w:rsidRPr="00550D55">
        <w:rPr>
          <w:rFonts w:asciiTheme="minorHAnsi" w:eastAsia="Garamond" w:hAnsiTheme="minorHAnsi" w:cstheme="minorHAnsi"/>
          <w:i/>
          <w:spacing w:val="1"/>
          <w:sz w:val="22"/>
          <w:szCs w:val="22"/>
        </w:rPr>
        <w:t>ua</w:t>
      </w:r>
      <w:r w:rsidRPr="00550D55">
        <w:rPr>
          <w:rFonts w:asciiTheme="minorHAnsi" w:eastAsia="Garamond" w:hAnsiTheme="minorHAnsi" w:cstheme="minorHAnsi"/>
          <w:i/>
          <w:sz w:val="22"/>
          <w:szCs w:val="22"/>
        </w:rPr>
        <w:t xml:space="preserve">l </w:t>
      </w:r>
      <w:r w:rsidRPr="00550D55">
        <w:rPr>
          <w:rFonts w:asciiTheme="minorHAnsi" w:eastAsia="Garamond" w:hAnsiTheme="minorHAnsi" w:cstheme="minorHAnsi"/>
          <w:i/>
          <w:spacing w:val="1"/>
          <w:sz w:val="22"/>
          <w:szCs w:val="22"/>
        </w:rPr>
        <w:t>A</w:t>
      </w:r>
      <w:r w:rsidRPr="00550D55">
        <w:rPr>
          <w:rFonts w:asciiTheme="minorHAnsi" w:eastAsia="Garamond" w:hAnsiTheme="minorHAnsi" w:cstheme="minorHAnsi"/>
          <w:i/>
          <w:spacing w:val="6"/>
          <w:sz w:val="22"/>
          <w:szCs w:val="22"/>
        </w:rPr>
        <w:t>r</w:t>
      </w:r>
      <w:r w:rsidRPr="00550D55">
        <w:rPr>
          <w:rFonts w:asciiTheme="minorHAnsi" w:eastAsia="Garamond" w:hAnsiTheme="minorHAnsi" w:cstheme="minorHAnsi"/>
          <w:i/>
          <w:spacing w:val="-1"/>
          <w:sz w:val="22"/>
          <w:szCs w:val="22"/>
        </w:rPr>
        <w:t>t</w:t>
      </w:r>
      <w:r w:rsidRPr="00550D55">
        <w:rPr>
          <w:rFonts w:asciiTheme="minorHAnsi" w:eastAsia="Garamond" w:hAnsiTheme="minorHAnsi" w:cstheme="minorHAnsi"/>
          <w:i/>
          <w:sz w:val="22"/>
          <w:szCs w:val="22"/>
        </w:rPr>
        <w:t>s E</w:t>
      </w:r>
      <w:r w:rsidRPr="00550D55">
        <w:rPr>
          <w:rFonts w:asciiTheme="minorHAnsi" w:eastAsia="Garamond" w:hAnsiTheme="minorHAnsi" w:cstheme="minorHAnsi"/>
          <w:i/>
          <w:spacing w:val="1"/>
          <w:sz w:val="22"/>
          <w:szCs w:val="22"/>
        </w:rPr>
        <w:t>du</w:t>
      </w:r>
      <w:r w:rsidRPr="00550D55">
        <w:rPr>
          <w:rFonts w:asciiTheme="minorHAnsi" w:eastAsia="Garamond" w:hAnsiTheme="minorHAnsi" w:cstheme="minorHAnsi"/>
          <w:i/>
          <w:sz w:val="22"/>
          <w:szCs w:val="22"/>
        </w:rPr>
        <w:t>c</w:t>
      </w:r>
      <w:r w:rsidRPr="00550D55">
        <w:rPr>
          <w:rFonts w:asciiTheme="minorHAnsi" w:eastAsia="Garamond" w:hAnsiTheme="minorHAnsi" w:cstheme="minorHAnsi"/>
          <w:i/>
          <w:spacing w:val="1"/>
          <w:sz w:val="22"/>
          <w:szCs w:val="22"/>
        </w:rPr>
        <w:t>a</w:t>
      </w:r>
      <w:r w:rsidRPr="00550D55">
        <w:rPr>
          <w:rFonts w:asciiTheme="minorHAnsi" w:eastAsia="Garamond" w:hAnsiTheme="minorHAnsi" w:cstheme="minorHAnsi"/>
          <w:i/>
          <w:spacing w:val="5"/>
          <w:sz w:val="22"/>
          <w:szCs w:val="22"/>
        </w:rPr>
        <w:t>t</w:t>
      </w:r>
      <w:r w:rsidRPr="00550D55">
        <w:rPr>
          <w:rFonts w:asciiTheme="minorHAnsi" w:eastAsia="Garamond" w:hAnsiTheme="minorHAnsi" w:cstheme="minorHAnsi"/>
          <w:i/>
          <w:spacing w:val="1"/>
          <w:sz w:val="22"/>
          <w:szCs w:val="22"/>
        </w:rPr>
        <w:t>io</w:t>
      </w:r>
      <w:r w:rsidRPr="00550D55">
        <w:rPr>
          <w:rFonts w:asciiTheme="minorHAnsi" w:eastAsia="Garamond" w:hAnsiTheme="minorHAnsi" w:cstheme="minorHAnsi"/>
          <w:i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.</w:t>
      </w:r>
    </w:p>
    <w:p w14:paraId="1CF30DC8" w14:textId="77777777" w:rsidR="00B504F8" w:rsidRPr="00550D55" w:rsidRDefault="00B504F8">
      <w:pPr>
        <w:spacing w:before="1" w:line="140" w:lineRule="exact"/>
        <w:rPr>
          <w:rFonts w:asciiTheme="minorHAnsi" w:hAnsiTheme="minorHAnsi" w:cstheme="minorHAnsi"/>
          <w:sz w:val="22"/>
          <w:szCs w:val="22"/>
        </w:rPr>
      </w:pPr>
    </w:p>
    <w:p w14:paraId="33646548" w14:textId="77777777" w:rsidR="00B504F8" w:rsidRPr="00550D55" w:rsidRDefault="006B7824">
      <w:pPr>
        <w:spacing w:before="31"/>
        <w:ind w:left="2334"/>
        <w:rPr>
          <w:rFonts w:asciiTheme="minorHAnsi" w:hAnsiTheme="minorHAnsi" w:cstheme="minorHAnsi"/>
          <w:sz w:val="22"/>
          <w:szCs w:val="22"/>
        </w:rPr>
      </w:pPr>
      <w:r w:rsidRPr="00550D55">
        <w:rPr>
          <w:rFonts w:asciiTheme="minorHAnsi" w:hAnsiTheme="minorHAnsi" w:cstheme="minorHAnsi"/>
          <w:b/>
          <w:spacing w:val="-3"/>
          <w:w w:val="107"/>
          <w:sz w:val="22"/>
          <w:szCs w:val="22"/>
        </w:rPr>
        <w:t>j</w:t>
      </w:r>
      <w:r w:rsidRPr="00550D55">
        <w:rPr>
          <w:rFonts w:asciiTheme="minorHAnsi" w:hAnsiTheme="minorHAnsi" w:cstheme="minorHAnsi"/>
          <w:b/>
          <w:spacing w:val="-1"/>
          <w:w w:val="160"/>
          <w:sz w:val="22"/>
          <w:szCs w:val="22"/>
        </w:rPr>
        <w:t>o</w:t>
      </w:r>
      <w:r w:rsidRPr="00550D55">
        <w:rPr>
          <w:rFonts w:asciiTheme="minorHAnsi" w:hAnsiTheme="minorHAnsi" w:cstheme="minorHAnsi"/>
          <w:b/>
          <w:spacing w:val="-2"/>
          <w:w w:val="131"/>
          <w:sz w:val="22"/>
          <w:szCs w:val="22"/>
        </w:rPr>
        <w:t>s</w:t>
      </w:r>
      <w:r w:rsidRPr="00550D55">
        <w:rPr>
          <w:rFonts w:asciiTheme="minorHAnsi" w:hAnsiTheme="minorHAnsi" w:cstheme="minorHAnsi"/>
          <w:b/>
          <w:spacing w:val="1"/>
          <w:w w:val="132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spacing w:val="-5"/>
          <w:w w:val="106"/>
          <w:sz w:val="22"/>
          <w:szCs w:val="22"/>
        </w:rPr>
        <w:t>p</w:t>
      </w:r>
      <w:r w:rsidRPr="00550D55">
        <w:rPr>
          <w:rFonts w:asciiTheme="minorHAnsi" w:hAnsiTheme="minorHAnsi" w:cstheme="minorHAnsi"/>
          <w:b/>
          <w:w w:val="147"/>
          <w:sz w:val="22"/>
          <w:szCs w:val="22"/>
        </w:rPr>
        <w:t>h</w:t>
      </w:r>
      <w:r w:rsidRPr="00550D55">
        <w:rPr>
          <w:rFonts w:asciiTheme="minorHAnsi" w:hAnsiTheme="minorHAnsi" w:cstheme="minorHAnsi"/>
          <w:b/>
          <w:spacing w:val="2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2"/>
          <w:w w:val="111"/>
          <w:sz w:val="22"/>
          <w:szCs w:val="22"/>
        </w:rPr>
        <w:t>m</w:t>
      </w:r>
      <w:r w:rsidRPr="00550D55">
        <w:rPr>
          <w:rFonts w:asciiTheme="minorHAnsi" w:hAnsiTheme="minorHAnsi" w:cstheme="minorHAnsi"/>
          <w:b/>
          <w:spacing w:val="3"/>
          <w:w w:val="132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spacing w:val="7"/>
          <w:w w:val="119"/>
          <w:sz w:val="22"/>
          <w:szCs w:val="22"/>
        </w:rPr>
        <w:t>y</w:t>
      </w:r>
      <w:r w:rsidRPr="00550D55">
        <w:rPr>
          <w:rFonts w:asciiTheme="minorHAnsi" w:hAnsiTheme="minorHAnsi" w:cstheme="minorHAnsi"/>
          <w:b/>
          <w:spacing w:val="2"/>
          <w:w w:val="132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spacing w:val="6"/>
          <w:w w:val="149"/>
          <w:sz w:val="22"/>
          <w:szCs w:val="22"/>
        </w:rPr>
        <w:t>r</w:t>
      </w:r>
      <w:r w:rsidRPr="00550D55">
        <w:rPr>
          <w:rFonts w:asciiTheme="minorHAnsi" w:hAnsiTheme="minorHAnsi" w:cstheme="minorHAnsi"/>
          <w:b/>
          <w:spacing w:val="-3"/>
          <w:w w:val="147"/>
          <w:sz w:val="22"/>
          <w:szCs w:val="22"/>
        </w:rPr>
        <w:t>h</w:t>
      </w:r>
      <w:r w:rsidRPr="00550D55">
        <w:rPr>
          <w:rFonts w:asciiTheme="minorHAnsi" w:hAnsiTheme="minorHAnsi" w:cstheme="minorHAnsi"/>
          <w:b/>
          <w:spacing w:val="-3"/>
          <w:w w:val="160"/>
          <w:sz w:val="22"/>
          <w:szCs w:val="22"/>
        </w:rPr>
        <w:t>o</w:t>
      </w:r>
      <w:r w:rsidRPr="00550D55">
        <w:rPr>
          <w:rFonts w:asciiTheme="minorHAnsi" w:hAnsiTheme="minorHAnsi" w:cstheme="minorHAnsi"/>
          <w:b/>
          <w:spacing w:val="1"/>
          <w:w w:val="161"/>
          <w:sz w:val="22"/>
          <w:szCs w:val="22"/>
        </w:rPr>
        <w:t>f</w:t>
      </w:r>
      <w:r w:rsidRPr="00550D55">
        <w:rPr>
          <w:rFonts w:asciiTheme="minorHAnsi" w:hAnsiTheme="minorHAnsi" w:cstheme="minorHAnsi"/>
          <w:b/>
          <w:w w:val="161"/>
          <w:sz w:val="22"/>
          <w:szCs w:val="22"/>
        </w:rPr>
        <w:t>f</w:t>
      </w:r>
      <w:r w:rsidRPr="00550D55">
        <w:rPr>
          <w:rFonts w:asciiTheme="minorHAnsi" w:hAnsiTheme="minorHAnsi" w:cstheme="minorHAnsi"/>
          <w:b/>
          <w:spacing w:val="2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1"/>
          <w:w w:val="158"/>
          <w:sz w:val="22"/>
          <w:szCs w:val="22"/>
        </w:rPr>
        <w:t>c</w:t>
      </w:r>
      <w:r w:rsidRPr="00550D55">
        <w:rPr>
          <w:rFonts w:asciiTheme="minorHAnsi" w:hAnsiTheme="minorHAnsi" w:cstheme="minorHAnsi"/>
          <w:b/>
          <w:spacing w:val="2"/>
          <w:w w:val="132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spacing w:val="2"/>
          <w:w w:val="141"/>
          <w:sz w:val="22"/>
          <w:szCs w:val="22"/>
        </w:rPr>
        <w:t>n</w:t>
      </w:r>
      <w:r w:rsidRPr="00550D55">
        <w:rPr>
          <w:rFonts w:asciiTheme="minorHAnsi" w:hAnsiTheme="minorHAnsi" w:cstheme="minorHAnsi"/>
          <w:b/>
          <w:spacing w:val="2"/>
          <w:w w:val="207"/>
          <w:sz w:val="22"/>
          <w:szCs w:val="22"/>
        </w:rPr>
        <w:t>t</w:t>
      </w:r>
      <w:r w:rsidRPr="00550D55">
        <w:rPr>
          <w:rFonts w:asciiTheme="minorHAnsi" w:hAnsiTheme="minorHAnsi" w:cstheme="minorHAnsi"/>
          <w:b/>
          <w:spacing w:val="2"/>
          <w:w w:val="132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w w:val="149"/>
          <w:sz w:val="22"/>
          <w:szCs w:val="22"/>
        </w:rPr>
        <w:t>r</w:t>
      </w:r>
      <w:r w:rsidRPr="00550D55">
        <w:rPr>
          <w:rFonts w:asciiTheme="minorHAnsi" w:hAnsiTheme="minorHAnsi" w:cstheme="minorHAnsi"/>
          <w:b/>
          <w:spacing w:val="2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-1"/>
          <w:w w:val="146"/>
          <w:sz w:val="22"/>
          <w:szCs w:val="22"/>
        </w:rPr>
        <w:t>f</w:t>
      </w:r>
      <w:r w:rsidRPr="00550D55">
        <w:rPr>
          <w:rFonts w:asciiTheme="minorHAnsi" w:hAnsiTheme="minorHAnsi" w:cstheme="minorHAnsi"/>
          <w:b/>
          <w:spacing w:val="-4"/>
          <w:w w:val="146"/>
          <w:sz w:val="22"/>
          <w:szCs w:val="22"/>
        </w:rPr>
        <w:t>o</w:t>
      </w:r>
      <w:r w:rsidRPr="00550D55">
        <w:rPr>
          <w:rFonts w:asciiTheme="minorHAnsi" w:hAnsiTheme="minorHAnsi" w:cstheme="minorHAnsi"/>
          <w:b/>
          <w:w w:val="146"/>
          <w:sz w:val="22"/>
          <w:szCs w:val="22"/>
        </w:rPr>
        <w:t>r</w:t>
      </w:r>
      <w:r w:rsidRPr="00550D55">
        <w:rPr>
          <w:rFonts w:asciiTheme="minorHAnsi" w:hAnsiTheme="minorHAnsi" w:cstheme="minorHAnsi"/>
          <w:b/>
          <w:spacing w:val="26"/>
          <w:w w:val="14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9"/>
          <w:w w:val="146"/>
          <w:sz w:val="22"/>
          <w:szCs w:val="22"/>
        </w:rPr>
        <w:t>ca</w:t>
      </w:r>
      <w:r w:rsidRPr="00550D55">
        <w:rPr>
          <w:rFonts w:asciiTheme="minorHAnsi" w:hAnsiTheme="minorHAnsi" w:cstheme="minorHAnsi"/>
          <w:b/>
          <w:spacing w:val="12"/>
          <w:w w:val="146"/>
          <w:sz w:val="22"/>
          <w:szCs w:val="22"/>
        </w:rPr>
        <w:t>r</w:t>
      </w:r>
      <w:r w:rsidRPr="00550D55">
        <w:rPr>
          <w:rFonts w:asciiTheme="minorHAnsi" w:hAnsiTheme="minorHAnsi" w:cstheme="minorHAnsi"/>
          <w:b/>
          <w:spacing w:val="4"/>
          <w:w w:val="146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spacing w:val="3"/>
          <w:w w:val="146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w w:val="146"/>
          <w:sz w:val="22"/>
          <w:szCs w:val="22"/>
        </w:rPr>
        <w:t>r</w:t>
      </w:r>
      <w:r w:rsidRPr="00550D55">
        <w:rPr>
          <w:rFonts w:asciiTheme="minorHAnsi" w:hAnsiTheme="minorHAnsi" w:cstheme="minorHAnsi"/>
          <w:b/>
          <w:spacing w:val="-37"/>
          <w:w w:val="14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-4"/>
          <w:w w:val="142"/>
          <w:sz w:val="22"/>
          <w:szCs w:val="22"/>
        </w:rPr>
        <w:t>d</w:t>
      </w:r>
      <w:r w:rsidRPr="00550D55">
        <w:rPr>
          <w:rFonts w:asciiTheme="minorHAnsi" w:hAnsiTheme="minorHAnsi" w:cstheme="minorHAnsi"/>
          <w:b/>
          <w:spacing w:val="3"/>
          <w:w w:val="132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spacing w:val="8"/>
          <w:w w:val="131"/>
          <w:sz w:val="22"/>
          <w:szCs w:val="22"/>
        </w:rPr>
        <w:t>v</w:t>
      </w:r>
      <w:r w:rsidRPr="00550D55">
        <w:rPr>
          <w:rFonts w:asciiTheme="minorHAnsi" w:hAnsiTheme="minorHAnsi" w:cstheme="minorHAnsi"/>
          <w:b/>
          <w:spacing w:val="3"/>
          <w:w w:val="132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spacing w:val="1"/>
          <w:w w:val="204"/>
          <w:sz w:val="22"/>
          <w:szCs w:val="22"/>
        </w:rPr>
        <w:t>l</w:t>
      </w:r>
      <w:r w:rsidRPr="00550D55">
        <w:rPr>
          <w:rFonts w:asciiTheme="minorHAnsi" w:hAnsiTheme="minorHAnsi" w:cstheme="minorHAnsi"/>
          <w:b/>
          <w:spacing w:val="-3"/>
          <w:w w:val="160"/>
          <w:sz w:val="22"/>
          <w:szCs w:val="22"/>
        </w:rPr>
        <w:t>o</w:t>
      </w:r>
      <w:r w:rsidRPr="00550D55">
        <w:rPr>
          <w:rFonts w:asciiTheme="minorHAnsi" w:hAnsiTheme="minorHAnsi" w:cstheme="minorHAnsi"/>
          <w:b/>
          <w:spacing w:val="-5"/>
          <w:w w:val="106"/>
          <w:sz w:val="22"/>
          <w:szCs w:val="22"/>
        </w:rPr>
        <w:t>p</w:t>
      </w:r>
      <w:r w:rsidRPr="00550D55">
        <w:rPr>
          <w:rFonts w:asciiTheme="minorHAnsi" w:hAnsiTheme="minorHAnsi" w:cstheme="minorHAnsi"/>
          <w:b/>
          <w:spacing w:val="2"/>
          <w:w w:val="111"/>
          <w:sz w:val="22"/>
          <w:szCs w:val="22"/>
        </w:rPr>
        <w:t>m</w:t>
      </w:r>
      <w:r w:rsidRPr="00550D55">
        <w:rPr>
          <w:rFonts w:asciiTheme="minorHAnsi" w:hAnsiTheme="minorHAnsi" w:cstheme="minorHAnsi"/>
          <w:b/>
          <w:spacing w:val="2"/>
          <w:w w:val="132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spacing w:val="2"/>
          <w:w w:val="141"/>
          <w:sz w:val="22"/>
          <w:szCs w:val="22"/>
        </w:rPr>
        <w:t>n</w:t>
      </w:r>
      <w:r w:rsidRPr="00550D55">
        <w:rPr>
          <w:rFonts w:asciiTheme="minorHAnsi" w:hAnsiTheme="minorHAnsi" w:cstheme="minorHAnsi"/>
          <w:b/>
          <w:w w:val="207"/>
          <w:sz w:val="22"/>
          <w:szCs w:val="22"/>
        </w:rPr>
        <w:t>t</w:t>
      </w:r>
    </w:p>
    <w:p w14:paraId="2D8E5AC4" w14:textId="77777777" w:rsidR="00B504F8" w:rsidRPr="00550D55" w:rsidRDefault="00B504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93CE25A" w14:textId="77777777" w:rsidR="00B504F8" w:rsidRPr="00550D55" w:rsidRDefault="00B504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FC465AC" w14:textId="77777777" w:rsidR="00B504F8" w:rsidRPr="00550D55" w:rsidRDefault="00B504F8">
      <w:pPr>
        <w:spacing w:before="13" w:line="260" w:lineRule="exact"/>
        <w:rPr>
          <w:rFonts w:asciiTheme="minorHAnsi" w:hAnsiTheme="minorHAnsi" w:cstheme="minorHAnsi"/>
          <w:sz w:val="22"/>
          <w:szCs w:val="22"/>
        </w:rPr>
      </w:pPr>
    </w:p>
    <w:p w14:paraId="6C7D3C31" w14:textId="77777777" w:rsidR="00B504F8" w:rsidRPr="00550D55" w:rsidRDefault="006B7824">
      <w:pPr>
        <w:spacing w:before="15" w:line="314" w:lineRule="auto"/>
        <w:ind w:left="208" w:right="2993"/>
        <w:rPr>
          <w:rFonts w:asciiTheme="minorHAnsi" w:hAnsiTheme="minorHAnsi" w:cstheme="minorHAnsi"/>
          <w:sz w:val="22"/>
          <w:szCs w:val="22"/>
        </w:rPr>
      </w:pPr>
      <w:r w:rsidRPr="00550D55">
        <w:rPr>
          <w:rFonts w:asciiTheme="minorHAnsi" w:hAnsiTheme="minorHAnsi" w:cstheme="minorHAnsi"/>
          <w:b/>
          <w:w w:val="144"/>
          <w:sz w:val="22"/>
          <w:szCs w:val="22"/>
        </w:rPr>
        <w:t>c</w:t>
      </w:r>
      <w:r w:rsidRPr="00550D55">
        <w:rPr>
          <w:rFonts w:asciiTheme="minorHAnsi" w:hAnsiTheme="minorHAnsi" w:cstheme="minorHAnsi"/>
          <w:b/>
          <w:spacing w:val="-6"/>
          <w:w w:val="144"/>
          <w:sz w:val="22"/>
          <w:szCs w:val="22"/>
        </w:rPr>
        <w:t>o</w:t>
      </w:r>
      <w:r w:rsidRPr="00550D55">
        <w:rPr>
          <w:rFonts w:asciiTheme="minorHAnsi" w:hAnsiTheme="minorHAnsi" w:cstheme="minorHAnsi"/>
          <w:b/>
          <w:spacing w:val="4"/>
          <w:w w:val="144"/>
          <w:sz w:val="22"/>
          <w:szCs w:val="22"/>
        </w:rPr>
        <w:t>u</w:t>
      </w:r>
      <w:r w:rsidRPr="00550D55">
        <w:rPr>
          <w:rFonts w:asciiTheme="minorHAnsi" w:hAnsiTheme="minorHAnsi" w:cstheme="minorHAnsi"/>
          <w:b/>
          <w:spacing w:val="7"/>
          <w:w w:val="144"/>
          <w:sz w:val="22"/>
          <w:szCs w:val="22"/>
        </w:rPr>
        <w:t>r</w:t>
      </w:r>
      <w:r w:rsidRPr="00550D55">
        <w:rPr>
          <w:rFonts w:asciiTheme="minorHAnsi" w:hAnsiTheme="minorHAnsi" w:cstheme="minorHAnsi"/>
          <w:b/>
          <w:spacing w:val="-3"/>
          <w:w w:val="144"/>
          <w:sz w:val="22"/>
          <w:szCs w:val="22"/>
        </w:rPr>
        <w:t>s</w:t>
      </w:r>
      <w:r w:rsidRPr="00550D55">
        <w:rPr>
          <w:rFonts w:asciiTheme="minorHAnsi" w:hAnsiTheme="minorHAnsi" w:cstheme="minorHAnsi"/>
          <w:b/>
          <w:w w:val="144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spacing w:val="2"/>
          <w:w w:val="14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1"/>
          <w:w w:val="129"/>
          <w:sz w:val="22"/>
          <w:szCs w:val="22"/>
        </w:rPr>
        <w:t>i</w:t>
      </w:r>
      <w:r w:rsidRPr="00550D55">
        <w:rPr>
          <w:rFonts w:asciiTheme="minorHAnsi" w:hAnsiTheme="minorHAnsi" w:cstheme="minorHAnsi"/>
          <w:b/>
          <w:spacing w:val="-4"/>
          <w:w w:val="142"/>
          <w:sz w:val="22"/>
          <w:szCs w:val="22"/>
        </w:rPr>
        <w:t>d</w:t>
      </w:r>
      <w:r w:rsidRPr="00550D55">
        <w:rPr>
          <w:rFonts w:asciiTheme="minorHAnsi" w:hAnsiTheme="minorHAnsi" w:cstheme="minorHAnsi"/>
          <w:b/>
          <w:spacing w:val="2"/>
          <w:w w:val="132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spacing w:val="2"/>
          <w:w w:val="141"/>
          <w:sz w:val="22"/>
          <w:szCs w:val="22"/>
        </w:rPr>
        <w:t>n</w:t>
      </w:r>
      <w:r w:rsidRPr="00550D55">
        <w:rPr>
          <w:rFonts w:asciiTheme="minorHAnsi" w:hAnsiTheme="minorHAnsi" w:cstheme="minorHAnsi"/>
          <w:b/>
          <w:spacing w:val="3"/>
          <w:w w:val="207"/>
          <w:sz w:val="22"/>
          <w:szCs w:val="22"/>
        </w:rPr>
        <w:t>t</w:t>
      </w:r>
      <w:r w:rsidRPr="00550D55">
        <w:rPr>
          <w:rFonts w:asciiTheme="minorHAnsi" w:hAnsiTheme="minorHAnsi" w:cstheme="minorHAnsi"/>
          <w:b/>
          <w:spacing w:val="1"/>
          <w:w w:val="129"/>
          <w:sz w:val="22"/>
          <w:szCs w:val="22"/>
        </w:rPr>
        <w:t>i</w:t>
      </w:r>
      <w:r w:rsidRPr="00550D55">
        <w:rPr>
          <w:rFonts w:asciiTheme="minorHAnsi" w:hAnsiTheme="minorHAnsi" w:cstheme="minorHAnsi"/>
          <w:b/>
          <w:spacing w:val="2"/>
          <w:w w:val="161"/>
          <w:sz w:val="22"/>
          <w:szCs w:val="22"/>
        </w:rPr>
        <w:t>f</w:t>
      </w:r>
      <w:r w:rsidRPr="00550D55">
        <w:rPr>
          <w:rFonts w:asciiTheme="minorHAnsi" w:hAnsiTheme="minorHAnsi" w:cstheme="minorHAnsi"/>
          <w:b/>
          <w:spacing w:val="-4"/>
          <w:w w:val="129"/>
          <w:sz w:val="22"/>
          <w:szCs w:val="22"/>
        </w:rPr>
        <w:t>i</w:t>
      </w:r>
      <w:r w:rsidRPr="00550D55">
        <w:rPr>
          <w:rFonts w:asciiTheme="minorHAnsi" w:hAnsiTheme="minorHAnsi" w:cstheme="minorHAnsi"/>
          <w:b/>
          <w:spacing w:val="6"/>
          <w:w w:val="158"/>
          <w:sz w:val="22"/>
          <w:szCs w:val="22"/>
        </w:rPr>
        <w:t>c</w:t>
      </w:r>
      <w:r w:rsidRPr="00550D55">
        <w:rPr>
          <w:rFonts w:asciiTheme="minorHAnsi" w:hAnsiTheme="minorHAnsi" w:cstheme="minorHAnsi"/>
          <w:b/>
          <w:spacing w:val="-8"/>
          <w:w w:val="126"/>
          <w:sz w:val="22"/>
          <w:szCs w:val="22"/>
        </w:rPr>
        <w:t>a</w:t>
      </w:r>
      <w:r w:rsidRPr="00550D55">
        <w:rPr>
          <w:rFonts w:asciiTheme="minorHAnsi" w:hAnsiTheme="minorHAnsi" w:cstheme="minorHAnsi"/>
          <w:b/>
          <w:spacing w:val="3"/>
          <w:w w:val="207"/>
          <w:sz w:val="22"/>
          <w:szCs w:val="22"/>
        </w:rPr>
        <w:t>t</w:t>
      </w:r>
      <w:r w:rsidRPr="00550D55">
        <w:rPr>
          <w:rFonts w:asciiTheme="minorHAnsi" w:hAnsiTheme="minorHAnsi" w:cstheme="minorHAnsi"/>
          <w:b/>
          <w:spacing w:val="-4"/>
          <w:w w:val="129"/>
          <w:sz w:val="22"/>
          <w:szCs w:val="22"/>
        </w:rPr>
        <w:t>i</w:t>
      </w:r>
      <w:r w:rsidRPr="00550D55">
        <w:rPr>
          <w:rFonts w:asciiTheme="minorHAnsi" w:hAnsiTheme="minorHAnsi" w:cstheme="minorHAnsi"/>
          <w:b/>
          <w:spacing w:val="-3"/>
          <w:w w:val="160"/>
          <w:sz w:val="22"/>
          <w:szCs w:val="22"/>
        </w:rPr>
        <w:t>o</w:t>
      </w:r>
      <w:r w:rsidRPr="00550D55">
        <w:rPr>
          <w:rFonts w:asciiTheme="minorHAnsi" w:hAnsiTheme="minorHAnsi" w:cstheme="minorHAnsi"/>
          <w:b/>
          <w:spacing w:val="-5"/>
          <w:w w:val="141"/>
          <w:sz w:val="22"/>
          <w:szCs w:val="22"/>
        </w:rPr>
        <w:t>n</w:t>
      </w:r>
      <w:r w:rsidRPr="00550D55">
        <w:rPr>
          <w:rFonts w:asciiTheme="minorHAnsi" w:hAnsiTheme="minorHAnsi" w:cstheme="minorHAnsi"/>
          <w:b/>
          <w:w w:val="76"/>
          <w:sz w:val="22"/>
          <w:szCs w:val="22"/>
        </w:rPr>
        <w:t>:</w:t>
      </w:r>
      <w:r w:rsidRPr="00550D5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w w:val="133"/>
          <w:sz w:val="22"/>
          <w:szCs w:val="22"/>
        </w:rPr>
        <w:t>n</w:t>
      </w:r>
      <w:r w:rsidRPr="00550D55">
        <w:rPr>
          <w:rFonts w:asciiTheme="minorHAnsi" w:hAnsiTheme="minorHAnsi" w:cstheme="minorHAnsi"/>
          <w:b/>
          <w:spacing w:val="9"/>
          <w:w w:val="133"/>
          <w:sz w:val="22"/>
          <w:szCs w:val="22"/>
        </w:rPr>
        <w:t>a</w:t>
      </w:r>
      <w:r w:rsidRPr="00550D55">
        <w:rPr>
          <w:rFonts w:asciiTheme="minorHAnsi" w:hAnsiTheme="minorHAnsi" w:cstheme="minorHAnsi"/>
          <w:b/>
          <w:spacing w:val="3"/>
          <w:w w:val="133"/>
          <w:sz w:val="22"/>
          <w:szCs w:val="22"/>
        </w:rPr>
        <w:t>m</w:t>
      </w:r>
      <w:r w:rsidRPr="00550D55">
        <w:rPr>
          <w:rFonts w:asciiTheme="minorHAnsi" w:hAnsiTheme="minorHAnsi" w:cstheme="minorHAnsi"/>
          <w:b/>
          <w:w w:val="133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spacing w:val="-29"/>
          <w:w w:val="13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-4"/>
          <w:w w:val="133"/>
          <w:sz w:val="22"/>
          <w:szCs w:val="22"/>
        </w:rPr>
        <w:t>o</w:t>
      </w:r>
      <w:r w:rsidRPr="00550D55">
        <w:rPr>
          <w:rFonts w:asciiTheme="minorHAnsi" w:hAnsiTheme="minorHAnsi" w:cstheme="minorHAnsi"/>
          <w:b/>
          <w:w w:val="133"/>
          <w:sz w:val="22"/>
          <w:szCs w:val="22"/>
        </w:rPr>
        <w:t>f</w:t>
      </w:r>
      <w:r w:rsidRPr="00550D55">
        <w:rPr>
          <w:rFonts w:asciiTheme="minorHAnsi" w:hAnsiTheme="minorHAnsi" w:cstheme="minorHAnsi"/>
          <w:b/>
          <w:spacing w:val="48"/>
          <w:w w:val="13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w w:val="158"/>
          <w:sz w:val="22"/>
          <w:szCs w:val="22"/>
        </w:rPr>
        <w:t>c</w:t>
      </w:r>
      <w:r w:rsidRPr="00550D55">
        <w:rPr>
          <w:rFonts w:asciiTheme="minorHAnsi" w:hAnsiTheme="minorHAnsi" w:cstheme="minorHAnsi"/>
          <w:b/>
          <w:spacing w:val="-4"/>
          <w:w w:val="160"/>
          <w:sz w:val="22"/>
          <w:szCs w:val="22"/>
        </w:rPr>
        <w:t>o</w:t>
      </w:r>
      <w:r w:rsidRPr="00550D55">
        <w:rPr>
          <w:rFonts w:asciiTheme="minorHAnsi" w:hAnsiTheme="minorHAnsi" w:cstheme="minorHAnsi"/>
          <w:b/>
          <w:spacing w:val="3"/>
          <w:w w:val="135"/>
          <w:sz w:val="22"/>
          <w:szCs w:val="22"/>
        </w:rPr>
        <w:t>u</w:t>
      </w:r>
      <w:r w:rsidRPr="00550D55">
        <w:rPr>
          <w:rFonts w:asciiTheme="minorHAnsi" w:hAnsiTheme="minorHAnsi" w:cstheme="minorHAnsi"/>
          <w:b/>
          <w:spacing w:val="5"/>
          <w:w w:val="149"/>
          <w:sz w:val="22"/>
          <w:szCs w:val="22"/>
        </w:rPr>
        <w:t>r</w:t>
      </w:r>
      <w:r w:rsidRPr="00550D55">
        <w:rPr>
          <w:rFonts w:asciiTheme="minorHAnsi" w:hAnsiTheme="minorHAnsi" w:cstheme="minorHAnsi"/>
          <w:b/>
          <w:spacing w:val="-2"/>
          <w:w w:val="131"/>
          <w:sz w:val="22"/>
          <w:szCs w:val="22"/>
        </w:rPr>
        <w:t>s</w:t>
      </w:r>
      <w:r w:rsidRPr="00550D55">
        <w:rPr>
          <w:rFonts w:asciiTheme="minorHAnsi" w:hAnsiTheme="minorHAnsi" w:cstheme="minorHAnsi"/>
          <w:b/>
          <w:spacing w:val="4"/>
          <w:w w:val="132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w w:val="102"/>
          <w:sz w:val="22"/>
          <w:szCs w:val="22"/>
        </w:rPr>
        <w:t>,</w:t>
      </w:r>
      <w:r w:rsidRPr="00550D5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w w:val="144"/>
          <w:sz w:val="22"/>
          <w:szCs w:val="22"/>
        </w:rPr>
        <w:t>c</w:t>
      </w:r>
      <w:r w:rsidRPr="00550D55">
        <w:rPr>
          <w:rFonts w:asciiTheme="minorHAnsi" w:hAnsiTheme="minorHAnsi" w:cstheme="minorHAnsi"/>
          <w:b/>
          <w:spacing w:val="-6"/>
          <w:w w:val="144"/>
          <w:sz w:val="22"/>
          <w:szCs w:val="22"/>
        </w:rPr>
        <w:t>o</w:t>
      </w:r>
      <w:r w:rsidRPr="00550D55">
        <w:rPr>
          <w:rFonts w:asciiTheme="minorHAnsi" w:hAnsiTheme="minorHAnsi" w:cstheme="minorHAnsi"/>
          <w:b/>
          <w:spacing w:val="4"/>
          <w:w w:val="144"/>
          <w:sz w:val="22"/>
          <w:szCs w:val="22"/>
        </w:rPr>
        <w:t>u</w:t>
      </w:r>
      <w:r w:rsidRPr="00550D55">
        <w:rPr>
          <w:rFonts w:asciiTheme="minorHAnsi" w:hAnsiTheme="minorHAnsi" w:cstheme="minorHAnsi"/>
          <w:b/>
          <w:spacing w:val="7"/>
          <w:w w:val="144"/>
          <w:sz w:val="22"/>
          <w:szCs w:val="22"/>
        </w:rPr>
        <w:t>r</w:t>
      </w:r>
      <w:r w:rsidRPr="00550D55">
        <w:rPr>
          <w:rFonts w:asciiTheme="minorHAnsi" w:hAnsiTheme="minorHAnsi" w:cstheme="minorHAnsi"/>
          <w:b/>
          <w:spacing w:val="-3"/>
          <w:w w:val="144"/>
          <w:sz w:val="22"/>
          <w:szCs w:val="22"/>
        </w:rPr>
        <w:t>s</w:t>
      </w:r>
      <w:r w:rsidRPr="00550D55">
        <w:rPr>
          <w:rFonts w:asciiTheme="minorHAnsi" w:hAnsiTheme="minorHAnsi" w:cstheme="minorHAnsi"/>
          <w:b/>
          <w:w w:val="144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spacing w:val="2"/>
          <w:w w:val="14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2"/>
          <w:w w:val="141"/>
          <w:sz w:val="22"/>
          <w:szCs w:val="22"/>
        </w:rPr>
        <w:t>n</w:t>
      </w:r>
      <w:r w:rsidRPr="00550D55">
        <w:rPr>
          <w:rFonts w:asciiTheme="minorHAnsi" w:hAnsiTheme="minorHAnsi" w:cstheme="minorHAnsi"/>
          <w:b/>
          <w:spacing w:val="3"/>
          <w:w w:val="135"/>
          <w:sz w:val="22"/>
          <w:szCs w:val="22"/>
        </w:rPr>
        <w:t>u</w:t>
      </w:r>
      <w:r w:rsidRPr="00550D55">
        <w:rPr>
          <w:rFonts w:asciiTheme="minorHAnsi" w:hAnsiTheme="minorHAnsi" w:cstheme="minorHAnsi"/>
          <w:b/>
          <w:spacing w:val="1"/>
          <w:w w:val="111"/>
          <w:sz w:val="22"/>
          <w:szCs w:val="22"/>
        </w:rPr>
        <w:t>m</w:t>
      </w:r>
      <w:r w:rsidRPr="00550D55">
        <w:rPr>
          <w:rFonts w:asciiTheme="minorHAnsi" w:hAnsiTheme="minorHAnsi" w:cstheme="minorHAnsi"/>
          <w:b/>
          <w:spacing w:val="-2"/>
          <w:w w:val="114"/>
          <w:sz w:val="22"/>
          <w:szCs w:val="22"/>
        </w:rPr>
        <w:t>b</w:t>
      </w:r>
      <w:r w:rsidRPr="00550D55">
        <w:rPr>
          <w:rFonts w:asciiTheme="minorHAnsi" w:hAnsiTheme="minorHAnsi" w:cstheme="minorHAnsi"/>
          <w:b/>
          <w:spacing w:val="2"/>
          <w:w w:val="132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spacing w:val="-3"/>
          <w:w w:val="149"/>
          <w:sz w:val="22"/>
          <w:szCs w:val="22"/>
        </w:rPr>
        <w:t>r</w:t>
      </w:r>
      <w:r w:rsidRPr="00550D55">
        <w:rPr>
          <w:rFonts w:asciiTheme="minorHAnsi" w:hAnsiTheme="minorHAnsi" w:cstheme="minorHAnsi"/>
          <w:b/>
          <w:w w:val="102"/>
          <w:sz w:val="22"/>
          <w:szCs w:val="22"/>
        </w:rPr>
        <w:t>,</w:t>
      </w:r>
      <w:r w:rsidRPr="00550D5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w w:val="154"/>
          <w:sz w:val="22"/>
          <w:szCs w:val="22"/>
        </w:rPr>
        <w:t>c</w:t>
      </w:r>
      <w:r w:rsidRPr="00550D55">
        <w:rPr>
          <w:rFonts w:asciiTheme="minorHAnsi" w:hAnsiTheme="minorHAnsi" w:cstheme="minorHAnsi"/>
          <w:b/>
          <w:spacing w:val="8"/>
          <w:w w:val="154"/>
          <w:sz w:val="22"/>
          <w:szCs w:val="22"/>
        </w:rPr>
        <w:t>r</w:t>
      </w:r>
      <w:r w:rsidRPr="00550D55">
        <w:rPr>
          <w:rFonts w:asciiTheme="minorHAnsi" w:hAnsiTheme="minorHAnsi" w:cstheme="minorHAnsi"/>
          <w:b/>
          <w:spacing w:val="2"/>
          <w:w w:val="132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spacing w:val="-4"/>
          <w:w w:val="142"/>
          <w:sz w:val="22"/>
          <w:szCs w:val="22"/>
        </w:rPr>
        <w:t>d</w:t>
      </w:r>
      <w:r w:rsidRPr="00550D55">
        <w:rPr>
          <w:rFonts w:asciiTheme="minorHAnsi" w:hAnsiTheme="minorHAnsi" w:cstheme="minorHAnsi"/>
          <w:b/>
          <w:spacing w:val="1"/>
          <w:w w:val="129"/>
          <w:sz w:val="22"/>
          <w:szCs w:val="22"/>
        </w:rPr>
        <w:t>i</w:t>
      </w:r>
      <w:r w:rsidRPr="00550D55">
        <w:rPr>
          <w:rFonts w:asciiTheme="minorHAnsi" w:hAnsiTheme="minorHAnsi" w:cstheme="minorHAnsi"/>
          <w:b/>
          <w:spacing w:val="-1"/>
          <w:w w:val="207"/>
          <w:sz w:val="22"/>
          <w:szCs w:val="22"/>
        </w:rPr>
        <w:t>t</w:t>
      </w:r>
      <w:r w:rsidRPr="00550D55">
        <w:rPr>
          <w:rFonts w:asciiTheme="minorHAnsi" w:hAnsiTheme="minorHAnsi" w:cstheme="minorHAnsi"/>
          <w:b/>
          <w:w w:val="131"/>
          <w:sz w:val="22"/>
          <w:szCs w:val="22"/>
        </w:rPr>
        <w:t xml:space="preserve">s </w:t>
      </w:r>
      <w:r w:rsidRPr="00550D55">
        <w:rPr>
          <w:rFonts w:asciiTheme="minorHAnsi" w:hAnsiTheme="minorHAnsi" w:cstheme="minorHAnsi"/>
          <w:b/>
          <w:spacing w:val="3"/>
          <w:w w:val="129"/>
          <w:sz w:val="22"/>
          <w:szCs w:val="22"/>
        </w:rPr>
        <w:t>i</w:t>
      </w:r>
      <w:r w:rsidRPr="00550D55">
        <w:rPr>
          <w:rFonts w:asciiTheme="minorHAnsi" w:hAnsiTheme="minorHAnsi" w:cstheme="minorHAnsi"/>
          <w:b/>
          <w:spacing w:val="1"/>
          <w:w w:val="141"/>
          <w:sz w:val="22"/>
          <w:szCs w:val="22"/>
        </w:rPr>
        <w:t>n</w:t>
      </w:r>
      <w:r w:rsidRPr="00550D55">
        <w:rPr>
          <w:rFonts w:asciiTheme="minorHAnsi" w:hAnsiTheme="minorHAnsi" w:cstheme="minorHAnsi"/>
          <w:b/>
          <w:spacing w:val="-1"/>
          <w:w w:val="161"/>
          <w:sz w:val="22"/>
          <w:szCs w:val="22"/>
        </w:rPr>
        <w:t>f</w:t>
      </w:r>
      <w:r w:rsidRPr="00550D55">
        <w:rPr>
          <w:rFonts w:asciiTheme="minorHAnsi" w:hAnsiTheme="minorHAnsi" w:cstheme="minorHAnsi"/>
          <w:b/>
          <w:spacing w:val="-3"/>
          <w:w w:val="160"/>
          <w:sz w:val="22"/>
          <w:szCs w:val="22"/>
        </w:rPr>
        <w:t>o</w:t>
      </w:r>
      <w:r w:rsidRPr="00550D55">
        <w:rPr>
          <w:rFonts w:asciiTheme="minorHAnsi" w:hAnsiTheme="minorHAnsi" w:cstheme="minorHAnsi"/>
          <w:b/>
          <w:spacing w:val="8"/>
          <w:w w:val="149"/>
          <w:sz w:val="22"/>
          <w:szCs w:val="22"/>
        </w:rPr>
        <w:t>r</w:t>
      </w:r>
      <w:r w:rsidRPr="00550D55">
        <w:rPr>
          <w:rFonts w:asciiTheme="minorHAnsi" w:hAnsiTheme="minorHAnsi" w:cstheme="minorHAnsi"/>
          <w:b/>
          <w:spacing w:val="7"/>
          <w:w w:val="111"/>
          <w:sz w:val="22"/>
          <w:szCs w:val="22"/>
        </w:rPr>
        <w:t>m</w:t>
      </w:r>
      <w:r w:rsidRPr="00550D55">
        <w:rPr>
          <w:rFonts w:asciiTheme="minorHAnsi" w:hAnsiTheme="minorHAnsi" w:cstheme="minorHAnsi"/>
          <w:b/>
          <w:spacing w:val="-8"/>
          <w:w w:val="126"/>
          <w:sz w:val="22"/>
          <w:szCs w:val="22"/>
        </w:rPr>
        <w:t>a</w:t>
      </w:r>
      <w:r w:rsidRPr="00550D55">
        <w:rPr>
          <w:rFonts w:asciiTheme="minorHAnsi" w:hAnsiTheme="minorHAnsi" w:cstheme="minorHAnsi"/>
          <w:b/>
          <w:spacing w:val="3"/>
          <w:w w:val="207"/>
          <w:sz w:val="22"/>
          <w:szCs w:val="22"/>
        </w:rPr>
        <w:t>t</w:t>
      </w:r>
      <w:r w:rsidRPr="00550D55">
        <w:rPr>
          <w:rFonts w:asciiTheme="minorHAnsi" w:hAnsiTheme="minorHAnsi" w:cstheme="minorHAnsi"/>
          <w:b/>
          <w:spacing w:val="-4"/>
          <w:w w:val="129"/>
          <w:sz w:val="22"/>
          <w:szCs w:val="22"/>
        </w:rPr>
        <w:t>i</w:t>
      </w:r>
      <w:r w:rsidRPr="00550D55">
        <w:rPr>
          <w:rFonts w:asciiTheme="minorHAnsi" w:hAnsiTheme="minorHAnsi" w:cstheme="minorHAnsi"/>
          <w:b/>
          <w:spacing w:val="-3"/>
          <w:w w:val="160"/>
          <w:sz w:val="22"/>
          <w:szCs w:val="22"/>
        </w:rPr>
        <w:t>o</w:t>
      </w:r>
      <w:r w:rsidRPr="00550D55">
        <w:rPr>
          <w:rFonts w:asciiTheme="minorHAnsi" w:hAnsiTheme="minorHAnsi" w:cstheme="minorHAnsi"/>
          <w:b/>
          <w:w w:val="141"/>
          <w:sz w:val="22"/>
          <w:szCs w:val="22"/>
        </w:rPr>
        <w:t>n</w:t>
      </w:r>
      <w:r w:rsidRPr="00550D55">
        <w:rPr>
          <w:rFonts w:asciiTheme="minorHAnsi" w:hAnsiTheme="minorHAnsi" w:cstheme="minorHAnsi"/>
          <w:b/>
          <w:spacing w:val="2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-4"/>
          <w:w w:val="150"/>
          <w:sz w:val="22"/>
          <w:szCs w:val="22"/>
        </w:rPr>
        <w:t>o</w:t>
      </w:r>
      <w:r w:rsidRPr="00550D55">
        <w:rPr>
          <w:rFonts w:asciiTheme="minorHAnsi" w:hAnsiTheme="minorHAnsi" w:cstheme="minorHAnsi"/>
          <w:b/>
          <w:w w:val="150"/>
          <w:sz w:val="22"/>
          <w:szCs w:val="22"/>
        </w:rPr>
        <w:t xml:space="preserve">n </w:t>
      </w:r>
      <w:r w:rsidRPr="00550D55">
        <w:rPr>
          <w:rFonts w:asciiTheme="minorHAnsi" w:hAnsiTheme="minorHAnsi" w:cstheme="minorHAnsi"/>
          <w:b/>
          <w:spacing w:val="2"/>
          <w:w w:val="111"/>
          <w:sz w:val="22"/>
          <w:szCs w:val="22"/>
        </w:rPr>
        <w:t>m</w:t>
      </w:r>
      <w:r w:rsidRPr="00550D55">
        <w:rPr>
          <w:rFonts w:asciiTheme="minorHAnsi" w:hAnsiTheme="minorHAnsi" w:cstheme="minorHAnsi"/>
          <w:b/>
          <w:spacing w:val="3"/>
          <w:w w:val="132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spacing w:val="1"/>
          <w:w w:val="132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spacing w:val="3"/>
          <w:w w:val="207"/>
          <w:sz w:val="22"/>
          <w:szCs w:val="22"/>
        </w:rPr>
        <w:t>t</w:t>
      </w:r>
      <w:r w:rsidRPr="00550D55">
        <w:rPr>
          <w:rFonts w:asciiTheme="minorHAnsi" w:hAnsiTheme="minorHAnsi" w:cstheme="minorHAnsi"/>
          <w:b/>
          <w:spacing w:val="3"/>
          <w:w w:val="129"/>
          <w:sz w:val="22"/>
          <w:szCs w:val="22"/>
        </w:rPr>
        <w:t>i</w:t>
      </w:r>
      <w:r w:rsidRPr="00550D55">
        <w:rPr>
          <w:rFonts w:asciiTheme="minorHAnsi" w:hAnsiTheme="minorHAnsi" w:cstheme="minorHAnsi"/>
          <w:b/>
          <w:spacing w:val="-3"/>
          <w:w w:val="141"/>
          <w:sz w:val="22"/>
          <w:szCs w:val="22"/>
        </w:rPr>
        <w:t>n</w:t>
      </w:r>
      <w:r w:rsidRPr="00550D55">
        <w:rPr>
          <w:rFonts w:asciiTheme="minorHAnsi" w:hAnsiTheme="minorHAnsi" w:cstheme="minorHAnsi"/>
          <w:b/>
          <w:w w:val="150"/>
          <w:sz w:val="22"/>
          <w:szCs w:val="22"/>
        </w:rPr>
        <w:t>g</w:t>
      </w:r>
      <w:r w:rsidRPr="00550D55">
        <w:rPr>
          <w:rFonts w:asciiTheme="minorHAnsi" w:hAnsiTheme="minorHAnsi" w:cstheme="minorHAnsi"/>
          <w:b/>
          <w:spacing w:val="2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-7"/>
          <w:w w:val="142"/>
          <w:sz w:val="22"/>
          <w:szCs w:val="22"/>
        </w:rPr>
        <w:t>d</w:t>
      </w:r>
      <w:r w:rsidRPr="00550D55">
        <w:rPr>
          <w:rFonts w:asciiTheme="minorHAnsi" w:hAnsiTheme="minorHAnsi" w:cstheme="minorHAnsi"/>
          <w:b/>
          <w:spacing w:val="-8"/>
          <w:w w:val="126"/>
          <w:sz w:val="22"/>
          <w:szCs w:val="22"/>
        </w:rPr>
        <w:t>a</w:t>
      </w:r>
      <w:r w:rsidRPr="00550D55">
        <w:rPr>
          <w:rFonts w:asciiTheme="minorHAnsi" w:hAnsiTheme="minorHAnsi" w:cstheme="minorHAnsi"/>
          <w:b/>
          <w:spacing w:val="2"/>
          <w:w w:val="207"/>
          <w:sz w:val="22"/>
          <w:szCs w:val="22"/>
        </w:rPr>
        <w:t>t</w:t>
      </w:r>
      <w:r w:rsidRPr="00550D55">
        <w:rPr>
          <w:rFonts w:asciiTheme="minorHAnsi" w:hAnsiTheme="minorHAnsi" w:cstheme="minorHAnsi"/>
          <w:b/>
          <w:spacing w:val="4"/>
          <w:w w:val="132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w w:val="131"/>
          <w:sz w:val="22"/>
          <w:szCs w:val="22"/>
        </w:rPr>
        <w:t>s</w:t>
      </w:r>
      <w:r w:rsidRPr="00550D55">
        <w:rPr>
          <w:rFonts w:asciiTheme="minorHAnsi" w:hAnsiTheme="minorHAnsi" w:cstheme="minorHAnsi"/>
          <w:b/>
          <w:spacing w:val="2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8"/>
          <w:w w:val="135"/>
          <w:sz w:val="22"/>
          <w:szCs w:val="22"/>
        </w:rPr>
        <w:t>a</w:t>
      </w:r>
      <w:r w:rsidRPr="00550D55">
        <w:rPr>
          <w:rFonts w:asciiTheme="minorHAnsi" w:hAnsiTheme="minorHAnsi" w:cstheme="minorHAnsi"/>
          <w:b/>
          <w:spacing w:val="1"/>
          <w:w w:val="135"/>
          <w:sz w:val="22"/>
          <w:szCs w:val="22"/>
        </w:rPr>
        <w:t>n</w:t>
      </w:r>
      <w:r w:rsidRPr="00550D55">
        <w:rPr>
          <w:rFonts w:asciiTheme="minorHAnsi" w:hAnsiTheme="minorHAnsi" w:cstheme="minorHAnsi"/>
          <w:b/>
          <w:w w:val="135"/>
          <w:sz w:val="22"/>
          <w:szCs w:val="22"/>
        </w:rPr>
        <w:t>d</w:t>
      </w:r>
      <w:r w:rsidRPr="00550D55">
        <w:rPr>
          <w:rFonts w:asciiTheme="minorHAnsi" w:hAnsiTheme="minorHAnsi" w:cstheme="minorHAnsi"/>
          <w:b/>
          <w:spacing w:val="8"/>
          <w:w w:val="13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3"/>
          <w:w w:val="207"/>
          <w:sz w:val="22"/>
          <w:szCs w:val="22"/>
        </w:rPr>
        <w:t>t</w:t>
      </w:r>
      <w:r w:rsidRPr="00550D55">
        <w:rPr>
          <w:rFonts w:asciiTheme="minorHAnsi" w:hAnsiTheme="minorHAnsi" w:cstheme="minorHAnsi"/>
          <w:b/>
          <w:spacing w:val="2"/>
          <w:w w:val="129"/>
          <w:sz w:val="22"/>
          <w:szCs w:val="22"/>
        </w:rPr>
        <w:t>i</w:t>
      </w:r>
      <w:r w:rsidRPr="00550D55">
        <w:rPr>
          <w:rFonts w:asciiTheme="minorHAnsi" w:hAnsiTheme="minorHAnsi" w:cstheme="minorHAnsi"/>
          <w:b/>
          <w:spacing w:val="2"/>
          <w:w w:val="111"/>
          <w:sz w:val="22"/>
          <w:szCs w:val="22"/>
        </w:rPr>
        <w:t>m</w:t>
      </w:r>
      <w:r w:rsidRPr="00550D55">
        <w:rPr>
          <w:rFonts w:asciiTheme="minorHAnsi" w:hAnsiTheme="minorHAnsi" w:cstheme="minorHAnsi"/>
          <w:b/>
          <w:spacing w:val="4"/>
          <w:w w:val="132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w w:val="131"/>
          <w:sz w:val="22"/>
          <w:szCs w:val="22"/>
        </w:rPr>
        <w:t>s</w:t>
      </w:r>
      <w:r w:rsidRPr="00550D55">
        <w:rPr>
          <w:rFonts w:asciiTheme="minorHAnsi" w:hAnsiTheme="minorHAnsi" w:cstheme="minorHAnsi"/>
          <w:b/>
          <w:w w:val="102"/>
          <w:sz w:val="22"/>
          <w:szCs w:val="22"/>
        </w:rPr>
        <w:t>,</w:t>
      </w:r>
      <w:r w:rsidRPr="00550D5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1"/>
          <w:w w:val="204"/>
          <w:sz w:val="22"/>
          <w:szCs w:val="22"/>
        </w:rPr>
        <w:t>l</w:t>
      </w:r>
      <w:r w:rsidRPr="00550D55">
        <w:rPr>
          <w:rFonts w:asciiTheme="minorHAnsi" w:hAnsiTheme="minorHAnsi" w:cstheme="minorHAnsi"/>
          <w:b/>
          <w:w w:val="160"/>
          <w:sz w:val="22"/>
          <w:szCs w:val="22"/>
        </w:rPr>
        <w:t>o</w:t>
      </w:r>
      <w:r w:rsidRPr="00550D55">
        <w:rPr>
          <w:rFonts w:asciiTheme="minorHAnsi" w:hAnsiTheme="minorHAnsi" w:cstheme="minorHAnsi"/>
          <w:b/>
          <w:spacing w:val="6"/>
          <w:w w:val="158"/>
          <w:sz w:val="22"/>
          <w:szCs w:val="22"/>
        </w:rPr>
        <w:t>c</w:t>
      </w:r>
      <w:r w:rsidRPr="00550D55">
        <w:rPr>
          <w:rFonts w:asciiTheme="minorHAnsi" w:hAnsiTheme="minorHAnsi" w:cstheme="minorHAnsi"/>
          <w:b/>
          <w:spacing w:val="-8"/>
          <w:w w:val="126"/>
          <w:sz w:val="22"/>
          <w:szCs w:val="22"/>
        </w:rPr>
        <w:t>a</w:t>
      </w:r>
      <w:r w:rsidRPr="00550D55">
        <w:rPr>
          <w:rFonts w:asciiTheme="minorHAnsi" w:hAnsiTheme="minorHAnsi" w:cstheme="minorHAnsi"/>
          <w:b/>
          <w:spacing w:val="3"/>
          <w:w w:val="207"/>
          <w:sz w:val="22"/>
          <w:szCs w:val="22"/>
        </w:rPr>
        <w:t>t</w:t>
      </w:r>
      <w:r w:rsidRPr="00550D55">
        <w:rPr>
          <w:rFonts w:asciiTheme="minorHAnsi" w:hAnsiTheme="minorHAnsi" w:cstheme="minorHAnsi"/>
          <w:b/>
          <w:spacing w:val="-4"/>
          <w:w w:val="129"/>
          <w:sz w:val="22"/>
          <w:szCs w:val="22"/>
        </w:rPr>
        <w:t>i</w:t>
      </w:r>
      <w:r w:rsidRPr="00550D55">
        <w:rPr>
          <w:rFonts w:asciiTheme="minorHAnsi" w:hAnsiTheme="minorHAnsi" w:cstheme="minorHAnsi"/>
          <w:b/>
          <w:spacing w:val="-3"/>
          <w:w w:val="160"/>
          <w:sz w:val="22"/>
          <w:szCs w:val="22"/>
        </w:rPr>
        <w:t>o</w:t>
      </w:r>
      <w:r w:rsidRPr="00550D55">
        <w:rPr>
          <w:rFonts w:asciiTheme="minorHAnsi" w:hAnsiTheme="minorHAnsi" w:cstheme="minorHAnsi"/>
          <w:b/>
          <w:w w:val="141"/>
          <w:sz w:val="22"/>
          <w:szCs w:val="22"/>
        </w:rPr>
        <w:t>n</w:t>
      </w:r>
    </w:p>
    <w:p w14:paraId="1B7B134C" w14:textId="77777777" w:rsidR="00B504F8" w:rsidRPr="00550D55" w:rsidRDefault="006B7824">
      <w:pPr>
        <w:spacing w:before="3"/>
        <w:ind w:left="208"/>
        <w:rPr>
          <w:rFonts w:asciiTheme="minorHAnsi" w:hAnsiTheme="minorHAnsi" w:cstheme="minorHAnsi"/>
          <w:sz w:val="22"/>
          <w:szCs w:val="22"/>
        </w:rPr>
      </w:pPr>
      <w:r w:rsidRPr="00550D55">
        <w:rPr>
          <w:rFonts w:asciiTheme="minorHAnsi" w:hAnsiTheme="minorHAnsi" w:cstheme="minorHAnsi"/>
          <w:b/>
          <w:spacing w:val="3"/>
          <w:w w:val="129"/>
          <w:sz w:val="22"/>
          <w:szCs w:val="22"/>
        </w:rPr>
        <w:t>i</w:t>
      </w:r>
      <w:r w:rsidRPr="00550D55">
        <w:rPr>
          <w:rFonts w:asciiTheme="minorHAnsi" w:hAnsiTheme="minorHAnsi" w:cstheme="minorHAnsi"/>
          <w:b/>
          <w:spacing w:val="-2"/>
          <w:w w:val="141"/>
          <w:sz w:val="22"/>
          <w:szCs w:val="22"/>
        </w:rPr>
        <w:t>n</w:t>
      </w:r>
      <w:r w:rsidRPr="00550D55">
        <w:rPr>
          <w:rFonts w:asciiTheme="minorHAnsi" w:hAnsiTheme="minorHAnsi" w:cstheme="minorHAnsi"/>
          <w:b/>
          <w:spacing w:val="1"/>
          <w:w w:val="131"/>
          <w:sz w:val="22"/>
          <w:szCs w:val="22"/>
        </w:rPr>
        <w:t>s</w:t>
      </w:r>
      <w:r w:rsidRPr="00550D55">
        <w:rPr>
          <w:rFonts w:asciiTheme="minorHAnsi" w:hAnsiTheme="minorHAnsi" w:cstheme="minorHAnsi"/>
          <w:b/>
          <w:spacing w:val="3"/>
          <w:w w:val="207"/>
          <w:sz w:val="22"/>
          <w:szCs w:val="22"/>
        </w:rPr>
        <w:t>t</w:t>
      </w:r>
      <w:r w:rsidRPr="00550D55">
        <w:rPr>
          <w:rFonts w:asciiTheme="minorHAnsi" w:hAnsiTheme="minorHAnsi" w:cstheme="minorHAnsi"/>
          <w:b/>
          <w:spacing w:val="-7"/>
          <w:w w:val="149"/>
          <w:sz w:val="22"/>
          <w:szCs w:val="22"/>
        </w:rPr>
        <w:t>r</w:t>
      </w:r>
      <w:r w:rsidRPr="00550D55">
        <w:rPr>
          <w:rFonts w:asciiTheme="minorHAnsi" w:hAnsiTheme="minorHAnsi" w:cstheme="minorHAnsi"/>
          <w:b/>
          <w:spacing w:val="-4"/>
          <w:w w:val="135"/>
          <w:sz w:val="22"/>
          <w:szCs w:val="22"/>
        </w:rPr>
        <w:t>u</w:t>
      </w:r>
      <w:r w:rsidRPr="00550D55">
        <w:rPr>
          <w:rFonts w:asciiTheme="minorHAnsi" w:hAnsiTheme="minorHAnsi" w:cstheme="minorHAnsi"/>
          <w:b/>
          <w:spacing w:val="3"/>
          <w:w w:val="158"/>
          <w:sz w:val="22"/>
          <w:szCs w:val="22"/>
        </w:rPr>
        <w:t>c</w:t>
      </w:r>
      <w:r w:rsidRPr="00550D55">
        <w:rPr>
          <w:rFonts w:asciiTheme="minorHAnsi" w:hAnsiTheme="minorHAnsi" w:cstheme="minorHAnsi"/>
          <w:b/>
          <w:spacing w:val="-3"/>
          <w:w w:val="207"/>
          <w:sz w:val="22"/>
          <w:szCs w:val="22"/>
        </w:rPr>
        <w:t>t</w:t>
      </w:r>
      <w:r w:rsidRPr="00550D55">
        <w:rPr>
          <w:rFonts w:asciiTheme="minorHAnsi" w:hAnsiTheme="minorHAnsi" w:cstheme="minorHAnsi"/>
          <w:b/>
          <w:spacing w:val="-3"/>
          <w:w w:val="160"/>
          <w:sz w:val="22"/>
          <w:szCs w:val="22"/>
        </w:rPr>
        <w:t>o</w:t>
      </w:r>
      <w:r w:rsidRPr="00550D55">
        <w:rPr>
          <w:rFonts w:asciiTheme="minorHAnsi" w:hAnsiTheme="minorHAnsi" w:cstheme="minorHAnsi"/>
          <w:b/>
          <w:spacing w:val="-7"/>
          <w:w w:val="149"/>
          <w:sz w:val="22"/>
          <w:szCs w:val="22"/>
        </w:rPr>
        <w:t>r</w:t>
      </w:r>
      <w:r w:rsidRPr="00550D55">
        <w:rPr>
          <w:rFonts w:asciiTheme="minorHAnsi" w:hAnsiTheme="minorHAnsi" w:cstheme="minorHAnsi"/>
          <w:b/>
          <w:spacing w:val="-17"/>
          <w:w w:val="74"/>
          <w:sz w:val="22"/>
          <w:szCs w:val="22"/>
        </w:rPr>
        <w:t>’</w:t>
      </w:r>
      <w:r w:rsidRPr="00550D55">
        <w:rPr>
          <w:rFonts w:asciiTheme="minorHAnsi" w:hAnsiTheme="minorHAnsi" w:cstheme="minorHAnsi"/>
          <w:b/>
          <w:w w:val="131"/>
          <w:sz w:val="22"/>
          <w:szCs w:val="22"/>
        </w:rPr>
        <w:t>s</w:t>
      </w:r>
      <w:r w:rsidRPr="00550D55">
        <w:rPr>
          <w:rFonts w:asciiTheme="minorHAnsi" w:hAnsiTheme="minorHAnsi" w:cstheme="minorHAnsi"/>
          <w:b/>
          <w:spacing w:val="2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w w:val="124"/>
          <w:sz w:val="22"/>
          <w:szCs w:val="22"/>
        </w:rPr>
        <w:t>n</w:t>
      </w:r>
      <w:r w:rsidRPr="00550D55">
        <w:rPr>
          <w:rFonts w:asciiTheme="minorHAnsi" w:hAnsiTheme="minorHAnsi" w:cstheme="minorHAnsi"/>
          <w:b/>
          <w:spacing w:val="9"/>
          <w:w w:val="124"/>
          <w:sz w:val="22"/>
          <w:szCs w:val="22"/>
        </w:rPr>
        <w:t>a</w:t>
      </w:r>
      <w:r w:rsidRPr="00550D55">
        <w:rPr>
          <w:rFonts w:asciiTheme="minorHAnsi" w:hAnsiTheme="minorHAnsi" w:cstheme="minorHAnsi"/>
          <w:b/>
          <w:spacing w:val="2"/>
          <w:w w:val="124"/>
          <w:sz w:val="22"/>
          <w:szCs w:val="22"/>
        </w:rPr>
        <w:t>m</w:t>
      </w:r>
      <w:r w:rsidRPr="00550D55">
        <w:rPr>
          <w:rFonts w:asciiTheme="minorHAnsi" w:hAnsiTheme="minorHAnsi" w:cstheme="minorHAnsi"/>
          <w:b/>
          <w:w w:val="124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spacing w:val="14"/>
          <w:w w:val="12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z w:val="22"/>
          <w:szCs w:val="22"/>
        </w:rPr>
        <w:t>&amp;</w:t>
      </w:r>
      <w:r w:rsidRPr="00550D55">
        <w:rPr>
          <w:rFonts w:asciiTheme="minorHAnsi" w:hAnsiTheme="minorHAnsi" w:cstheme="minorHAnsi"/>
          <w:b/>
          <w:spacing w:val="1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-15"/>
          <w:w w:val="129"/>
          <w:sz w:val="22"/>
          <w:szCs w:val="22"/>
        </w:rPr>
        <w:t>w</w:t>
      </w:r>
      <w:r w:rsidRPr="00550D55">
        <w:rPr>
          <w:rFonts w:asciiTheme="minorHAnsi" w:hAnsiTheme="minorHAnsi" w:cstheme="minorHAnsi"/>
          <w:b/>
          <w:spacing w:val="-6"/>
          <w:w w:val="129"/>
          <w:sz w:val="22"/>
          <w:szCs w:val="22"/>
        </w:rPr>
        <w:t>a</w:t>
      </w:r>
      <w:r w:rsidRPr="00550D55">
        <w:rPr>
          <w:rFonts w:asciiTheme="minorHAnsi" w:hAnsiTheme="minorHAnsi" w:cstheme="minorHAnsi"/>
          <w:b/>
          <w:spacing w:val="1"/>
          <w:w w:val="129"/>
          <w:sz w:val="22"/>
          <w:szCs w:val="22"/>
        </w:rPr>
        <w:t>y</w:t>
      </w:r>
      <w:r w:rsidRPr="00550D55">
        <w:rPr>
          <w:rFonts w:asciiTheme="minorHAnsi" w:hAnsiTheme="minorHAnsi" w:cstheme="minorHAnsi"/>
          <w:b/>
          <w:w w:val="129"/>
          <w:sz w:val="22"/>
          <w:szCs w:val="22"/>
        </w:rPr>
        <w:t>s</w:t>
      </w:r>
      <w:r w:rsidRPr="00550D55">
        <w:rPr>
          <w:rFonts w:asciiTheme="minorHAnsi" w:hAnsiTheme="minorHAnsi" w:cstheme="minorHAnsi"/>
          <w:b/>
          <w:spacing w:val="10"/>
          <w:w w:val="129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-5"/>
          <w:w w:val="180"/>
          <w:sz w:val="22"/>
          <w:szCs w:val="22"/>
        </w:rPr>
        <w:t>t</w:t>
      </w:r>
      <w:r w:rsidRPr="00550D55">
        <w:rPr>
          <w:rFonts w:asciiTheme="minorHAnsi" w:hAnsiTheme="minorHAnsi" w:cstheme="minorHAnsi"/>
          <w:b/>
          <w:w w:val="180"/>
          <w:sz w:val="22"/>
          <w:szCs w:val="22"/>
        </w:rPr>
        <w:t>o</w:t>
      </w:r>
      <w:r w:rsidRPr="00550D55">
        <w:rPr>
          <w:rFonts w:asciiTheme="minorHAnsi" w:hAnsiTheme="minorHAnsi" w:cstheme="minorHAnsi"/>
          <w:b/>
          <w:spacing w:val="-14"/>
          <w:w w:val="18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11"/>
          <w:w w:val="141"/>
          <w:sz w:val="22"/>
          <w:szCs w:val="22"/>
        </w:rPr>
        <w:t>re</w:t>
      </w:r>
      <w:r w:rsidRPr="00550D55">
        <w:rPr>
          <w:rFonts w:asciiTheme="minorHAnsi" w:hAnsiTheme="minorHAnsi" w:cstheme="minorHAnsi"/>
          <w:b/>
          <w:spacing w:val="-10"/>
          <w:w w:val="141"/>
          <w:sz w:val="22"/>
          <w:szCs w:val="22"/>
        </w:rPr>
        <w:t>a</w:t>
      </w:r>
      <w:r w:rsidRPr="00550D55">
        <w:rPr>
          <w:rFonts w:asciiTheme="minorHAnsi" w:hAnsiTheme="minorHAnsi" w:cstheme="minorHAnsi"/>
          <w:b/>
          <w:w w:val="141"/>
          <w:sz w:val="22"/>
          <w:szCs w:val="22"/>
        </w:rPr>
        <w:t>ch</w:t>
      </w:r>
      <w:r w:rsidRPr="00550D55">
        <w:rPr>
          <w:rFonts w:asciiTheme="minorHAnsi" w:hAnsiTheme="minorHAnsi" w:cstheme="minorHAnsi"/>
          <w:b/>
          <w:spacing w:val="4"/>
          <w:w w:val="14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3"/>
          <w:w w:val="129"/>
          <w:sz w:val="22"/>
          <w:szCs w:val="22"/>
        </w:rPr>
        <w:t>i</w:t>
      </w:r>
      <w:r w:rsidRPr="00550D55">
        <w:rPr>
          <w:rFonts w:asciiTheme="minorHAnsi" w:hAnsiTheme="minorHAnsi" w:cstheme="minorHAnsi"/>
          <w:b/>
          <w:spacing w:val="-2"/>
          <w:w w:val="141"/>
          <w:sz w:val="22"/>
          <w:szCs w:val="22"/>
        </w:rPr>
        <w:t>n</w:t>
      </w:r>
      <w:r w:rsidRPr="00550D55">
        <w:rPr>
          <w:rFonts w:asciiTheme="minorHAnsi" w:hAnsiTheme="minorHAnsi" w:cstheme="minorHAnsi"/>
          <w:b/>
          <w:spacing w:val="1"/>
          <w:w w:val="131"/>
          <w:sz w:val="22"/>
          <w:szCs w:val="22"/>
        </w:rPr>
        <w:t>s</w:t>
      </w:r>
      <w:r w:rsidRPr="00550D55">
        <w:rPr>
          <w:rFonts w:asciiTheme="minorHAnsi" w:hAnsiTheme="minorHAnsi" w:cstheme="minorHAnsi"/>
          <w:b/>
          <w:spacing w:val="3"/>
          <w:w w:val="207"/>
          <w:sz w:val="22"/>
          <w:szCs w:val="22"/>
        </w:rPr>
        <w:t>t</w:t>
      </w:r>
      <w:r w:rsidRPr="00550D55">
        <w:rPr>
          <w:rFonts w:asciiTheme="minorHAnsi" w:hAnsiTheme="minorHAnsi" w:cstheme="minorHAnsi"/>
          <w:b/>
          <w:spacing w:val="-7"/>
          <w:w w:val="149"/>
          <w:sz w:val="22"/>
          <w:szCs w:val="22"/>
        </w:rPr>
        <w:t>r</w:t>
      </w:r>
      <w:r w:rsidRPr="00550D55">
        <w:rPr>
          <w:rFonts w:asciiTheme="minorHAnsi" w:hAnsiTheme="minorHAnsi" w:cstheme="minorHAnsi"/>
          <w:b/>
          <w:spacing w:val="-4"/>
          <w:w w:val="135"/>
          <w:sz w:val="22"/>
          <w:szCs w:val="22"/>
        </w:rPr>
        <w:t>u</w:t>
      </w:r>
      <w:r w:rsidRPr="00550D55">
        <w:rPr>
          <w:rFonts w:asciiTheme="minorHAnsi" w:hAnsiTheme="minorHAnsi" w:cstheme="minorHAnsi"/>
          <w:b/>
          <w:spacing w:val="3"/>
          <w:w w:val="158"/>
          <w:sz w:val="22"/>
          <w:szCs w:val="22"/>
        </w:rPr>
        <w:t>c</w:t>
      </w:r>
      <w:r w:rsidRPr="00550D55">
        <w:rPr>
          <w:rFonts w:asciiTheme="minorHAnsi" w:hAnsiTheme="minorHAnsi" w:cstheme="minorHAnsi"/>
          <w:b/>
          <w:spacing w:val="-3"/>
          <w:w w:val="207"/>
          <w:sz w:val="22"/>
          <w:szCs w:val="22"/>
        </w:rPr>
        <w:t>t</w:t>
      </w:r>
      <w:r w:rsidRPr="00550D55">
        <w:rPr>
          <w:rFonts w:asciiTheme="minorHAnsi" w:hAnsiTheme="minorHAnsi" w:cstheme="minorHAnsi"/>
          <w:b/>
          <w:spacing w:val="-3"/>
          <w:w w:val="160"/>
          <w:sz w:val="22"/>
          <w:szCs w:val="22"/>
        </w:rPr>
        <w:t>o</w:t>
      </w:r>
      <w:r w:rsidRPr="00550D55">
        <w:rPr>
          <w:rFonts w:asciiTheme="minorHAnsi" w:hAnsiTheme="minorHAnsi" w:cstheme="minorHAnsi"/>
          <w:b/>
          <w:w w:val="149"/>
          <w:sz w:val="22"/>
          <w:szCs w:val="22"/>
        </w:rPr>
        <w:t>r</w:t>
      </w:r>
      <w:r w:rsidRPr="00550D55">
        <w:rPr>
          <w:rFonts w:asciiTheme="minorHAnsi" w:hAnsiTheme="minorHAnsi" w:cstheme="minorHAnsi"/>
          <w:b/>
          <w:spacing w:val="2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-9"/>
          <w:w w:val="96"/>
          <w:sz w:val="22"/>
          <w:szCs w:val="22"/>
        </w:rPr>
        <w:t>(</w:t>
      </w:r>
      <w:r w:rsidRPr="00550D55">
        <w:rPr>
          <w:rFonts w:asciiTheme="minorHAnsi" w:hAnsiTheme="minorHAnsi" w:cstheme="minorHAnsi"/>
          <w:b/>
          <w:spacing w:val="-3"/>
          <w:w w:val="141"/>
          <w:sz w:val="22"/>
          <w:szCs w:val="22"/>
        </w:rPr>
        <w:t>n</w:t>
      </w:r>
      <w:r w:rsidRPr="00550D55">
        <w:rPr>
          <w:rFonts w:asciiTheme="minorHAnsi" w:hAnsiTheme="minorHAnsi" w:cstheme="minorHAnsi"/>
          <w:b/>
          <w:spacing w:val="-2"/>
          <w:w w:val="160"/>
          <w:sz w:val="22"/>
          <w:szCs w:val="22"/>
        </w:rPr>
        <w:t>o</w:t>
      </w:r>
      <w:r w:rsidRPr="00550D55">
        <w:rPr>
          <w:rFonts w:asciiTheme="minorHAnsi" w:hAnsiTheme="minorHAnsi" w:cstheme="minorHAnsi"/>
          <w:b/>
          <w:spacing w:val="2"/>
          <w:w w:val="207"/>
          <w:sz w:val="22"/>
          <w:szCs w:val="22"/>
        </w:rPr>
        <w:t>t</w:t>
      </w:r>
      <w:r w:rsidRPr="00550D55">
        <w:rPr>
          <w:rFonts w:asciiTheme="minorHAnsi" w:hAnsiTheme="minorHAnsi" w:cstheme="minorHAnsi"/>
          <w:b/>
          <w:spacing w:val="1"/>
          <w:w w:val="132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w w:val="76"/>
          <w:sz w:val="22"/>
          <w:szCs w:val="22"/>
        </w:rPr>
        <w:t>:</w:t>
      </w:r>
      <w:r w:rsidRPr="00550D5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-7"/>
          <w:w w:val="136"/>
          <w:sz w:val="22"/>
          <w:szCs w:val="22"/>
        </w:rPr>
        <w:t>y</w:t>
      </w:r>
      <w:r w:rsidRPr="00550D55">
        <w:rPr>
          <w:rFonts w:asciiTheme="minorHAnsi" w:hAnsiTheme="minorHAnsi" w:cstheme="minorHAnsi"/>
          <w:b/>
          <w:spacing w:val="-5"/>
          <w:w w:val="136"/>
          <w:sz w:val="22"/>
          <w:szCs w:val="22"/>
        </w:rPr>
        <w:t>o</w:t>
      </w:r>
      <w:r w:rsidRPr="00550D55">
        <w:rPr>
          <w:rFonts w:asciiTheme="minorHAnsi" w:hAnsiTheme="minorHAnsi" w:cstheme="minorHAnsi"/>
          <w:b/>
          <w:w w:val="136"/>
          <w:sz w:val="22"/>
          <w:szCs w:val="22"/>
        </w:rPr>
        <w:t>u</w:t>
      </w:r>
      <w:r w:rsidRPr="00550D55">
        <w:rPr>
          <w:rFonts w:asciiTheme="minorHAnsi" w:hAnsiTheme="minorHAnsi" w:cstheme="minorHAnsi"/>
          <w:b/>
          <w:spacing w:val="13"/>
          <w:w w:val="13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8"/>
          <w:w w:val="136"/>
          <w:sz w:val="22"/>
          <w:szCs w:val="22"/>
        </w:rPr>
        <w:t>a</w:t>
      </w:r>
      <w:r w:rsidRPr="00550D55">
        <w:rPr>
          <w:rFonts w:asciiTheme="minorHAnsi" w:hAnsiTheme="minorHAnsi" w:cstheme="minorHAnsi"/>
          <w:b/>
          <w:spacing w:val="11"/>
          <w:w w:val="136"/>
          <w:sz w:val="22"/>
          <w:szCs w:val="22"/>
        </w:rPr>
        <w:t>r</w:t>
      </w:r>
      <w:r w:rsidRPr="00550D55">
        <w:rPr>
          <w:rFonts w:asciiTheme="minorHAnsi" w:hAnsiTheme="minorHAnsi" w:cstheme="minorHAnsi"/>
          <w:b/>
          <w:w w:val="136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spacing w:val="-2"/>
          <w:w w:val="13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3"/>
          <w:w w:val="207"/>
          <w:sz w:val="22"/>
          <w:szCs w:val="22"/>
        </w:rPr>
        <w:t>t</w:t>
      </w:r>
      <w:r w:rsidRPr="00550D55">
        <w:rPr>
          <w:rFonts w:asciiTheme="minorHAnsi" w:hAnsiTheme="minorHAnsi" w:cstheme="minorHAnsi"/>
          <w:b/>
          <w:spacing w:val="2"/>
          <w:w w:val="147"/>
          <w:sz w:val="22"/>
          <w:szCs w:val="22"/>
        </w:rPr>
        <w:t>h</w:t>
      </w:r>
      <w:r w:rsidRPr="00550D55">
        <w:rPr>
          <w:rFonts w:asciiTheme="minorHAnsi" w:hAnsiTheme="minorHAnsi" w:cstheme="minorHAnsi"/>
          <w:b/>
          <w:w w:val="132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spacing w:val="2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3"/>
          <w:w w:val="129"/>
          <w:sz w:val="22"/>
          <w:szCs w:val="22"/>
        </w:rPr>
        <w:t>i</w:t>
      </w:r>
      <w:r w:rsidRPr="00550D55">
        <w:rPr>
          <w:rFonts w:asciiTheme="minorHAnsi" w:hAnsiTheme="minorHAnsi" w:cstheme="minorHAnsi"/>
          <w:b/>
          <w:spacing w:val="-2"/>
          <w:w w:val="141"/>
          <w:sz w:val="22"/>
          <w:szCs w:val="22"/>
        </w:rPr>
        <w:t>n</w:t>
      </w:r>
      <w:r w:rsidRPr="00550D55">
        <w:rPr>
          <w:rFonts w:asciiTheme="minorHAnsi" w:hAnsiTheme="minorHAnsi" w:cstheme="minorHAnsi"/>
          <w:b/>
          <w:spacing w:val="1"/>
          <w:w w:val="131"/>
          <w:sz w:val="22"/>
          <w:szCs w:val="22"/>
        </w:rPr>
        <w:t>s</w:t>
      </w:r>
      <w:r w:rsidRPr="00550D55">
        <w:rPr>
          <w:rFonts w:asciiTheme="minorHAnsi" w:hAnsiTheme="minorHAnsi" w:cstheme="minorHAnsi"/>
          <w:b/>
          <w:spacing w:val="3"/>
          <w:w w:val="207"/>
          <w:sz w:val="22"/>
          <w:szCs w:val="22"/>
        </w:rPr>
        <w:t>t</w:t>
      </w:r>
      <w:r w:rsidRPr="00550D55">
        <w:rPr>
          <w:rFonts w:asciiTheme="minorHAnsi" w:hAnsiTheme="minorHAnsi" w:cstheme="minorHAnsi"/>
          <w:b/>
          <w:spacing w:val="-7"/>
          <w:w w:val="149"/>
          <w:sz w:val="22"/>
          <w:szCs w:val="22"/>
        </w:rPr>
        <w:t>r</w:t>
      </w:r>
      <w:r w:rsidRPr="00550D55">
        <w:rPr>
          <w:rFonts w:asciiTheme="minorHAnsi" w:hAnsiTheme="minorHAnsi" w:cstheme="minorHAnsi"/>
          <w:b/>
          <w:spacing w:val="-4"/>
          <w:w w:val="135"/>
          <w:sz w:val="22"/>
          <w:szCs w:val="22"/>
        </w:rPr>
        <w:t>u</w:t>
      </w:r>
      <w:r w:rsidRPr="00550D55">
        <w:rPr>
          <w:rFonts w:asciiTheme="minorHAnsi" w:hAnsiTheme="minorHAnsi" w:cstheme="minorHAnsi"/>
          <w:b/>
          <w:spacing w:val="3"/>
          <w:w w:val="158"/>
          <w:sz w:val="22"/>
          <w:szCs w:val="22"/>
        </w:rPr>
        <w:t>c</w:t>
      </w:r>
      <w:r w:rsidRPr="00550D55">
        <w:rPr>
          <w:rFonts w:asciiTheme="minorHAnsi" w:hAnsiTheme="minorHAnsi" w:cstheme="minorHAnsi"/>
          <w:b/>
          <w:spacing w:val="-3"/>
          <w:w w:val="207"/>
          <w:sz w:val="22"/>
          <w:szCs w:val="22"/>
        </w:rPr>
        <w:t>t</w:t>
      </w:r>
      <w:r w:rsidRPr="00550D55">
        <w:rPr>
          <w:rFonts w:asciiTheme="minorHAnsi" w:hAnsiTheme="minorHAnsi" w:cstheme="minorHAnsi"/>
          <w:b/>
          <w:spacing w:val="-3"/>
          <w:w w:val="160"/>
          <w:sz w:val="22"/>
          <w:szCs w:val="22"/>
        </w:rPr>
        <w:t>o</w:t>
      </w:r>
      <w:r w:rsidRPr="00550D55">
        <w:rPr>
          <w:rFonts w:asciiTheme="minorHAnsi" w:hAnsiTheme="minorHAnsi" w:cstheme="minorHAnsi"/>
          <w:b/>
          <w:spacing w:val="3"/>
          <w:w w:val="149"/>
          <w:sz w:val="22"/>
          <w:szCs w:val="22"/>
        </w:rPr>
        <w:t>r</w:t>
      </w:r>
      <w:r w:rsidRPr="00550D55">
        <w:rPr>
          <w:rFonts w:asciiTheme="minorHAnsi" w:hAnsiTheme="minorHAnsi" w:cstheme="minorHAnsi"/>
          <w:b/>
          <w:spacing w:val="-11"/>
          <w:w w:val="102"/>
          <w:sz w:val="22"/>
          <w:szCs w:val="22"/>
        </w:rPr>
        <w:t>.</w:t>
      </w:r>
      <w:r w:rsidRPr="00550D55">
        <w:rPr>
          <w:rFonts w:asciiTheme="minorHAnsi" w:hAnsiTheme="minorHAnsi" w:cstheme="minorHAnsi"/>
          <w:b/>
          <w:w w:val="96"/>
          <w:sz w:val="22"/>
          <w:szCs w:val="22"/>
        </w:rPr>
        <w:t>)</w:t>
      </w:r>
    </w:p>
    <w:p w14:paraId="5BA008E0" w14:textId="77777777" w:rsidR="00B504F8" w:rsidRPr="00550D55" w:rsidRDefault="00B504F8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2581510B" w14:textId="77777777" w:rsidR="00B504F8" w:rsidRPr="00550D55" w:rsidRDefault="00B504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D0EDA66" w14:textId="77777777" w:rsidR="00B504F8" w:rsidRPr="00550D55" w:rsidRDefault="006B7824">
      <w:pPr>
        <w:spacing w:line="250" w:lineRule="auto"/>
        <w:ind w:left="208" w:right="253"/>
        <w:rPr>
          <w:rFonts w:asciiTheme="minorHAnsi" w:hAnsiTheme="minorHAnsi" w:cstheme="minorHAnsi"/>
          <w:sz w:val="22"/>
          <w:szCs w:val="22"/>
        </w:rPr>
      </w:pPr>
      <w:r w:rsidRPr="00550D55">
        <w:rPr>
          <w:rFonts w:asciiTheme="minorHAnsi" w:hAnsiTheme="minorHAnsi" w:cstheme="minorHAnsi"/>
          <w:b/>
          <w:spacing w:val="4"/>
          <w:w w:val="91"/>
          <w:sz w:val="22"/>
          <w:szCs w:val="22"/>
        </w:rPr>
        <w:t>C</w:t>
      </w:r>
      <w:r w:rsidRPr="00550D55">
        <w:rPr>
          <w:rFonts w:asciiTheme="minorHAnsi" w:hAnsiTheme="minorHAnsi" w:cstheme="minorHAnsi"/>
          <w:b/>
          <w:spacing w:val="-1"/>
          <w:w w:val="91"/>
          <w:sz w:val="22"/>
          <w:szCs w:val="22"/>
        </w:rPr>
        <w:t>o</w:t>
      </w:r>
      <w:r w:rsidRPr="00550D55">
        <w:rPr>
          <w:rFonts w:asciiTheme="minorHAnsi" w:hAnsiTheme="minorHAnsi" w:cstheme="minorHAnsi"/>
          <w:b/>
          <w:spacing w:val="5"/>
          <w:w w:val="91"/>
          <w:sz w:val="22"/>
          <w:szCs w:val="22"/>
        </w:rPr>
        <w:t>u</w:t>
      </w:r>
      <w:r w:rsidRPr="00550D55">
        <w:rPr>
          <w:rFonts w:asciiTheme="minorHAnsi" w:hAnsiTheme="minorHAnsi" w:cstheme="minorHAnsi"/>
          <w:b/>
          <w:spacing w:val="2"/>
          <w:w w:val="91"/>
          <w:sz w:val="22"/>
          <w:szCs w:val="22"/>
        </w:rPr>
        <w:t>rs</w:t>
      </w:r>
      <w:r w:rsidRPr="00550D55">
        <w:rPr>
          <w:rFonts w:asciiTheme="minorHAnsi" w:hAnsiTheme="minorHAnsi" w:cstheme="minorHAnsi"/>
          <w:b/>
          <w:w w:val="91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spacing w:val="9"/>
          <w:w w:val="9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1"/>
          <w:w w:val="108"/>
          <w:sz w:val="22"/>
          <w:szCs w:val="22"/>
        </w:rPr>
        <w:t>D</w:t>
      </w:r>
      <w:r w:rsidRPr="00550D55">
        <w:rPr>
          <w:rFonts w:asciiTheme="minorHAnsi" w:hAnsiTheme="minorHAnsi" w:cstheme="minorHAnsi"/>
          <w:b/>
          <w:spacing w:val="3"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spacing w:val="2"/>
          <w:w w:val="88"/>
          <w:sz w:val="22"/>
          <w:szCs w:val="22"/>
        </w:rPr>
        <w:t>s</w:t>
      </w:r>
      <w:r w:rsidRPr="00550D55">
        <w:rPr>
          <w:rFonts w:asciiTheme="minorHAnsi" w:hAnsiTheme="minorHAnsi" w:cstheme="minorHAnsi"/>
          <w:b/>
          <w:spacing w:val="1"/>
          <w:w w:val="90"/>
          <w:sz w:val="22"/>
          <w:szCs w:val="22"/>
        </w:rPr>
        <w:t>c</w:t>
      </w:r>
      <w:r w:rsidRPr="00550D55">
        <w:rPr>
          <w:rFonts w:asciiTheme="minorHAnsi" w:hAnsiTheme="minorHAnsi" w:cstheme="minorHAnsi"/>
          <w:b/>
          <w:spacing w:val="3"/>
          <w:w w:val="78"/>
          <w:sz w:val="22"/>
          <w:szCs w:val="22"/>
        </w:rPr>
        <w:t>r</w:t>
      </w:r>
      <w:r w:rsidRPr="00550D55">
        <w:rPr>
          <w:rFonts w:asciiTheme="minorHAnsi" w:hAnsiTheme="minorHAnsi" w:cstheme="minorHAnsi"/>
          <w:b/>
          <w:spacing w:val="-1"/>
          <w:w w:val="96"/>
          <w:sz w:val="22"/>
          <w:szCs w:val="22"/>
        </w:rPr>
        <w:t>i</w:t>
      </w:r>
      <w:r w:rsidRPr="00550D55">
        <w:rPr>
          <w:rFonts w:asciiTheme="minorHAnsi" w:hAnsiTheme="minorHAnsi" w:cstheme="minorHAnsi"/>
          <w:b/>
          <w:spacing w:val="-1"/>
          <w:w w:val="92"/>
          <w:sz w:val="22"/>
          <w:szCs w:val="22"/>
        </w:rPr>
        <w:t>p</w:t>
      </w:r>
      <w:r w:rsidRPr="00550D55">
        <w:rPr>
          <w:rFonts w:asciiTheme="minorHAnsi" w:hAnsiTheme="minorHAnsi" w:cstheme="minorHAnsi"/>
          <w:b/>
          <w:spacing w:val="5"/>
          <w:w w:val="96"/>
          <w:sz w:val="22"/>
          <w:szCs w:val="22"/>
        </w:rPr>
        <w:t>t</w:t>
      </w:r>
      <w:r w:rsidRPr="00550D55">
        <w:rPr>
          <w:rFonts w:asciiTheme="minorHAnsi" w:hAnsiTheme="minorHAnsi" w:cstheme="minorHAnsi"/>
          <w:b/>
          <w:spacing w:val="-1"/>
          <w:w w:val="97"/>
          <w:sz w:val="22"/>
          <w:szCs w:val="22"/>
        </w:rPr>
        <w:t>io</w:t>
      </w:r>
      <w:r w:rsidRPr="00550D55">
        <w:rPr>
          <w:rFonts w:asciiTheme="minorHAnsi" w:hAnsiTheme="minorHAnsi" w:cstheme="minorHAnsi"/>
          <w:b/>
          <w:spacing w:val="1"/>
          <w:w w:val="95"/>
          <w:sz w:val="22"/>
          <w:szCs w:val="22"/>
        </w:rPr>
        <w:t>n</w:t>
      </w:r>
      <w:r w:rsidRPr="00550D55">
        <w:rPr>
          <w:rFonts w:asciiTheme="minorHAnsi" w:hAnsiTheme="minorHAnsi" w:cstheme="minorHAnsi"/>
          <w:b/>
          <w:w w:val="76"/>
          <w:sz w:val="22"/>
          <w:szCs w:val="22"/>
        </w:rPr>
        <w:t>:</w:t>
      </w:r>
      <w:r w:rsidRPr="00550D5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py</w:t>
      </w:r>
      <w:r w:rsidRPr="00550D5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4"/>
          <w:w w:val="96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1"/>
          <w:w w:val="96"/>
          <w:sz w:val="22"/>
          <w:szCs w:val="22"/>
        </w:rPr>
        <w:t>sc</w:t>
      </w:r>
      <w:r w:rsidRPr="00550D55">
        <w:rPr>
          <w:rFonts w:asciiTheme="minorHAnsi" w:hAnsiTheme="minorHAnsi" w:cstheme="minorHAnsi"/>
          <w:spacing w:val="2"/>
          <w:w w:val="96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2"/>
          <w:w w:val="96"/>
          <w:sz w:val="22"/>
          <w:szCs w:val="22"/>
        </w:rPr>
        <w:t>ip</w:t>
      </w:r>
      <w:r w:rsidRPr="00550D55">
        <w:rPr>
          <w:rFonts w:asciiTheme="minorHAnsi" w:hAnsiTheme="minorHAnsi" w:cstheme="minorHAnsi"/>
          <w:spacing w:val="4"/>
          <w:w w:val="96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w w:val="96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2"/>
          <w:w w:val="96"/>
          <w:sz w:val="22"/>
          <w:szCs w:val="22"/>
        </w:rPr>
        <w:t>o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6"/>
          <w:w w:val="9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0D55">
        <w:rPr>
          <w:rFonts w:asciiTheme="minorHAnsi" w:hAnsiTheme="minorHAnsi" w:cstheme="minorHAnsi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50D55">
        <w:rPr>
          <w:rFonts w:asciiTheme="minorHAnsi" w:hAnsiTheme="minorHAnsi" w:cstheme="minorHAnsi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w w:val="98"/>
          <w:sz w:val="22"/>
          <w:szCs w:val="22"/>
        </w:rPr>
        <w:t>in</w:t>
      </w:r>
      <w:r w:rsidRPr="00550D55">
        <w:rPr>
          <w:rFonts w:asciiTheme="minorHAnsi" w:hAnsiTheme="minorHAnsi" w:cstheme="minorHAnsi"/>
          <w:spacing w:val="1"/>
          <w:w w:val="98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98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3"/>
          <w:w w:val="98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4"/>
          <w:w w:val="98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2"/>
          <w:w w:val="98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4"/>
          <w:w w:val="98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w w:val="98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2"/>
          <w:w w:val="98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2"/>
          <w:w w:val="98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7"/>
          <w:w w:val="98"/>
          <w:sz w:val="22"/>
          <w:szCs w:val="22"/>
        </w:rPr>
        <w:t>a</w:t>
      </w:r>
      <w:r w:rsidRPr="00550D55">
        <w:rPr>
          <w:rFonts w:asciiTheme="minorHAnsi" w:hAnsiTheme="minorHAnsi" w:cstheme="minorHAnsi"/>
          <w:w w:val="98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6"/>
          <w:w w:val="9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50D55">
        <w:rPr>
          <w:rFonts w:asciiTheme="minorHAnsi" w:hAnsiTheme="minorHAnsi" w:cstheme="minorHAnsi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w w:val="93"/>
          <w:sz w:val="22"/>
          <w:szCs w:val="22"/>
        </w:rPr>
        <w:t>c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6"/>
          <w:w w:val="93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l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g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.</w:t>
      </w:r>
      <w:r w:rsidRPr="00550D55">
        <w:rPr>
          <w:rFonts w:asciiTheme="minorHAnsi" w:hAnsiTheme="minorHAnsi" w:cstheme="minorHAnsi"/>
          <w:spacing w:val="9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(I</w:t>
      </w:r>
      <w:r w:rsidRPr="00550D55">
        <w:rPr>
          <w:rFonts w:asciiTheme="minorHAnsi" w:hAnsiTheme="minorHAnsi" w:cstheme="minorHAnsi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5"/>
          <w:sz w:val="22"/>
          <w:szCs w:val="22"/>
        </w:rPr>
        <w:t>c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550D55">
        <w:rPr>
          <w:rFonts w:asciiTheme="minorHAnsi" w:hAnsiTheme="minorHAnsi" w:cstheme="minorHAnsi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w w:val="94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1"/>
          <w:w w:val="94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1"/>
          <w:w w:val="94"/>
          <w:sz w:val="22"/>
          <w:szCs w:val="22"/>
        </w:rPr>
        <w:t>se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,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50D55">
        <w:rPr>
          <w:rFonts w:asciiTheme="minorHAnsi" w:hAnsiTheme="minorHAnsi" w:cstheme="minorHAnsi"/>
          <w:sz w:val="22"/>
          <w:szCs w:val="22"/>
        </w:rPr>
        <w:t>te a</w:t>
      </w:r>
      <w:r w:rsidRPr="00550D5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550D55">
        <w:rPr>
          <w:rFonts w:asciiTheme="minorHAnsi" w:hAnsiTheme="minorHAnsi" w:cstheme="minorHAnsi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1"/>
          <w:w w:val="95"/>
          <w:sz w:val="22"/>
          <w:szCs w:val="22"/>
        </w:rPr>
        <w:t>sc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2"/>
          <w:w w:val="95"/>
          <w:sz w:val="22"/>
          <w:szCs w:val="22"/>
        </w:rPr>
        <w:t>ip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2"/>
          <w:w w:val="95"/>
          <w:sz w:val="22"/>
          <w:szCs w:val="22"/>
        </w:rPr>
        <w:t>o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15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u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0D55">
        <w:rPr>
          <w:rFonts w:asciiTheme="minorHAnsi" w:hAnsiTheme="minorHAnsi" w:cstheme="minorHAnsi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w w:val="92"/>
          <w:sz w:val="22"/>
          <w:szCs w:val="22"/>
        </w:rPr>
        <w:t>c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4"/>
          <w:w w:val="92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6"/>
          <w:w w:val="92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w w:val="92"/>
          <w:sz w:val="22"/>
          <w:szCs w:val="22"/>
        </w:rPr>
        <w:t>l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og</w:t>
      </w:r>
      <w:r w:rsidRPr="00550D55">
        <w:rPr>
          <w:rFonts w:asciiTheme="minorHAnsi" w:hAnsiTheme="minorHAnsi" w:cstheme="minorHAnsi"/>
          <w:spacing w:val="12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w w:val="92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1"/>
          <w:w w:val="92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4"/>
          <w:w w:val="92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2"/>
          <w:w w:val="92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1"/>
          <w:w w:val="92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13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4"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1"/>
          <w:w w:val="92"/>
          <w:sz w:val="22"/>
          <w:szCs w:val="22"/>
        </w:rPr>
        <w:t>sc</w:t>
      </w:r>
      <w:r w:rsidRPr="00550D55">
        <w:rPr>
          <w:rFonts w:asciiTheme="minorHAnsi" w:hAnsiTheme="minorHAnsi" w:cstheme="minorHAnsi"/>
          <w:spacing w:val="2"/>
          <w:w w:val="92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2"/>
          <w:w w:val="92"/>
          <w:sz w:val="22"/>
          <w:szCs w:val="22"/>
        </w:rPr>
        <w:t>ip</w:t>
      </w:r>
      <w:r w:rsidRPr="00550D55">
        <w:rPr>
          <w:rFonts w:asciiTheme="minorHAnsi" w:hAnsiTheme="minorHAnsi" w:cstheme="minorHAnsi"/>
          <w:spacing w:val="4"/>
          <w:w w:val="92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w w:val="92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2"/>
          <w:w w:val="92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w w:val="92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37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6"/>
          <w:w w:val="92"/>
          <w:sz w:val="22"/>
          <w:szCs w:val="22"/>
        </w:rPr>
        <w:t>a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3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w w:val="95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de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rm</w:t>
      </w:r>
      <w:r w:rsidRPr="00550D55">
        <w:rPr>
          <w:rFonts w:asciiTheme="minorHAnsi" w:hAnsiTheme="minorHAnsi" w:cstheme="minorHAnsi"/>
          <w:sz w:val="22"/>
          <w:szCs w:val="22"/>
        </w:rPr>
        <w:t>at</w:t>
      </w:r>
      <w:r w:rsidRPr="00550D55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te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8"/>
          <w:sz w:val="22"/>
          <w:szCs w:val="22"/>
        </w:rPr>
        <w:t>.</w:t>
      </w:r>
      <w:r w:rsidRPr="00550D55">
        <w:rPr>
          <w:rFonts w:asciiTheme="minorHAnsi" w:hAnsiTheme="minorHAnsi" w:cstheme="minorHAnsi"/>
          <w:sz w:val="22"/>
          <w:szCs w:val="22"/>
        </w:rPr>
        <w:t>)</w:t>
      </w:r>
    </w:p>
    <w:p w14:paraId="6DDD7F3A" w14:textId="77777777" w:rsidR="00B504F8" w:rsidRPr="00550D55" w:rsidRDefault="00B504F8">
      <w:pPr>
        <w:spacing w:line="160" w:lineRule="exact"/>
        <w:rPr>
          <w:rFonts w:asciiTheme="minorHAnsi" w:hAnsiTheme="minorHAnsi" w:cstheme="minorHAnsi"/>
          <w:sz w:val="22"/>
          <w:szCs w:val="22"/>
        </w:rPr>
      </w:pPr>
    </w:p>
    <w:p w14:paraId="6566BDCB" w14:textId="77777777" w:rsidR="00B504F8" w:rsidRPr="00550D55" w:rsidRDefault="00B504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18BF9FA" w14:textId="77777777" w:rsidR="00B504F8" w:rsidRPr="00550D55" w:rsidRDefault="006B7824">
      <w:pPr>
        <w:ind w:left="208"/>
        <w:rPr>
          <w:rFonts w:asciiTheme="minorHAnsi" w:hAnsiTheme="minorHAnsi" w:cstheme="minorHAnsi"/>
          <w:sz w:val="22"/>
          <w:szCs w:val="22"/>
        </w:rPr>
      </w:pPr>
      <w:r w:rsidRPr="00550D55">
        <w:rPr>
          <w:rFonts w:asciiTheme="minorHAnsi" w:hAnsiTheme="minorHAnsi" w:cstheme="minorHAnsi"/>
          <w:b/>
          <w:spacing w:val="3"/>
          <w:w w:val="90"/>
          <w:sz w:val="22"/>
          <w:szCs w:val="22"/>
        </w:rPr>
        <w:t>G</w:t>
      </w:r>
      <w:r w:rsidRPr="00550D55">
        <w:rPr>
          <w:rFonts w:asciiTheme="minorHAnsi" w:hAnsiTheme="minorHAnsi" w:cstheme="minorHAnsi"/>
          <w:b/>
          <w:spacing w:val="1"/>
          <w:w w:val="90"/>
          <w:sz w:val="22"/>
          <w:szCs w:val="22"/>
        </w:rPr>
        <w:t>o</w:t>
      </w:r>
      <w:r w:rsidRPr="00550D55">
        <w:rPr>
          <w:rFonts w:asciiTheme="minorHAnsi" w:hAnsiTheme="minorHAnsi" w:cstheme="minorHAnsi"/>
          <w:b/>
          <w:spacing w:val="6"/>
          <w:w w:val="90"/>
          <w:sz w:val="22"/>
          <w:szCs w:val="22"/>
        </w:rPr>
        <w:t>a</w:t>
      </w:r>
      <w:r w:rsidRPr="00550D55">
        <w:rPr>
          <w:rFonts w:asciiTheme="minorHAnsi" w:hAnsiTheme="minorHAnsi" w:cstheme="minorHAnsi"/>
          <w:b/>
          <w:spacing w:val="2"/>
          <w:w w:val="90"/>
          <w:sz w:val="22"/>
          <w:szCs w:val="22"/>
        </w:rPr>
        <w:t>l</w:t>
      </w:r>
      <w:r w:rsidRPr="00550D55">
        <w:rPr>
          <w:rFonts w:asciiTheme="minorHAnsi" w:hAnsiTheme="minorHAnsi" w:cstheme="minorHAnsi"/>
          <w:b/>
          <w:w w:val="90"/>
          <w:sz w:val="22"/>
          <w:szCs w:val="22"/>
        </w:rPr>
        <w:t>s:</w:t>
      </w:r>
      <w:r w:rsidRPr="00550D55">
        <w:rPr>
          <w:rFonts w:asciiTheme="minorHAnsi" w:hAnsiTheme="minorHAnsi" w:cstheme="minorHAnsi"/>
          <w:b/>
          <w:spacing w:val="8"/>
          <w:w w:val="9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0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50D55">
        <w:rPr>
          <w:rFonts w:asciiTheme="minorHAnsi" w:hAnsiTheme="minorHAnsi" w:cstheme="minorHAnsi"/>
          <w:sz w:val="22"/>
          <w:szCs w:val="22"/>
        </w:rPr>
        <w:t>te</w:t>
      </w:r>
      <w:r w:rsidRPr="00550D5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6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1"/>
          <w:w w:val="96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-2"/>
          <w:w w:val="96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5"/>
          <w:w w:val="96"/>
          <w:sz w:val="22"/>
          <w:szCs w:val="22"/>
        </w:rPr>
        <w:t>r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10"/>
          <w:w w:val="9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6"/>
          <w:sz w:val="22"/>
          <w:szCs w:val="22"/>
        </w:rPr>
        <w:t>p</w:t>
      </w:r>
      <w:r w:rsidRPr="00550D55">
        <w:rPr>
          <w:rFonts w:asciiTheme="minorHAnsi" w:hAnsiTheme="minorHAnsi" w:cstheme="minorHAnsi"/>
          <w:spacing w:val="5"/>
          <w:w w:val="9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2"/>
          <w:w w:val="96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5"/>
          <w:w w:val="9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3"/>
          <w:w w:val="96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2"/>
          <w:w w:val="96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1"/>
          <w:w w:val="9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w w:val="96"/>
          <w:sz w:val="22"/>
          <w:szCs w:val="22"/>
        </w:rPr>
        <w:t>p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3"/>
          <w:w w:val="9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ini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0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6"/>
          <w:w w:val="90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3"/>
          <w:w w:val="90"/>
          <w:sz w:val="22"/>
          <w:szCs w:val="22"/>
        </w:rPr>
        <w:t>l</w:t>
      </w:r>
      <w:r w:rsidRPr="00550D55">
        <w:rPr>
          <w:rFonts w:asciiTheme="minorHAnsi" w:hAnsiTheme="minorHAnsi" w:cstheme="minorHAnsi"/>
          <w:w w:val="90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7"/>
          <w:w w:val="9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w w:val="99"/>
          <w:sz w:val="22"/>
          <w:szCs w:val="22"/>
        </w:rPr>
        <w:t>in</w:t>
      </w:r>
      <w:r w:rsidRPr="00550D55">
        <w:rPr>
          <w:rFonts w:asciiTheme="minorHAnsi" w:hAnsiTheme="minorHAnsi" w:cstheme="minorHAnsi"/>
          <w:spacing w:val="1"/>
          <w:w w:val="99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99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3"/>
          <w:w w:val="99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4"/>
          <w:w w:val="99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2"/>
          <w:w w:val="99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4"/>
          <w:w w:val="99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w w:val="99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2"/>
          <w:w w:val="99"/>
          <w:sz w:val="22"/>
          <w:szCs w:val="22"/>
        </w:rPr>
        <w:t>o</w:t>
      </w:r>
      <w:r w:rsidRPr="00550D55">
        <w:rPr>
          <w:rFonts w:asciiTheme="minorHAnsi" w:hAnsiTheme="minorHAnsi" w:cstheme="minorHAnsi"/>
          <w:w w:val="99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8"/>
          <w:w w:val="99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-9"/>
          <w:sz w:val="22"/>
          <w:szCs w:val="22"/>
        </w:rPr>
        <w:t>/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ep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ar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2"/>
          <w:sz w:val="22"/>
          <w:szCs w:val="22"/>
        </w:rPr>
        <w:t>h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w w:val="92"/>
          <w:sz w:val="22"/>
          <w:szCs w:val="22"/>
        </w:rPr>
        <w:t>v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6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at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550D55">
        <w:rPr>
          <w:rFonts w:asciiTheme="minorHAnsi" w:hAnsiTheme="minorHAnsi" w:cstheme="minorHAnsi"/>
          <w:sz w:val="22"/>
          <w:szCs w:val="22"/>
        </w:rPr>
        <w:t>re</w:t>
      </w:r>
      <w:r w:rsidRPr="00550D55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w w:val="90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0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2"/>
          <w:w w:val="90"/>
          <w:sz w:val="22"/>
          <w:szCs w:val="22"/>
        </w:rPr>
        <w:t>pe</w:t>
      </w:r>
      <w:r w:rsidRPr="00550D55">
        <w:rPr>
          <w:rFonts w:asciiTheme="minorHAnsi" w:hAnsiTheme="minorHAnsi" w:cstheme="minorHAnsi"/>
          <w:spacing w:val="1"/>
          <w:w w:val="90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2"/>
          <w:w w:val="90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6"/>
          <w:w w:val="90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4"/>
          <w:w w:val="90"/>
          <w:sz w:val="22"/>
          <w:szCs w:val="22"/>
        </w:rPr>
        <w:t>l</w:t>
      </w:r>
      <w:r w:rsidRPr="00550D55">
        <w:rPr>
          <w:rFonts w:asciiTheme="minorHAnsi" w:hAnsiTheme="minorHAnsi" w:cstheme="minorHAnsi"/>
          <w:w w:val="90"/>
          <w:sz w:val="22"/>
          <w:szCs w:val="22"/>
        </w:rPr>
        <w:t>ly</w:t>
      </w:r>
      <w:r w:rsidRPr="00550D55">
        <w:rPr>
          <w:rFonts w:asciiTheme="minorHAnsi" w:hAnsiTheme="minorHAnsi" w:cstheme="minorHAnsi"/>
          <w:spacing w:val="9"/>
          <w:w w:val="9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t</w:t>
      </w:r>
    </w:p>
    <w:p w14:paraId="6201AE81" w14:textId="77777777" w:rsidR="00B504F8" w:rsidRPr="00550D55" w:rsidRDefault="006B7824">
      <w:pPr>
        <w:spacing w:before="10" w:line="250" w:lineRule="auto"/>
        <w:ind w:left="208" w:right="257"/>
        <w:rPr>
          <w:rFonts w:asciiTheme="minorHAnsi" w:hAnsiTheme="minorHAnsi" w:cstheme="minorHAnsi"/>
          <w:sz w:val="22"/>
          <w:szCs w:val="22"/>
        </w:rPr>
      </w:pPr>
      <w:r w:rsidRPr="00550D5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w w:val="9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8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1"/>
          <w:w w:val="95"/>
          <w:sz w:val="22"/>
          <w:szCs w:val="22"/>
        </w:rPr>
        <w:t>se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.</w:t>
      </w:r>
      <w:r w:rsidRPr="00550D55">
        <w:rPr>
          <w:rFonts w:asciiTheme="minorHAnsi" w:hAnsiTheme="minorHAnsi" w:cstheme="minorHAnsi"/>
          <w:spacing w:val="-2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50D55">
        <w:rPr>
          <w:rFonts w:asciiTheme="minorHAnsi" w:hAnsiTheme="minorHAnsi" w:cstheme="minorHAnsi"/>
          <w:sz w:val="22"/>
          <w:szCs w:val="22"/>
        </w:rPr>
        <w:t>ude</w:t>
      </w:r>
      <w:r w:rsidRPr="00550D55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550D55">
        <w:rPr>
          <w:rFonts w:asciiTheme="minorHAnsi" w:hAnsiTheme="minorHAnsi" w:cstheme="minorHAnsi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3"/>
          <w:sz w:val="22"/>
          <w:szCs w:val="22"/>
        </w:rPr>
        <w:t>p</w:t>
      </w:r>
      <w:r w:rsidRPr="00550D55">
        <w:rPr>
          <w:rFonts w:asciiTheme="minorHAnsi" w:hAnsiTheme="minorHAnsi" w:cstheme="minorHAnsi"/>
          <w:spacing w:val="5"/>
          <w:w w:val="93"/>
          <w:sz w:val="22"/>
          <w:szCs w:val="22"/>
        </w:rPr>
        <w:t>ar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5"/>
          <w:w w:val="93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5"/>
          <w:w w:val="93"/>
          <w:sz w:val="22"/>
          <w:szCs w:val="22"/>
        </w:rPr>
        <w:t>a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31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v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2"/>
          <w:w w:val="93"/>
          <w:sz w:val="22"/>
          <w:szCs w:val="22"/>
        </w:rPr>
        <w:t>o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6"/>
          <w:w w:val="93"/>
          <w:sz w:val="22"/>
          <w:szCs w:val="22"/>
        </w:rPr>
        <w:t>a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6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in</w:t>
      </w:r>
      <w:r w:rsidRPr="00550D55">
        <w:rPr>
          <w:rFonts w:asciiTheme="minorHAnsi" w:hAnsiTheme="minorHAnsi" w:cstheme="minorHAnsi"/>
          <w:spacing w:val="1"/>
          <w:w w:val="9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tr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2"/>
          <w:w w:val="93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7"/>
          <w:w w:val="93"/>
          <w:sz w:val="22"/>
          <w:szCs w:val="22"/>
        </w:rPr>
        <w:t>r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 xml:space="preserve">, 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 xml:space="preserve"> w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c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18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4"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1"/>
          <w:w w:val="92"/>
          <w:sz w:val="22"/>
          <w:szCs w:val="22"/>
        </w:rPr>
        <w:t>sc</w:t>
      </w:r>
      <w:r w:rsidRPr="00550D55">
        <w:rPr>
          <w:rFonts w:asciiTheme="minorHAnsi" w:hAnsiTheme="minorHAnsi" w:cstheme="minorHAnsi"/>
          <w:spacing w:val="2"/>
          <w:w w:val="92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1"/>
          <w:w w:val="92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2"/>
          <w:w w:val="92"/>
          <w:sz w:val="22"/>
          <w:szCs w:val="22"/>
        </w:rPr>
        <w:t>b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12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2"/>
          <w:sz w:val="22"/>
          <w:szCs w:val="22"/>
        </w:rPr>
        <w:t>g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w w:val="92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2"/>
          <w:w w:val="92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6"/>
          <w:w w:val="92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4"/>
          <w:w w:val="92"/>
          <w:sz w:val="22"/>
          <w:szCs w:val="22"/>
        </w:rPr>
        <w:t>l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ly</w:t>
      </w:r>
      <w:r w:rsidRPr="00550D55">
        <w:rPr>
          <w:rFonts w:asciiTheme="minorHAnsi" w:hAnsiTheme="minorHAnsi" w:cstheme="minorHAnsi"/>
          <w:spacing w:val="5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wh</w:t>
      </w:r>
      <w:r w:rsidRPr="00550D55">
        <w:rPr>
          <w:rFonts w:asciiTheme="minorHAnsi" w:hAnsiTheme="minorHAnsi" w:cstheme="minorHAnsi"/>
          <w:sz w:val="22"/>
          <w:szCs w:val="22"/>
        </w:rPr>
        <w:t>at</w:t>
      </w:r>
      <w:r w:rsidRPr="00550D55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ho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w w:val="90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1"/>
          <w:w w:val="97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4"/>
          <w:w w:val="102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2"/>
          <w:w w:val="99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1"/>
          <w:w w:val="83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89"/>
          <w:sz w:val="22"/>
          <w:szCs w:val="22"/>
        </w:rPr>
        <w:t xml:space="preserve">e </w:t>
      </w:r>
      <w:r w:rsidRPr="00550D55">
        <w:rPr>
          <w:rFonts w:asciiTheme="minorHAnsi" w:hAnsiTheme="minorHAnsi" w:cstheme="minorHAnsi"/>
          <w:spacing w:val="4"/>
          <w:w w:val="90"/>
          <w:sz w:val="22"/>
          <w:szCs w:val="22"/>
        </w:rPr>
        <w:t>wil</w:t>
      </w:r>
      <w:r w:rsidRPr="00550D55">
        <w:rPr>
          <w:rFonts w:asciiTheme="minorHAnsi" w:hAnsiTheme="minorHAnsi" w:cstheme="minorHAnsi"/>
          <w:w w:val="90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8"/>
          <w:w w:val="9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0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3"/>
          <w:w w:val="90"/>
          <w:sz w:val="22"/>
          <w:szCs w:val="22"/>
        </w:rPr>
        <w:t>cc</w:t>
      </w:r>
      <w:r w:rsidRPr="00550D55">
        <w:rPr>
          <w:rFonts w:asciiTheme="minorHAnsi" w:hAnsiTheme="minorHAnsi" w:cstheme="minorHAnsi"/>
          <w:spacing w:val="-2"/>
          <w:w w:val="90"/>
          <w:sz w:val="22"/>
          <w:szCs w:val="22"/>
        </w:rPr>
        <w:t>om</w:t>
      </w:r>
      <w:r w:rsidRPr="00550D55">
        <w:rPr>
          <w:rFonts w:asciiTheme="minorHAnsi" w:hAnsiTheme="minorHAnsi" w:cstheme="minorHAnsi"/>
          <w:spacing w:val="-1"/>
          <w:w w:val="90"/>
          <w:sz w:val="22"/>
          <w:szCs w:val="22"/>
        </w:rPr>
        <w:t>p</w:t>
      </w:r>
      <w:r w:rsidRPr="00550D55">
        <w:rPr>
          <w:rFonts w:asciiTheme="minorHAnsi" w:hAnsiTheme="minorHAnsi" w:cstheme="minorHAnsi"/>
          <w:spacing w:val="3"/>
          <w:w w:val="90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2"/>
          <w:w w:val="90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1"/>
          <w:w w:val="90"/>
          <w:sz w:val="22"/>
          <w:szCs w:val="22"/>
        </w:rPr>
        <w:t>sh</w:t>
      </w:r>
      <w:r w:rsidRPr="00550D55">
        <w:rPr>
          <w:rFonts w:asciiTheme="minorHAnsi" w:hAnsiTheme="minorHAnsi" w:cstheme="minorHAnsi"/>
          <w:w w:val="90"/>
          <w:sz w:val="22"/>
          <w:szCs w:val="22"/>
        </w:rPr>
        <w:t xml:space="preserve">. </w:t>
      </w:r>
      <w:r w:rsidRPr="00550D55">
        <w:rPr>
          <w:rFonts w:asciiTheme="minorHAnsi" w:hAnsiTheme="minorHAnsi" w:cstheme="minorHAnsi"/>
          <w:spacing w:val="10"/>
          <w:w w:val="9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7"/>
          <w:w w:val="90"/>
          <w:sz w:val="22"/>
          <w:szCs w:val="22"/>
        </w:rPr>
        <w:t>A</w:t>
      </w:r>
      <w:r w:rsidRPr="00550D55">
        <w:rPr>
          <w:rFonts w:asciiTheme="minorHAnsi" w:hAnsiTheme="minorHAnsi" w:cstheme="minorHAnsi"/>
          <w:w w:val="90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5"/>
          <w:w w:val="9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ar</w:t>
      </w:r>
      <w:r w:rsidRPr="00550D55">
        <w:rPr>
          <w:rFonts w:asciiTheme="minorHAnsi" w:hAnsiTheme="minorHAnsi" w:cstheme="minorHAnsi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 xml:space="preserve"> o</w:t>
      </w:r>
      <w:r w:rsidRPr="00550D55">
        <w:rPr>
          <w:rFonts w:asciiTheme="minorHAnsi" w:hAnsiTheme="minorHAnsi" w:cstheme="minorHAnsi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w w:val="97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3"/>
          <w:w w:val="97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2"/>
          <w:w w:val="97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1"/>
          <w:w w:val="97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97"/>
          <w:sz w:val="22"/>
          <w:szCs w:val="22"/>
        </w:rPr>
        <w:t>,</w:t>
      </w:r>
      <w:r w:rsidRPr="00550D55">
        <w:rPr>
          <w:rFonts w:asciiTheme="minorHAnsi" w:hAnsiTheme="minorHAnsi" w:cstheme="minorHAnsi"/>
          <w:spacing w:val="3"/>
          <w:w w:val="97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de</w:t>
      </w:r>
      <w:r w:rsidRPr="00550D55">
        <w:rPr>
          <w:rFonts w:asciiTheme="minorHAnsi" w:hAnsiTheme="minorHAnsi" w:cstheme="minorHAnsi"/>
          <w:spacing w:val="-3"/>
          <w:w w:val="95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9"/>
          <w:w w:val="95"/>
          <w:sz w:val="22"/>
          <w:szCs w:val="22"/>
        </w:rPr>
        <w:t>f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5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beh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v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2"/>
          <w:w w:val="95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1"/>
          <w:w w:val="95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,</w:t>
      </w:r>
      <w:r w:rsidRPr="00550D55">
        <w:rPr>
          <w:rFonts w:asciiTheme="minorHAnsi" w:hAnsiTheme="minorHAnsi" w:cstheme="minorHAnsi"/>
          <w:spacing w:val="-6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tt</w:t>
      </w:r>
      <w:r w:rsidRPr="00550D55">
        <w:rPr>
          <w:rFonts w:asciiTheme="minorHAnsi" w:hAnsiTheme="minorHAnsi" w:cstheme="minorHAnsi"/>
          <w:spacing w:val="-3"/>
          <w:w w:val="95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ud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1"/>
          <w:w w:val="95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,</w:t>
      </w:r>
      <w:r w:rsidRPr="00550D55">
        <w:rPr>
          <w:rFonts w:asciiTheme="minorHAnsi" w:hAnsiTheme="minorHAnsi" w:cstheme="minorHAnsi"/>
          <w:spacing w:val="24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7"/>
          <w:w w:val="95"/>
          <w:sz w:val="22"/>
          <w:szCs w:val="22"/>
        </w:rPr>
        <w:t>k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no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1"/>
          <w:w w:val="95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,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89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6"/>
          <w:w w:val="89"/>
          <w:sz w:val="22"/>
          <w:szCs w:val="22"/>
        </w:rPr>
        <w:t>k</w:t>
      </w:r>
      <w:r w:rsidRPr="00550D55">
        <w:rPr>
          <w:rFonts w:asciiTheme="minorHAnsi" w:hAnsiTheme="minorHAnsi" w:cstheme="minorHAnsi"/>
          <w:spacing w:val="4"/>
          <w:w w:val="89"/>
          <w:sz w:val="22"/>
          <w:szCs w:val="22"/>
        </w:rPr>
        <w:t>il</w:t>
      </w:r>
      <w:r w:rsidRPr="00550D55">
        <w:rPr>
          <w:rFonts w:asciiTheme="minorHAnsi" w:hAnsiTheme="minorHAnsi" w:cstheme="minorHAnsi"/>
          <w:spacing w:val="3"/>
          <w:w w:val="89"/>
          <w:sz w:val="22"/>
          <w:szCs w:val="22"/>
        </w:rPr>
        <w:t>l</w:t>
      </w:r>
      <w:r w:rsidRPr="00550D55">
        <w:rPr>
          <w:rFonts w:asciiTheme="minorHAnsi" w:hAnsiTheme="minorHAnsi" w:cstheme="minorHAnsi"/>
          <w:w w:val="89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7"/>
          <w:w w:val="89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ho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8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110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102"/>
          <w:sz w:val="22"/>
          <w:szCs w:val="22"/>
        </w:rPr>
        <w:t>ud</w:t>
      </w:r>
      <w:r w:rsidRPr="00550D55">
        <w:rPr>
          <w:rFonts w:asciiTheme="minorHAnsi" w:hAnsiTheme="minorHAnsi" w:cstheme="minorHAnsi"/>
          <w:w w:val="89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3"/>
          <w:w w:val="105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w w:val="110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83"/>
          <w:sz w:val="22"/>
          <w:szCs w:val="22"/>
        </w:rPr>
        <w:t xml:space="preserve">s </w:t>
      </w:r>
      <w:r w:rsidRPr="00550D55">
        <w:rPr>
          <w:rFonts w:asciiTheme="minorHAnsi" w:hAnsiTheme="minorHAnsi" w:cstheme="minorHAnsi"/>
          <w:spacing w:val="4"/>
          <w:w w:val="90"/>
          <w:sz w:val="22"/>
          <w:szCs w:val="22"/>
        </w:rPr>
        <w:t>wil</w:t>
      </w:r>
      <w:r w:rsidRPr="00550D55">
        <w:rPr>
          <w:rFonts w:asciiTheme="minorHAnsi" w:hAnsiTheme="minorHAnsi" w:cstheme="minorHAnsi"/>
          <w:w w:val="90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8"/>
          <w:w w:val="9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50D55">
        <w:rPr>
          <w:rFonts w:asciiTheme="minorHAnsi" w:hAnsiTheme="minorHAnsi" w:cstheme="minorHAnsi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at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1"/>
          <w:sz w:val="22"/>
          <w:szCs w:val="22"/>
        </w:rPr>
        <w:t>be</w:t>
      </w:r>
      <w:r w:rsidRPr="00550D55">
        <w:rPr>
          <w:rFonts w:asciiTheme="minorHAnsi" w:hAnsiTheme="minorHAnsi" w:cstheme="minorHAnsi"/>
          <w:spacing w:val="3"/>
          <w:w w:val="91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-1"/>
          <w:w w:val="91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4"/>
          <w:w w:val="91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w w:val="91"/>
          <w:sz w:val="22"/>
          <w:szCs w:val="22"/>
        </w:rPr>
        <w:t>v</w:t>
      </w:r>
      <w:r w:rsidRPr="00550D55">
        <w:rPr>
          <w:rFonts w:asciiTheme="minorHAnsi" w:hAnsiTheme="minorHAnsi" w:cstheme="minorHAnsi"/>
          <w:w w:val="91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3"/>
          <w:w w:val="9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w w:val="91"/>
          <w:sz w:val="22"/>
          <w:szCs w:val="22"/>
        </w:rPr>
        <w:t>wil</w:t>
      </w:r>
      <w:r w:rsidRPr="00550D55">
        <w:rPr>
          <w:rFonts w:asciiTheme="minorHAnsi" w:hAnsiTheme="minorHAnsi" w:cstheme="minorHAnsi"/>
          <w:w w:val="91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4"/>
          <w:w w:val="9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1"/>
          <w:sz w:val="22"/>
          <w:szCs w:val="22"/>
        </w:rPr>
        <w:t>b</w:t>
      </w:r>
      <w:r w:rsidRPr="00550D55">
        <w:rPr>
          <w:rFonts w:asciiTheme="minorHAnsi" w:hAnsiTheme="minorHAnsi" w:cstheme="minorHAnsi"/>
          <w:w w:val="91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w w:val="91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3"/>
          <w:w w:val="91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1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2"/>
          <w:w w:val="91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91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27"/>
          <w:w w:val="9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50D55">
        <w:rPr>
          <w:rFonts w:asciiTheme="minorHAnsi" w:hAnsiTheme="minorHAnsi" w:cstheme="minorHAnsi"/>
          <w:sz w:val="22"/>
          <w:szCs w:val="22"/>
        </w:rPr>
        <w:t xml:space="preserve">m </w:t>
      </w:r>
      <w:r w:rsidRPr="00550D55">
        <w:rPr>
          <w:rFonts w:asciiTheme="minorHAnsi" w:hAnsiTheme="minorHAnsi" w:cstheme="minorHAnsi"/>
          <w:spacing w:val="5"/>
          <w:w w:val="90"/>
          <w:sz w:val="22"/>
          <w:szCs w:val="22"/>
        </w:rPr>
        <w:t>a</w:t>
      </w:r>
      <w:r w:rsidRPr="00550D55">
        <w:rPr>
          <w:rFonts w:asciiTheme="minorHAnsi" w:hAnsiTheme="minorHAnsi" w:cstheme="minorHAnsi"/>
          <w:w w:val="90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1"/>
          <w:w w:val="9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w w:val="90"/>
          <w:sz w:val="22"/>
          <w:szCs w:val="22"/>
        </w:rPr>
        <w:t>art</w:t>
      </w:r>
      <w:r w:rsidRPr="00550D55">
        <w:rPr>
          <w:rFonts w:asciiTheme="minorHAnsi" w:hAnsiTheme="minorHAnsi" w:cstheme="minorHAnsi"/>
          <w:spacing w:val="2"/>
          <w:w w:val="90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1"/>
          <w:w w:val="90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90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90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26"/>
          <w:w w:val="9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-9"/>
          <w:sz w:val="22"/>
          <w:szCs w:val="22"/>
        </w:rPr>
        <w:t>/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550D55">
        <w:rPr>
          <w:rFonts w:asciiTheme="minorHAnsi" w:hAnsiTheme="minorHAnsi" w:cstheme="minorHAnsi"/>
          <w:w w:val="89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3"/>
          <w:w w:val="92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2"/>
          <w:w w:val="105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w w:val="89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1"/>
          <w:w w:val="8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9"/>
          <w:w w:val="118"/>
          <w:sz w:val="22"/>
          <w:szCs w:val="22"/>
        </w:rPr>
        <w:t>/</w:t>
      </w:r>
      <w:r w:rsidRPr="00550D55">
        <w:rPr>
          <w:rFonts w:asciiTheme="minorHAnsi" w:hAnsiTheme="minorHAnsi" w:cstheme="minorHAnsi"/>
          <w:spacing w:val="1"/>
          <w:w w:val="90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3"/>
          <w:w w:val="92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4"/>
          <w:w w:val="110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4"/>
          <w:w w:val="92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4"/>
          <w:w w:val="85"/>
          <w:sz w:val="22"/>
          <w:szCs w:val="22"/>
        </w:rPr>
        <w:t>z</w:t>
      </w:r>
      <w:r w:rsidRPr="00550D55">
        <w:rPr>
          <w:rFonts w:asciiTheme="minorHAnsi" w:hAnsiTheme="minorHAnsi" w:cstheme="minorHAnsi"/>
          <w:w w:val="89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3"/>
          <w:w w:val="105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83"/>
          <w:sz w:val="22"/>
          <w:szCs w:val="22"/>
        </w:rPr>
        <w:t>s</w:t>
      </w:r>
      <w:r w:rsidRPr="00550D55">
        <w:rPr>
          <w:rFonts w:asciiTheme="minorHAnsi" w:hAnsiTheme="minorHAnsi" w:cstheme="minorHAnsi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-2"/>
          <w:w w:val="94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1"/>
          <w:w w:val="94"/>
          <w:sz w:val="22"/>
          <w:szCs w:val="22"/>
        </w:rPr>
        <w:t>rl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d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.</w:t>
      </w:r>
      <w:r w:rsidRPr="00550D55">
        <w:rPr>
          <w:rFonts w:asciiTheme="minorHAnsi" w:hAnsiTheme="minorHAnsi" w:cstheme="minorHAnsi"/>
          <w:spacing w:val="12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1"/>
          <w:w w:val="94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7"/>
          <w:w w:val="94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3"/>
          <w:w w:val="94"/>
          <w:sz w:val="22"/>
          <w:szCs w:val="22"/>
        </w:rPr>
        <w:t>l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6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550D55">
        <w:rPr>
          <w:rFonts w:asciiTheme="minorHAnsi" w:hAnsiTheme="minorHAnsi" w:cstheme="minorHAnsi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550D55">
        <w:rPr>
          <w:rFonts w:asciiTheme="minorHAnsi" w:hAnsiTheme="minorHAnsi" w:cstheme="minorHAnsi"/>
          <w:sz w:val="22"/>
          <w:szCs w:val="22"/>
        </w:rPr>
        <w:t xml:space="preserve">e </w:t>
      </w:r>
      <w:r w:rsidRPr="00550D55">
        <w:rPr>
          <w:rFonts w:asciiTheme="minorHAnsi" w:hAnsiTheme="minorHAnsi" w:cstheme="minorHAnsi"/>
          <w:spacing w:val="5"/>
          <w:w w:val="89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3"/>
          <w:w w:val="89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1"/>
          <w:w w:val="89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89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3"/>
          <w:w w:val="89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2"/>
          <w:w w:val="89"/>
          <w:sz w:val="22"/>
          <w:szCs w:val="22"/>
        </w:rPr>
        <w:t>sa</w:t>
      </w:r>
      <w:r w:rsidRPr="00550D55">
        <w:rPr>
          <w:rFonts w:asciiTheme="minorHAnsi" w:hAnsiTheme="minorHAnsi" w:cstheme="minorHAnsi"/>
          <w:spacing w:val="-1"/>
          <w:w w:val="89"/>
          <w:sz w:val="22"/>
          <w:szCs w:val="22"/>
        </w:rPr>
        <w:t>bl</w:t>
      </w:r>
      <w:r w:rsidRPr="00550D55">
        <w:rPr>
          <w:rFonts w:asciiTheme="minorHAnsi" w:hAnsiTheme="minorHAnsi" w:cstheme="minorHAnsi"/>
          <w:spacing w:val="1"/>
          <w:w w:val="89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89"/>
          <w:sz w:val="22"/>
          <w:szCs w:val="22"/>
        </w:rPr>
        <w:t>,</w:t>
      </w:r>
      <w:r w:rsidRPr="00550D55">
        <w:rPr>
          <w:rFonts w:asciiTheme="minorHAnsi" w:hAnsiTheme="minorHAnsi" w:cstheme="minorHAnsi"/>
          <w:spacing w:val="9"/>
          <w:w w:val="89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89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89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9"/>
          <w:w w:val="89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6"/>
          <w:w w:val="97"/>
          <w:sz w:val="22"/>
          <w:szCs w:val="22"/>
        </w:rPr>
        <w:t>a</w:t>
      </w:r>
      <w:r w:rsidRPr="00550D55">
        <w:rPr>
          <w:rFonts w:asciiTheme="minorHAnsi" w:hAnsiTheme="minorHAnsi" w:cstheme="minorHAnsi"/>
          <w:w w:val="97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-2"/>
          <w:w w:val="97"/>
          <w:sz w:val="22"/>
          <w:szCs w:val="22"/>
        </w:rPr>
        <w:t>b</w:t>
      </w:r>
      <w:r w:rsidRPr="00550D55">
        <w:rPr>
          <w:rFonts w:asciiTheme="minorHAnsi" w:hAnsiTheme="minorHAnsi" w:cstheme="minorHAnsi"/>
          <w:spacing w:val="-3"/>
          <w:w w:val="97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4"/>
          <w:w w:val="97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w w:val="97"/>
          <w:sz w:val="22"/>
          <w:szCs w:val="22"/>
        </w:rPr>
        <w:t>io</w:t>
      </w:r>
      <w:r w:rsidRPr="00550D55">
        <w:rPr>
          <w:rFonts w:asciiTheme="minorHAnsi" w:hAnsiTheme="minorHAnsi" w:cstheme="minorHAnsi"/>
          <w:spacing w:val="4"/>
          <w:w w:val="97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1"/>
          <w:w w:val="97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97"/>
          <w:sz w:val="22"/>
          <w:szCs w:val="22"/>
        </w:rPr>
        <w:t>.</w:t>
      </w:r>
      <w:r w:rsidRPr="00550D55">
        <w:rPr>
          <w:rFonts w:asciiTheme="minorHAnsi" w:hAnsiTheme="minorHAnsi" w:cstheme="minorHAnsi"/>
          <w:spacing w:val="3"/>
          <w:w w:val="97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Mo</w:t>
      </w:r>
      <w:r w:rsidRPr="00550D55">
        <w:rPr>
          <w:rFonts w:asciiTheme="minorHAnsi" w:hAnsiTheme="minorHAnsi" w:cstheme="minorHAnsi"/>
          <w:sz w:val="22"/>
          <w:szCs w:val="22"/>
        </w:rPr>
        <w:t>re</w:t>
      </w:r>
      <w:r w:rsidRPr="00550D5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in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rm</w:t>
      </w:r>
      <w:r w:rsidRPr="00550D55">
        <w:rPr>
          <w:rFonts w:asciiTheme="minorHAnsi" w:hAnsiTheme="minorHAnsi" w:cstheme="minorHAnsi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ab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50D55">
        <w:rPr>
          <w:rFonts w:asciiTheme="minorHAnsi" w:hAnsiTheme="minorHAnsi" w:cstheme="minorHAnsi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g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r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24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6"/>
          <w:w w:val="93"/>
          <w:sz w:val="22"/>
          <w:szCs w:val="22"/>
        </w:rPr>
        <w:t>a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2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0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6"/>
          <w:w w:val="90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3"/>
          <w:w w:val="90"/>
          <w:sz w:val="22"/>
          <w:szCs w:val="22"/>
        </w:rPr>
        <w:t>l</w:t>
      </w:r>
      <w:r w:rsidRPr="00550D55">
        <w:rPr>
          <w:rFonts w:asciiTheme="minorHAnsi" w:hAnsiTheme="minorHAnsi" w:cstheme="minorHAnsi"/>
          <w:w w:val="90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7"/>
          <w:w w:val="9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w w:val="90"/>
          <w:sz w:val="22"/>
          <w:szCs w:val="22"/>
        </w:rPr>
        <w:t>wil</w:t>
      </w:r>
      <w:r w:rsidRPr="00550D55">
        <w:rPr>
          <w:rFonts w:asciiTheme="minorHAnsi" w:hAnsiTheme="minorHAnsi" w:cstheme="minorHAnsi"/>
          <w:w w:val="90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8"/>
          <w:w w:val="9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ma</w:t>
      </w:r>
      <w:r w:rsidRPr="00550D55">
        <w:rPr>
          <w:rFonts w:asciiTheme="minorHAnsi" w:hAnsiTheme="minorHAnsi" w:cstheme="minorHAnsi"/>
          <w:sz w:val="22"/>
          <w:szCs w:val="22"/>
        </w:rPr>
        <w:t>de</w:t>
      </w:r>
      <w:r w:rsidRPr="00550D55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1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1"/>
          <w:w w:val="91"/>
          <w:sz w:val="22"/>
          <w:szCs w:val="22"/>
        </w:rPr>
        <w:t>v</w:t>
      </w:r>
      <w:r w:rsidRPr="00550D55">
        <w:rPr>
          <w:rFonts w:asciiTheme="minorHAnsi" w:hAnsiTheme="minorHAnsi" w:cstheme="minorHAnsi"/>
          <w:spacing w:val="5"/>
          <w:w w:val="91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4"/>
          <w:w w:val="91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2"/>
          <w:w w:val="91"/>
          <w:sz w:val="22"/>
          <w:szCs w:val="22"/>
        </w:rPr>
        <w:t>la</w:t>
      </w:r>
      <w:r w:rsidRPr="00550D55">
        <w:rPr>
          <w:rFonts w:asciiTheme="minorHAnsi" w:hAnsiTheme="minorHAnsi" w:cstheme="minorHAnsi"/>
          <w:spacing w:val="-1"/>
          <w:w w:val="91"/>
          <w:sz w:val="22"/>
          <w:szCs w:val="22"/>
        </w:rPr>
        <w:t>bl</w:t>
      </w:r>
      <w:r w:rsidRPr="00550D55">
        <w:rPr>
          <w:rFonts w:asciiTheme="minorHAnsi" w:hAnsiTheme="minorHAnsi" w:cstheme="minorHAnsi"/>
          <w:w w:val="91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6"/>
          <w:w w:val="9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50D55">
        <w:rPr>
          <w:rFonts w:asciiTheme="minorHAnsi" w:hAnsiTheme="minorHAnsi" w:cstheme="minorHAnsi"/>
          <w:sz w:val="22"/>
          <w:szCs w:val="22"/>
        </w:rPr>
        <w:t>.</w:t>
      </w:r>
    </w:p>
    <w:p w14:paraId="75907E06" w14:textId="77777777" w:rsidR="00B504F8" w:rsidRPr="00550D55" w:rsidRDefault="00B504F8">
      <w:pPr>
        <w:spacing w:line="160" w:lineRule="exact"/>
        <w:rPr>
          <w:rFonts w:asciiTheme="minorHAnsi" w:hAnsiTheme="minorHAnsi" w:cstheme="minorHAnsi"/>
          <w:sz w:val="22"/>
          <w:szCs w:val="22"/>
        </w:rPr>
      </w:pPr>
    </w:p>
    <w:p w14:paraId="433FB35A" w14:textId="77777777" w:rsidR="00B504F8" w:rsidRPr="00550D55" w:rsidRDefault="00B504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DD0513E" w14:textId="77777777" w:rsidR="00B504F8" w:rsidRPr="00550D55" w:rsidRDefault="006B7824">
      <w:pPr>
        <w:spacing w:line="250" w:lineRule="auto"/>
        <w:ind w:left="208" w:right="387"/>
        <w:jc w:val="both"/>
        <w:rPr>
          <w:rFonts w:asciiTheme="minorHAnsi" w:hAnsiTheme="minorHAnsi" w:cstheme="minorHAnsi"/>
          <w:sz w:val="22"/>
          <w:szCs w:val="22"/>
        </w:rPr>
      </w:pPr>
      <w:r w:rsidRPr="00550D55">
        <w:rPr>
          <w:rFonts w:asciiTheme="minorHAnsi" w:hAnsiTheme="minorHAnsi" w:cstheme="minorHAnsi"/>
          <w:b/>
          <w:spacing w:val="3"/>
          <w:w w:val="90"/>
          <w:sz w:val="22"/>
          <w:szCs w:val="22"/>
        </w:rPr>
        <w:t>B</w:t>
      </w:r>
      <w:r w:rsidRPr="00550D55">
        <w:rPr>
          <w:rFonts w:asciiTheme="minorHAnsi" w:hAnsiTheme="minorHAnsi" w:cstheme="minorHAnsi"/>
          <w:b/>
          <w:spacing w:val="4"/>
          <w:w w:val="90"/>
          <w:sz w:val="22"/>
          <w:szCs w:val="22"/>
        </w:rPr>
        <w:t>a</w:t>
      </w:r>
      <w:r w:rsidRPr="00550D55">
        <w:rPr>
          <w:rFonts w:asciiTheme="minorHAnsi" w:hAnsiTheme="minorHAnsi" w:cstheme="minorHAnsi"/>
          <w:b/>
          <w:w w:val="90"/>
          <w:sz w:val="22"/>
          <w:szCs w:val="22"/>
        </w:rPr>
        <w:t>s</w:t>
      </w:r>
      <w:r w:rsidRPr="00550D55">
        <w:rPr>
          <w:rFonts w:asciiTheme="minorHAnsi" w:hAnsiTheme="minorHAnsi" w:cstheme="minorHAnsi"/>
          <w:b/>
          <w:spacing w:val="-1"/>
          <w:w w:val="90"/>
          <w:sz w:val="22"/>
          <w:szCs w:val="22"/>
        </w:rPr>
        <w:t>i</w:t>
      </w:r>
      <w:r w:rsidRPr="00550D55">
        <w:rPr>
          <w:rFonts w:asciiTheme="minorHAnsi" w:hAnsiTheme="minorHAnsi" w:cstheme="minorHAnsi"/>
          <w:b/>
          <w:w w:val="90"/>
          <w:sz w:val="22"/>
          <w:szCs w:val="22"/>
        </w:rPr>
        <w:t>c</w:t>
      </w:r>
      <w:r w:rsidRPr="00550D55">
        <w:rPr>
          <w:rFonts w:asciiTheme="minorHAnsi" w:hAnsiTheme="minorHAnsi" w:cstheme="minorHAnsi"/>
          <w:b/>
          <w:spacing w:val="9"/>
          <w:w w:val="9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-2"/>
          <w:w w:val="90"/>
          <w:sz w:val="22"/>
          <w:szCs w:val="22"/>
        </w:rPr>
        <w:t>P</w:t>
      </w:r>
      <w:r w:rsidRPr="00550D55">
        <w:rPr>
          <w:rFonts w:asciiTheme="minorHAnsi" w:hAnsiTheme="minorHAnsi" w:cstheme="minorHAnsi"/>
          <w:b/>
          <w:spacing w:val="2"/>
          <w:w w:val="90"/>
          <w:sz w:val="22"/>
          <w:szCs w:val="22"/>
        </w:rPr>
        <w:t>l</w:t>
      </w:r>
      <w:r w:rsidRPr="00550D55">
        <w:rPr>
          <w:rFonts w:asciiTheme="minorHAnsi" w:hAnsiTheme="minorHAnsi" w:cstheme="minorHAnsi"/>
          <w:b/>
          <w:spacing w:val="5"/>
          <w:w w:val="90"/>
          <w:sz w:val="22"/>
          <w:szCs w:val="22"/>
        </w:rPr>
        <w:t>a</w:t>
      </w:r>
      <w:r w:rsidRPr="00550D55">
        <w:rPr>
          <w:rFonts w:asciiTheme="minorHAnsi" w:hAnsiTheme="minorHAnsi" w:cstheme="minorHAnsi"/>
          <w:b/>
          <w:w w:val="90"/>
          <w:sz w:val="22"/>
          <w:szCs w:val="22"/>
        </w:rPr>
        <w:t>n</w:t>
      </w:r>
      <w:r w:rsidRPr="00550D55">
        <w:rPr>
          <w:rFonts w:asciiTheme="minorHAnsi" w:hAnsiTheme="minorHAnsi" w:cstheme="minorHAnsi"/>
          <w:b/>
          <w:spacing w:val="15"/>
          <w:w w:val="9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1"/>
          <w:w w:val="90"/>
          <w:sz w:val="22"/>
          <w:szCs w:val="22"/>
        </w:rPr>
        <w:t>f</w:t>
      </w:r>
      <w:r w:rsidRPr="00550D55">
        <w:rPr>
          <w:rFonts w:asciiTheme="minorHAnsi" w:hAnsiTheme="minorHAnsi" w:cstheme="minorHAnsi"/>
          <w:b/>
          <w:spacing w:val="-1"/>
          <w:w w:val="90"/>
          <w:sz w:val="22"/>
          <w:szCs w:val="22"/>
        </w:rPr>
        <w:t>o</w:t>
      </w:r>
      <w:r w:rsidRPr="00550D55">
        <w:rPr>
          <w:rFonts w:asciiTheme="minorHAnsi" w:hAnsiTheme="minorHAnsi" w:cstheme="minorHAnsi"/>
          <w:b/>
          <w:w w:val="90"/>
          <w:sz w:val="22"/>
          <w:szCs w:val="22"/>
        </w:rPr>
        <w:t>r</w:t>
      </w:r>
      <w:r w:rsidRPr="00550D55">
        <w:rPr>
          <w:rFonts w:asciiTheme="minorHAnsi" w:hAnsiTheme="minorHAnsi" w:cstheme="minorHAnsi"/>
          <w:b/>
          <w:spacing w:val="3"/>
          <w:w w:val="9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6"/>
          <w:sz w:val="22"/>
          <w:szCs w:val="22"/>
        </w:rPr>
        <w:t>t</w:t>
      </w:r>
      <w:r w:rsidRPr="00550D55">
        <w:rPr>
          <w:rFonts w:asciiTheme="minorHAnsi" w:hAnsiTheme="minorHAnsi" w:cstheme="minorHAnsi"/>
          <w:b/>
          <w:sz w:val="22"/>
          <w:szCs w:val="22"/>
        </w:rPr>
        <w:t>he</w:t>
      </w:r>
      <w:r w:rsidRPr="00550D55">
        <w:rPr>
          <w:rFonts w:asciiTheme="minorHAnsi" w:hAnsiTheme="minorHAnsi" w:cstheme="minorHAnsi"/>
          <w:b/>
          <w:spacing w:val="-17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4"/>
          <w:w w:val="90"/>
          <w:sz w:val="22"/>
          <w:szCs w:val="22"/>
        </w:rPr>
        <w:t>C</w:t>
      </w:r>
      <w:r w:rsidRPr="00550D55">
        <w:rPr>
          <w:rFonts w:asciiTheme="minorHAnsi" w:hAnsiTheme="minorHAnsi" w:cstheme="minorHAnsi"/>
          <w:b/>
          <w:spacing w:val="-1"/>
          <w:w w:val="90"/>
          <w:sz w:val="22"/>
          <w:szCs w:val="22"/>
        </w:rPr>
        <w:t>o</w:t>
      </w:r>
      <w:r w:rsidRPr="00550D55">
        <w:rPr>
          <w:rFonts w:asciiTheme="minorHAnsi" w:hAnsiTheme="minorHAnsi" w:cstheme="minorHAnsi"/>
          <w:b/>
          <w:spacing w:val="4"/>
          <w:w w:val="90"/>
          <w:sz w:val="22"/>
          <w:szCs w:val="22"/>
        </w:rPr>
        <w:t>u</w:t>
      </w:r>
      <w:r w:rsidRPr="00550D55">
        <w:rPr>
          <w:rFonts w:asciiTheme="minorHAnsi" w:hAnsiTheme="minorHAnsi" w:cstheme="minorHAnsi"/>
          <w:b/>
          <w:spacing w:val="2"/>
          <w:w w:val="90"/>
          <w:sz w:val="22"/>
          <w:szCs w:val="22"/>
        </w:rPr>
        <w:t>rs</w:t>
      </w:r>
      <w:r w:rsidRPr="00550D55">
        <w:rPr>
          <w:rFonts w:asciiTheme="minorHAnsi" w:hAnsiTheme="minorHAnsi" w:cstheme="minorHAnsi"/>
          <w:b/>
          <w:spacing w:val="1"/>
          <w:w w:val="90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w w:val="90"/>
          <w:sz w:val="22"/>
          <w:szCs w:val="22"/>
        </w:rPr>
        <w:t>:</w:t>
      </w:r>
      <w:r w:rsidRPr="00550D55">
        <w:rPr>
          <w:rFonts w:asciiTheme="minorHAnsi" w:hAnsiTheme="minorHAnsi" w:cstheme="minorHAnsi"/>
          <w:b/>
          <w:spacing w:val="7"/>
          <w:w w:val="9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50D55">
        <w:rPr>
          <w:rFonts w:asciiTheme="minorHAnsi" w:hAnsiTheme="minorHAnsi" w:cstheme="minorHAnsi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w w:val="9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8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5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2"/>
          <w:w w:val="95"/>
          <w:sz w:val="22"/>
          <w:szCs w:val="22"/>
        </w:rPr>
        <w:t>o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4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1"/>
          <w:w w:val="94"/>
          <w:sz w:val="22"/>
          <w:szCs w:val="22"/>
        </w:rPr>
        <w:t>ho</w:t>
      </w:r>
      <w:r w:rsidRPr="00550D55">
        <w:rPr>
          <w:rFonts w:asciiTheme="minorHAnsi" w:hAnsiTheme="minorHAnsi" w:cstheme="minorHAnsi"/>
          <w:spacing w:val="5"/>
          <w:w w:val="94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-1"/>
          <w:w w:val="94"/>
          <w:sz w:val="22"/>
          <w:szCs w:val="22"/>
        </w:rPr>
        <w:t>l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19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w w:val="94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x</w:t>
      </w:r>
      <w:r w:rsidRPr="00550D55">
        <w:rPr>
          <w:rFonts w:asciiTheme="minorHAnsi" w:hAnsiTheme="minorHAnsi" w:cstheme="minorHAnsi"/>
          <w:spacing w:val="-1"/>
          <w:w w:val="94"/>
          <w:sz w:val="22"/>
          <w:szCs w:val="22"/>
        </w:rPr>
        <w:t>p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6"/>
          <w:w w:val="94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3"/>
          <w:w w:val="94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3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ho</w:t>
      </w:r>
      <w:r w:rsidRPr="00550D55">
        <w:rPr>
          <w:rFonts w:asciiTheme="minorHAnsi" w:hAnsiTheme="minorHAnsi" w:cstheme="minorHAnsi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w w:val="92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1"/>
          <w:w w:val="92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4"/>
          <w:w w:val="92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2"/>
          <w:w w:val="92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1"/>
          <w:w w:val="92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13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2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3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2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92"/>
          <w:sz w:val="22"/>
          <w:szCs w:val="22"/>
        </w:rPr>
        <w:t>tr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3"/>
          <w:w w:val="92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4"/>
          <w:w w:val="92"/>
          <w:sz w:val="22"/>
          <w:szCs w:val="22"/>
        </w:rPr>
        <w:t>tu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2"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 xml:space="preserve">d </w:t>
      </w:r>
      <w:r w:rsidRPr="00550D55">
        <w:rPr>
          <w:rFonts w:asciiTheme="minorHAnsi" w:hAnsiTheme="minorHAnsi" w:cstheme="minorHAnsi"/>
          <w:spacing w:val="7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3"/>
          <w:w w:val="94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-1"/>
          <w:w w:val="94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ed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.</w:t>
      </w:r>
      <w:r w:rsidRPr="00550D55">
        <w:rPr>
          <w:rFonts w:asciiTheme="minorHAnsi" w:hAnsiTheme="minorHAnsi" w:cstheme="minorHAnsi"/>
          <w:spacing w:val="8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2"/>
          <w:w w:val="94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1"/>
          <w:w w:val="94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3"/>
          <w:w w:val="94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1"/>
          <w:w w:val="94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11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w w:val="110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3"/>
          <w:w w:val="103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2"/>
          <w:w w:val="92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83"/>
          <w:sz w:val="22"/>
          <w:szCs w:val="22"/>
        </w:rPr>
        <w:t xml:space="preserve">s </w:t>
      </w:r>
      <w:r w:rsidRPr="00550D55">
        <w:rPr>
          <w:rFonts w:asciiTheme="minorHAnsi" w:hAnsiTheme="minorHAnsi" w:cstheme="minorHAnsi"/>
          <w:spacing w:val="2"/>
          <w:w w:val="89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89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3"/>
          <w:w w:val="89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w w:val="89"/>
          <w:sz w:val="22"/>
          <w:szCs w:val="22"/>
        </w:rPr>
        <w:t>m</w:t>
      </w:r>
      <w:r w:rsidRPr="00550D55">
        <w:rPr>
          <w:rFonts w:asciiTheme="minorHAnsi" w:hAnsiTheme="minorHAnsi" w:cstheme="minorHAnsi"/>
          <w:w w:val="89"/>
          <w:sz w:val="22"/>
          <w:szCs w:val="22"/>
        </w:rPr>
        <w:t>er</w:t>
      </w:r>
      <w:r w:rsidRPr="00550D55">
        <w:rPr>
          <w:rFonts w:asciiTheme="minorHAnsi" w:hAnsiTheme="minorHAnsi" w:cstheme="minorHAnsi"/>
          <w:spacing w:val="2"/>
          <w:w w:val="89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89"/>
          <w:sz w:val="22"/>
          <w:szCs w:val="22"/>
        </w:rPr>
        <w:t>ly</w:t>
      </w:r>
      <w:r w:rsidRPr="00550D55">
        <w:rPr>
          <w:rFonts w:asciiTheme="minorHAnsi" w:hAnsiTheme="minorHAnsi" w:cstheme="minorHAnsi"/>
          <w:spacing w:val="29"/>
          <w:w w:val="89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w w:val="95"/>
          <w:sz w:val="22"/>
          <w:szCs w:val="22"/>
        </w:rPr>
        <w:t>b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2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5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at</w:t>
      </w:r>
      <w:r w:rsidRPr="00550D55">
        <w:rPr>
          <w:rFonts w:asciiTheme="minorHAnsi" w:hAnsiTheme="minorHAnsi" w:cstheme="minorHAnsi"/>
          <w:spacing w:val="1"/>
          <w:w w:val="95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m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3"/>
          <w:w w:val="95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23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50D55">
        <w:rPr>
          <w:rFonts w:asciiTheme="minorHAnsi" w:hAnsiTheme="minorHAnsi" w:cstheme="minorHAnsi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w w:val="91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2"/>
          <w:w w:val="91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4"/>
          <w:w w:val="91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2"/>
          <w:w w:val="91"/>
          <w:sz w:val="22"/>
          <w:szCs w:val="22"/>
        </w:rPr>
        <w:t>la</w:t>
      </w:r>
      <w:r w:rsidRPr="00550D55">
        <w:rPr>
          <w:rFonts w:asciiTheme="minorHAnsi" w:hAnsiTheme="minorHAnsi" w:cstheme="minorHAnsi"/>
          <w:spacing w:val="-1"/>
          <w:w w:val="91"/>
          <w:sz w:val="22"/>
          <w:szCs w:val="22"/>
        </w:rPr>
        <w:t>b</w:t>
      </w:r>
      <w:r w:rsidRPr="00550D55">
        <w:rPr>
          <w:rFonts w:asciiTheme="minorHAnsi" w:hAnsiTheme="minorHAnsi" w:cstheme="minorHAnsi"/>
          <w:spacing w:val="4"/>
          <w:w w:val="91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1"/>
          <w:w w:val="91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2"/>
          <w:w w:val="91"/>
          <w:sz w:val="22"/>
          <w:szCs w:val="22"/>
        </w:rPr>
        <w:t>,</w:t>
      </w:r>
      <w:r w:rsidRPr="00550D55">
        <w:rPr>
          <w:rFonts w:asciiTheme="minorHAnsi" w:hAnsiTheme="minorHAnsi" w:cstheme="minorHAnsi"/>
          <w:w w:val="91"/>
          <w:sz w:val="22"/>
          <w:szCs w:val="22"/>
        </w:rPr>
        <w:t>;</w:t>
      </w:r>
      <w:r w:rsidRPr="00550D55">
        <w:rPr>
          <w:rFonts w:asciiTheme="minorHAnsi" w:hAnsiTheme="minorHAnsi" w:cstheme="minorHAnsi"/>
          <w:spacing w:val="11"/>
          <w:w w:val="9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er</w:t>
      </w:r>
      <w:r w:rsidRPr="00550D5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50D55">
        <w:rPr>
          <w:rFonts w:asciiTheme="minorHAnsi" w:hAnsiTheme="minorHAnsi" w:cstheme="minorHAnsi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1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2"/>
          <w:w w:val="91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4"/>
          <w:w w:val="91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5"/>
          <w:w w:val="91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4"/>
          <w:w w:val="91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1"/>
          <w:w w:val="91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2"/>
          <w:w w:val="91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1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32"/>
          <w:w w:val="9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1"/>
          <w:sz w:val="22"/>
          <w:szCs w:val="22"/>
        </w:rPr>
        <w:t>cl</w:t>
      </w:r>
      <w:r w:rsidRPr="00550D55">
        <w:rPr>
          <w:rFonts w:asciiTheme="minorHAnsi" w:hAnsiTheme="minorHAnsi" w:cstheme="minorHAnsi"/>
          <w:spacing w:val="5"/>
          <w:w w:val="91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3"/>
          <w:w w:val="91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1"/>
          <w:w w:val="91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1"/>
          <w:w w:val="91"/>
          <w:sz w:val="22"/>
          <w:szCs w:val="22"/>
        </w:rPr>
        <w:t>-b</w:t>
      </w:r>
      <w:r w:rsidRPr="00550D55">
        <w:rPr>
          <w:rFonts w:asciiTheme="minorHAnsi" w:hAnsiTheme="minorHAnsi" w:cstheme="minorHAnsi"/>
          <w:spacing w:val="-4"/>
          <w:w w:val="91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3"/>
          <w:w w:val="91"/>
          <w:sz w:val="22"/>
          <w:szCs w:val="22"/>
        </w:rPr>
        <w:t>-</w:t>
      </w:r>
      <w:r w:rsidRPr="00550D55">
        <w:rPr>
          <w:rFonts w:asciiTheme="minorHAnsi" w:hAnsiTheme="minorHAnsi" w:cstheme="minorHAnsi"/>
          <w:spacing w:val="2"/>
          <w:w w:val="91"/>
          <w:sz w:val="22"/>
          <w:szCs w:val="22"/>
        </w:rPr>
        <w:t>cl</w:t>
      </w:r>
      <w:r w:rsidRPr="00550D55">
        <w:rPr>
          <w:rFonts w:asciiTheme="minorHAnsi" w:hAnsiTheme="minorHAnsi" w:cstheme="minorHAnsi"/>
          <w:spacing w:val="5"/>
          <w:w w:val="91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3"/>
          <w:w w:val="91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91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11"/>
          <w:w w:val="9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li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50D55">
        <w:rPr>
          <w:rFonts w:asciiTheme="minorHAnsi" w:hAnsiTheme="minorHAnsi" w:cstheme="minorHAnsi"/>
          <w:sz w:val="22"/>
          <w:szCs w:val="22"/>
        </w:rPr>
        <w:t>.</w:t>
      </w:r>
      <w:r w:rsidRPr="00550D55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50D55">
        <w:rPr>
          <w:rFonts w:asciiTheme="minorHAnsi" w:hAnsiTheme="minorHAnsi" w:cstheme="minorHAnsi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w w:val="92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3"/>
          <w:w w:val="92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2"/>
          <w:w w:val="92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19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5"/>
          <w:w w:val="92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w w:val="92"/>
          <w:sz w:val="22"/>
          <w:szCs w:val="22"/>
        </w:rPr>
        <w:t>r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ly</w:t>
      </w:r>
      <w:r w:rsidRPr="00550D55">
        <w:rPr>
          <w:rFonts w:asciiTheme="minorHAnsi" w:hAnsiTheme="minorHAnsi" w:cstheme="minorHAnsi"/>
          <w:spacing w:val="-1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2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92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5"/>
          <w:w w:val="92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2"/>
          <w:w w:val="92"/>
          <w:sz w:val="22"/>
          <w:szCs w:val="22"/>
        </w:rPr>
        <w:t>g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1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w w:val="92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105"/>
          <w:sz w:val="22"/>
          <w:szCs w:val="22"/>
        </w:rPr>
        <w:t xml:space="preserve">n 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w w:val="94"/>
          <w:sz w:val="22"/>
          <w:szCs w:val="22"/>
        </w:rPr>
        <w:t>v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w w:val="94"/>
          <w:sz w:val="22"/>
          <w:szCs w:val="22"/>
        </w:rPr>
        <w:t>lo</w:t>
      </w:r>
      <w:r w:rsidRPr="00550D55">
        <w:rPr>
          <w:rFonts w:asciiTheme="minorHAnsi" w:hAnsiTheme="minorHAnsi" w:cstheme="minorHAnsi"/>
          <w:spacing w:val="-2"/>
          <w:w w:val="94"/>
          <w:sz w:val="22"/>
          <w:szCs w:val="22"/>
        </w:rPr>
        <w:t>p</w:t>
      </w:r>
      <w:r w:rsidRPr="00550D55">
        <w:rPr>
          <w:rFonts w:asciiTheme="minorHAnsi" w:hAnsiTheme="minorHAnsi" w:cstheme="minorHAnsi"/>
          <w:spacing w:val="3"/>
          <w:w w:val="94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6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rs</w:t>
      </w:r>
      <w:r w:rsidRPr="00550D55">
        <w:rPr>
          <w:rFonts w:asciiTheme="minorHAnsi" w:hAnsiTheme="minorHAnsi" w:cstheme="minorHAnsi"/>
          <w:spacing w:val="1"/>
          <w:w w:val="95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,</w:t>
      </w:r>
      <w:r w:rsidRPr="00550D55">
        <w:rPr>
          <w:rFonts w:asciiTheme="minorHAnsi" w:hAnsiTheme="minorHAnsi" w:cstheme="minorHAnsi"/>
          <w:spacing w:val="-2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1"/>
          <w:w w:val="95"/>
          <w:sz w:val="22"/>
          <w:szCs w:val="22"/>
        </w:rPr>
        <w:t>os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13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w w:val="94"/>
          <w:sz w:val="22"/>
          <w:szCs w:val="22"/>
        </w:rPr>
        <w:t>p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1"/>
          <w:w w:val="94"/>
          <w:sz w:val="22"/>
          <w:szCs w:val="22"/>
        </w:rPr>
        <w:t>f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er</w:t>
      </w:r>
      <w:r w:rsidRPr="00550D55">
        <w:rPr>
          <w:rFonts w:asciiTheme="minorHAnsi" w:hAnsiTheme="minorHAnsi" w:cstheme="minorHAnsi"/>
          <w:spacing w:val="3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w w:val="93"/>
          <w:sz w:val="22"/>
          <w:szCs w:val="22"/>
        </w:rPr>
        <w:t>b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6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.</w:t>
      </w:r>
    </w:p>
    <w:p w14:paraId="3BC9B7A7" w14:textId="77777777" w:rsidR="00B504F8" w:rsidRPr="00550D55" w:rsidRDefault="00B504F8">
      <w:pPr>
        <w:spacing w:line="160" w:lineRule="exact"/>
        <w:rPr>
          <w:rFonts w:asciiTheme="minorHAnsi" w:hAnsiTheme="minorHAnsi" w:cstheme="minorHAnsi"/>
          <w:sz w:val="22"/>
          <w:szCs w:val="22"/>
        </w:rPr>
      </w:pPr>
    </w:p>
    <w:p w14:paraId="44974C85" w14:textId="77777777" w:rsidR="00B504F8" w:rsidRPr="00550D55" w:rsidRDefault="00B504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B5F75C3" w14:textId="77777777" w:rsidR="00B504F8" w:rsidRPr="00550D55" w:rsidRDefault="006B7824">
      <w:pPr>
        <w:spacing w:line="250" w:lineRule="auto"/>
        <w:ind w:left="208" w:right="828"/>
        <w:rPr>
          <w:rFonts w:asciiTheme="minorHAnsi" w:hAnsiTheme="minorHAnsi" w:cstheme="minorHAnsi"/>
          <w:sz w:val="22"/>
          <w:szCs w:val="22"/>
        </w:rPr>
      </w:pPr>
      <w:r w:rsidRPr="00550D55">
        <w:rPr>
          <w:rFonts w:asciiTheme="minorHAnsi" w:hAnsiTheme="minorHAnsi" w:cstheme="minorHAnsi"/>
          <w:b/>
          <w:spacing w:val="-2"/>
          <w:w w:val="89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spacing w:val="3"/>
          <w:w w:val="89"/>
          <w:sz w:val="22"/>
          <w:szCs w:val="22"/>
        </w:rPr>
        <w:t>v</w:t>
      </w:r>
      <w:r w:rsidRPr="00550D55">
        <w:rPr>
          <w:rFonts w:asciiTheme="minorHAnsi" w:hAnsiTheme="minorHAnsi" w:cstheme="minorHAnsi"/>
          <w:b/>
          <w:spacing w:val="6"/>
          <w:w w:val="89"/>
          <w:sz w:val="22"/>
          <w:szCs w:val="22"/>
        </w:rPr>
        <w:t>a</w:t>
      </w:r>
      <w:r w:rsidRPr="00550D55">
        <w:rPr>
          <w:rFonts w:asciiTheme="minorHAnsi" w:hAnsiTheme="minorHAnsi" w:cstheme="minorHAnsi"/>
          <w:b/>
          <w:spacing w:val="-2"/>
          <w:w w:val="89"/>
          <w:sz w:val="22"/>
          <w:szCs w:val="22"/>
        </w:rPr>
        <w:t>l</w:t>
      </w:r>
      <w:r w:rsidRPr="00550D55">
        <w:rPr>
          <w:rFonts w:asciiTheme="minorHAnsi" w:hAnsiTheme="minorHAnsi" w:cstheme="minorHAnsi"/>
          <w:b/>
          <w:spacing w:val="4"/>
          <w:w w:val="89"/>
          <w:sz w:val="22"/>
          <w:szCs w:val="22"/>
        </w:rPr>
        <w:t>u</w:t>
      </w:r>
      <w:r w:rsidRPr="00550D55">
        <w:rPr>
          <w:rFonts w:asciiTheme="minorHAnsi" w:hAnsiTheme="minorHAnsi" w:cstheme="minorHAnsi"/>
          <w:b/>
          <w:w w:val="89"/>
          <w:sz w:val="22"/>
          <w:szCs w:val="22"/>
        </w:rPr>
        <w:t>a</w:t>
      </w:r>
      <w:r w:rsidRPr="00550D55">
        <w:rPr>
          <w:rFonts w:asciiTheme="minorHAnsi" w:hAnsiTheme="minorHAnsi" w:cstheme="minorHAnsi"/>
          <w:b/>
          <w:spacing w:val="4"/>
          <w:w w:val="89"/>
          <w:sz w:val="22"/>
          <w:szCs w:val="22"/>
        </w:rPr>
        <w:t>t</w:t>
      </w:r>
      <w:r w:rsidRPr="00550D55">
        <w:rPr>
          <w:rFonts w:asciiTheme="minorHAnsi" w:hAnsiTheme="minorHAnsi" w:cstheme="minorHAnsi"/>
          <w:b/>
          <w:spacing w:val="-1"/>
          <w:w w:val="89"/>
          <w:sz w:val="22"/>
          <w:szCs w:val="22"/>
        </w:rPr>
        <w:t>io</w:t>
      </w:r>
      <w:r w:rsidRPr="00550D55">
        <w:rPr>
          <w:rFonts w:asciiTheme="minorHAnsi" w:hAnsiTheme="minorHAnsi" w:cstheme="minorHAnsi"/>
          <w:b/>
          <w:spacing w:val="1"/>
          <w:w w:val="89"/>
          <w:sz w:val="22"/>
          <w:szCs w:val="22"/>
        </w:rPr>
        <w:t>n</w:t>
      </w:r>
      <w:r w:rsidRPr="00550D55">
        <w:rPr>
          <w:rFonts w:asciiTheme="minorHAnsi" w:hAnsiTheme="minorHAnsi" w:cstheme="minorHAnsi"/>
          <w:b/>
          <w:w w:val="89"/>
          <w:sz w:val="22"/>
          <w:szCs w:val="22"/>
        </w:rPr>
        <w:t>:</w:t>
      </w:r>
      <w:r w:rsidRPr="00550D55">
        <w:rPr>
          <w:rFonts w:asciiTheme="minorHAnsi" w:hAnsiTheme="minorHAnsi" w:cstheme="minorHAnsi"/>
          <w:b/>
          <w:spacing w:val="12"/>
          <w:w w:val="89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w w:val="96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1"/>
          <w:w w:val="96"/>
          <w:sz w:val="22"/>
          <w:szCs w:val="22"/>
        </w:rPr>
        <w:t>v</w:t>
      </w:r>
      <w:r w:rsidRPr="00550D55">
        <w:rPr>
          <w:rFonts w:asciiTheme="minorHAnsi" w:hAnsiTheme="minorHAnsi" w:cstheme="minorHAnsi"/>
          <w:spacing w:val="7"/>
          <w:w w:val="9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3"/>
          <w:w w:val="96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4"/>
          <w:w w:val="96"/>
          <w:sz w:val="22"/>
          <w:szCs w:val="22"/>
        </w:rPr>
        <w:t>u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4"/>
          <w:w w:val="96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w w:val="96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2"/>
          <w:w w:val="96"/>
          <w:sz w:val="22"/>
          <w:szCs w:val="22"/>
        </w:rPr>
        <w:t>o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-5"/>
          <w:w w:val="9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w w:val="96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2"/>
          <w:w w:val="96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5"/>
          <w:w w:val="96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w w:val="96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2"/>
          <w:w w:val="96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4"/>
          <w:w w:val="96"/>
          <w:sz w:val="22"/>
          <w:szCs w:val="22"/>
        </w:rPr>
        <w:t>d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15"/>
          <w:w w:val="9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6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1"/>
          <w:w w:val="96"/>
          <w:sz w:val="22"/>
          <w:szCs w:val="22"/>
        </w:rPr>
        <w:t>ho</w:t>
      </w:r>
      <w:r w:rsidRPr="00550D55">
        <w:rPr>
          <w:rFonts w:asciiTheme="minorHAnsi" w:hAnsiTheme="minorHAnsi" w:cstheme="minorHAnsi"/>
          <w:spacing w:val="5"/>
          <w:w w:val="96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-1"/>
          <w:w w:val="96"/>
          <w:sz w:val="22"/>
          <w:szCs w:val="22"/>
        </w:rPr>
        <w:t>l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7"/>
          <w:w w:val="9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w w:val="96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2"/>
          <w:w w:val="96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w w:val="96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2"/>
          <w:w w:val="96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1"/>
          <w:w w:val="96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te</w:t>
      </w:r>
      <w:r w:rsidRPr="00550D55">
        <w:rPr>
          <w:rFonts w:asciiTheme="minorHAnsi" w:hAnsiTheme="minorHAnsi" w:cstheme="minorHAnsi"/>
          <w:spacing w:val="-3"/>
          <w:w w:val="96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3"/>
          <w:w w:val="9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1"/>
          <w:w w:val="93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7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1"/>
          <w:w w:val="93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6"/>
          <w:w w:val="93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l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s;</w:t>
      </w:r>
      <w:r w:rsidRPr="00550D55">
        <w:rPr>
          <w:rFonts w:asciiTheme="minorHAnsi" w:hAnsiTheme="minorHAnsi" w:cstheme="minorHAnsi"/>
          <w:spacing w:val="-9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de</w:t>
      </w:r>
      <w:r w:rsidRPr="00550D55">
        <w:rPr>
          <w:rFonts w:asciiTheme="minorHAnsi" w:hAnsiTheme="minorHAnsi" w:cstheme="minorHAnsi"/>
          <w:spacing w:val="-3"/>
          <w:w w:val="93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9"/>
          <w:w w:val="93"/>
          <w:sz w:val="22"/>
          <w:szCs w:val="22"/>
        </w:rPr>
        <w:t>f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19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2"/>
          <w:w w:val="93"/>
          <w:sz w:val="22"/>
          <w:szCs w:val="22"/>
        </w:rPr>
        <w:t>q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1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m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3"/>
          <w:w w:val="93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2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4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3"/>
          <w:w w:val="94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te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ri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6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 xml:space="preserve">r 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1"/>
          <w:w w:val="94"/>
          <w:sz w:val="22"/>
          <w:szCs w:val="22"/>
        </w:rPr>
        <w:t>v</w:t>
      </w:r>
      <w:r w:rsidRPr="00550D55">
        <w:rPr>
          <w:rFonts w:asciiTheme="minorHAnsi" w:hAnsiTheme="minorHAnsi" w:cstheme="minorHAnsi"/>
          <w:spacing w:val="7"/>
          <w:w w:val="94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3"/>
          <w:w w:val="94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>u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3"/>
          <w:w w:val="94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5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k</w:t>
      </w:r>
      <w:r w:rsidRPr="00550D55">
        <w:rPr>
          <w:rFonts w:asciiTheme="minorHAnsi" w:hAnsiTheme="minorHAnsi" w:cstheme="minorHAnsi"/>
          <w:sz w:val="22"/>
          <w:szCs w:val="22"/>
        </w:rPr>
        <w:t>.</w:t>
      </w:r>
    </w:p>
    <w:p w14:paraId="1835A5D0" w14:textId="77777777" w:rsidR="00B504F8" w:rsidRPr="00550D55" w:rsidRDefault="00B504F8">
      <w:pPr>
        <w:spacing w:line="160" w:lineRule="exact"/>
        <w:rPr>
          <w:rFonts w:asciiTheme="minorHAnsi" w:hAnsiTheme="minorHAnsi" w:cstheme="minorHAnsi"/>
          <w:sz w:val="22"/>
          <w:szCs w:val="22"/>
        </w:rPr>
      </w:pPr>
    </w:p>
    <w:p w14:paraId="5D26ECA9" w14:textId="77777777" w:rsidR="00B504F8" w:rsidRPr="00550D55" w:rsidRDefault="00B504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951EFE7" w14:textId="77777777" w:rsidR="00B504F8" w:rsidRPr="00550D55" w:rsidRDefault="006B7824">
      <w:pPr>
        <w:spacing w:line="250" w:lineRule="auto"/>
        <w:ind w:left="208" w:right="360"/>
        <w:rPr>
          <w:rFonts w:asciiTheme="minorHAnsi" w:hAnsiTheme="minorHAnsi" w:cstheme="minorHAnsi"/>
          <w:sz w:val="22"/>
          <w:szCs w:val="22"/>
        </w:rPr>
      </w:pPr>
      <w:r w:rsidRPr="00550D55">
        <w:rPr>
          <w:rFonts w:asciiTheme="minorHAnsi" w:hAnsiTheme="minorHAnsi" w:cstheme="minorHAnsi"/>
          <w:b/>
          <w:spacing w:val="-6"/>
          <w:w w:val="93"/>
          <w:sz w:val="22"/>
          <w:szCs w:val="22"/>
        </w:rPr>
        <w:t>P</w:t>
      </w:r>
      <w:r w:rsidRPr="00550D55">
        <w:rPr>
          <w:rFonts w:asciiTheme="minorHAnsi" w:hAnsiTheme="minorHAnsi" w:cstheme="minorHAnsi"/>
          <w:b/>
          <w:spacing w:val="-1"/>
          <w:w w:val="93"/>
          <w:sz w:val="22"/>
          <w:szCs w:val="22"/>
        </w:rPr>
        <w:t>o</w:t>
      </w:r>
      <w:r w:rsidRPr="00550D55">
        <w:rPr>
          <w:rFonts w:asciiTheme="minorHAnsi" w:hAnsiTheme="minorHAnsi" w:cstheme="minorHAnsi"/>
          <w:b/>
          <w:spacing w:val="4"/>
          <w:w w:val="93"/>
          <w:sz w:val="22"/>
          <w:szCs w:val="22"/>
        </w:rPr>
        <w:t>l</w:t>
      </w:r>
      <w:r w:rsidRPr="00550D55">
        <w:rPr>
          <w:rFonts w:asciiTheme="minorHAnsi" w:hAnsiTheme="minorHAnsi" w:cstheme="minorHAnsi"/>
          <w:b/>
          <w:spacing w:val="-1"/>
          <w:w w:val="93"/>
          <w:sz w:val="22"/>
          <w:szCs w:val="22"/>
        </w:rPr>
        <w:t>i</w:t>
      </w:r>
      <w:r w:rsidRPr="00550D55">
        <w:rPr>
          <w:rFonts w:asciiTheme="minorHAnsi" w:hAnsiTheme="minorHAnsi" w:cstheme="minorHAnsi"/>
          <w:b/>
          <w:spacing w:val="6"/>
          <w:w w:val="93"/>
          <w:sz w:val="22"/>
          <w:szCs w:val="22"/>
        </w:rPr>
        <w:t>c</w:t>
      </w:r>
      <w:r w:rsidRPr="00550D55">
        <w:rPr>
          <w:rFonts w:asciiTheme="minorHAnsi" w:hAnsiTheme="minorHAnsi" w:cstheme="minorHAnsi"/>
          <w:b/>
          <w:w w:val="93"/>
          <w:sz w:val="22"/>
          <w:szCs w:val="22"/>
        </w:rPr>
        <w:t>y</w:t>
      </w:r>
      <w:r w:rsidRPr="00550D55">
        <w:rPr>
          <w:rFonts w:asciiTheme="minorHAnsi" w:hAnsiTheme="minorHAnsi" w:cstheme="minorHAnsi"/>
          <w:b/>
          <w:spacing w:val="8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b/>
          <w:sz w:val="22"/>
          <w:szCs w:val="22"/>
        </w:rPr>
        <w:t>n</w:t>
      </w:r>
      <w:r w:rsidRPr="00550D55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1"/>
          <w:w w:val="90"/>
          <w:sz w:val="22"/>
          <w:szCs w:val="22"/>
        </w:rPr>
        <w:t>A</w:t>
      </w:r>
      <w:r w:rsidRPr="00550D55">
        <w:rPr>
          <w:rFonts w:asciiTheme="minorHAnsi" w:hAnsiTheme="minorHAnsi" w:cstheme="minorHAnsi"/>
          <w:b/>
          <w:spacing w:val="4"/>
          <w:w w:val="90"/>
          <w:sz w:val="22"/>
          <w:szCs w:val="22"/>
        </w:rPr>
        <w:t>t</w:t>
      </w:r>
      <w:r w:rsidRPr="00550D55">
        <w:rPr>
          <w:rFonts w:asciiTheme="minorHAnsi" w:hAnsiTheme="minorHAnsi" w:cstheme="minorHAnsi"/>
          <w:b/>
          <w:spacing w:val="1"/>
          <w:w w:val="90"/>
          <w:sz w:val="22"/>
          <w:szCs w:val="22"/>
        </w:rPr>
        <w:t>t</w:t>
      </w:r>
      <w:r w:rsidRPr="00550D55">
        <w:rPr>
          <w:rFonts w:asciiTheme="minorHAnsi" w:hAnsiTheme="minorHAnsi" w:cstheme="minorHAnsi"/>
          <w:b/>
          <w:w w:val="90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spacing w:val="-1"/>
          <w:w w:val="90"/>
          <w:sz w:val="22"/>
          <w:szCs w:val="22"/>
        </w:rPr>
        <w:t>n</w:t>
      </w:r>
      <w:r w:rsidRPr="00550D55">
        <w:rPr>
          <w:rFonts w:asciiTheme="minorHAnsi" w:hAnsiTheme="minorHAnsi" w:cstheme="minorHAnsi"/>
          <w:b/>
          <w:spacing w:val="4"/>
          <w:w w:val="90"/>
          <w:sz w:val="22"/>
          <w:szCs w:val="22"/>
        </w:rPr>
        <w:t>d</w:t>
      </w:r>
      <w:r w:rsidRPr="00550D55">
        <w:rPr>
          <w:rFonts w:asciiTheme="minorHAnsi" w:hAnsiTheme="minorHAnsi" w:cstheme="minorHAnsi"/>
          <w:b/>
          <w:spacing w:val="4"/>
          <w:w w:val="90"/>
          <w:sz w:val="22"/>
          <w:szCs w:val="22"/>
        </w:rPr>
        <w:t>i</w:t>
      </w:r>
      <w:r w:rsidRPr="00550D55">
        <w:rPr>
          <w:rFonts w:asciiTheme="minorHAnsi" w:hAnsiTheme="minorHAnsi" w:cstheme="minorHAnsi"/>
          <w:b/>
          <w:spacing w:val="3"/>
          <w:w w:val="90"/>
          <w:sz w:val="22"/>
          <w:szCs w:val="22"/>
        </w:rPr>
        <w:t>n</w:t>
      </w:r>
      <w:r w:rsidRPr="00550D55">
        <w:rPr>
          <w:rFonts w:asciiTheme="minorHAnsi" w:hAnsiTheme="minorHAnsi" w:cstheme="minorHAnsi"/>
          <w:b/>
          <w:w w:val="90"/>
          <w:sz w:val="22"/>
          <w:szCs w:val="22"/>
        </w:rPr>
        <w:t>g</w:t>
      </w:r>
      <w:r w:rsidRPr="00550D55">
        <w:rPr>
          <w:rFonts w:asciiTheme="minorHAnsi" w:hAnsiTheme="minorHAnsi" w:cstheme="minorHAnsi"/>
          <w:b/>
          <w:spacing w:val="30"/>
          <w:w w:val="9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5"/>
          <w:w w:val="90"/>
          <w:sz w:val="22"/>
          <w:szCs w:val="22"/>
        </w:rPr>
        <w:t>a</w:t>
      </w:r>
      <w:r w:rsidRPr="00550D55">
        <w:rPr>
          <w:rFonts w:asciiTheme="minorHAnsi" w:hAnsiTheme="minorHAnsi" w:cstheme="minorHAnsi"/>
          <w:b/>
          <w:spacing w:val="-1"/>
          <w:w w:val="90"/>
          <w:sz w:val="22"/>
          <w:szCs w:val="22"/>
        </w:rPr>
        <w:t>n</w:t>
      </w:r>
      <w:r w:rsidRPr="00550D55">
        <w:rPr>
          <w:rFonts w:asciiTheme="minorHAnsi" w:hAnsiTheme="minorHAnsi" w:cstheme="minorHAnsi"/>
          <w:b/>
          <w:w w:val="90"/>
          <w:sz w:val="22"/>
          <w:szCs w:val="22"/>
        </w:rPr>
        <w:t>d</w:t>
      </w:r>
      <w:r w:rsidRPr="00550D55">
        <w:rPr>
          <w:rFonts w:asciiTheme="minorHAnsi" w:hAnsiTheme="minorHAnsi" w:cstheme="minorHAnsi"/>
          <w:b/>
          <w:spacing w:val="8"/>
          <w:w w:val="9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1"/>
          <w:w w:val="90"/>
          <w:sz w:val="22"/>
          <w:szCs w:val="22"/>
        </w:rPr>
        <w:t>G</w:t>
      </w:r>
      <w:r w:rsidRPr="00550D55">
        <w:rPr>
          <w:rFonts w:asciiTheme="minorHAnsi" w:hAnsiTheme="minorHAnsi" w:cstheme="minorHAnsi"/>
          <w:b/>
          <w:spacing w:val="3"/>
          <w:w w:val="90"/>
          <w:sz w:val="22"/>
          <w:szCs w:val="22"/>
        </w:rPr>
        <w:t>r</w:t>
      </w:r>
      <w:r w:rsidRPr="00550D55">
        <w:rPr>
          <w:rFonts w:asciiTheme="minorHAnsi" w:hAnsiTheme="minorHAnsi" w:cstheme="minorHAnsi"/>
          <w:b/>
          <w:spacing w:val="2"/>
          <w:w w:val="90"/>
          <w:sz w:val="22"/>
          <w:szCs w:val="22"/>
        </w:rPr>
        <w:t>a</w:t>
      </w:r>
      <w:r w:rsidRPr="00550D55">
        <w:rPr>
          <w:rFonts w:asciiTheme="minorHAnsi" w:hAnsiTheme="minorHAnsi" w:cstheme="minorHAnsi"/>
          <w:b/>
          <w:spacing w:val="4"/>
          <w:w w:val="90"/>
          <w:sz w:val="22"/>
          <w:szCs w:val="22"/>
        </w:rPr>
        <w:t>di</w:t>
      </w:r>
      <w:r w:rsidRPr="00550D55">
        <w:rPr>
          <w:rFonts w:asciiTheme="minorHAnsi" w:hAnsiTheme="minorHAnsi" w:cstheme="minorHAnsi"/>
          <w:b/>
          <w:spacing w:val="3"/>
          <w:w w:val="90"/>
          <w:sz w:val="22"/>
          <w:szCs w:val="22"/>
        </w:rPr>
        <w:t>n</w:t>
      </w:r>
      <w:r w:rsidRPr="00550D55">
        <w:rPr>
          <w:rFonts w:asciiTheme="minorHAnsi" w:hAnsiTheme="minorHAnsi" w:cstheme="minorHAnsi"/>
          <w:b/>
          <w:spacing w:val="4"/>
          <w:w w:val="90"/>
          <w:sz w:val="22"/>
          <w:szCs w:val="22"/>
        </w:rPr>
        <w:t>g</w:t>
      </w:r>
      <w:r w:rsidRPr="00550D55">
        <w:rPr>
          <w:rFonts w:asciiTheme="minorHAnsi" w:hAnsiTheme="minorHAnsi" w:cstheme="minorHAnsi"/>
          <w:b/>
          <w:w w:val="90"/>
          <w:sz w:val="22"/>
          <w:szCs w:val="22"/>
        </w:rPr>
        <w:t>:</w:t>
      </w:r>
      <w:r w:rsidRPr="00550D55">
        <w:rPr>
          <w:rFonts w:asciiTheme="minorHAnsi" w:hAnsiTheme="minorHAnsi" w:cstheme="minorHAnsi"/>
          <w:b/>
          <w:spacing w:val="2"/>
          <w:w w:val="9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w w:val="90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2"/>
          <w:w w:val="90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1"/>
          <w:w w:val="90"/>
          <w:sz w:val="22"/>
          <w:szCs w:val="22"/>
        </w:rPr>
        <w:t>f</w:t>
      </w:r>
      <w:r w:rsidRPr="00550D55">
        <w:rPr>
          <w:rFonts w:asciiTheme="minorHAnsi" w:hAnsiTheme="minorHAnsi" w:cstheme="minorHAnsi"/>
          <w:w w:val="90"/>
          <w:sz w:val="22"/>
          <w:szCs w:val="22"/>
        </w:rPr>
        <w:t>er</w:t>
      </w:r>
      <w:r w:rsidRPr="00550D55">
        <w:rPr>
          <w:rFonts w:asciiTheme="minorHAnsi" w:hAnsiTheme="minorHAnsi" w:cstheme="minorHAnsi"/>
          <w:spacing w:val="16"/>
          <w:w w:val="9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q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te</w:t>
      </w:r>
      <w:r w:rsidRPr="00550D5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f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w w:val="92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3"/>
          <w:w w:val="105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1"/>
          <w:w w:val="8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110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3"/>
          <w:w w:val="92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4"/>
          <w:w w:val="110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2"/>
          <w:w w:val="102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4"/>
          <w:w w:val="110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w w:val="92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2"/>
          <w:w w:val="97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6"/>
          <w:w w:val="105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-12"/>
          <w:w w:val="70"/>
          <w:sz w:val="22"/>
          <w:szCs w:val="22"/>
        </w:rPr>
        <w:t>’</w:t>
      </w:r>
      <w:r w:rsidRPr="00550D55">
        <w:rPr>
          <w:rFonts w:asciiTheme="minorHAnsi" w:hAnsiTheme="minorHAnsi" w:cstheme="minorHAnsi"/>
          <w:w w:val="83"/>
          <w:sz w:val="22"/>
          <w:szCs w:val="22"/>
        </w:rPr>
        <w:t>s</w:t>
      </w:r>
      <w:r w:rsidRPr="00550D55">
        <w:rPr>
          <w:rFonts w:asciiTheme="minorHAnsi" w:hAnsiTheme="minorHAnsi" w:cstheme="minorHAnsi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5"/>
          <w:w w:val="93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a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1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12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3"/>
          <w:sz w:val="22"/>
          <w:szCs w:val="22"/>
        </w:rPr>
        <w:t>p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1"/>
          <w:w w:val="93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1"/>
          <w:w w:val="93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.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ate</w:t>
      </w:r>
      <w:r w:rsidRPr="00550D55">
        <w:rPr>
          <w:rFonts w:asciiTheme="minorHAnsi" w:hAnsiTheme="minorHAnsi" w:cstheme="minorHAnsi"/>
          <w:spacing w:val="10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wh</w:t>
      </w:r>
      <w:r w:rsidRPr="00550D55">
        <w:rPr>
          <w:rFonts w:asciiTheme="minorHAnsi" w:hAnsiTheme="minorHAnsi" w:cstheme="minorHAnsi"/>
          <w:sz w:val="22"/>
          <w:szCs w:val="22"/>
        </w:rPr>
        <w:t>at</w:t>
      </w:r>
      <w:r w:rsidRPr="00550D55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50D55">
        <w:rPr>
          <w:rFonts w:asciiTheme="minorHAnsi" w:hAnsiTheme="minorHAnsi" w:cstheme="minorHAnsi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550D55">
        <w:rPr>
          <w:rFonts w:asciiTheme="minorHAnsi" w:hAnsiTheme="minorHAnsi" w:cstheme="minorHAnsi"/>
          <w:sz w:val="22"/>
          <w:szCs w:val="22"/>
        </w:rPr>
        <w:t xml:space="preserve">e </w:t>
      </w:r>
      <w:r w:rsidRPr="00550D55">
        <w:rPr>
          <w:rFonts w:asciiTheme="minorHAnsi" w:hAnsiTheme="minorHAnsi" w:cstheme="minorHAnsi"/>
          <w:spacing w:val="1"/>
          <w:w w:val="97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97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97"/>
          <w:sz w:val="22"/>
          <w:szCs w:val="22"/>
        </w:rPr>
        <w:t>ude</w:t>
      </w:r>
      <w:r w:rsidRPr="00550D55">
        <w:rPr>
          <w:rFonts w:asciiTheme="minorHAnsi" w:hAnsiTheme="minorHAnsi" w:cstheme="minorHAnsi"/>
          <w:spacing w:val="-3"/>
          <w:w w:val="97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w w:val="97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97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5"/>
          <w:w w:val="97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550D55">
        <w:rPr>
          <w:rFonts w:asciiTheme="minorHAnsi" w:hAnsiTheme="minorHAnsi" w:cstheme="minorHAnsi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50D55">
        <w:rPr>
          <w:rFonts w:asciiTheme="minorHAnsi" w:hAnsiTheme="minorHAnsi" w:cstheme="minorHAnsi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w w:val="88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5"/>
          <w:w w:val="88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1"/>
          <w:w w:val="88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88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9"/>
          <w:w w:val="8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2"/>
          <w:sz w:val="22"/>
          <w:szCs w:val="22"/>
        </w:rPr>
        <w:t>h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w w:val="92"/>
          <w:sz w:val="22"/>
          <w:szCs w:val="22"/>
        </w:rPr>
        <w:t>v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6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w w:val="92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2"/>
          <w:w w:val="92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3"/>
          <w:w w:val="92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5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0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2"/>
          <w:w w:val="89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6"/>
          <w:w w:val="91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3"/>
          <w:w w:val="8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1"/>
          <w:w w:val="83"/>
          <w:sz w:val="22"/>
          <w:szCs w:val="22"/>
        </w:rPr>
        <w:t>s</w:t>
      </w:r>
      <w:r w:rsidRPr="00550D55">
        <w:rPr>
          <w:rFonts w:asciiTheme="minorHAnsi" w:hAnsiTheme="minorHAnsi" w:cstheme="minorHAnsi"/>
          <w:sz w:val="22"/>
          <w:szCs w:val="22"/>
        </w:rPr>
        <w:t>.</w:t>
      </w:r>
    </w:p>
    <w:p w14:paraId="176D48F6" w14:textId="77777777" w:rsidR="00B504F8" w:rsidRPr="00550D55" w:rsidRDefault="00B504F8">
      <w:pPr>
        <w:spacing w:line="160" w:lineRule="exact"/>
        <w:rPr>
          <w:rFonts w:asciiTheme="minorHAnsi" w:hAnsiTheme="minorHAnsi" w:cstheme="minorHAnsi"/>
          <w:sz w:val="22"/>
          <w:szCs w:val="22"/>
        </w:rPr>
      </w:pPr>
    </w:p>
    <w:p w14:paraId="5694C940" w14:textId="77777777" w:rsidR="00B504F8" w:rsidRPr="00550D55" w:rsidRDefault="00B504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4F98BD2" w14:textId="77777777" w:rsidR="00B504F8" w:rsidRPr="00550D55" w:rsidRDefault="006B7824">
      <w:pPr>
        <w:ind w:left="208"/>
        <w:rPr>
          <w:rFonts w:asciiTheme="minorHAnsi" w:hAnsiTheme="minorHAnsi" w:cstheme="minorHAnsi"/>
          <w:sz w:val="22"/>
          <w:szCs w:val="22"/>
        </w:rPr>
      </w:pPr>
      <w:r w:rsidRPr="00550D55">
        <w:rPr>
          <w:rFonts w:asciiTheme="minorHAnsi" w:hAnsiTheme="minorHAnsi" w:cstheme="minorHAnsi"/>
          <w:b/>
          <w:spacing w:val="-6"/>
          <w:w w:val="93"/>
          <w:sz w:val="22"/>
          <w:szCs w:val="22"/>
        </w:rPr>
        <w:t>P</w:t>
      </w:r>
      <w:r w:rsidRPr="00550D55">
        <w:rPr>
          <w:rFonts w:asciiTheme="minorHAnsi" w:hAnsiTheme="minorHAnsi" w:cstheme="minorHAnsi"/>
          <w:b/>
          <w:spacing w:val="-1"/>
          <w:w w:val="93"/>
          <w:sz w:val="22"/>
          <w:szCs w:val="22"/>
        </w:rPr>
        <w:t>o</w:t>
      </w:r>
      <w:r w:rsidRPr="00550D55">
        <w:rPr>
          <w:rFonts w:asciiTheme="minorHAnsi" w:hAnsiTheme="minorHAnsi" w:cstheme="minorHAnsi"/>
          <w:b/>
          <w:spacing w:val="4"/>
          <w:w w:val="93"/>
          <w:sz w:val="22"/>
          <w:szCs w:val="22"/>
        </w:rPr>
        <w:t>l</w:t>
      </w:r>
      <w:r w:rsidRPr="00550D55">
        <w:rPr>
          <w:rFonts w:asciiTheme="minorHAnsi" w:hAnsiTheme="minorHAnsi" w:cstheme="minorHAnsi"/>
          <w:b/>
          <w:spacing w:val="-1"/>
          <w:w w:val="93"/>
          <w:sz w:val="22"/>
          <w:szCs w:val="22"/>
        </w:rPr>
        <w:t>i</w:t>
      </w:r>
      <w:r w:rsidRPr="00550D55">
        <w:rPr>
          <w:rFonts w:asciiTheme="minorHAnsi" w:hAnsiTheme="minorHAnsi" w:cstheme="minorHAnsi"/>
          <w:b/>
          <w:spacing w:val="6"/>
          <w:w w:val="93"/>
          <w:sz w:val="22"/>
          <w:szCs w:val="22"/>
        </w:rPr>
        <w:t>c</w:t>
      </w:r>
      <w:r w:rsidRPr="00550D55">
        <w:rPr>
          <w:rFonts w:asciiTheme="minorHAnsi" w:hAnsiTheme="minorHAnsi" w:cstheme="minorHAnsi"/>
          <w:b/>
          <w:w w:val="93"/>
          <w:sz w:val="22"/>
          <w:szCs w:val="22"/>
        </w:rPr>
        <w:t>y</w:t>
      </w:r>
      <w:r w:rsidRPr="00550D55">
        <w:rPr>
          <w:rFonts w:asciiTheme="minorHAnsi" w:hAnsiTheme="minorHAnsi" w:cstheme="minorHAnsi"/>
          <w:b/>
          <w:spacing w:val="8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b/>
          <w:sz w:val="22"/>
          <w:szCs w:val="22"/>
        </w:rPr>
        <w:t>n</w:t>
      </w:r>
      <w:r w:rsidRPr="00550D55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2"/>
          <w:w w:val="90"/>
          <w:sz w:val="22"/>
          <w:szCs w:val="22"/>
        </w:rPr>
        <w:t>Cl</w:t>
      </w:r>
      <w:r w:rsidRPr="00550D55">
        <w:rPr>
          <w:rFonts w:asciiTheme="minorHAnsi" w:hAnsiTheme="minorHAnsi" w:cstheme="minorHAnsi"/>
          <w:b/>
          <w:spacing w:val="4"/>
          <w:w w:val="90"/>
          <w:sz w:val="22"/>
          <w:szCs w:val="22"/>
        </w:rPr>
        <w:t>a</w:t>
      </w:r>
      <w:r w:rsidRPr="00550D55">
        <w:rPr>
          <w:rFonts w:asciiTheme="minorHAnsi" w:hAnsiTheme="minorHAnsi" w:cstheme="minorHAnsi"/>
          <w:b/>
          <w:spacing w:val="2"/>
          <w:w w:val="90"/>
          <w:sz w:val="22"/>
          <w:szCs w:val="22"/>
        </w:rPr>
        <w:t>s</w:t>
      </w:r>
      <w:r w:rsidRPr="00550D55">
        <w:rPr>
          <w:rFonts w:asciiTheme="minorHAnsi" w:hAnsiTheme="minorHAnsi" w:cstheme="minorHAnsi"/>
          <w:b/>
          <w:w w:val="90"/>
          <w:sz w:val="22"/>
          <w:szCs w:val="22"/>
        </w:rPr>
        <w:t>s</w:t>
      </w:r>
      <w:r w:rsidRPr="00550D55">
        <w:rPr>
          <w:rFonts w:asciiTheme="minorHAnsi" w:hAnsiTheme="minorHAnsi" w:cstheme="minorHAnsi"/>
          <w:b/>
          <w:spacing w:val="8"/>
          <w:w w:val="9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3"/>
          <w:w w:val="90"/>
          <w:sz w:val="22"/>
          <w:szCs w:val="22"/>
        </w:rPr>
        <w:t>C</w:t>
      </w:r>
      <w:r w:rsidRPr="00550D55">
        <w:rPr>
          <w:rFonts w:asciiTheme="minorHAnsi" w:hAnsiTheme="minorHAnsi" w:cstheme="minorHAnsi"/>
          <w:b/>
          <w:spacing w:val="5"/>
          <w:w w:val="90"/>
          <w:sz w:val="22"/>
          <w:szCs w:val="22"/>
        </w:rPr>
        <w:t>a</w:t>
      </w:r>
      <w:r w:rsidRPr="00550D55">
        <w:rPr>
          <w:rFonts w:asciiTheme="minorHAnsi" w:hAnsiTheme="minorHAnsi" w:cstheme="minorHAnsi"/>
          <w:b/>
          <w:spacing w:val="-1"/>
          <w:w w:val="90"/>
          <w:sz w:val="22"/>
          <w:szCs w:val="22"/>
        </w:rPr>
        <w:t>n</w:t>
      </w:r>
      <w:r w:rsidRPr="00550D55">
        <w:rPr>
          <w:rFonts w:asciiTheme="minorHAnsi" w:hAnsiTheme="minorHAnsi" w:cstheme="minorHAnsi"/>
          <w:b/>
          <w:spacing w:val="4"/>
          <w:w w:val="90"/>
          <w:sz w:val="22"/>
          <w:szCs w:val="22"/>
        </w:rPr>
        <w:t>c</w:t>
      </w:r>
      <w:r w:rsidRPr="00550D55">
        <w:rPr>
          <w:rFonts w:asciiTheme="minorHAnsi" w:hAnsiTheme="minorHAnsi" w:cstheme="minorHAnsi"/>
          <w:b/>
          <w:spacing w:val="1"/>
          <w:w w:val="90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spacing w:val="4"/>
          <w:w w:val="90"/>
          <w:sz w:val="22"/>
          <w:szCs w:val="22"/>
        </w:rPr>
        <w:t>l</w:t>
      </w:r>
      <w:r w:rsidRPr="00550D55">
        <w:rPr>
          <w:rFonts w:asciiTheme="minorHAnsi" w:hAnsiTheme="minorHAnsi" w:cstheme="minorHAnsi"/>
          <w:b/>
          <w:spacing w:val="2"/>
          <w:w w:val="90"/>
          <w:sz w:val="22"/>
          <w:szCs w:val="22"/>
        </w:rPr>
        <w:t>l</w:t>
      </w:r>
      <w:r w:rsidRPr="00550D55">
        <w:rPr>
          <w:rFonts w:asciiTheme="minorHAnsi" w:hAnsiTheme="minorHAnsi" w:cstheme="minorHAnsi"/>
          <w:b/>
          <w:w w:val="90"/>
          <w:sz w:val="22"/>
          <w:szCs w:val="22"/>
        </w:rPr>
        <w:t>a</w:t>
      </w:r>
      <w:r w:rsidRPr="00550D55">
        <w:rPr>
          <w:rFonts w:asciiTheme="minorHAnsi" w:hAnsiTheme="minorHAnsi" w:cstheme="minorHAnsi"/>
          <w:b/>
          <w:spacing w:val="4"/>
          <w:w w:val="90"/>
          <w:sz w:val="22"/>
          <w:szCs w:val="22"/>
        </w:rPr>
        <w:t>t</w:t>
      </w:r>
      <w:r w:rsidRPr="00550D55">
        <w:rPr>
          <w:rFonts w:asciiTheme="minorHAnsi" w:hAnsiTheme="minorHAnsi" w:cstheme="minorHAnsi"/>
          <w:b/>
          <w:spacing w:val="-1"/>
          <w:w w:val="90"/>
          <w:sz w:val="22"/>
          <w:szCs w:val="22"/>
        </w:rPr>
        <w:t>io</w:t>
      </w:r>
      <w:r w:rsidRPr="00550D55">
        <w:rPr>
          <w:rFonts w:asciiTheme="minorHAnsi" w:hAnsiTheme="minorHAnsi" w:cstheme="minorHAnsi"/>
          <w:b/>
          <w:spacing w:val="1"/>
          <w:w w:val="90"/>
          <w:sz w:val="22"/>
          <w:szCs w:val="22"/>
        </w:rPr>
        <w:t>n</w:t>
      </w:r>
      <w:r w:rsidRPr="00550D55">
        <w:rPr>
          <w:rFonts w:asciiTheme="minorHAnsi" w:hAnsiTheme="minorHAnsi" w:cstheme="minorHAnsi"/>
          <w:b/>
          <w:w w:val="90"/>
          <w:sz w:val="22"/>
          <w:szCs w:val="22"/>
        </w:rPr>
        <w:t>:</w:t>
      </w:r>
      <w:r w:rsidRPr="00550D55">
        <w:rPr>
          <w:rFonts w:asciiTheme="minorHAnsi" w:hAnsiTheme="minorHAnsi" w:cstheme="minorHAnsi"/>
          <w:b/>
          <w:spacing w:val="26"/>
          <w:w w:val="9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te</w:t>
      </w:r>
      <w:r w:rsidRPr="00550D55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f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2"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1"/>
          <w:w w:val="92"/>
          <w:sz w:val="22"/>
          <w:szCs w:val="22"/>
        </w:rPr>
        <w:t>f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er</w:t>
      </w:r>
      <w:r w:rsidRPr="00550D55">
        <w:rPr>
          <w:rFonts w:asciiTheme="minorHAnsi" w:hAnsiTheme="minorHAnsi" w:cstheme="minorHAnsi"/>
          <w:spacing w:val="5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>in</w:t>
      </w:r>
      <w:r w:rsidRPr="00550D55">
        <w:rPr>
          <w:rFonts w:asciiTheme="minorHAnsi" w:hAnsiTheme="minorHAnsi" w:cstheme="minorHAnsi"/>
          <w:spacing w:val="1"/>
          <w:w w:val="95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3"/>
          <w:w w:val="95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2"/>
          <w:w w:val="95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2"/>
          <w:w w:val="95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7"/>
          <w:w w:val="95"/>
          <w:sz w:val="22"/>
          <w:szCs w:val="22"/>
        </w:rPr>
        <w:t>a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36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p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6"/>
          <w:w w:val="95"/>
          <w:sz w:val="22"/>
          <w:szCs w:val="22"/>
        </w:rPr>
        <w:t>c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6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w w:val="96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3"/>
          <w:w w:val="96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2"/>
          <w:w w:val="96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3"/>
          <w:w w:val="96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4"/>
          <w:w w:val="96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w w:val="96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2"/>
          <w:w w:val="96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w w:val="96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1"/>
          <w:w w:val="96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.</w:t>
      </w:r>
      <w:r w:rsidRPr="00550D55">
        <w:rPr>
          <w:rFonts w:asciiTheme="minorHAnsi" w:hAnsiTheme="minorHAnsi" w:cstheme="minorHAnsi"/>
          <w:spacing w:val="3"/>
          <w:w w:val="9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550D55">
        <w:rPr>
          <w:rFonts w:asciiTheme="minorHAnsi" w:hAnsiTheme="minorHAnsi" w:cstheme="minorHAnsi"/>
          <w:sz w:val="22"/>
          <w:szCs w:val="22"/>
        </w:rPr>
        <w:t>k</w:t>
      </w:r>
      <w:r w:rsidRPr="00550D55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7"/>
          <w:sz w:val="22"/>
          <w:szCs w:val="22"/>
        </w:rPr>
        <w:t>C</w:t>
      </w:r>
      <w:r w:rsidRPr="00550D55">
        <w:rPr>
          <w:rFonts w:asciiTheme="minorHAnsi" w:hAnsiTheme="minorHAnsi" w:cstheme="minorHAnsi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50D55">
        <w:rPr>
          <w:rFonts w:asciiTheme="minorHAnsi" w:hAnsiTheme="minorHAnsi" w:cstheme="minorHAnsi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50D55">
        <w:rPr>
          <w:rFonts w:asciiTheme="minorHAnsi" w:hAnsiTheme="minorHAnsi" w:cstheme="minorHAnsi"/>
          <w:sz w:val="22"/>
          <w:szCs w:val="22"/>
        </w:rPr>
        <w:t>c</w:t>
      </w:r>
    </w:p>
    <w:p w14:paraId="1475BC87" w14:textId="77777777" w:rsidR="00B504F8" w:rsidRPr="00550D55" w:rsidRDefault="006B7824">
      <w:pPr>
        <w:spacing w:before="10"/>
        <w:ind w:left="208"/>
        <w:rPr>
          <w:rFonts w:asciiTheme="minorHAnsi" w:hAnsiTheme="minorHAnsi" w:cstheme="minorHAnsi"/>
          <w:sz w:val="22"/>
          <w:szCs w:val="22"/>
        </w:rPr>
      </w:pPr>
      <w:r w:rsidRPr="00550D55">
        <w:rPr>
          <w:rFonts w:asciiTheme="minorHAnsi" w:hAnsiTheme="minorHAnsi" w:cstheme="minorHAnsi"/>
          <w:sz w:val="22"/>
          <w:szCs w:val="22"/>
        </w:rPr>
        <w:t>B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.</w:t>
      </w:r>
    </w:p>
    <w:p w14:paraId="03CE343B" w14:textId="77777777" w:rsidR="00B504F8" w:rsidRPr="00550D55" w:rsidRDefault="00B504F8">
      <w:pPr>
        <w:spacing w:line="160" w:lineRule="exact"/>
        <w:rPr>
          <w:rFonts w:asciiTheme="minorHAnsi" w:hAnsiTheme="minorHAnsi" w:cstheme="minorHAnsi"/>
          <w:sz w:val="22"/>
          <w:szCs w:val="22"/>
        </w:rPr>
      </w:pPr>
    </w:p>
    <w:p w14:paraId="18B65CDB" w14:textId="77777777" w:rsidR="00B504F8" w:rsidRPr="00550D55" w:rsidRDefault="00B504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714F17C" w14:textId="77777777" w:rsidR="00B504F8" w:rsidRPr="00550D55" w:rsidRDefault="006B7824">
      <w:pPr>
        <w:spacing w:line="250" w:lineRule="auto"/>
        <w:ind w:left="208" w:right="373"/>
        <w:rPr>
          <w:rFonts w:asciiTheme="minorHAnsi" w:hAnsiTheme="minorHAnsi" w:cstheme="minorHAnsi"/>
          <w:sz w:val="22"/>
          <w:szCs w:val="22"/>
        </w:rPr>
      </w:pPr>
      <w:r w:rsidRPr="00550D55">
        <w:rPr>
          <w:rFonts w:asciiTheme="minorHAnsi" w:hAnsiTheme="minorHAnsi" w:cstheme="minorHAnsi"/>
          <w:b/>
          <w:spacing w:val="1"/>
          <w:w w:val="89"/>
          <w:sz w:val="22"/>
          <w:szCs w:val="22"/>
        </w:rPr>
        <w:t>M</w:t>
      </w:r>
      <w:r w:rsidRPr="00550D55">
        <w:rPr>
          <w:rFonts w:asciiTheme="minorHAnsi" w:hAnsiTheme="minorHAnsi" w:cstheme="minorHAnsi"/>
          <w:b/>
          <w:w w:val="89"/>
          <w:sz w:val="22"/>
          <w:szCs w:val="22"/>
        </w:rPr>
        <w:t>a</w:t>
      </w:r>
      <w:r w:rsidRPr="00550D55">
        <w:rPr>
          <w:rFonts w:asciiTheme="minorHAnsi" w:hAnsiTheme="minorHAnsi" w:cstheme="minorHAnsi"/>
          <w:b/>
          <w:spacing w:val="1"/>
          <w:w w:val="89"/>
          <w:sz w:val="22"/>
          <w:szCs w:val="22"/>
        </w:rPr>
        <w:t>t</w:t>
      </w:r>
      <w:r w:rsidRPr="00550D55">
        <w:rPr>
          <w:rFonts w:asciiTheme="minorHAnsi" w:hAnsiTheme="minorHAnsi" w:cstheme="minorHAnsi"/>
          <w:b/>
          <w:w w:val="89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spacing w:val="3"/>
          <w:w w:val="89"/>
          <w:sz w:val="22"/>
          <w:szCs w:val="22"/>
        </w:rPr>
        <w:t>r</w:t>
      </w:r>
      <w:r w:rsidRPr="00550D55">
        <w:rPr>
          <w:rFonts w:asciiTheme="minorHAnsi" w:hAnsiTheme="minorHAnsi" w:cstheme="minorHAnsi"/>
          <w:b/>
          <w:spacing w:val="2"/>
          <w:w w:val="89"/>
          <w:sz w:val="22"/>
          <w:szCs w:val="22"/>
        </w:rPr>
        <w:t>i</w:t>
      </w:r>
      <w:r w:rsidRPr="00550D55">
        <w:rPr>
          <w:rFonts w:asciiTheme="minorHAnsi" w:hAnsiTheme="minorHAnsi" w:cstheme="minorHAnsi"/>
          <w:b/>
          <w:spacing w:val="6"/>
          <w:w w:val="89"/>
          <w:sz w:val="22"/>
          <w:szCs w:val="22"/>
        </w:rPr>
        <w:t>a</w:t>
      </w:r>
      <w:r w:rsidRPr="00550D55">
        <w:rPr>
          <w:rFonts w:asciiTheme="minorHAnsi" w:hAnsiTheme="minorHAnsi" w:cstheme="minorHAnsi"/>
          <w:b/>
          <w:spacing w:val="2"/>
          <w:w w:val="89"/>
          <w:sz w:val="22"/>
          <w:szCs w:val="22"/>
        </w:rPr>
        <w:t>l</w:t>
      </w:r>
      <w:r w:rsidRPr="00550D55">
        <w:rPr>
          <w:rFonts w:asciiTheme="minorHAnsi" w:hAnsiTheme="minorHAnsi" w:cstheme="minorHAnsi"/>
          <w:b/>
          <w:w w:val="89"/>
          <w:sz w:val="22"/>
          <w:szCs w:val="22"/>
        </w:rPr>
        <w:t>s:</w:t>
      </w:r>
      <w:r w:rsidRPr="00550D55">
        <w:rPr>
          <w:rFonts w:asciiTheme="minorHAnsi" w:hAnsiTheme="minorHAnsi" w:cstheme="minorHAnsi"/>
          <w:b/>
          <w:spacing w:val="6"/>
          <w:w w:val="89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7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w w:val="92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2"/>
          <w:w w:val="92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1"/>
          <w:w w:val="92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6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w w:val="95"/>
          <w:sz w:val="22"/>
          <w:szCs w:val="22"/>
        </w:rPr>
        <w:t>p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5"/>
          <w:w w:val="95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8"/>
          <w:w w:val="95"/>
          <w:sz w:val="22"/>
          <w:szCs w:val="22"/>
        </w:rPr>
        <w:t>r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11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m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ate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ri</w:t>
      </w:r>
      <w:r w:rsidRPr="00550D55">
        <w:rPr>
          <w:rFonts w:asciiTheme="minorHAnsi" w:hAnsiTheme="minorHAnsi" w:cstheme="minorHAnsi"/>
          <w:spacing w:val="7"/>
          <w:w w:val="95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>l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4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2"/>
          <w:w w:val="95"/>
          <w:sz w:val="22"/>
          <w:szCs w:val="22"/>
        </w:rPr>
        <w:t>q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ed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.</w:t>
      </w:r>
      <w:r w:rsidRPr="00550D55">
        <w:rPr>
          <w:rFonts w:asciiTheme="minorHAnsi" w:hAnsiTheme="minorHAnsi" w:cstheme="minorHAnsi"/>
          <w:spacing w:val="16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(</w:t>
      </w:r>
      <w:r w:rsidRPr="00550D55">
        <w:rPr>
          <w:rFonts w:asciiTheme="minorHAnsi" w:hAnsiTheme="minorHAnsi" w:cstheme="minorHAnsi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w w:val="92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4"/>
          <w:w w:val="92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1"/>
          <w:w w:val="92"/>
          <w:sz w:val="22"/>
          <w:szCs w:val="22"/>
        </w:rPr>
        <w:t>k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4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w w:val="96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1"/>
          <w:w w:val="96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2"/>
          <w:w w:val="96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3"/>
          <w:w w:val="96"/>
          <w:sz w:val="22"/>
          <w:szCs w:val="22"/>
        </w:rPr>
        <w:t>l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ude</w:t>
      </w:r>
      <w:r w:rsidRPr="00550D55">
        <w:rPr>
          <w:rFonts w:asciiTheme="minorHAnsi" w:hAnsiTheme="minorHAnsi" w:cstheme="minorHAnsi"/>
          <w:spacing w:val="5"/>
          <w:w w:val="9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550D55">
        <w:rPr>
          <w:rFonts w:asciiTheme="minorHAnsi" w:hAnsiTheme="minorHAnsi" w:cstheme="minorHAnsi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ge</w:t>
      </w:r>
      <w:r w:rsidRPr="00550D55">
        <w:rPr>
          <w:rFonts w:asciiTheme="minorHAnsi" w:hAnsiTheme="minorHAnsi" w:cstheme="minorHAnsi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w w:val="89"/>
          <w:sz w:val="22"/>
          <w:szCs w:val="22"/>
        </w:rPr>
        <w:t>a</w:t>
      </w:r>
      <w:r w:rsidRPr="00550D55">
        <w:rPr>
          <w:rFonts w:asciiTheme="minorHAnsi" w:hAnsiTheme="minorHAnsi" w:cstheme="minorHAnsi"/>
          <w:w w:val="89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3"/>
          <w:w w:val="89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89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2"/>
          <w:w w:val="89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4"/>
          <w:w w:val="89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-2"/>
          <w:w w:val="89"/>
          <w:sz w:val="22"/>
          <w:szCs w:val="22"/>
        </w:rPr>
        <w:t>l</w:t>
      </w:r>
      <w:r w:rsidRPr="00550D55">
        <w:rPr>
          <w:rFonts w:asciiTheme="minorHAnsi" w:hAnsiTheme="minorHAnsi" w:cstheme="minorHAnsi"/>
          <w:w w:val="89"/>
          <w:sz w:val="22"/>
          <w:szCs w:val="22"/>
        </w:rPr>
        <w:t>,</w:t>
      </w:r>
      <w:r w:rsidRPr="00550D55">
        <w:rPr>
          <w:rFonts w:asciiTheme="minorHAnsi" w:hAnsiTheme="minorHAnsi" w:cstheme="minorHAnsi"/>
          <w:spacing w:val="14"/>
          <w:w w:val="89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89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89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9"/>
          <w:w w:val="89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7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97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97"/>
          <w:sz w:val="22"/>
          <w:szCs w:val="22"/>
        </w:rPr>
        <w:t>ude</w:t>
      </w:r>
      <w:r w:rsidRPr="00550D55">
        <w:rPr>
          <w:rFonts w:asciiTheme="minorHAnsi" w:hAnsiTheme="minorHAnsi" w:cstheme="minorHAnsi"/>
          <w:spacing w:val="-3"/>
          <w:w w:val="97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w w:val="97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97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5"/>
          <w:w w:val="97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 xml:space="preserve">e 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6"/>
          <w:w w:val="94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w w:val="94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1"/>
          <w:w w:val="94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7"/>
          <w:w w:val="94"/>
          <w:sz w:val="22"/>
          <w:szCs w:val="22"/>
        </w:rPr>
        <w:t>a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3"/>
          <w:w w:val="94"/>
          <w:sz w:val="22"/>
          <w:szCs w:val="22"/>
        </w:rPr>
        <w:t xml:space="preserve"> i</w:t>
      </w:r>
      <w:r w:rsidRPr="00550D55">
        <w:rPr>
          <w:rFonts w:asciiTheme="minorHAnsi" w:hAnsiTheme="minorHAnsi" w:cstheme="minorHAnsi"/>
          <w:spacing w:val="-2"/>
          <w:w w:val="94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-1"/>
          <w:w w:val="94"/>
          <w:sz w:val="22"/>
          <w:szCs w:val="22"/>
        </w:rPr>
        <w:t>v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1"/>
          <w:w w:val="94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w w:val="94"/>
          <w:sz w:val="22"/>
          <w:szCs w:val="22"/>
        </w:rPr>
        <w:t>m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3"/>
          <w:w w:val="94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27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7"/>
          <w:w w:val="94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w w:val="94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3"/>
          <w:w w:val="94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a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10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8"/>
          <w:sz w:val="22"/>
          <w:szCs w:val="22"/>
        </w:rPr>
        <w:t>.</w:t>
      </w:r>
      <w:r w:rsidRPr="00550D55">
        <w:rPr>
          <w:rFonts w:asciiTheme="minorHAnsi" w:hAnsiTheme="minorHAnsi" w:cstheme="minorHAnsi"/>
          <w:sz w:val="22"/>
          <w:szCs w:val="22"/>
        </w:rPr>
        <w:t>)</w:t>
      </w:r>
    </w:p>
    <w:p w14:paraId="6980F72A" w14:textId="77777777" w:rsidR="00B504F8" w:rsidRPr="00550D55" w:rsidRDefault="00B504F8">
      <w:pPr>
        <w:spacing w:line="160" w:lineRule="exact"/>
        <w:rPr>
          <w:rFonts w:asciiTheme="minorHAnsi" w:hAnsiTheme="minorHAnsi" w:cstheme="minorHAnsi"/>
          <w:sz w:val="22"/>
          <w:szCs w:val="22"/>
        </w:rPr>
      </w:pPr>
    </w:p>
    <w:p w14:paraId="1396ED4A" w14:textId="77777777" w:rsidR="00B504F8" w:rsidRPr="00550D55" w:rsidRDefault="00B504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019D9FF" w14:textId="77777777" w:rsidR="00B504F8" w:rsidRPr="00550D55" w:rsidRDefault="006B7824">
      <w:pPr>
        <w:spacing w:line="250" w:lineRule="auto"/>
        <w:ind w:left="208" w:right="434"/>
        <w:rPr>
          <w:rFonts w:asciiTheme="minorHAnsi" w:hAnsiTheme="minorHAnsi" w:cstheme="minorHAnsi"/>
          <w:sz w:val="22"/>
          <w:szCs w:val="22"/>
        </w:rPr>
      </w:pPr>
      <w:r w:rsidRPr="00550D55">
        <w:rPr>
          <w:rFonts w:asciiTheme="minorHAnsi" w:hAnsiTheme="minorHAnsi" w:cstheme="minorHAnsi"/>
          <w:b/>
          <w:spacing w:val="2"/>
          <w:w w:val="90"/>
          <w:sz w:val="22"/>
          <w:szCs w:val="22"/>
        </w:rPr>
        <w:t>R</w:t>
      </w:r>
      <w:r w:rsidRPr="00550D55">
        <w:rPr>
          <w:rFonts w:asciiTheme="minorHAnsi" w:hAnsiTheme="minorHAnsi" w:cstheme="minorHAnsi"/>
          <w:b/>
          <w:spacing w:val="3"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spacing w:val="2"/>
          <w:w w:val="84"/>
          <w:sz w:val="22"/>
          <w:szCs w:val="22"/>
        </w:rPr>
        <w:t>a</w:t>
      </w:r>
      <w:r w:rsidRPr="00550D55">
        <w:rPr>
          <w:rFonts w:asciiTheme="minorHAnsi" w:hAnsiTheme="minorHAnsi" w:cstheme="minorHAnsi"/>
          <w:b/>
          <w:spacing w:val="5"/>
          <w:w w:val="92"/>
          <w:sz w:val="22"/>
          <w:szCs w:val="22"/>
        </w:rPr>
        <w:t>d</w:t>
      </w:r>
      <w:r w:rsidRPr="00550D55">
        <w:rPr>
          <w:rFonts w:asciiTheme="minorHAnsi" w:hAnsiTheme="minorHAnsi" w:cstheme="minorHAnsi"/>
          <w:b/>
          <w:spacing w:val="4"/>
          <w:w w:val="96"/>
          <w:sz w:val="22"/>
          <w:szCs w:val="22"/>
        </w:rPr>
        <w:t>i</w:t>
      </w:r>
      <w:r w:rsidRPr="00550D55">
        <w:rPr>
          <w:rFonts w:asciiTheme="minorHAnsi" w:hAnsiTheme="minorHAnsi" w:cstheme="minorHAnsi"/>
          <w:b/>
          <w:spacing w:val="3"/>
          <w:w w:val="95"/>
          <w:sz w:val="22"/>
          <w:szCs w:val="22"/>
        </w:rPr>
        <w:t>n</w:t>
      </w:r>
      <w:r w:rsidRPr="00550D55">
        <w:rPr>
          <w:rFonts w:asciiTheme="minorHAnsi" w:hAnsiTheme="minorHAnsi" w:cstheme="minorHAnsi"/>
          <w:b/>
          <w:spacing w:val="5"/>
          <w:w w:val="92"/>
          <w:sz w:val="22"/>
          <w:szCs w:val="22"/>
        </w:rPr>
        <w:t>g</w:t>
      </w:r>
      <w:r w:rsidRPr="00550D55">
        <w:rPr>
          <w:rFonts w:asciiTheme="minorHAnsi" w:hAnsiTheme="minorHAnsi" w:cstheme="minorHAnsi"/>
          <w:b/>
          <w:spacing w:val="2"/>
          <w:w w:val="125"/>
          <w:sz w:val="22"/>
          <w:szCs w:val="22"/>
        </w:rPr>
        <w:t>/</w:t>
      </w:r>
      <w:r w:rsidRPr="00550D55">
        <w:rPr>
          <w:rFonts w:asciiTheme="minorHAnsi" w:hAnsiTheme="minorHAnsi" w:cstheme="minorHAnsi"/>
          <w:b/>
          <w:spacing w:val="2"/>
          <w:w w:val="90"/>
          <w:sz w:val="22"/>
          <w:szCs w:val="22"/>
        </w:rPr>
        <w:t>R</w:t>
      </w:r>
      <w:r w:rsidRPr="00550D55">
        <w:rPr>
          <w:rFonts w:asciiTheme="minorHAnsi" w:hAnsiTheme="minorHAnsi" w:cstheme="minorHAnsi"/>
          <w:b/>
          <w:spacing w:val="1"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spacing w:val="1"/>
          <w:w w:val="91"/>
          <w:sz w:val="22"/>
          <w:szCs w:val="22"/>
        </w:rPr>
        <w:t>f</w:t>
      </w:r>
      <w:r w:rsidRPr="00550D55">
        <w:rPr>
          <w:rFonts w:asciiTheme="minorHAnsi" w:hAnsiTheme="minorHAnsi" w:cstheme="minorHAnsi"/>
          <w:b/>
          <w:w w:val="91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spacing w:val="1"/>
          <w:w w:val="85"/>
          <w:sz w:val="22"/>
          <w:szCs w:val="22"/>
        </w:rPr>
        <w:t>r</w:t>
      </w:r>
      <w:r w:rsidRPr="00550D55">
        <w:rPr>
          <w:rFonts w:asciiTheme="minorHAnsi" w:hAnsiTheme="minorHAnsi" w:cstheme="minorHAnsi"/>
          <w:b/>
          <w:w w:val="85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spacing w:val="-1"/>
          <w:w w:val="95"/>
          <w:sz w:val="22"/>
          <w:szCs w:val="22"/>
        </w:rPr>
        <w:t>n</w:t>
      </w:r>
      <w:r w:rsidRPr="00550D55">
        <w:rPr>
          <w:rFonts w:asciiTheme="minorHAnsi" w:hAnsiTheme="minorHAnsi" w:cstheme="minorHAnsi"/>
          <w:b/>
          <w:spacing w:val="4"/>
          <w:w w:val="90"/>
          <w:sz w:val="22"/>
          <w:szCs w:val="22"/>
        </w:rPr>
        <w:t>c</w:t>
      </w:r>
      <w:r w:rsidRPr="00550D55">
        <w:rPr>
          <w:rFonts w:asciiTheme="minorHAnsi" w:hAnsiTheme="minorHAnsi" w:cstheme="minorHAnsi"/>
          <w:b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1"/>
          <w:w w:val="88"/>
          <w:sz w:val="22"/>
          <w:szCs w:val="22"/>
        </w:rPr>
        <w:t>M</w:t>
      </w:r>
      <w:r w:rsidRPr="00550D55">
        <w:rPr>
          <w:rFonts w:asciiTheme="minorHAnsi" w:hAnsiTheme="minorHAnsi" w:cstheme="minorHAnsi"/>
          <w:b/>
          <w:w w:val="88"/>
          <w:sz w:val="22"/>
          <w:szCs w:val="22"/>
        </w:rPr>
        <w:t>a</w:t>
      </w:r>
      <w:r w:rsidRPr="00550D55">
        <w:rPr>
          <w:rFonts w:asciiTheme="minorHAnsi" w:hAnsiTheme="minorHAnsi" w:cstheme="minorHAnsi"/>
          <w:b/>
          <w:spacing w:val="1"/>
          <w:w w:val="88"/>
          <w:sz w:val="22"/>
          <w:szCs w:val="22"/>
        </w:rPr>
        <w:t>t</w:t>
      </w:r>
      <w:r w:rsidRPr="00550D55">
        <w:rPr>
          <w:rFonts w:asciiTheme="minorHAnsi" w:hAnsiTheme="minorHAnsi" w:cstheme="minorHAnsi"/>
          <w:b/>
          <w:w w:val="88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spacing w:val="3"/>
          <w:w w:val="88"/>
          <w:sz w:val="22"/>
          <w:szCs w:val="22"/>
        </w:rPr>
        <w:t>r</w:t>
      </w:r>
      <w:r w:rsidRPr="00550D55">
        <w:rPr>
          <w:rFonts w:asciiTheme="minorHAnsi" w:hAnsiTheme="minorHAnsi" w:cstheme="minorHAnsi"/>
          <w:b/>
          <w:spacing w:val="2"/>
          <w:w w:val="88"/>
          <w:sz w:val="22"/>
          <w:szCs w:val="22"/>
        </w:rPr>
        <w:t>i</w:t>
      </w:r>
      <w:r w:rsidRPr="00550D55">
        <w:rPr>
          <w:rFonts w:asciiTheme="minorHAnsi" w:hAnsiTheme="minorHAnsi" w:cstheme="minorHAnsi"/>
          <w:b/>
          <w:spacing w:val="6"/>
          <w:w w:val="88"/>
          <w:sz w:val="22"/>
          <w:szCs w:val="22"/>
        </w:rPr>
        <w:t>a</w:t>
      </w:r>
      <w:r w:rsidRPr="00550D55">
        <w:rPr>
          <w:rFonts w:asciiTheme="minorHAnsi" w:hAnsiTheme="minorHAnsi" w:cstheme="minorHAnsi"/>
          <w:b/>
          <w:spacing w:val="2"/>
          <w:w w:val="88"/>
          <w:sz w:val="22"/>
          <w:szCs w:val="22"/>
        </w:rPr>
        <w:t>l</w:t>
      </w:r>
      <w:r w:rsidRPr="00550D55">
        <w:rPr>
          <w:rFonts w:asciiTheme="minorHAnsi" w:hAnsiTheme="minorHAnsi" w:cstheme="minorHAnsi"/>
          <w:b/>
          <w:w w:val="88"/>
          <w:sz w:val="22"/>
          <w:szCs w:val="22"/>
        </w:rPr>
        <w:t>s:</w:t>
      </w:r>
      <w:r w:rsidRPr="00550D55">
        <w:rPr>
          <w:rFonts w:asciiTheme="minorHAnsi" w:hAnsiTheme="minorHAnsi" w:cstheme="minorHAnsi"/>
          <w:b/>
          <w:spacing w:val="15"/>
          <w:w w:val="8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7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w w:val="92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2"/>
          <w:w w:val="92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1"/>
          <w:w w:val="92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6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2"/>
          <w:w w:val="96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2"/>
          <w:w w:val="96"/>
          <w:sz w:val="22"/>
          <w:szCs w:val="22"/>
        </w:rPr>
        <w:t>q</w:t>
      </w:r>
      <w:r w:rsidRPr="00550D55">
        <w:rPr>
          <w:rFonts w:asciiTheme="minorHAnsi" w:hAnsiTheme="minorHAnsi" w:cstheme="minorHAnsi"/>
          <w:spacing w:val="4"/>
          <w:w w:val="96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3"/>
          <w:w w:val="96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2"/>
          <w:w w:val="96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6"/>
          <w:w w:val="9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-9"/>
          <w:sz w:val="22"/>
          <w:szCs w:val="22"/>
        </w:rPr>
        <w:t>/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2"/>
          <w:w w:val="95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m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28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xt</w:t>
      </w:r>
      <w:r w:rsidRPr="00550D55">
        <w:rPr>
          <w:rFonts w:asciiTheme="minorHAnsi" w:hAnsiTheme="minorHAnsi" w:cstheme="minorHAnsi"/>
          <w:spacing w:val="1"/>
          <w:w w:val="95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.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(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No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10"/>
          <w:sz w:val="22"/>
          <w:szCs w:val="22"/>
        </w:rPr>
        <w:t>f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w w:val="92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3"/>
          <w:w w:val="105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1"/>
          <w:w w:val="8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110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3"/>
          <w:w w:val="92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4"/>
          <w:w w:val="110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2"/>
          <w:w w:val="102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4"/>
          <w:w w:val="110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w w:val="92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2"/>
          <w:w w:val="97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6"/>
          <w:w w:val="105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-12"/>
          <w:w w:val="70"/>
          <w:sz w:val="22"/>
          <w:szCs w:val="22"/>
        </w:rPr>
        <w:t>’</w:t>
      </w:r>
      <w:r w:rsidRPr="00550D55">
        <w:rPr>
          <w:rFonts w:asciiTheme="minorHAnsi" w:hAnsiTheme="minorHAnsi" w:cstheme="minorHAnsi"/>
          <w:w w:val="83"/>
          <w:sz w:val="22"/>
          <w:szCs w:val="22"/>
        </w:rPr>
        <w:t>s</w:t>
      </w:r>
      <w:r w:rsidRPr="00550D55">
        <w:rPr>
          <w:rFonts w:asciiTheme="minorHAnsi" w:hAnsiTheme="minorHAnsi" w:cstheme="minorHAnsi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6"/>
          <w:sz w:val="22"/>
          <w:szCs w:val="22"/>
        </w:rPr>
        <w:t>bo</w:t>
      </w:r>
      <w:r w:rsidRPr="00550D55">
        <w:rPr>
          <w:rFonts w:asciiTheme="minorHAnsi" w:hAnsiTheme="minorHAnsi" w:cstheme="minorHAnsi"/>
          <w:spacing w:val="-1"/>
          <w:w w:val="96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7"/>
          <w:w w:val="96"/>
          <w:sz w:val="22"/>
          <w:szCs w:val="22"/>
        </w:rPr>
        <w:t>k</w:t>
      </w:r>
      <w:r w:rsidRPr="00550D55">
        <w:rPr>
          <w:rFonts w:asciiTheme="minorHAnsi" w:hAnsiTheme="minorHAnsi" w:cstheme="minorHAnsi"/>
          <w:spacing w:val="1"/>
          <w:w w:val="96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1"/>
          <w:w w:val="96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2"/>
          <w:w w:val="96"/>
          <w:sz w:val="22"/>
          <w:szCs w:val="22"/>
        </w:rPr>
        <w:t>o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re</w:t>
      </w:r>
      <w:r w:rsidRPr="00550D55">
        <w:rPr>
          <w:rFonts w:asciiTheme="minorHAnsi" w:hAnsiTheme="minorHAnsi" w:cstheme="minorHAnsi"/>
          <w:spacing w:val="3"/>
          <w:w w:val="9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 xml:space="preserve">a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50D55">
        <w:rPr>
          <w:rFonts w:asciiTheme="minorHAnsi" w:hAnsiTheme="minorHAnsi" w:cstheme="minorHAnsi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a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1"/>
          <w:w w:val="93"/>
          <w:sz w:val="22"/>
          <w:szCs w:val="22"/>
        </w:rPr>
        <w:t>v</w:t>
      </w:r>
      <w:r w:rsidRPr="00550D55">
        <w:rPr>
          <w:rFonts w:asciiTheme="minorHAnsi" w:hAnsiTheme="minorHAnsi" w:cstheme="minorHAnsi"/>
          <w:spacing w:val="6"/>
          <w:w w:val="93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c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8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at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 xml:space="preserve"> a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xt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5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2"/>
          <w:sz w:val="22"/>
          <w:szCs w:val="22"/>
        </w:rPr>
        <w:t>m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ate</w:t>
      </w:r>
      <w:r w:rsidRPr="00550D55">
        <w:rPr>
          <w:rFonts w:asciiTheme="minorHAnsi" w:hAnsiTheme="minorHAnsi" w:cstheme="minorHAnsi"/>
          <w:spacing w:val="2"/>
          <w:w w:val="92"/>
          <w:sz w:val="22"/>
          <w:szCs w:val="22"/>
        </w:rPr>
        <w:t>ri</w:t>
      </w:r>
      <w:r w:rsidRPr="00550D55">
        <w:rPr>
          <w:rFonts w:asciiTheme="minorHAnsi" w:hAnsiTheme="minorHAnsi" w:cstheme="minorHAnsi"/>
          <w:spacing w:val="6"/>
          <w:w w:val="92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3"/>
          <w:w w:val="92"/>
          <w:sz w:val="22"/>
          <w:szCs w:val="22"/>
        </w:rPr>
        <w:t>l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20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w w:val="92"/>
          <w:sz w:val="22"/>
          <w:szCs w:val="22"/>
        </w:rPr>
        <w:t>wil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 xml:space="preserve">l 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50D55">
        <w:rPr>
          <w:rFonts w:asciiTheme="minorHAnsi" w:hAnsiTheme="minorHAnsi" w:cstheme="minorHAnsi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4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1"/>
          <w:w w:val="94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1"/>
          <w:w w:val="94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c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k</w:t>
      </w:r>
      <w:r w:rsidRPr="00550D55">
        <w:rPr>
          <w:rFonts w:asciiTheme="minorHAnsi" w:hAnsiTheme="minorHAnsi" w:cstheme="minorHAnsi"/>
          <w:spacing w:val="5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1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4"/>
          <w:w w:val="91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2"/>
          <w:w w:val="91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1"/>
          <w:w w:val="91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91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7"/>
          <w:w w:val="9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1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2"/>
          <w:w w:val="91"/>
          <w:sz w:val="22"/>
          <w:szCs w:val="22"/>
        </w:rPr>
        <w:t>ee</w:t>
      </w:r>
      <w:r w:rsidRPr="00550D55">
        <w:rPr>
          <w:rFonts w:asciiTheme="minorHAnsi" w:hAnsiTheme="minorHAnsi" w:cstheme="minorHAnsi"/>
          <w:w w:val="91"/>
          <w:sz w:val="22"/>
          <w:szCs w:val="22"/>
        </w:rPr>
        <w:t>k</w:t>
      </w:r>
      <w:r w:rsidRPr="00550D55">
        <w:rPr>
          <w:rFonts w:asciiTheme="minorHAnsi" w:hAnsiTheme="minorHAnsi" w:cstheme="minorHAnsi"/>
          <w:spacing w:val="6"/>
          <w:w w:val="9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89"/>
          <w:sz w:val="22"/>
          <w:szCs w:val="22"/>
        </w:rPr>
        <w:t>cl</w:t>
      </w:r>
      <w:r w:rsidRPr="00550D55">
        <w:rPr>
          <w:rFonts w:asciiTheme="minorHAnsi" w:hAnsiTheme="minorHAnsi" w:cstheme="minorHAnsi"/>
          <w:spacing w:val="5"/>
          <w:w w:val="89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3"/>
          <w:w w:val="89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1"/>
          <w:w w:val="89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89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1"/>
          <w:w w:val="89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7"/>
          <w:w w:val="89"/>
          <w:sz w:val="22"/>
          <w:szCs w:val="22"/>
        </w:rPr>
        <w:t>.</w:t>
      </w:r>
      <w:r w:rsidRPr="00550D55">
        <w:rPr>
          <w:rFonts w:asciiTheme="minorHAnsi" w:hAnsiTheme="minorHAnsi" w:cstheme="minorHAnsi"/>
          <w:w w:val="89"/>
          <w:sz w:val="22"/>
          <w:szCs w:val="22"/>
        </w:rPr>
        <w:t>)</w:t>
      </w:r>
    </w:p>
    <w:p w14:paraId="1ACCC243" w14:textId="77777777" w:rsidR="00B504F8" w:rsidRPr="00550D55" w:rsidRDefault="00B504F8">
      <w:pPr>
        <w:spacing w:line="160" w:lineRule="exact"/>
        <w:rPr>
          <w:rFonts w:asciiTheme="minorHAnsi" w:hAnsiTheme="minorHAnsi" w:cstheme="minorHAnsi"/>
          <w:sz w:val="22"/>
          <w:szCs w:val="22"/>
        </w:rPr>
      </w:pPr>
    </w:p>
    <w:p w14:paraId="3C4547C7" w14:textId="77777777" w:rsidR="00B504F8" w:rsidRPr="00550D55" w:rsidRDefault="00B504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8DF630D" w14:textId="77777777" w:rsidR="00B504F8" w:rsidRPr="00550D55" w:rsidRDefault="006B7824">
      <w:pPr>
        <w:spacing w:line="250" w:lineRule="auto"/>
        <w:ind w:left="208" w:right="506"/>
        <w:rPr>
          <w:rFonts w:asciiTheme="minorHAnsi" w:hAnsiTheme="minorHAnsi" w:cstheme="minorHAnsi"/>
          <w:sz w:val="22"/>
          <w:szCs w:val="22"/>
        </w:rPr>
      </w:pPr>
      <w:r w:rsidRPr="00550D55">
        <w:rPr>
          <w:rFonts w:asciiTheme="minorHAnsi" w:hAnsiTheme="minorHAnsi" w:cstheme="minorHAnsi"/>
          <w:b/>
          <w:spacing w:val="2"/>
          <w:w w:val="91"/>
          <w:sz w:val="22"/>
          <w:szCs w:val="22"/>
        </w:rPr>
        <w:t>A</w:t>
      </w:r>
      <w:r w:rsidRPr="00550D55">
        <w:rPr>
          <w:rFonts w:asciiTheme="minorHAnsi" w:hAnsiTheme="minorHAnsi" w:cstheme="minorHAnsi"/>
          <w:b/>
          <w:spacing w:val="1"/>
          <w:w w:val="91"/>
          <w:sz w:val="22"/>
          <w:szCs w:val="22"/>
        </w:rPr>
        <w:t>d</w:t>
      </w:r>
      <w:r w:rsidRPr="00550D55">
        <w:rPr>
          <w:rFonts w:asciiTheme="minorHAnsi" w:hAnsiTheme="minorHAnsi" w:cstheme="minorHAnsi"/>
          <w:b/>
          <w:spacing w:val="5"/>
          <w:w w:val="91"/>
          <w:sz w:val="22"/>
          <w:szCs w:val="22"/>
        </w:rPr>
        <w:t>d</w:t>
      </w:r>
      <w:r w:rsidRPr="00550D55">
        <w:rPr>
          <w:rFonts w:asciiTheme="minorHAnsi" w:hAnsiTheme="minorHAnsi" w:cstheme="minorHAnsi"/>
          <w:b/>
          <w:spacing w:val="-2"/>
          <w:w w:val="91"/>
          <w:sz w:val="22"/>
          <w:szCs w:val="22"/>
        </w:rPr>
        <w:t>i</w:t>
      </w:r>
      <w:r w:rsidRPr="00550D55">
        <w:rPr>
          <w:rFonts w:asciiTheme="minorHAnsi" w:hAnsiTheme="minorHAnsi" w:cstheme="minorHAnsi"/>
          <w:b/>
          <w:spacing w:val="5"/>
          <w:w w:val="91"/>
          <w:sz w:val="22"/>
          <w:szCs w:val="22"/>
        </w:rPr>
        <w:t>t</w:t>
      </w:r>
      <w:r w:rsidRPr="00550D55">
        <w:rPr>
          <w:rFonts w:asciiTheme="minorHAnsi" w:hAnsiTheme="minorHAnsi" w:cstheme="minorHAnsi"/>
          <w:b/>
          <w:spacing w:val="-1"/>
          <w:w w:val="91"/>
          <w:sz w:val="22"/>
          <w:szCs w:val="22"/>
        </w:rPr>
        <w:t>io</w:t>
      </w:r>
      <w:r w:rsidRPr="00550D55">
        <w:rPr>
          <w:rFonts w:asciiTheme="minorHAnsi" w:hAnsiTheme="minorHAnsi" w:cstheme="minorHAnsi"/>
          <w:b/>
          <w:spacing w:val="3"/>
          <w:w w:val="91"/>
          <w:sz w:val="22"/>
          <w:szCs w:val="22"/>
        </w:rPr>
        <w:t>n</w:t>
      </w:r>
      <w:r w:rsidRPr="00550D55">
        <w:rPr>
          <w:rFonts w:asciiTheme="minorHAnsi" w:hAnsiTheme="minorHAnsi" w:cstheme="minorHAnsi"/>
          <w:b/>
          <w:spacing w:val="6"/>
          <w:w w:val="91"/>
          <w:sz w:val="22"/>
          <w:szCs w:val="22"/>
        </w:rPr>
        <w:t>a</w:t>
      </w:r>
      <w:r w:rsidRPr="00550D55">
        <w:rPr>
          <w:rFonts w:asciiTheme="minorHAnsi" w:hAnsiTheme="minorHAnsi" w:cstheme="minorHAnsi"/>
          <w:b/>
          <w:w w:val="91"/>
          <w:sz w:val="22"/>
          <w:szCs w:val="22"/>
        </w:rPr>
        <w:t>l</w:t>
      </w:r>
      <w:r w:rsidRPr="00550D55">
        <w:rPr>
          <w:rFonts w:asciiTheme="minorHAnsi" w:hAnsiTheme="minorHAnsi" w:cstheme="minorHAnsi"/>
          <w:b/>
          <w:spacing w:val="18"/>
          <w:w w:val="9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3"/>
          <w:w w:val="91"/>
          <w:sz w:val="22"/>
          <w:szCs w:val="22"/>
        </w:rPr>
        <w:t>I</w:t>
      </w:r>
      <w:r w:rsidRPr="00550D55">
        <w:rPr>
          <w:rFonts w:asciiTheme="minorHAnsi" w:hAnsiTheme="minorHAnsi" w:cstheme="minorHAnsi"/>
          <w:b/>
          <w:spacing w:val="4"/>
          <w:w w:val="91"/>
          <w:sz w:val="22"/>
          <w:szCs w:val="22"/>
        </w:rPr>
        <w:t>n</w:t>
      </w:r>
      <w:r w:rsidRPr="00550D55">
        <w:rPr>
          <w:rFonts w:asciiTheme="minorHAnsi" w:hAnsiTheme="minorHAnsi" w:cstheme="minorHAnsi"/>
          <w:b/>
          <w:spacing w:val="1"/>
          <w:w w:val="91"/>
          <w:sz w:val="22"/>
          <w:szCs w:val="22"/>
        </w:rPr>
        <w:t>f</w:t>
      </w:r>
      <w:r w:rsidRPr="00550D55">
        <w:rPr>
          <w:rFonts w:asciiTheme="minorHAnsi" w:hAnsiTheme="minorHAnsi" w:cstheme="minorHAnsi"/>
          <w:b/>
          <w:spacing w:val="-1"/>
          <w:w w:val="91"/>
          <w:sz w:val="22"/>
          <w:szCs w:val="22"/>
        </w:rPr>
        <w:t>o</w:t>
      </w:r>
      <w:r w:rsidRPr="00550D55">
        <w:rPr>
          <w:rFonts w:asciiTheme="minorHAnsi" w:hAnsiTheme="minorHAnsi" w:cstheme="minorHAnsi"/>
          <w:b/>
          <w:spacing w:val="3"/>
          <w:w w:val="91"/>
          <w:sz w:val="22"/>
          <w:szCs w:val="22"/>
        </w:rPr>
        <w:t>rm</w:t>
      </w:r>
      <w:r w:rsidRPr="00550D55">
        <w:rPr>
          <w:rFonts w:asciiTheme="minorHAnsi" w:hAnsiTheme="minorHAnsi" w:cstheme="minorHAnsi"/>
          <w:b/>
          <w:w w:val="91"/>
          <w:sz w:val="22"/>
          <w:szCs w:val="22"/>
        </w:rPr>
        <w:t>a</w:t>
      </w:r>
      <w:r w:rsidRPr="00550D55">
        <w:rPr>
          <w:rFonts w:asciiTheme="minorHAnsi" w:hAnsiTheme="minorHAnsi" w:cstheme="minorHAnsi"/>
          <w:b/>
          <w:spacing w:val="5"/>
          <w:w w:val="91"/>
          <w:sz w:val="22"/>
          <w:szCs w:val="22"/>
        </w:rPr>
        <w:t>t</w:t>
      </w:r>
      <w:r w:rsidRPr="00550D55">
        <w:rPr>
          <w:rFonts w:asciiTheme="minorHAnsi" w:hAnsiTheme="minorHAnsi" w:cstheme="minorHAnsi"/>
          <w:b/>
          <w:spacing w:val="-1"/>
          <w:w w:val="91"/>
          <w:sz w:val="22"/>
          <w:szCs w:val="22"/>
        </w:rPr>
        <w:t>io</w:t>
      </w:r>
      <w:r w:rsidRPr="00550D55">
        <w:rPr>
          <w:rFonts w:asciiTheme="minorHAnsi" w:hAnsiTheme="minorHAnsi" w:cstheme="minorHAnsi"/>
          <w:b/>
          <w:spacing w:val="1"/>
          <w:w w:val="91"/>
          <w:sz w:val="22"/>
          <w:szCs w:val="22"/>
        </w:rPr>
        <w:t>n</w:t>
      </w:r>
      <w:r w:rsidRPr="00550D55">
        <w:rPr>
          <w:rFonts w:asciiTheme="minorHAnsi" w:hAnsiTheme="minorHAnsi" w:cstheme="minorHAnsi"/>
          <w:b/>
          <w:w w:val="91"/>
          <w:sz w:val="22"/>
          <w:szCs w:val="22"/>
        </w:rPr>
        <w:t>:</w:t>
      </w:r>
      <w:r w:rsidRPr="00550D55">
        <w:rPr>
          <w:rFonts w:asciiTheme="minorHAnsi" w:hAnsiTheme="minorHAnsi" w:cstheme="minorHAnsi"/>
          <w:b/>
          <w:spacing w:val="14"/>
          <w:w w:val="9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50D55">
        <w:rPr>
          <w:rFonts w:asciiTheme="minorHAnsi" w:hAnsiTheme="minorHAnsi" w:cstheme="minorHAnsi"/>
          <w:sz w:val="22"/>
          <w:szCs w:val="22"/>
        </w:rPr>
        <w:t>ude</w:t>
      </w:r>
      <w:r w:rsidRPr="00550D55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er</w:t>
      </w:r>
      <w:r w:rsidRPr="00550D5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in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rm</w:t>
      </w:r>
      <w:r w:rsidRPr="00550D55">
        <w:rPr>
          <w:rFonts w:asciiTheme="minorHAnsi" w:hAnsiTheme="minorHAnsi" w:cstheme="minorHAnsi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at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w w:val="90"/>
          <w:sz w:val="22"/>
          <w:szCs w:val="22"/>
        </w:rPr>
        <w:t>wil</w:t>
      </w:r>
      <w:r w:rsidRPr="00550D55">
        <w:rPr>
          <w:rFonts w:asciiTheme="minorHAnsi" w:hAnsiTheme="minorHAnsi" w:cstheme="minorHAnsi"/>
          <w:w w:val="90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8"/>
          <w:w w:val="9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2"/>
          <w:w w:val="95"/>
          <w:sz w:val="22"/>
          <w:szCs w:val="22"/>
        </w:rPr>
        <w:t>lp</w:t>
      </w:r>
      <w:r w:rsidRPr="00550D55">
        <w:rPr>
          <w:rFonts w:asciiTheme="minorHAnsi" w:hAnsiTheme="minorHAnsi" w:cstheme="minorHAnsi"/>
          <w:spacing w:val="6"/>
          <w:w w:val="95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5"/>
          <w:w w:val="95"/>
          <w:sz w:val="22"/>
          <w:szCs w:val="22"/>
        </w:rPr>
        <w:t>u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7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7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97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97"/>
          <w:sz w:val="22"/>
          <w:szCs w:val="22"/>
        </w:rPr>
        <w:t>ude</w:t>
      </w:r>
      <w:r w:rsidRPr="00550D55">
        <w:rPr>
          <w:rFonts w:asciiTheme="minorHAnsi" w:hAnsiTheme="minorHAnsi" w:cstheme="minorHAnsi"/>
          <w:spacing w:val="-3"/>
          <w:w w:val="97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w w:val="97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97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5"/>
          <w:w w:val="97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7"/>
          <w:sz w:val="22"/>
          <w:szCs w:val="22"/>
        </w:rPr>
        <w:t>k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no</w:t>
      </w:r>
      <w:r w:rsidRPr="00550D55">
        <w:rPr>
          <w:rFonts w:asciiTheme="minorHAnsi" w:hAnsiTheme="minorHAnsi" w:cstheme="minorHAnsi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50D55">
        <w:rPr>
          <w:rFonts w:asciiTheme="minorHAnsi" w:hAnsiTheme="minorHAnsi" w:cstheme="minorHAnsi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87"/>
          <w:sz w:val="22"/>
          <w:szCs w:val="22"/>
        </w:rPr>
        <w:t>cl</w:t>
      </w:r>
      <w:r w:rsidRPr="00550D55">
        <w:rPr>
          <w:rFonts w:asciiTheme="minorHAnsi" w:hAnsiTheme="minorHAnsi" w:cstheme="minorHAnsi"/>
          <w:spacing w:val="5"/>
          <w:w w:val="87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3"/>
          <w:w w:val="87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1"/>
          <w:w w:val="87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87"/>
          <w:sz w:val="22"/>
          <w:szCs w:val="22"/>
        </w:rPr>
        <w:t>:</w:t>
      </w:r>
      <w:r w:rsidRPr="00550D55">
        <w:rPr>
          <w:rFonts w:asciiTheme="minorHAnsi" w:hAnsiTheme="minorHAnsi" w:cstheme="minorHAnsi"/>
          <w:spacing w:val="11"/>
          <w:w w:val="87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fi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50D55">
        <w:rPr>
          <w:rFonts w:asciiTheme="minorHAnsi" w:hAnsiTheme="minorHAnsi" w:cstheme="minorHAnsi"/>
          <w:sz w:val="22"/>
          <w:szCs w:val="22"/>
        </w:rPr>
        <w:t xml:space="preserve">d 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2"/>
          <w:w w:val="95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1"/>
          <w:w w:val="95"/>
          <w:sz w:val="22"/>
          <w:szCs w:val="22"/>
        </w:rPr>
        <w:t>ps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,</w:t>
      </w:r>
      <w:r w:rsidRPr="00550D55">
        <w:rPr>
          <w:rFonts w:asciiTheme="minorHAnsi" w:hAnsiTheme="minorHAnsi" w:cstheme="minorHAnsi"/>
          <w:spacing w:val="11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p</w:t>
      </w:r>
      <w:r w:rsidRPr="00550D55">
        <w:rPr>
          <w:rFonts w:asciiTheme="minorHAnsi" w:hAnsiTheme="minorHAnsi" w:cstheme="minorHAnsi"/>
          <w:spacing w:val="-2"/>
          <w:w w:val="95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2"/>
          <w:w w:val="95"/>
          <w:sz w:val="22"/>
          <w:szCs w:val="22"/>
        </w:rPr>
        <w:t>b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-3"/>
          <w:w w:val="95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7"/>
          <w:w w:val="95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3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6"/>
          <w:w w:val="95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p</w:t>
      </w:r>
      <w:r w:rsidRPr="00550D55">
        <w:rPr>
          <w:rFonts w:asciiTheme="minorHAnsi" w:hAnsiTheme="minorHAnsi" w:cstheme="minorHAnsi"/>
          <w:spacing w:val="-2"/>
          <w:w w:val="95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5"/>
          <w:w w:val="95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2"/>
          <w:w w:val="95"/>
          <w:sz w:val="22"/>
          <w:szCs w:val="22"/>
        </w:rPr>
        <w:t>on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 xml:space="preserve">,  </w:t>
      </w:r>
      <w:r w:rsidRPr="00550D55">
        <w:rPr>
          <w:rFonts w:asciiTheme="minorHAnsi" w:hAnsiTheme="minorHAnsi" w:cstheme="minorHAnsi"/>
          <w:spacing w:val="5"/>
          <w:w w:val="95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6"/>
          <w:w w:val="95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2"/>
          <w:w w:val="95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p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u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8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1"/>
          <w:w w:val="95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ce</w:t>
      </w:r>
      <w:r w:rsidRPr="00550D55">
        <w:rPr>
          <w:rFonts w:asciiTheme="minorHAnsi" w:hAnsiTheme="minorHAnsi" w:cstheme="minorHAnsi"/>
          <w:spacing w:val="1"/>
          <w:w w:val="95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,</w:t>
      </w:r>
      <w:r w:rsidRPr="00550D55">
        <w:rPr>
          <w:rFonts w:asciiTheme="minorHAnsi" w:hAnsiTheme="minorHAnsi" w:cstheme="minorHAnsi"/>
          <w:spacing w:val="-14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0D55">
        <w:rPr>
          <w:rFonts w:asciiTheme="minorHAnsi" w:hAnsiTheme="minorHAnsi" w:cstheme="minorHAnsi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550D55">
        <w:rPr>
          <w:rFonts w:asciiTheme="minorHAnsi" w:hAnsiTheme="minorHAnsi" w:cstheme="minorHAnsi"/>
          <w:sz w:val="22"/>
          <w:szCs w:val="22"/>
        </w:rPr>
        <w:t>.</w:t>
      </w:r>
    </w:p>
    <w:p w14:paraId="3CE7C7AF" w14:textId="77777777" w:rsidR="00B504F8" w:rsidRPr="00550D55" w:rsidRDefault="00B504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2E455E0" w14:textId="77777777" w:rsidR="00B504F8" w:rsidRPr="00550D55" w:rsidRDefault="00B504F8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2CBF28ED" w14:textId="77777777" w:rsidR="00B504F8" w:rsidRPr="00550D55" w:rsidRDefault="006B7824">
      <w:pPr>
        <w:ind w:left="208"/>
        <w:rPr>
          <w:rFonts w:asciiTheme="minorHAnsi" w:hAnsiTheme="minorHAnsi" w:cstheme="minorHAnsi"/>
          <w:sz w:val="22"/>
          <w:szCs w:val="22"/>
        </w:rPr>
      </w:pPr>
      <w:r w:rsidRPr="00550D55">
        <w:rPr>
          <w:rFonts w:asciiTheme="minorHAnsi" w:hAnsiTheme="minorHAnsi" w:cstheme="minorHAnsi"/>
          <w:b/>
          <w:spacing w:val="11"/>
          <w:w w:val="138"/>
          <w:sz w:val="22"/>
          <w:szCs w:val="22"/>
        </w:rPr>
        <w:t>r</w:t>
      </w:r>
      <w:r w:rsidRPr="00550D55">
        <w:rPr>
          <w:rFonts w:asciiTheme="minorHAnsi" w:hAnsiTheme="minorHAnsi" w:cstheme="minorHAnsi"/>
          <w:b/>
          <w:spacing w:val="1"/>
          <w:w w:val="138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spacing w:val="-5"/>
          <w:w w:val="138"/>
          <w:sz w:val="22"/>
          <w:szCs w:val="22"/>
        </w:rPr>
        <w:t>q</w:t>
      </w:r>
      <w:r w:rsidRPr="00550D55">
        <w:rPr>
          <w:rFonts w:asciiTheme="minorHAnsi" w:hAnsiTheme="minorHAnsi" w:cstheme="minorHAnsi"/>
          <w:b/>
          <w:spacing w:val="4"/>
          <w:w w:val="138"/>
          <w:sz w:val="22"/>
          <w:szCs w:val="22"/>
        </w:rPr>
        <w:t>u</w:t>
      </w:r>
      <w:r w:rsidRPr="00550D55">
        <w:rPr>
          <w:rFonts w:asciiTheme="minorHAnsi" w:hAnsiTheme="minorHAnsi" w:cstheme="minorHAnsi"/>
          <w:b/>
          <w:spacing w:val="1"/>
          <w:w w:val="138"/>
          <w:sz w:val="22"/>
          <w:szCs w:val="22"/>
        </w:rPr>
        <w:t>i</w:t>
      </w:r>
      <w:r w:rsidRPr="00550D55">
        <w:rPr>
          <w:rFonts w:asciiTheme="minorHAnsi" w:hAnsiTheme="minorHAnsi" w:cstheme="minorHAnsi"/>
          <w:b/>
          <w:spacing w:val="11"/>
          <w:w w:val="138"/>
          <w:sz w:val="22"/>
          <w:szCs w:val="22"/>
        </w:rPr>
        <w:t>r</w:t>
      </w:r>
      <w:r w:rsidRPr="00550D55">
        <w:rPr>
          <w:rFonts w:asciiTheme="minorHAnsi" w:hAnsiTheme="minorHAnsi" w:cstheme="minorHAnsi"/>
          <w:b/>
          <w:spacing w:val="3"/>
          <w:w w:val="138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w w:val="138"/>
          <w:sz w:val="22"/>
          <w:szCs w:val="22"/>
        </w:rPr>
        <w:t>d</w:t>
      </w:r>
      <w:r w:rsidRPr="00550D55">
        <w:rPr>
          <w:rFonts w:asciiTheme="minorHAnsi" w:hAnsiTheme="minorHAnsi" w:cstheme="minorHAnsi"/>
          <w:b/>
          <w:spacing w:val="8"/>
          <w:w w:val="13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3"/>
          <w:w w:val="129"/>
          <w:sz w:val="22"/>
          <w:szCs w:val="22"/>
        </w:rPr>
        <w:t>i</w:t>
      </w:r>
      <w:r w:rsidRPr="00550D55">
        <w:rPr>
          <w:rFonts w:asciiTheme="minorHAnsi" w:hAnsiTheme="minorHAnsi" w:cstheme="minorHAnsi"/>
          <w:b/>
          <w:spacing w:val="1"/>
          <w:w w:val="141"/>
          <w:sz w:val="22"/>
          <w:szCs w:val="22"/>
        </w:rPr>
        <w:t>n</w:t>
      </w:r>
      <w:r w:rsidRPr="00550D55">
        <w:rPr>
          <w:rFonts w:asciiTheme="minorHAnsi" w:hAnsiTheme="minorHAnsi" w:cstheme="minorHAnsi"/>
          <w:b/>
          <w:spacing w:val="-1"/>
          <w:w w:val="161"/>
          <w:sz w:val="22"/>
          <w:szCs w:val="22"/>
        </w:rPr>
        <w:t>f</w:t>
      </w:r>
      <w:r w:rsidRPr="00550D55">
        <w:rPr>
          <w:rFonts w:asciiTheme="minorHAnsi" w:hAnsiTheme="minorHAnsi" w:cstheme="minorHAnsi"/>
          <w:b/>
          <w:spacing w:val="-3"/>
          <w:w w:val="160"/>
          <w:sz w:val="22"/>
          <w:szCs w:val="22"/>
        </w:rPr>
        <w:t>o</w:t>
      </w:r>
      <w:r w:rsidRPr="00550D55">
        <w:rPr>
          <w:rFonts w:asciiTheme="minorHAnsi" w:hAnsiTheme="minorHAnsi" w:cstheme="minorHAnsi"/>
          <w:b/>
          <w:spacing w:val="8"/>
          <w:w w:val="149"/>
          <w:sz w:val="22"/>
          <w:szCs w:val="22"/>
        </w:rPr>
        <w:t>r</w:t>
      </w:r>
      <w:r w:rsidRPr="00550D55">
        <w:rPr>
          <w:rFonts w:asciiTheme="minorHAnsi" w:hAnsiTheme="minorHAnsi" w:cstheme="minorHAnsi"/>
          <w:b/>
          <w:spacing w:val="7"/>
          <w:w w:val="111"/>
          <w:sz w:val="22"/>
          <w:szCs w:val="22"/>
        </w:rPr>
        <w:t>m</w:t>
      </w:r>
      <w:r w:rsidRPr="00550D55">
        <w:rPr>
          <w:rFonts w:asciiTheme="minorHAnsi" w:hAnsiTheme="minorHAnsi" w:cstheme="minorHAnsi"/>
          <w:b/>
          <w:spacing w:val="-8"/>
          <w:w w:val="126"/>
          <w:sz w:val="22"/>
          <w:szCs w:val="22"/>
        </w:rPr>
        <w:t>a</w:t>
      </w:r>
      <w:r w:rsidRPr="00550D55">
        <w:rPr>
          <w:rFonts w:asciiTheme="minorHAnsi" w:hAnsiTheme="minorHAnsi" w:cstheme="minorHAnsi"/>
          <w:b/>
          <w:spacing w:val="3"/>
          <w:w w:val="207"/>
          <w:sz w:val="22"/>
          <w:szCs w:val="22"/>
        </w:rPr>
        <w:t>t</w:t>
      </w:r>
      <w:r w:rsidRPr="00550D55">
        <w:rPr>
          <w:rFonts w:asciiTheme="minorHAnsi" w:hAnsiTheme="minorHAnsi" w:cstheme="minorHAnsi"/>
          <w:b/>
          <w:spacing w:val="-4"/>
          <w:w w:val="129"/>
          <w:sz w:val="22"/>
          <w:szCs w:val="22"/>
        </w:rPr>
        <w:t>i</w:t>
      </w:r>
      <w:r w:rsidRPr="00550D55">
        <w:rPr>
          <w:rFonts w:asciiTheme="minorHAnsi" w:hAnsiTheme="minorHAnsi" w:cstheme="minorHAnsi"/>
          <w:b/>
          <w:spacing w:val="-3"/>
          <w:w w:val="160"/>
          <w:sz w:val="22"/>
          <w:szCs w:val="22"/>
        </w:rPr>
        <w:t>o</w:t>
      </w:r>
      <w:r w:rsidRPr="00550D55">
        <w:rPr>
          <w:rFonts w:asciiTheme="minorHAnsi" w:hAnsiTheme="minorHAnsi" w:cstheme="minorHAnsi"/>
          <w:b/>
          <w:w w:val="141"/>
          <w:sz w:val="22"/>
          <w:szCs w:val="22"/>
        </w:rPr>
        <w:t>n</w:t>
      </w:r>
      <w:r w:rsidRPr="00550D55">
        <w:rPr>
          <w:rFonts w:asciiTheme="minorHAnsi" w:hAnsiTheme="minorHAnsi" w:cstheme="minorHAnsi"/>
          <w:b/>
          <w:spacing w:val="2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-4"/>
          <w:w w:val="133"/>
          <w:sz w:val="22"/>
          <w:szCs w:val="22"/>
        </w:rPr>
        <w:t>o</w:t>
      </w:r>
      <w:r w:rsidRPr="00550D55">
        <w:rPr>
          <w:rFonts w:asciiTheme="minorHAnsi" w:hAnsiTheme="minorHAnsi" w:cstheme="minorHAnsi"/>
          <w:b/>
          <w:w w:val="133"/>
          <w:sz w:val="22"/>
          <w:szCs w:val="22"/>
        </w:rPr>
        <w:t>n</w:t>
      </w:r>
      <w:r w:rsidRPr="00550D55">
        <w:rPr>
          <w:rFonts w:asciiTheme="minorHAnsi" w:hAnsiTheme="minorHAnsi" w:cstheme="minorHAnsi"/>
          <w:b/>
          <w:spacing w:val="39"/>
          <w:w w:val="13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1"/>
          <w:w w:val="133"/>
          <w:sz w:val="22"/>
          <w:szCs w:val="22"/>
        </w:rPr>
        <w:t>m</w:t>
      </w:r>
      <w:r w:rsidRPr="00550D55">
        <w:rPr>
          <w:rFonts w:asciiTheme="minorHAnsi" w:hAnsiTheme="minorHAnsi" w:cstheme="minorHAnsi"/>
          <w:b/>
          <w:spacing w:val="-5"/>
          <w:w w:val="133"/>
          <w:sz w:val="22"/>
          <w:szCs w:val="22"/>
        </w:rPr>
        <w:t>i</w:t>
      </w:r>
      <w:r w:rsidRPr="00550D55">
        <w:rPr>
          <w:rFonts w:asciiTheme="minorHAnsi" w:hAnsiTheme="minorHAnsi" w:cstheme="minorHAnsi"/>
          <w:b/>
          <w:spacing w:val="8"/>
          <w:w w:val="133"/>
          <w:sz w:val="22"/>
          <w:szCs w:val="22"/>
        </w:rPr>
        <w:t>c</w:t>
      </w:r>
      <w:r w:rsidRPr="00550D55">
        <w:rPr>
          <w:rFonts w:asciiTheme="minorHAnsi" w:hAnsiTheme="minorHAnsi" w:cstheme="minorHAnsi"/>
          <w:b/>
          <w:w w:val="133"/>
          <w:sz w:val="22"/>
          <w:szCs w:val="22"/>
        </w:rPr>
        <w:t>a</w:t>
      </w:r>
      <w:r w:rsidRPr="00550D55">
        <w:rPr>
          <w:rFonts w:asciiTheme="minorHAnsi" w:hAnsiTheme="minorHAnsi" w:cstheme="minorHAnsi"/>
          <w:b/>
          <w:spacing w:val="-16"/>
          <w:w w:val="13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3"/>
          <w:w w:val="131"/>
          <w:sz w:val="22"/>
          <w:szCs w:val="22"/>
        </w:rPr>
        <w:t>s</w:t>
      </w:r>
      <w:r w:rsidRPr="00550D55">
        <w:rPr>
          <w:rFonts w:asciiTheme="minorHAnsi" w:hAnsiTheme="minorHAnsi" w:cstheme="minorHAnsi"/>
          <w:b/>
          <w:spacing w:val="9"/>
          <w:w w:val="119"/>
          <w:sz w:val="22"/>
          <w:szCs w:val="22"/>
        </w:rPr>
        <w:t>y</w:t>
      </w:r>
      <w:r w:rsidRPr="00550D55">
        <w:rPr>
          <w:rFonts w:asciiTheme="minorHAnsi" w:hAnsiTheme="minorHAnsi" w:cstheme="minorHAnsi"/>
          <w:b/>
          <w:spacing w:val="3"/>
          <w:w w:val="204"/>
          <w:sz w:val="22"/>
          <w:szCs w:val="22"/>
        </w:rPr>
        <w:t>l</w:t>
      </w:r>
      <w:r w:rsidRPr="00550D55">
        <w:rPr>
          <w:rFonts w:asciiTheme="minorHAnsi" w:hAnsiTheme="minorHAnsi" w:cstheme="minorHAnsi"/>
          <w:b/>
          <w:spacing w:val="8"/>
          <w:w w:val="204"/>
          <w:sz w:val="22"/>
          <w:szCs w:val="22"/>
        </w:rPr>
        <w:t>l</w:t>
      </w:r>
      <w:r w:rsidRPr="00550D55">
        <w:rPr>
          <w:rFonts w:asciiTheme="minorHAnsi" w:hAnsiTheme="minorHAnsi" w:cstheme="minorHAnsi"/>
          <w:b/>
          <w:spacing w:val="6"/>
          <w:w w:val="126"/>
          <w:sz w:val="22"/>
          <w:szCs w:val="22"/>
        </w:rPr>
        <w:t>a</w:t>
      </w:r>
      <w:r w:rsidRPr="00550D55">
        <w:rPr>
          <w:rFonts w:asciiTheme="minorHAnsi" w:hAnsiTheme="minorHAnsi" w:cstheme="minorHAnsi"/>
          <w:b/>
          <w:spacing w:val="-3"/>
          <w:w w:val="114"/>
          <w:sz w:val="22"/>
          <w:szCs w:val="22"/>
        </w:rPr>
        <w:t>b</w:t>
      </w:r>
      <w:r w:rsidRPr="00550D55">
        <w:rPr>
          <w:rFonts w:asciiTheme="minorHAnsi" w:hAnsiTheme="minorHAnsi" w:cstheme="minorHAnsi"/>
          <w:b/>
          <w:w w:val="129"/>
          <w:sz w:val="22"/>
          <w:szCs w:val="22"/>
        </w:rPr>
        <w:t>i</w:t>
      </w:r>
    </w:p>
    <w:p w14:paraId="3C91C891" w14:textId="77777777" w:rsidR="00B504F8" w:rsidRPr="00550D55" w:rsidRDefault="00B504F8">
      <w:pPr>
        <w:spacing w:before="4" w:line="160" w:lineRule="exact"/>
        <w:rPr>
          <w:rFonts w:asciiTheme="minorHAnsi" w:hAnsiTheme="minorHAnsi" w:cstheme="minorHAnsi"/>
          <w:sz w:val="22"/>
          <w:szCs w:val="22"/>
        </w:rPr>
      </w:pPr>
    </w:p>
    <w:p w14:paraId="3FC82C8E" w14:textId="77777777" w:rsidR="00B504F8" w:rsidRPr="00550D55" w:rsidRDefault="00B504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D62212B" w14:textId="77777777" w:rsidR="00B504F8" w:rsidRPr="00550D55" w:rsidRDefault="006B7824">
      <w:pPr>
        <w:ind w:left="208"/>
        <w:rPr>
          <w:rFonts w:asciiTheme="minorHAnsi" w:hAnsiTheme="minorHAnsi" w:cstheme="minorHAnsi"/>
          <w:sz w:val="22"/>
          <w:szCs w:val="22"/>
        </w:rPr>
      </w:pPr>
      <w:r w:rsidRPr="00550D55">
        <w:rPr>
          <w:rFonts w:asciiTheme="minorHAnsi" w:hAnsiTheme="minorHAnsi" w:cstheme="minorHAnsi"/>
          <w:spacing w:val="8"/>
          <w:w w:val="95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6"/>
          <w:w w:val="95"/>
          <w:sz w:val="22"/>
          <w:szCs w:val="22"/>
        </w:rPr>
        <w:t>D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5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2"/>
          <w:w w:val="95"/>
          <w:sz w:val="22"/>
          <w:szCs w:val="22"/>
        </w:rPr>
        <w:t>om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p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6"/>
          <w:w w:val="95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c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24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at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t</w:t>
      </w:r>
    </w:p>
    <w:p w14:paraId="389F69CE" w14:textId="77777777" w:rsidR="00B504F8" w:rsidRPr="00550D55" w:rsidRDefault="006B7824">
      <w:pPr>
        <w:spacing w:before="70"/>
        <w:ind w:left="208"/>
        <w:rPr>
          <w:rFonts w:asciiTheme="minorHAnsi" w:hAnsiTheme="minorHAnsi" w:cstheme="minorHAnsi"/>
          <w:sz w:val="22"/>
          <w:szCs w:val="22"/>
        </w:rPr>
      </w:pPr>
      <w:r w:rsidRPr="00550D5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550D55">
        <w:rPr>
          <w:rFonts w:asciiTheme="minorHAnsi" w:hAnsiTheme="minorHAnsi" w:cstheme="minorHAnsi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2"/>
          <w:w w:val="96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3"/>
          <w:w w:val="96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2"/>
          <w:w w:val="96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4"/>
          <w:w w:val="96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-1"/>
          <w:w w:val="96"/>
          <w:sz w:val="22"/>
          <w:szCs w:val="22"/>
        </w:rPr>
        <w:t>m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w w:val="96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w w:val="96"/>
          <w:sz w:val="22"/>
          <w:szCs w:val="22"/>
        </w:rPr>
        <w:t>d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7"/>
          <w:w w:val="9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5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lo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-8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5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at</w:t>
      </w:r>
      <w:r w:rsidRPr="00550D55">
        <w:rPr>
          <w:rFonts w:asciiTheme="minorHAnsi" w:hAnsiTheme="minorHAnsi" w:cstheme="minorHAnsi"/>
          <w:spacing w:val="1"/>
          <w:w w:val="95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m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3"/>
          <w:w w:val="95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23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w w:val="92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1"/>
          <w:w w:val="92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5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1"/>
          <w:w w:val="93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7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w w:val="8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2"/>
          <w:w w:val="87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4"/>
          <w:w w:val="89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2"/>
          <w:w w:val="89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2"/>
          <w:w w:val="91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90"/>
          <w:sz w:val="22"/>
          <w:szCs w:val="22"/>
        </w:rPr>
        <w:t>:</w:t>
      </w:r>
    </w:p>
    <w:p w14:paraId="56AACEFD" w14:textId="77777777" w:rsidR="00B504F8" w:rsidRPr="00550D55" w:rsidRDefault="00B504F8">
      <w:pPr>
        <w:spacing w:line="160" w:lineRule="exact"/>
        <w:rPr>
          <w:rFonts w:asciiTheme="minorHAnsi" w:hAnsiTheme="minorHAnsi" w:cstheme="minorHAnsi"/>
          <w:sz w:val="22"/>
          <w:szCs w:val="22"/>
        </w:rPr>
      </w:pPr>
    </w:p>
    <w:p w14:paraId="71D3A0DD" w14:textId="77777777" w:rsidR="00B504F8" w:rsidRPr="00550D55" w:rsidRDefault="00B504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ECF4022" w14:textId="77777777" w:rsidR="00B504F8" w:rsidRPr="00550D55" w:rsidRDefault="006B7824">
      <w:pPr>
        <w:spacing w:line="250" w:lineRule="auto"/>
        <w:ind w:left="208" w:right="314"/>
        <w:rPr>
          <w:rFonts w:asciiTheme="minorHAnsi" w:hAnsiTheme="minorHAnsi" w:cstheme="minorHAnsi"/>
          <w:sz w:val="22"/>
          <w:szCs w:val="22"/>
        </w:rPr>
        <w:sectPr w:rsidR="00B504F8" w:rsidRPr="00550D55">
          <w:headerReference w:type="default" r:id="rId19"/>
          <w:pgSz w:w="12240" w:h="15840"/>
          <w:pgMar w:top="1420" w:right="1160" w:bottom="280" w:left="1140" w:header="859" w:footer="842" w:gutter="0"/>
          <w:cols w:space="720"/>
        </w:sectPr>
      </w:pPr>
      <w:r w:rsidRPr="00550D55">
        <w:rPr>
          <w:rFonts w:asciiTheme="minorHAnsi" w:hAnsiTheme="minorHAnsi" w:cstheme="minorHAnsi"/>
          <w:spacing w:val="6"/>
          <w:w w:val="94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3"/>
          <w:w w:val="94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5"/>
          <w:w w:val="94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3"/>
          <w:w w:val="94"/>
          <w:sz w:val="22"/>
          <w:szCs w:val="22"/>
        </w:rPr>
        <w:t>ni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12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w w:val="94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1"/>
          <w:w w:val="94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1"/>
          <w:w w:val="94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-1"/>
          <w:w w:val="94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>c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 xml:space="preserve">e 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ter</w:t>
      </w:r>
      <w:r w:rsidRPr="00550D5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8"/>
          <w:w w:val="95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6"/>
          <w:w w:val="95"/>
          <w:sz w:val="22"/>
          <w:szCs w:val="22"/>
        </w:rPr>
        <w:t>D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5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2"/>
          <w:w w:val="95"/>
          <w:sz w:val="22"/>
          <w:szCs w:val="22"/>
        </w:rPr>
        <w:t>om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p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6"/>
          <w:w w:val="95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c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24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at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8"/>
          <w:w w:val="95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2"/>
          <w:w w:val="95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8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5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ude</w:t>
      </w:r>
      <w:r w:rsidRPr="00550D55">
        <w:rPr>
          <w:rFonts w:asciiTheme="minorHAnsi" w:hAnsiTheme="minorHAnsi" w:cstheme="minorHAnsi"/>
          <w:spacing w:val="-3"/>
          <w:w w:val="95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29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87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2"/>
          <w:w w:val="87"/>
          <w:sz w:val="22"/>
          <w:szCs w:val="22"/>
        </w:rPr>
        <w:t>ee</w:t>
      </w:r>
      <w:r w:rsidRPr="00550D55">
        <w:rPr>
          <w:rFonts w:asciiTheme="minorHAnsi" w:hAnsiTheme="minorHAnsi" w:cstheme="minorHAnsi"/>
          <w:spacing w:val="3"/>
          <w:w w:val="87"/>
          <w:sz w:val="22"/>
          <w:szCs w:val="22"/>
        </w:rPr>
        <w:t>l</w:t>
      </w:r>
      <w:r w:rsidRPr="00550D55">
        <w:rPr>
          <w:rFonts w:asciiTheme="minorHAnsi" w:hAnsiTheme="minorHAnsi" w:cstheme="minorHAnsi"/>
          <w:w w:val="87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9"/>
          <w:w w:val="87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6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2"/>
          <w:w w:val="96"/>
          <w:sz w:val="22"/>
          <w:szCs w:val="22"/>
        </w:rPr>
        <w:t>/</w:t>
      </w:r>
      <w:r w:rsidRPr="00550D55">
        <w:rPr>
          <w:rFonts w:asciiTheme="minorHAnsi" w:hAnsiTheme="minorHAnsi" w:cstheme="minorHAnsi"/>
          <w:spacing w:val="-1"/>
          <w:w w:val="96"/>
          <w:sz w:val="22"/>
          <w:szCs w:val="22"/>
        </w:rPr>
        <w:t>h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5"/>
          <w:w w:val="9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550D55">
        <w:rPr>
          <w:rFonts w:asciiTheme="minorHAnsi" w:hAnsiTheme="minorHAnsi" w:cstheme="minorHAnsi"/>
          <w:sz w:val="22"/>
          <w:szCs w:val="22"/>
        </w:rPr>
        <w:t>ay</w:t>
      </w:r>
      <w:r w:rsidRPr="00550D55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550D55">
        <w:rPr>
          <w:rFonts w:asciiTheme="minorHAnsi" w:hAnsiTheme="minorHAnsi" w:cstheme="minorHAnsi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7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3"/>
          <w:w w:val="97"/>
          <w:sz w:val="22"/>
          <w:szCs w:val="22"/>
        </w:rPr>
        <w:t>cc</w:t>
      </w:r>
      <w:r w:rsidRPr="00550D55">
        <w:rPr>
          <w:rFonts w:asciiTheme="minorHAnsi" w:hAnsiTheme="minorHAnsi" w:cstheme="minorHAnsi"/>
          <w:spacing w:val="-2"/>
          <w:w w:val="97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4"/>
          <w:w w:val="97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-1"/>
          <w:w w:val="97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2"/>
          <w:w w:val="97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4"/>
          <w:w w:val="97"/>
          <w:sz w:val="22"/>
          <w:szCs w:val="22"/>
        </w:rPr>
        <w:t>d</w:t>
      </w:r>
      <w:r w:rsidRPr="00550D55">
        <w:rPr>
          <w:rFonts w:asciiTheme="minorHAnsi" w:hAnsiTheme="minorHAnsi" w:cstheme="minorHAnsi"/>
          <w:w w:val="97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4"/>
          <w:w w:val="97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w w:val="97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2"/>
          <w:w w:val="97"/>
          <w:sz w:val="22"/>
          <w:szCs w:val="22"/>
        </w:rPr>
        <w:t>o</w:t>
      </w:r>
      <w:r w:rsidRPr="00550D55">
        <w:rPr>
          <w:rFonts w:asciiTheme="minorHAnsi" w:hAnsiTheme="minorHAnsi" w:cstheme="minorHAnsi"/>
          <w:w w:val="97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7"/>
          <w:w w:val="97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7"/>
          <w:sz w:val="22"/>
          <w:szCs w:val="22"/>
        </w:rPr>
        <w:t>b</w:t>
      </w:r>
      <w:r w:rsidRPr="00550D55">
        <w:rPr>
          <w:rFonts w:asciiTheme="minorHAnsi" w:hAnsiTheme="minorHAnsi" w:cstheme="minorHAnsi"/>
          <w:spacing w:val="6"/>
          <w:w w:val="91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1"/>
          <w:w w:val="8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2"/>
          <w:w w:val="89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101"/>
          <w:sz w:val="22"/>
          <w:szCs w:val="22"/>
        </w:rPr>
        <w:t xml:space="preserve">d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550D55">
        <w:rPr>
          <w:rFonts w:asciiTheme="minorHAnsi" w:hAnsiTheme="minorHAnsi" w:cstheme="minorHAnsi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isa</w:t>
      </w:r>
      <w:r w:rsidRPr="00550D55">
        <w:rPr>
          <w:rFonts w:asciiTheme="minorHAnsi" w:hAnsiTheme="minorHAnsi" w:cstheme="minorHAnsi"/>
          <w:spacing w:val="-2"/>
          <w:w w:val="94"/>
          <w:sz w:val="22"/>
          <w:szCs w:val="22"/>
        </w:rPr>
        <w:t>b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3"/>
          <w:w w:val="94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-3"/>
          <w:w w:val="94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7"/>
          <w:w w:val="94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4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1"/>
          <w:w w:val="94"/>
          <w:sz w:val="22"/>
          <w:szCs w:val="22"/>
        </w:rPr>
        <w:t>ho</w:t>
      </w:r>
      <w:r w:rsidRPr="00550D55">
        <w:rPr>
          <w:rFonts w:asciiTheme="minorHAnsi" w:hAnsiTheme="minorHAnsi" w:cstheme="minorHAnsi"/>
          <w:spacing w:val="5"/>
          <w:w w:val="94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-1"/>
          <w:w w:val="94"/>
          <w:sz w:val="22"/>
          <w:szCs w:val="22"/>
        </w:rPr>
        <w:t>l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19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550D55">
        <w:rPr>
          <w:rFonts w:asciiTheme="minorHAnsi" w:hAnsiTheme="minorHAnsi" w:cstheme="minorHAnsi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>in</w:t>
      </w:r>
      <w:r w:rsidRPr="00550D55">
        <w:rPr>
          <w:rFonts w:asciiTheme="minorHAnsi" w:hAnsiTheme="minorHAnsi" w:cstheme="minorHAnsi"/>
          <w:spacing w:val="1"/>
          <w:w w:val="95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tr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2"/>
          <w:w w:val="95"/>
          <w:sz w:val="22"/>
          <w:szCs w:val="22"/>
        </w:rPr>
        <w:t>o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29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w w:val="95"/>
          <w:sz w:val="22"/>
          <w:szCs w:val="22"/>
        </w:rPr>
        <w:t>p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r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1"/>
          <w:w w:val="95"/>
          <w:sz w:val="22"/>
          <w:szCs w:val="22"/>
        </w:rPr>
        <w:t>v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at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ly</w:t>
      </w:r>
      <w:r w:rsidRPr="00550D55">
        <w:rPr>
          <w:rFonts w:asciiTheme="minorHAnsi" w:hAnsiTheme="minorHAnsi" w:cstheme="minorHAnsi"/>
          <w:spacing w:val="-12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w w:val="91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2"/>
          <w:w w:val="91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1"/>
          <w:w w:val="91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3"/>
          <w:w w:val="91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4"/>
          <w:w w:val="91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3"/>
          <w:w w:val="91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91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8"/>
          <w:w w:val="9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1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2"/>
          <w:w w:val="91"/>
          <w:sz w:val="22"/>
          <w:szCs w:val="22"/>
        </w:rPr>
        <w:t>pe</w:t>
      </w:r>
      <w:r w:rsidRPr="00550D55">
        <w:rPr>
          <w:rFonts w:asciiTheme="minorHAnsi" w:hAnsiTheme="minorHAnsi" w:cstheme="minorHAnsi"/>
          <w:spacing w:val="1"/>
          <w:w w:val="91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4"/>
          <w:w w:val="91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91"/>
          <w:sz w:val="22"/>
          <w:szCs w:val="22"/>
        </w:rPr>
        <w:t>fic</w:t>
      </w:r>
      <w:r w:rsidRPr="00550D55">
        <w:rPr>
          <w:rFonts w:asciiTheme="minorHAnsi" w:hAnsiTheme="minorHAnsi" w:cstheme="minorHAnsi"/>
          <w:spacing w:val="-1"/>
          <w:w w:val="91"/>
          <w:sz w:val="22"/>
          <w:szCs w:val="22"/>
        </w:rPr>
        <w:t xml:space="preserve"> n</w:t>
      </w:r>
      <w:r w:rsidRPr="00550D55">
        <w:rPr>
          <w:rFonts w:asciiTheme="minorHAnsi" w:hAnsiTheme="minorHAnsi" w:cstheme="minorHAnsi"/>
          <w:spacing w:val="2"/>
          <w:w w:val="91"/>
          <w:sz w:val="22"/>
          <w:szCs w:val="22"/>
        </w:rPr>
        <w:t>ee</w:t>
      </w:r>
      <w:r w:rsidRPr="00550D55">
        <w:rPr>
          <w:rFonts w:asciiTheme="minorHAnsi" w:hAnsiTheme="minorHAnsi" w:cstheme="minorHAnsi"/>
          <w:spacing w:val="4"/>
          <w:w w:val="91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1"/>
          <w:w w:val="91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91"/>
          <w:sz w:val="22"/>
          <w:szCs w:val="22"/>
        </w:rPr>
        <w:t>.</w:t>
      </w:r>
      <w:r w:rsidRPr="00550D55">
        <w:rPr>
          <w:rFonts w:asciiTheme="minorHAnsi" w:hAnsiTheme="minorHAnsi" w:cstheme="minorHAnsi"/>
          <w:spacing w:val="24"/>
          <w:w w:val="9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w w:val="91"/>
          <w:sz w:val="22"/>
          <w:szCs w:val="22"/>
        </w:rPr>
        <w:t>P</w:t>
      </w:r>
      <w:r w:rsidRPr="00550D55">
        <w:rPr>
          <w:rFonts w:asciiTheme="minorHAnsi" w:hAnsiTheme="minorHAnsi" w:cstheme="minorHAnsi"/>
          <w:spacing w:val="-1"/>
          <w:w w:val="91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3"/>
          <w:w w:val="91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5"/>
          <w:w w:val="91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1"/>
          <w:w w:val="91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91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2"/>
          <w:w w:val="9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550D55">
        <w:rPr>
          <w:rFonts w:asciiTheme="minorHAnsi" w:hAnsiTheme="minorHAnsi" w:cstheme="minorHAnsi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ni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g</w:t>
      </w:r>
    </w:p>
    <w:p w14:paraId="4FDC5050" w14:textId="77777777" w:rsidR="00B504F8" w:rsidRPr="00550D55" w:rsidRDefault="00B504F8">
      <w:pPr>
        <w:spacing w:before="1" w:line="140" w:lineRule="exact"/>
        <w:rPr>
          <w:rFonts w:asciiTheme="minorHAnsi" w:hAnsiTheme="minorHAnsi" w:cstheme="minorHAnsi"/>
          <w:sz w:val="22"/>
          <w:szCs w:val="22"/>
        </w:rPr>
      </w:pPr>
    </w:p>
    <w:p w14:paraId="5201DF7C" w14:textId="77777777" w:rsidR="00B504F8" w:rsidRPr="00550D55" w:rsidRDefault="006B7824">
      <w:pPr>
        <w:spacing w:before="31"/>
        <w:ind w:left="2334"/>
        <w:rPr>
          <w:rFonts w:asciiTheme="minorHAnsi" w:hAnsiTheme="minorHAnsi" w:cstheme="minorHAnsi"/>
          <w:sz w:val="22"/>
          <w:szCs w:val="22"/>
        </w:rPr>
      </w:pPr>
      <w:r w:rsidRPr="00550D55">
        <w:rPr>
          <w:rFonts w:asciiTheme="minorHAnsi" w:hAnsiTheme="minorHAnsi" w:cstheme="minorHAnsi"/>
          <w:b/>
          <w:spacing w:val="-3"/>
          <w:w w:val="107"/>
          <w:sz w:val="22"/>
          <w:szCs w:val="22"/>
        </w:rPr>
        <w:t>j</w:t>
      </w:r>
      <w:r w:rsidRPr="00550D55">
        <w:rPr>
          <w:rFonts w:asciiTheme="minorHAnsi" w:hAnsiTheme="minorHAnsi" w:cstheme="minorHAnsi"/>
          <w:b/>
          <w:spacing w:val="-1"/>
          <w:w w:val="160"/>
          <w:sz w:val="22"/>
          <w:szCs w:val="22"/>
        </w:rPr>
        <w:t>o</w:t>
      </w:r>
      <w:r w:rsidRPr="00550D55">
        <w:rPr>
          <w:rFonts w:asciiTheme="minorHAnsi" w:hAnsiTheme="minorHAnsi" w:cstheme="minorHAnsi"/>
          <w:b/>
          <w:spacing w:val="-2"/>
          <w:w w:val="131"/>
          <w:sz w:val="22"/>
          <w:szCs w:val="22"/>
        </w:rPr>
        <w:t>s</w:t>
      </w:r>
      <w:r w:rsidRPr="00550D55">
        <w:rPr>
          <w:rFonts w:asciiTheme="minorHAnsi" w:hAnsiTheme="minorHAnsi" w:cstheme="minorHAnsi"/>
          <w:b/>
          <w:spacing w:val="1"/>
          <w:w w:val="132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spacing w:val="-5"/>
          <w:w w:val="106"/>
          <w:sz w:val="22"/>
          <w:szCs w:val="22"/>
        </w:rPr>
        <w:t>p</w:t>
      </w:r>
      <w:r w:rsidRPr="00550D55">
        <w:rPr>
          <w:rFonts w:asciiTheme="minorHAnsi" w:hAnsiTheme="minorHAnsi" w:cstheme="minorHAnsi"/>
          <w:b/>
          <w:w w:val="147"/>
          <w:sz w:val="22"/>
          <w:szCs w:val="22"/>
        </w:rPr>
        <w:t>h</w:t>
      </w:r>
      <w:r w:rsidRPr="00550D55">
        <w:rPr>
          <w:rFonts w:asciiTheme="minorHAnsi" w:hAnsiTheme="minorHAnsi" w:cstheme="minorHAnsi"/>
          <w:b/>
          <w:spacing w:val="2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2"/>
          <w:w w:val="111"/>
          <w:sz w:val="22"/>
          <w:szCs w:val="22"/>
        </w:rPr>
        <w:t>m</w:t>
      </w:r>
      <w:r w:rsidRPr="00550D55">
        <w:rPr>
          <w:rFonts w:asciiTheme="minorHAnsi" w:hAnsiTheme="minorHAnsi" w:cstheme="minorHAnsi"/>
          <w:b/>
          <w:spacing w:val="3"/>
          <w:w w:val="132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spacing w:val="7"/>
          <w:w w:val="119"/>
          <w:sz w:val="22"/>
          <w:szCs w:val="22"/>
        </w:rPr>
        <w:t>y</w:t>
      </w:r>
      <w:r w:rsidRPr="00550D55">
        <w:rPr>
          <w:rFonts w:asciiTheme="minorHAnsi" w:hAnsiTheme="minorHAnsi" w:cstheme="minorHAnsi"/>
          <w:b/>
          <w:spacing w:val="2"/>
          <w:w w:val="132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spacing w:val="6"/>
          <w:w w:val="149"/>
          <w:sz w:val="22"/>
          <w:szCs w:val="22"/>
        </w:rPr>
        <w:t>r</w:t>
      </w:r>
      <w:r w:rsidRPr="00550D55">
        <w:rPr>
          <w:rFonts w:asciiTheme="minorHAnsi" w:hAnsiTheme="minorHAnsi" w:cstheme="minorHAnsi"/>
          <w:b/>
          <w:spacing w:val="-3"/>
          <w:w w:val="147"/>
          <w:sz w:val="22"/>
          <w:szCs w:val="22"/>
        </w:rPr>
        <w:t>h</w:t>
      </w:r>
      <w:r w:rsidRPr="00550D55">
        <w:rPr>
          <w:rFonts w:asciiTheme="minorHAnsi" w:hAnsiTheme="minorHAnsi" w:cstheme="minorHAnsi"/>
          <w:b/>
          <w:spacing w:val="-3"/>
          <w:w w:val="160"/>
          <w:sz w:val="22"/>
          <w:szCs w:val="22"/>
        </w:rPr>
        <w:t>o</w:t>
      </w:r>
      <w:r w:rsidRPr="00550D55">
        <w:rPr>
          <w:rFonts w:asciiTheme="minorHAnsi" w:hAnsiTheme="minorHAnsi" w:cstheme="minorHAnsi"/>
          <w:b/>
          <w:spacing w:val="1"/>
          <w:w w:val="161"/>
          <w:sz w:val="22"/>
          <w:szCs w:val="22"/>
        </w:rPr>
        <w:t>f</w:t>
      </w:r>
      <w:r w:rsidRPr="00550D55">
        <w:rPr>
          <w:rFonts w:asciiTheme="minorHAnsi" w:hAnsiTheme="minorHAnsi" w:cstheme="minorHAnsi"/>
          <w:b/>
          <w:w w:val="161"/>
          <w:sz w:val="22"/>
          <w:szCs w:val="22"/>
        </w:rPr>
        <w:t>f</w:t>
      </w:r>
      <w:r w:rsidRPr="00550D55">
        <w:rPr>
          <w:rFonts w:asciiTheme="minorHAnsi" w:hAnsiTheme="minorHAnsi" w:cstheme="minorHAnsi"/>
          <w:b/>
          <w:spacing w:val="2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1"/>
          <w:w w:val="158"/>
          <w:sz w:val="22"/>
          <w:szCs w:val="22"/>
        </w:rPr>
        <w:t>c</w:t>
      </w:r>
      <w:r w:rsidRPr="00550D55">
        <w:rPr>
          <w:rFonts w:asciiTheme="minorHAnsi" w:hAnsiTheme="minorHAnsi" w:cstheme="minorHAnsi"/>
          <w:b/>
          <w:spacing w:val="2"/>
          <w:w w:val="132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spacing w:val="2"/>
          <w:w w:val="141"/>
          <w:sz w:val="22"/>
          <w:szCs w:val="22"/>
        </w:rPr>
        <w:t>n</w:t>
      </w:r>
      <w:r w:rsidRPr="00550D55">
        <w:rPr>
          <w:rFonts w:asciiTheme="minorHAnsi" w:hAnsiTheme="minorHAnsi" w:cstheme="minorHAnsi"/>
          <w:b/>
          <w:spacing w:val="2"/>
          <w:w w:val="207"/>
          <w:sz w:val="22"/>
          <w:szCs w:val="22"/>
        </w:rPr>
        <w:t>t</w:t>
      </w:r>
      <w:r w:rsidRPr="00550D55">
        <w:rPr>
          <w:rFonts w:asciiTheme="minorHAnsi" w:hAnsiTheme="minorHAnsi" w:cstheme="minorHAnsi"/>
          <w:b/>
          <w:spacing w:val="2"/>
          <w:w w:val="132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w w:val="149"/>
          <w:sz w:val="22"/>
          <w:szCs w:val="22"/>
        </w:rPr>
        <w:t>r</w:t>
      </w:r>
      <w:r w:rsidRPr="00550D55">
        <w:rPr>
          <w:rFonts w:asciiTheme="minorHAnsi" w:hAnsiTheme="minorHAnsi" w:cstheme="minorHAnsi"/>
          <w:b/>
          <w:spacing w:val="2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-1"/>
          <w:w w:val="146"/>
          <w:sz w:val="22"/>
          <w:szCs w:val="22"/>
        </w:rPr>
        <w:t>f</w:t>
      </w:r>
      <w:r w:rsidRPr="00550D55">
        <w:rPr>
          <w:rFonts w:asciiTheme="minorHAnsi" w:hAnsiTheme="minorHAnsi" w:cstheme="minorHAnsi"/>
          <w:b/>
          <w:spacing w:val="-4"/>
          <w:w w:val="146"/>
          <w:sz w:val="22"/>
          <w:szCs w:val="22"/>
        </w:rPr>
        <w:t>o</w:t>
      </w:r>
      <w:r w:rsidRPr="00550D55">
        <w:rPr>
          <w:rFonts w:asciiTheme="minorHAnsi" w:hAnsiTheme="minorHAnsi" w:cstheme="minorHAnsi"/>
          <w:b/>
          <w:w w:val="146"/>
          <w:sz w:val="22"/>
          <w:szCs w:val="22"/>
        </w:rPr>
        <w:t>r</w:t>
      </w:r>
      <w:r w:rsidRPr="00550D55">
        <w:rPr>
          <w:rFonts w:asciiTheme="minorHAnsi" w:hAnsiTheme="minorHAnsi" w:cstheme="minorHAnsi"/>
          <w:b/>
          <w:spacing w:val="26"/>
          <w:w w:val="14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9"/>
          <w:w w:val="146"/>
          <w:sz w:val="22"/>
          <w:szCs w:val="22"/>
        </w:rPr>
        <w:t>ca</w:t>
      </w:r>
      <w:r w:rsidRPr="00550D55">
        <w:rPr>
          <w:rFonts w:asciiTheme="minorHAnsi" w:hAnsiTheme="minorHAnsi" w:cstheme="minorHAnsi"/>
          <w:b/>
          <w:spacing w:val="12"/>
          <w:w w:val="146"/>
          <w:sz w:val="22"/>
          <w:szCs w:val="22"/>
        </w:rPr>
        <w:t>r</w:t>
      </w:r>
      <w:r w:rsidRPr="00550D55">
        <w:rPr>
          <w:rFonts w:asciiTheme="minorHAnsi" w:hAnsiTheme="minorHAnsi" w:cstheme="minorHAnsi"/>
          <w:b/>
          <w:spacing w:val="4"/>
          <w:w w:val="146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spacing w:val="3"/>
          <w:w w:val="146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w w:val="146"/>
          <w:sz w:val="22"/>
          <w:szCs w:val="22"/>
        </w:rPr>
        <w:t>r</w:t>
      </w:r>
      <w:r w:rsidRPr="00550D55">
        <w:rPr>
          <w:rFonts w:asciiTheme="minorHAnsi" w:hAnsiTheme="minorHAnsi" w:cstheme="minorHAnsi"/>
          <w:b/>
          <w:spacing w:val="-37"/>
          <w:w w:val="14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b/>
          <w:spacing w:val="-4"/>
          <w:w w:val="142"/>
          <w:sz w:val="22"/>
          <w:szCs w:val="22"/>
        </w:rPr>
        <w:t>d</w:t>
      </w:r>
      <w:r w:rsidRPr="00550D55">
        <w:rPr>
          <w:rFonts w:asciiTheme="minorHAnsi" w:hAnsiTheme="minorHAnsi" w:cstheme="minorHAnsi"/>
          <w:b/>
          <w:spacing w:val="3"/>
          <w:w w:val="132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spacing w:val="8"/>
          <w:w w:val="131"/>
          <w:sz w:val="22"/>
          <w:szCs w:val="22"/>
        </w:rPr>
        <w:t>v</w:t>
      </w:r>
      <w:r w:rsidRPr="00550D55">
        <w:rPr>
          <w:rFonts w:asciiTheme="minorHAnsi" w:hAnsiTheme="minorHAnsi" w:cstheme="minorHAnsi"/>
          <w:b/>
          <w:spacing w:val="3"/>
          <w:w w:val="132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spacing w:val="1"/>
          <w:w w:val="204"/>
          <w:sz w:val="22"/>
          <w:szCs w:val="22"/>
        </w:rPr>
        <w:t>l</w:t>
      </w:r>
      <w:r w:rsidRPr="00550D55">
        <w:rPr>
          <w:rFonts w:asciiTheme="minorHAnsi" w:hAnsiTheme="minorHAnsi" w:cstheme="minorHAnsi"/>
          <w:b/>
          <w:spacing w:val="-3"/>
          <w:w w:val="160"/>
          <w:sz w:val="22"/>
          <w:szCs w:val="22"/>
        </w:rPr>
        <w:t>o</w:t>
      </w:r>
      <w:r w:rsidRPr="00550D55">
        <w:rPr>
          <w:rFonts w:asciiTheme="minorHAnsi" w:hAnsiTheme="minorHAnsi" w:cstheme="minorHAnsi"/>
          <w:b/>
          <w:spacing w:val="-5"/>
          <w:w w:val="106"/>
          <w:sz w:val="22"/>
          <w:szCs w:val="22"/>
        </w:rPr>
        <w:t>p</w:t>
      </w:r>
      <w:r w:rsidRPr="00550D55">
        <w:rPr>
          <w:rFonts w:asciiTheme="minorHAnsi" w:hAnsiTheme="minorHAnsi" w:cstheme="minorHAnsi"/>
          <w:b/>
          <w:spacing w:val="2"/>
          <w:w w:val="111"/>
          <w:sz w:val="22"/>
          <w:szCs w:val="22"/>
        </w:rPr>
        <w:t>m</w:t>
      </w:r>
      <w:r w:rsidRPr="00550D55">
        <w:rPr>
          <w:rFonts w:asciiTheme="minorHAnsi" w:hAnsiTheme="minorHAnsi" w:cstheme="minorHAnsi"/>
          <w:b/>
          <w:spacing w:val="2"/>
          <w:w w:val="132"/>
          <w:sz w:val="22"/>
          <w:szCs w:val="22"/>
        </w:rPr>
        <w:t>e</w:t>
      </w:r>
      <w:r w:rsidRPr="00550D55">
        <w:rPr>
          <w:rFonts w:asciiTheme="minorHAnsi" w:hAnsiTheme="minorHAnsi" w:cstheme="minorHAnsi"/>
          <w:b/>
          <w:spacing w:val="2"/>
          <w:w w:val="141"/>
          <w:sz w:val="22"/>
          <w:szCs w:val="22"/>
        </w:rPr>
        <w:t>n</w:t>
      </w:r>
      <w:r w:rsidRPr="00550D55">
        <w:rPr>
          <w:rFonts w:asciiTheme="minorHAnsi" w:hAnsiTheme="minorHAnsi" w:cstheme="minorHAnsi"/>
          <w:b/>
          <w:w w:val="207"/>
          <w:sz w:val="22"/>
          <w:szCs w:val="22"/>
        </w:rPr>
        <w:t>t</w:t>
      </w:r>
    </w:p>
    <w:p w14:paraId="2CE76A65" w14:textId="77777777" w:rsidR="00B504F8" w:rsidRPr="00550D55" w:rsidRDefault="00B504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4E97012" w14:textId="77777777" w:rsidR="00B504F8" w:rsidRPr="00550D55" w:rsidRDefault="00B504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A7D320A" w14:textId="77777777" w:rsidR="00B504F8" w:rsidRPr="00550D55" w:rsidRDefault="00B504F8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3FF578C2" w14:textId="77777777" w:rsidR="00B504F8" w:rsidRPr="00550D55" w:rsidRDefault="006B7824">
      <w:pPr>
        <w:spacing w:before="25" w:line="250" w:lineRule="auto"/>
        <w:ind w:left="208" w:right="181"/>
        <w:rPr>
          <w:rFonts w:asciiTheme="minorHAnsi" w:hAnsiTheme="minorHAnsi" w:cstheme="minorHAnsi"/>
          <w:sz w:val="22"/>
          <w:szCs w:val="22"/>
        </w:rPr>
      </w:pP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1"/>
          <w:w w:val="9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c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8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ter</w:t>
      </w:r>
      <w:r w:rsidRPr="00550D5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at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7"/>
          <w:sz w:val="22"/>
          <w:szCs w:val="22"/>
        </w:rPr>
        <w:t>4</w:t>
      </w:r>
      <w:r w:rsidRPr="00550D55">
        <w:rPr>
          <w:rFonts w:asciiTheme="minorHAnsi" w:hAnsiTheme="minorHAnsi" w:cstheme="minorHAnsi"/>
          <w:spacing w:val="-9"/>
          <w:sz w:val="22"/>
          <w:szCs w:val="22"/>
        </w:rPr>
        <w:t>1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0</w:t>
      </w:r>
      <w:r w:rsidRPr="00550D55">
        <w:rPr>
          <w:rFonts w:asciiTheme="minorHAnsi" w:hAnsiTheme="minorHAnsi" w:cstheme="minorHAnsi"/>
          <w:spacing w:val="-8"/>
          <w:sz w:val="22"/>
          <w:szCs w:val="22"/>
        </w:rPr>
        <w:t>-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550D55">
        <w:rPr>
          <w:rFonts w:asciiTheme="minorHAnsi" w:hAnsiTheme="minorHAnsi" w:cstheme="minorHAnsi"/>
          <w:spacing w:val="-5"/>
          <w:sz w:val="22"/>
          <w:szCs w:val="22"/>
        </w:rPr>
        <w:t>2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5</w:t>
      </w:r>
      <w:r w:rsidRPr="00550D55">
        <w:rPr>
          <w:rFonts w:asciiTheme="minorHAnsi" w:hAnsiTheme="minorHAnsi" w:cstheme="minorHAnsi"/>
          <w:spacing w:val="-8"/>
          <w:sz w:val="22"/>
          <w:szCs w:val="22"/>
        </w:rPr>
        <w:t>-</w:t>
      </w:r>
      <w:r w:rsidRPr="00550D55">
        <w:rPr>
          <w:rFonts w:asciiTheme="minorHAnsi" w:hAnsiTheme="minorHAnsi" w:cstheme="minorHAnsi"/>
          <w:sz w:val="22"/>
          <w:szCs w:val="22"/>
        </w:rPr>
        <w:t>2</w:t>
      </w:r>
      <w:r w:rsidRPr="00550D55">
        <w:rPr>
          <w:rFonts w:asciiTheme="minorHAnsi" w:hAnsiTheme="minorHAnsi" w:cstheme="minorHAnsi"/>
          <w:spacing w:val="-7"/>
          <w:sz w:val="22"/>
          <w:szCs w:val="22"/>
        </w:rPr>
        <w:t>4</w:t>
      </w:r>
      <w:r w:rsidRPr="00550D55">
        <w:rPr>
          <w:rFonts w:asciiTheme="minorHAnsi" w:hAnsiTheme="minorHAnsi" w:cstheme="minorHAnsi"/>
          <w:spacing w:val="-10"/>
          <w:sz w:val="22"/>
          <w:szCs w:val="22"/>
        </w:rPr>
        <w:t>1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6</w:t>
      </w:r>
      <w:r w:rsidRPr="00550D55">
        <w:rPr>
          <w:rFonts w:asciiTheme="minorHAnsi" w:hAnsiTheme="minorHAnsi" w:cstheme="minorHAnsi"/>
          <w:sz w:val="22"/>
          <w:szCs w:val="22"/>
        </w:rPr>
        <w:t>,</w:t>
      </w:r>
      <w:r w:rsidRPr="00550D5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50D55">
        <w:rPr>
          <w:rFonts w:asciiTheme="minorHAnsi" w:hAnsiTheme="minorHAnsi" w:cstheme="minorHAnsi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B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9"/>
          <w:sz w:val="22"/>
          <w:szCs w:val="22"/>
        </w:rPr>
        <w:t>4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5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8</w:t>
      </w:r>
      <w:r w:rsidRPr="00550D55">
        <w:rPr>
          <w:rFonts w:asciiTheme="minorHAnsi" w:hAnsiTheme="minorHAnsi" w:cstheme="minorHAnsi"/>
          <w:sz w:val="22"/>
          <w:szCs w:val="22"/>
        </w:rPr>
        <w:t xml:space="preserve">,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1"/>
          <w:w w:val="92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92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2"/>
          <w:w w:val="92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w w:val="92"/>
          <w:sz w:val="22"/>
          <w:szCs w:val="22"/>
        </w:rPr>
        <w:t>b</w:t>
      </w:r>
      <w:r w:rsidRPr="00550D55">
        <w:rPr>
          <w:rFonts w:asciiTheme="minorHAnsi" w:hAnsiTheme="minorHAnsi" w:cstheme="minorHAnsi"/>
          <w:spacing w:val="3"/>
          <w:w w:val="92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2"/>
          <w:w w:val="92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1"/>
          <w:w w:val="92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15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3"/>
          <w:w w:val="92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2"/>
          <w:w w:val="92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3"/>
          <w:w w:val="92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-1"/>
          <w:w w:val="92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2"/>
          <w:w w:val="92"/>
          <w:sz w:val="22"/>
          <w:szCs w:val="22"/>
        </w:rPr>
        <w:t>b</w:t>
      </w:r>
      <w:r w:rsidRPr="00550D55">
        <w:rPr>
          <w:rFonts w:asciiTheme="minorHAnsi" w:hAnsiTheme="minorHAnsi" w:cstheme="minorHAnsi"/>
          <w:spacing w:val="4"/>
          <w:w w:val="92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3"/>
          <w:w w:val="92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-3"/>
          <w:w w:val="92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6"/>
          <w:w w:val="92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9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2"/>
          <w:w w:val="95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ate</w:t>
      </w:r>
      <w:r w:rsidRPr="00550D55">
        <w:rPr>
          <w:rFonts w:asciiTheme="minorHAnsi" w:hAnsiTheme="minorHAnsi" w:cstheme="minorHAnsi"/>
          <w:spacing w:val="19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6"/>
          <w:w w:val="95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1"/>
          <w:w w:val="95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2"/>
          <w:w w:val="95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na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bl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8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>cc</w:t>
      </w:r>
      <w:r w:rsidRPr="00550D55">
        <w:rPr>
          <w:rFonts w:asciiTheme="minorHAnsi" w:hAnsiTheme="minorHAnsi" w:cstheme="minorHAnsi"/>
          <w:spacing w:val="-2"/>
          <w:w w:val="95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d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2"/>
          <w:w w:val="95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1"/>
          <w:w w:val="95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.</w:t>
      </w:r>
      <w:r w:rsidRPr="00550D55">
        <w:rPr>
          <w:rFonts w:asciiTheme="minorHAnsi" w:hAnsiTheme="minorHAnsi" w:cstheme="minorHAnsi"/>
          <w:spacing w:val="28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Fo</w:t>
      </w:r>
      <w:r w:rsidRPr="00550D55">
        <w:rPr>
          <w:rFonts w:asciiTheme="minorHAnsi" w:hAnsiTheme="minorHAnsi" w:cstheme="minorHAnsi"/>
          <w:sz w:val="22"/>
          <w:szCs w:val="22"/>
        </w:rPr>
        <w:t xml:space="preserve">r </w:t>
      </w:r>
      <w:r w:rsidRPr="00550D55">
        <w:rPr>
          <w:rFonts w:asciiTheme="minorHAnsi" w:hAnsiTheme="minorHAnsi" w:cstheme="minorHAnsi"/>
          <w:spacing w:val="2"/>
          <w:w w:val="97"/>
          <w:sz w:val="22"/>
          <w:szCs w:val="22"/>
        </w:rPr>
        <w:t>a</w:t>
      </w:r>
      <w:r w:rsidRPr="00550D55">
        <w:rPr>
          <w:rFonts w:asciiTheme="minorHAnsi" w:hAnsiTheme="minorHAnsi" w:cstheme="minorHAnsi"/>
          <w:w w:val="97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4"/>
          <w:w w:val="97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-3"/>
          <w:w w:val="97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4"/>
          <w:w w:val="97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w w:val="97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2"/>
          <w:w w:val="97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2"/>
          <w:w w:val="97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7"/>
          <w:w w:val="97"/>
          <w:sz w:val="22"/>
          <w:szCs w:val="22"/>
        </w:rPr>
        <w:t>a</w:t>
      </w:r>
      <w:r w:rsidRPr="00550D55">
        <w:rPr>
          <w:rFonts w:asciiTheme="minorHAnsi" w:hAnsiTheme="minorHAnsi" w:cstheme="minorHAnsi"/>
          <w:w w:val="97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4"/>
          <w:w w:val="97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in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rm</w:t>
      </w:r>
      <w:r w:rsidRPr="00550D55">
        <w:rPr>
          <w:rFonts w:asciiTheme="minorHAnsi" w:hAnsiTheme="minorHAnsi" w:cstheme="minorHAnsi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w w:val="91"/>
          <w:sz w:val="22"/>
          <w:szCs w:val="22"/>
        </w:rPr>
        <w:t>pl</w:t>
      </w:r>
      <w:r w:rsidRPr="00550D55">
        <w:rPr>
          <w:rFonts w:asciiTheme="minorHAnsi" w:hAnsiTheme="minorHAnsi" w:cstheme="minorHAnsi"/>
          <w:spacing w:val="3"/>
          <w:w w:val="91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5"/>
          <w:w w:val="91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1"/>
          <w:w w:val="91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91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4"/>
          <w:w w:val="9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1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2"/>
          <w:w w:val="91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1"/>
          <w:w w:val="91"/>
          <w:sz w:val="22"/>
          <w:szCs w:val="22"/>
        </w:rPr>
        <w:t>f</w:t>
      </w:r>
      <w:r w:rsidRPr="00550D55">
        <w:rPr>
          <w:rFonts w:asciiTheme="minorHAnsi" w:hAnsiTheme="minorHAnsi" w:cstheme="minorHAnsi"/>
          <w:w w:val="91"/>
          <w:sz w:val="22"/>
          <w:szCs w:val="22"/>
        </w:rPr>
        <w:t>er</w:t>
      </w:r>
      <w:r w:rsidRPr="00550D55">
        <w:rPr>
          <w:rFonts w:asciiTheme="minorHAnsi" w:hAnsiTheme="minorHAnsi" w:cstheme="minorHAnsi"/>
          <w:spacing w:val="9"/>
          <w:w w:val="9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: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hyperlink r:id="rId20">
        <w:r w:rsidRPr="00550D55">
          <w:rPr>
            <w:rFonts w:asciiTheme="minorHAnsi" w:hAnsiTheme="minorHAnsi" w:cstheme="minorHAnsi"/>
            <w:spacing w:val="-3"/>
            <w:sz w:val="22"/>
            <w:szCs w:val="22"/>
          </w:rPr>
          <w:t>h</w:t>
        </w:r>
        <w:r w:rsidRPr="00550D55">
          <w:rPr>
            <w:rFonts w:asciiTheme="minorHAnsi" w:hAnsiTheme="minorHAnsi" w:cstheme="minorHAnsi"/>
            <w:spacing w:val="4"/>
            <w:sz w:val="22"/>
            <w:szCs w:val="22"/>
          </w:rPr>
          <w:t>t</w:t>
        </w:r>
        <w:r w:rsidRPr="00550D55">
          <w:rPr>
            <w:rFonts w:asciiTheme="minorHAnsi" w:hAnsiTheme="minorHAnsi" w:cstheme="minorHAnsi"/>
            <w:spacing w:val="3"/>
            <w:sz w:val="22"/>
            <w:szCs w:val="22"/>
          </w:rPr>
          <w:t>t</w:t>
        </w:r>
        <w:r w:rsidRPr="00550D55">
          <w:rPr>
            <w:rFonts w:asciiTheme="minorHAnsi" w:hAnsiTheme="minorHAnsi" w:cstheme="minorHAnsi"/>
            <w:spacing w:val="-2"/>
            <w:sz w:val="22"/>
            <w:szCs w:val="22"/>
          </w:rPr>
          <w:t>p</w:t>
        </w:r>
        <w:r w:rsidRPr="00550D55">
          <w:rPr>
            <w:rFonts w:asciiTheme="minorHAnsi" w:hAnsiTheme="minorHAnsi" w:cstheme="minorHAnsi"/>
            <w:sz w:val="22"/>
            <w:szCs w:val="22"/>
          </w:rPr>
          <w:t>:</w:t>
        </w:r>
        <w:r w:rsidRPr="00550D55">
          <w:rPr>
            <w:rFonts w:asciiTheme="minorHAnsi" w:hAnsiTheme="minorHAnsi" w:cstheme="minorHAnsi"/>
            <w:spacing w:val="-11"/>
            <w:sz w:val="22"/>
            <w:szCs w:val="22"/>
          </w:rPr>
          <w:t>/</w:t>
        </w:r>
        <w:r w:rsidRPr="00550D55">
          <w:rPr>
            <w:rFonts w:asciiTheme="minorHAnsi" w:hAnsiTheme="minorHAnsi" w:cstheme="minorHAnsi"/>
            <w:spacing w:val="-2"/>
            <w:sz w:val="22"/>
            <w:szCs w:val="22"/>
          </w:rPr>
          <w:t>/</w:t>
        </w:r>
        <w:r w:rsidRPr="00550D55">
          <w:rPr>
            <w:rFonts w:asciiTheme="minorHAnsi" w:hAnsiTheme="minorHAnsi" w:cstheme="minorHAnsi"/>
            <w:spacing w:val="11"/>
            <w:sz w:val="22"/>
            <w:szCs w:val="22"/>
          </w:rPr>
          <w:t>ww</w:t>
        </w:r>
        <w:r w:rsidRPr="00550D55">
          <w:rPr>
            <w:rFonts w:asciiTheme="minorHAnsi" w:hAnsiTheme="minorHAnsi" w:cstheme="minorHAnsi"/>
            <w:spacing w:val="-10"/>
            <w:sz w:val="22"/>
            <w:szCs w:val="22"/>
          </w:rPr>
          <w:t>w</w:t>
        </w:r>
        <w:r w:rsidRPr="00550D55">
          <w:rPr>
            <w:rFonts w:asciiTheme="minorHAnsi" w:hAnsiTheme="minorHAnsi" w:cstheme="minorHAnsi"/>
            <w:spacing w:val="-1"/>
            <w:sz w:val="22"/>
            <w:szCs w:val="22"/>
          </w:rPr>
          <w:t>.</w:t>
        </w:r>
        <w:r w:rsidRPr="00550D55">
          <w:rPr>
            <w:rFonts w:asciiTheme="minorHAnsi" w:hAnsiTheme="minorHAnsi" w:cstheme="minorHAnsi"/>
            <w:spacing w:val="3"/>
            <w:sz w:val="22"/>
            <w:szCs w:val="22"/>
          </w:rPr>
          <w:t>m</w:t>
        </w:r>
        <w:r w:rsidRPr="00550D55">
          <w:rPr>
            <w:rFonts w:asciiTheme="minorHAnsi" w:hAnsiTheme="minorHAnsi" w:cstheme="minorHAnsi"/>
            <w:spacing w:val="-1"/>
            <w:sz w:val="22"/>
            <w:szCs w:val="22"/>
          </w:rPr>
          <w:t>i</w:t>
        </w:r>
        <w:r w:rsidRPr="00550D55">
          <w:rPr>
            <w:rFonts w:asciiTheme="minorHAnsi" w:hAnsiTheme="minorHAnsi" w:cstheme="minorHAnsi"/>
            <w:spacing w:val="5"/>
            <w:sz w:val="22"/>
            <w:szCs w:val="22"/>
          </w:rPr>
          <w:t>c</w:t>
        </w:r>
        <w:r w:rsidRPr="00550D55">
          <w:rPr>
            <w:rFonts w:asciiTheme="minorHAnsi" w:hAnsiTheme="minorHAnsi" w:cstheme="minorHAnsi"/>
            <w:spacing w:val="3"/>
            <w:sz w:val="22"/>
            <w:szCs w:val="22"/>
          </w:rPr>
          <w:t>a</w:t>
        </w:r>
        <w:r w:rsidRPr="00550D55">
          <w:rPr>
            <w:rFonts w:asciiTheme="minorHAnsi" w:hAnsiTheme="minorHAnsi" w:cstheme="minorHAnsi"/>
            <w:spacing w:val="-2"/>
            <w:sz w:val="22"/>
            <w:szCs w:val="22"/>
          </w:rPr>
          <w:t>.</w:t>
        </w:r>
        <w:r w:rsidRPr="00550D55">
          <w:rPr>
            <w:rFonts w:asciiTheme="minorHAnsi" w:hAnsiTheme="minorHAnsi" w:cstheme="minorHAnsi"/>
            <w:spacing w:val="2"/>
            <w:sz w:val="22"/>
            <w:szCs w:val="22"/>
          </w:rPr>
          <w:t>e</w:t>
        </w:r>
        <w:r w:rsidRPr="00550D55">
          <w:rPr>
            <w:rFonts w:asciiTheme="minorHAnsi" w:hAnsiTheme="minorHAnsi" w:cstheme="minorHAnsi"/>
            <w:spacing w:val="-2"/>
            <w:sz w:val="22"/>
            <w:szCs w:val="22"/>
          </w:rPr>
          <w:t>d</w:t>
        </w:r>
        <w:r w:rsidRPr="00550D55">
          <w:rPr>
            <w:rFonts w:asciiTheme="minorHAnsi" w:hAnsiTheme="minorHAnsi" w:cstheme="minorHAnsi"/>
            <w:spacing w:val="5"/>
            <w:sz w:val="22"/>
            <w:szCs w:val="22"/>
          </w:rPr>
          <w:t>u</w:t>
        </w:r>
        <w:r w:rsidRPr="00550D55">
          <w:rPr>
            <w:rFonts w:asciiTheme="minorHAnsi" w:hAnsiTheme="minorHAnsi" w:cstheme="minorHAnsi"/>
            <w:spacing w:val="3"/>
            <w:sz w:val="22"/>
            <w:szCs w:val="22"/>
          </w:rPr>
          <w:t>/</w:t>
        </w:r>
        <w:r w:rsidRPr="00550D55">
          <w:rPr>
            <w:rFonts w:asciiTheme="minorHAnsi" w:hAnsiTheme="minorHAnsi" w:cstheme="minorHAnsi"/>
            <w:spacing w:val="4"/>
            <w:sz w:val="22"/>
            <w:szCs w:val="22"/>
          </w:rPr>
          <w:t>L</w:t>
        </w:r>
        <w:r w:rsidRPr="00550D55">
          <w:rPr>
            <w:rFonts w:asciiTheme="minorHAnsi" w:hAnsiTheme="minorHAnsi" w:cstheme="minorHAnsi"/>
            <w:spacing w:val="-5"/>
            <w:sz w:val="22"/>
            <w:szCs w:val="22"/>
          </w:rPr>
          <w:t>R</w:t>
        </w:r>
        <w:r w:rsidRPr="00550D55">
          <w:rPr>
            <w:rFonts w:asciiTheme="minorHAnsi" w:hAnsiTheme="minorHAnsi" w:cstheme="minorHAnsi"/>
            <w:sz w:val="22"/>
            <w:szCs w:val="22"/>
          </w:rPr>
          <w:t>C</w:t>
        </w:r>
      </w:hyperlink>
    </w:p>
    <w:p w14:paraId="47267D1F" w14:textId="77777777" w:rsidR="00B504F8" w:rsidRPr="00550D55" w:rsidRDefault="00B504F8">
      <w:pPr>
        <w:spacing w:line="160" w:lineRule="exact"/>
        <w:rPr>
          <w:rFonts w:asciiTheme="minorHAnsi" w:hAnsiTheme="minorHAnsi" w:cstheme="minorHAnsi"/>
          <w:sz w:val="22"/>
          <w:szCs w:val="22"/>
        </w:rPr>
      </w:pPr>
    </w:p>
    <w:p w14:paraId="2A9AF584" w14:textId="77777777" w:rsidR="00B504F8" w:rsidRPr="00550D55" w:rsidRDefault="00B504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5C987F9" w14:textId="77777777" w:rsidR="00B504F8" w:rsidRPr="00550D55" w:rsidRDefault="006B7824">
      <w:pPr>
        <w:ind w:left="208"/>
        <w:rPr>
          <w:rFonts w:asciiTheme="minorHAnsi" w:hAnsiTheme="minorHAnsi" w:cstheme="minorHAnsi"/>
          <w:sz w:val="22"/>
          <w:szCs w:val="22"/>
        </w:rPr>
      </w:pPr>
      <w:r w:rsidRPr="00550D55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7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6"/>
          <w:w w:val="93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1"/>
          <w:w w:val="93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6"/>
          <w:w w:val="93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8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2"/>
          <w:w w:val="93"/>
          <w:sz w:val="22"/>
          <w:szCs w:val="22"/>
        </w:rPr>
        <w:t>om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p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6"/>
          <w:w w:val="93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c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45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7"/>
          <w:w w:val="94"/>
          <w:sz w:val="22"/>
          <w:szCs w:val="22"/>
        </w:rPr>
        <w:t>f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fi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>c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3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7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2"/>
          <w:w w:val="97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w w:val="97"/>
          <w:sz w:val="22"/>
          <w:szCs w:val="22"/>
        </w:rPr>
        <w:t>v</w:t>
      </w:r>
      <w:r w:rsidRPr="00550D55">
        <w:rPr>
          <w:rFonts w:asciiTheme="minorHAnsi" w:hAnsiTheme="minorHAnsi" w:cstheme="minorHAnsi"/>
          <w:spacing w:val="3"/>
          <w:w w:val="97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97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2"/>
          <w:w w:val="97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w w:val="97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-1"/>
          <w:w w:val="97"/>
          <w:sz w:val="22"/>
          <w:szCs w:val="22"/>
        </w:rPr>
        <w:t>m</w:t>
      </w:r>
      <w:r w:rsidRPr="00550D55">
        <w:rPr>
          <w:rFonts w:asciiTheme="minorHAnsi" w:hAnsiTheme="minorHAnsi" w:cstheme="minorHAnsi"/>
          <w:w w:val="97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3"/>
          <w:w w:val="97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w w:val="97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7"/>
          <w:w w:val="97"/>
          <w:sz w:val="22"/>
          <w:szCs w:val="22"/>
        </w:rPr>
        <w:t>a</w:t>
      </w:r>
      <w:r w:rsidRPr="00550D55">
        <w:rPr>
          <w:rFonts w:asciiTheme="minorHAnsi" w:hAnsiTheme="minorHAnsi" w:cstheme="minorHAnsi"/>
          <w:w w:val="97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8"/>
          <w:w w:val="97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7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0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5"/>
          <w:w w:val="90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1"/>
          <w:w w:val="90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2"/>
          <w:w w:val="90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6"/>
          <w:w w:val="90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90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9"/>
          <w:w w:val="9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(E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S)</w:t>
      </w:r>
    </w:p>
    <w:p w14:paraId="6F7205B7" w14:textId="77777777" w:rsidR="00B504F8" w:rsidRPr="00550D55" w:rsidRDefault="00B504F8">
      <w:pPr>
        <w:spacing w:line="160" w:lineRule="exact"/>
        <w:rPr>
          <w:rFonts w:asciiTheme="minorHAnsi" w:hAnsiTheme="minorHAnsi" w:cstheme="minorHAnsi"/>
          <w:sz w:val="22"/>
          <w:szCs w:val="22"/>
        </w:rPr>
      </w:pPr>
    </w:p>
    <w:p w14:paraId="04522868" w14:textId="77777777" w:rsidR="00B504F8" w:rsidRPr="00550D55" w:rsidRDefault="00B504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EE4D90C" w14:textId="77777777" w:rsidR="00B504F8" w:rsidRPr="00550D55" w:rsidRDefault="006B7824">
      <w:pPr>
        <w:spacing w:line="250" w:lineRule="auto"/>
        <w:ind w:left="208" w:right="163"/>
        <w:rPr>
          <w:rFonts w:asciiTheme="minorHAnsi" w:hAnsiTheme="minorHAnsi" w:cstheme="minorHAnsi"/>
          <w:sz w:val="22"/>
          <w:szCs w:val="22"/>
        </w:rPr>
      </w:pPr>
      <w:r w:rsidRPr="00550D5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6"/>
          <w:w w:val="93"/>
          <w:sz w:val="22"/>
          <w:szCs w:val="22"/>
        </w:rPr>
        <w:t>f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fi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c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9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-2"/>
          <w:w w:val="93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6"/>
          <w:w w:val="93"/>
          <w:sz w:val="22"/>
          <w:szCs w:val="22"/>
        </w:rPr>
        <w:t>k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w w:val="95"/>
          <w:sz w:val="22"/>
          <w:szCs w:val="22"/>
        </w:rPr>
        <w:t>p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v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de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8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1"/>
          <w:w w:val="98"/>
          <w:sz w:val="22"/>
          <w:szCs w:val="22"/>
        </w:rPr>
        <w:t>up</w:t>
      </w:r>
      <w:r w:rsidRPr="00550D55">
        <w:rPr>
          <w:rFonts w:asciiTheme="minorHAnsi" w:hAnsiTheme="minorHAnsi" w:cstheme="minorHAnsi"/>
          <w:spacing w:val="2"/>
          <w:w w:val="98"/>
          <w:sz w:val="22"/>
          <w:szCs w:val="22"/>
        </w:rPr>
        <w:t>p</w:t>
      </w:r>
      <w:r w:rsidRPr="00550D55">
        <w:rPr>
          <w:rFonts w:asciiTheme="minorHAnsi" w:hAnsiTheme="minorHAnsi" w:cstheme="minorHAnsi"/>
          <w:spacing w:val="-2"/>
          <w:w w:val="98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5"/>
          <w:w w:val="98"/>
          <w:sz w:val="22"/>
          <w:szCs w:val="22"/>
        </w:rPr>
        <w:t>r</w:t>
      </w:r>
      <w:r w:rsidRPr="00550D55">
        <w:rPr>
          <w:rFonts w:asciiTheme="minorHAnsi" w:hAnsiTheme="minorHAnsi" w:cstheme="minorHAnsi"/>
          <w:w w:val="98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6"/>
          <w:w w:val="9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6"/>
          <w:w w:val="92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4"/>
          <w:w w:val="92"/>
          <w:sz w:val="22"/>
          <w:szCs w:val="22"/>
        </w:rPr>
        <w:t>l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1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w w:val="92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1"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2"/>
          <w:w w:val="92"/>
          <w:sz w:val="22"/>
          <w:szCs w:val="22"/>
        </w:rPr>
        <w:t>b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2"/>
          <w:w w:val="92"/>
          <w:sz w:val="22"/>
          <w:szCs w:val="22"/>
        </w:rPr>
        <w:t>r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33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 xml:space="preserve">e </w:t>
      </w:r>
      <w:r w:rsidRPr="00550D55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7"/>
          <w:sz w:val="22"/>
          <w:szCs w:val="22"/>
        </w:rPr>
        <w:t>C</w:t>
      </w:r>
      <w:r w:rsidRPr="00550D55">
        <w:rPr>
          <w:rFonts w:asciiTheme="minorHAnsi" w:hAnsiTheme="minorHAnsi" w:cstheme="minorHAnsi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7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2"/>
          <w:sz w:val="22"/>
          <w:szCs w:val="22"/>
        </w:rPr>
        <w:t>y</w:t>
      </w:r>
      <w:r w:rsidRPr="00550D55">
        <w:rPr>
          <w:rFonts w:asciiTheme="minorHAnsi" w:hAnsiTheme="minorHAnsi" w:cstheme="minorHAnsi"/>
          <w:sz w:val="22"/>
          <w:szCs w:val="22"/>
        </w:rPr>
        <w:t xml:space="preserve">. </w:t>
      </w:r>
      <w:r w:rsidRPr="00550D55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w w:val="94"/>
          <w:sz w:val="22"/>
          <w:szCs w:val="22"/>
        </w:rPr>
        <w:t>p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3"/>
          <w:w w:val="94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5"/>
          <w:w w:val="94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8"/>
          <w:w w:val="94"/>
          <w:sz w:val="22"/>
          <w:szCs w:val="22"/>
        </w:rPr>
        <w:t>r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18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1"/>
          <w:w w:val="94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7"/>
          <w:w w:val="94"/>
          <w:sz w:val="22"/>
          <w:szCs w:val="22"/>
        </w:rPr>
        <w:t>a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-4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7"/>
          <w:w w:val="94"/>
          <w:sz w:val="22"/>
          <w:szCs w:val="22"/>
        </w:rPr>
        <w:t>f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fi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>c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3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2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83"/>
          <w:sz w:val="22"/>
          <w:szCs w:val="22"/>
        </w:rPr>
        <w:t xml:space="preserve">s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w w:val="94"/>
          <w:sz w:val="22"/>
          <w:szCs w:val="22"/>
        </w:rPr>
        <w:t>p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1"/>
          <w:w w:val="94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3"/>
          <w:w w:val="94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1"/>
          <w:w w:val="94"/>
          <w:sz w:val="22"/>
          <w:szCs w:val="22"/>
        </w:rPr>
        <w:t>v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6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50D55">
        <w:rPr>
          <w:rFonts w:asciiTheme="minorHAnsi" w:hAnsiTheme="minorHAnsi" w:cstheme="minorHAnsi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1"/>
          <w:w w:val="94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w w:val="94"/>
          <w:sz w:val="22"/>
          <w:szCs w:val="22"/>
        </w:rPr>
        <w:t>b</w:t>
      </w:r>
      <w:r w:rsidRPr="00550D55">
        <w:rPr>
          <w:rFonts w:asciiTheme="minorHAnsi" w:hAnsiTheme="minorHAnsi" w:cstheme="minorHAnsi"/>
          <w:spacing w:val="3"/>
          <w:w w:val="94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1"/>
          <w:w w:val="94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3"/>
          <w:w w:val="94"/>
          <w:sz w:val="22"/>
          <w:szCs w:val="22"/>
        </w:rPr>
        <w:t>hi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5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tu</w:t>
      </w:r>
      <w:r w:rsidRPr="00550D55">
        <w:rPr>
          <w:rFonts w:asciiTheme="minorHAnsi" w:hAnsiTheme="minorHAnsi" w:cstheme="minorHAnsi"/>
          <w:sz w:val="22"/>
          <w:szCs w:val="22"/>
        </w:rPr>
        <w:t>re</w:t>
      </w:r>
      <w:r w:rsidRPr="00550D55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0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5"/>
          <w:w w:val="90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1"/>
          <w:w w:val="90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2"/>
          <w:w w:val="90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6"/>
          <w:w w:val="90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90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7"/>
          <w:w w:val="9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50D55">
        <w:rPr>
          <w:rFonts w:asciiTheme="minorHAnsi" w:hAnsiTheme="minorHAnsi" w:cstheme="minorHAnsi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3"/>
          <w:w w:val="94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-1"/>
          <w:w w:val="94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3"/>
          <w:w w:val="94"/>
          <w:sz w:val="22"/>
          <w:szCs w:val="22"/>
        </w:rPr>
        <w:t>c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12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w w:val="94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3"/>
          <w:w w:val="94"/>
          <w:sz w:val="22"/>
          <w:szCs w:val="22"/>
        </w:rPr>
        <w:t>c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50D55">
        <w:rPr>
          <w:rFonts w:asciiTheme="minorHAnsi" w:hAnsiTheme="minorHAnsi" w:cstheme="minorHAnsi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550D55">
        <w:rPr>
          <w:rFonts w:asciiTheme="minorHAnsi" w:hAnsiTheme="minorHAnsi" w:cstheme="minorHAnsi"/>
          <w:sz w:val="22"/>
          <w:szCs w:val="22"/>
        </w:rPr>
        <w:t>er</w:t>
      </w:r>
      <w:r w:rsidRPr="00550D55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7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5"/>
          <w:w w:val="93"/>
          <w:sz w:val="22"/>
          <w:szCs w:val="22"/>
        </w:rPr>
        <w:t>a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3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1"/>
          <w:w w:val="9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-2"/>
          <w:w w:val="93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p</w:t>
      </w:r>
      <w:r w:rsidRPr="00550D55">
        <w:rPr>
          <w:rFonts w:asciiTheme="minorHAnsi" w:hAnsiTheme="minorHAnsi" w:cstheme="minorHAnsi"/>
          <w:spacing w:val="27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9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4"/>
          <w:w w:val="89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8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2"/>
          <w:w w:val="101"/>
          <w:sz w:val="22"/>
          <w:szCs w:val="22"/>
        </w:rPr>
        <w:t>p</w:t>
      </w:r>
      <w:r w:rsidRPr="00550D55">
        <w:rPr>
          <w:rFonts w:asciiTheme="minorHAnsi" w:hAnsiTheme="minorHAnsi" w:cstheme="minorHAnsi"/>
          <w:spacing w:val="-2"/>
          <w:w w:val="97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w w:val="105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8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1"/>
          <w:w w:val="92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50D55">
        <w:rPr>
          <w:rFonts w:asciiTheme="minorHAnsi" w:hAnsiTheme="minorHAnsi" w:cstheme="minorHAnsi"/>
          <w:spacing w:val="4"/>
          <w:w w:val="92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3"/>
          <w:w w:val="89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-3"/>
          <w:w w:val="92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7"/>
          <w:w w:val="110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87"/>
          <w:sz w:val="22"/>
          <w:szCs w:val="22"/>
        </w:rPr>
        <w:t xml:space="preserve">y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at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6"/>
          <w:w w:val="93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lo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w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9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c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6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p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1"/>
          <w:w w:val="9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2"/>
          <w:w w:val="93"/>
          <w:sz w:val="22"/>
          <w:szCs w:val="22"/>
        </w:rPr>
        <w:t>o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20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2"/>
          <w:w w:val="93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vo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v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7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50D55">
        <w:rPr>
          <w:rFonts w:asciiTheme="minorHAnsi" w:hAnsiTheme="minorHAnsi" w:cstheme="minorHAnsi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ini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w w:val="94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3"/>
          <w:w w:val="94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7"/>
          <w:w w:val="94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3"/>
          <w:w w:val="94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5"/>
          <w:w w:val="94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2"/>
          <w:w w:val="94"/>
          <w:sz w:val="22"/>
          <w:szCs w:val="22"/>
        </w:rPr>
        <w:t>h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14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-2"/>
          <w:w w:val="94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1"/>
          <w:w w:val="94"/>
          <w:sz w:val="22"/>
          <w:szCs w:val="22"/>
        </w:rPr>
        <w:t>r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k</w:t>
      </w:r>
      <w:r w:rsidRPr="00550D55">
        <w:rPr>
          <w:rFonts w:asciiTheme="minorHAnsi" w:hAnsiTheme="minorHAnsi" w:cstheme="minorHAnsi"/>
          <w:spacing w:val="7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6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96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ud</w:t>
      </w:r>
      <w:r w:rsidRPr="00550D55">
        <w:rPr>
          <w:rFonts w:asciiTheme="minorHAnsi" w:hAnsiTheme="minorHAnsi" w:cstheme="minorHAnsi"/>
          <w:spacing w:val="5"/>
          <w:w w:val="96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3"/>
          <w:w w:val="96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2"/>
          <w:w w:val="96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3"/>
          <w:w w:val="9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v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.</w:t>
      </w:r>
      <w:r w:rsidRPr="00550D55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w w:val="90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1"/>
          <w:w w:val="90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90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0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6"/>
          <w:w w:val="9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8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89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w w:val="86"/>
          <w:sz w:val="22"/>
          <w:szCs w:val="22"/>
        </w:rPr>
        <w:t>v</w:t>
      </w:r>
      <w:r w:rsidRPr="00550D55">
        <w:rPr>
          <w:rFonts w:asciiTheme="minorHAnsi" w:hAnsiTheme="minorHAnsi" w:cstheme="minorHAnsi"/>
          <w:w w:val="89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2"/>
          <w:w w:val="99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7"/>
          <w:w w:val="91"/>
          <w:sz w:val="22"/>
          <w:szCs w:val="22"/>
        </w:rPr>
        <w:t>a</w:t>
      </w:r>
      <w:r w:rsidRPr="00550D55">
        <w:rPr>
          <w:rFonts w:asciiTheme="minorHAnsi" w:hAnsiTheme="minorHAnsi" w:cstheme="minorHAnsi"/>
          <w:w w:val="89"/>
          <w:sz w:val="22"/>
          <w:szCs w:val="22"/>
        </w:rPr>
        <w:t xml:space="preserve">l </w:t>
      </w:r>
      <w:r w:rsidRPr="00550D55">
        <w:rPr>
          <w:rFonts w:asciiTheme="minorHAnsi" w:hAnsiTheme="minorHAnsi" w:cstheme="minorHAnsi"/>
          <w:spacing w:val="-1"/>
          <w:w w:val="101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2"/>
          <w:w w:val="89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5"/>
          <w:w w:val="110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w w:val="103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2"/>
          <w:w w:val="97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4"/>
          <w:w w:val="101"/>
          <w:sz w:val="22"/>
          <w:szCs w:val="22"/>
        </w:rPr>
        <w:t>d</w:t>
      </w:r>
      <w:r w:rsidRPr="00550D55">
        <w:rPr>
          <w:rFonts w:asciiTheme="minorHAnsi" w:hAnsiTheme="minorHAnsi" w:cstheme="minorHAnsi"/>
          <w:w w:val="83"/>
          <w:sz w:val="22"/>
          <w:szCs w:val="22"/>
        </w:rPr>
        <w:t>s</w:t>
      </w:r>
      <w:r w:rsidRPr="00550D55">
        <w:rPr>
          <w:rFonts w:asciiTheme="minorHAnsi" w:hAnsiTheme="minorHAnsi" w:cstheme="minorHAnsi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ch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v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5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w w:val="93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15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j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50D55">
        <w:rPr>
          <w:rFonts w:asciiTheme="minorHAnsi" w:hAnsiTheme="minorHAnsi" w:cstheme="minorHAnsi"/>
          <w:sz w:val="22"/>
          <w:szCs w:val="22"/>
        </w:rPr>
        <w:t>.</w:t>
      </w:r>
    </w:p>
    <w:p w14:paraId="0C679534" w14:textId="77777777" w:rsidR="00B504F8" w:rsidRPr="00550D55" w:rsidRDefault="00B504F8">
      <w:pPr>
        <w:spacing w:line="160" w:lineRule="exact"/>
        <w:rPr>
          <w:rFonts w:asciiTheme="minorHAnsi" w:hAnsiTheme="minorHAnsi" w:cstheme="minorHAnsi"/>
          <w:sz w:val="22"/>
          <w:szCs w:val="22"/>
        </w:rPr>
      </w:pPr>
    </w:p>
    <w:p w14:paraId="7CD39852" w14:textId="77777777" w:rsidR="00B504F8" w:rsidRPr="00550D55" w:rsidRDefault="00B504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C8776FA" w14:textId="77777777" w:rsidR="00B504F8" w:rsidRPr="00550D55" w:rsidRDefault="006B7824">
      <w:pPr>
        <w:spacing w:line="250" w:lineRule="auto"/>
        <w:ind w:left="208" w:right="453"/>
        <w:rPr>
          <w:rFonts w:asciiTheme="minorHAnsi" w:hAnsiTheme="minorHAnsi" w:cstheme="minorHAnsi"/>
          <w:sz w:val="22"/>
          <w:szCs w:val="22"/>
        </w:rPr>
      </w:pPr>
      <w:r w:rsidRPr="00550D55">
        <w:rPr>
          <w:rFonts w:asciiTheme="minorHAnsi" w:hAnsiTheme="minorHAnsi" w:cstheme="minorHAnsi"/>
          <w:spacing w:val="-3"/>
          <w:w w:val="95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1"/>
          <w:w w:val="95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,</w:t>
      </w:r>
      <w:r w:rsidRPr="00550D55">
        <w:rPr>
          <w:rFonts w:asciiTheme="minorHAnsi" w:hAnsiTheme="minorHAnsi" w:cstheme="minorHAnsi"/>
          <w:spacing w:val="6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w w:val="91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6"/>
          <w:w w:val="91"/>
          <w:sz w:val="22"/>
          <w:szCs w:val="22"/>
        </w:rPr>
        <w:t>f</w:t>
      </w:r>
      <w:r w:rsidRPr="00550D55">
        <w:rPr>
          <w:rFonts w:asciiTheme="minorHAnsi" w:hAnsiTheme="minorHAnsi" w:cstheme="minorHAnsi"/>
          <w:w w:val="91"/>
          <w:sz w:val="22"/>
          <w:szCs w:val="22"/>
        </w:rPr>
        <w:t>fi</w:t>
      </w:r>
      <w:r w:rsidRPr="00550D55">
        <w:rPr>
          <w:rFonts w:asciiTheme="minorHAnsi" w:hAnsiTheme="minorHAnsi" w:cstheme="minorHAnsi"/>
          <w:spacing w:val="4"/>
          <w:w w:val="91"/>
          <w:sz w:val="22"/>
          <w:szCs w:val="22"/>
        </w:rPr>
        <w:t>c</w:t>
      </w:r>
      <w:r w:rsidRPr="00550D55">
        <w:rPr>
          <w:rFonts w:asciiTheme="minorHAnsi" w:hAnsiTheme="minorHAnsi" w:cstheme="minorHAnsi"/>
          <w:w w:val="91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w w:val="91"/>
          <w:sz w:val="22"/>
          <w:szCs w:val="22"/>
        </w:rPr>
        <w:t xml:space="preserve"> l</w:t>
      </w:r>
      <w:r w:rsidRPr="00550D55">
        <w:rPr>
          <w:rFonts w:asciiTheme="minorHAnsi" w:hAnsiTheme="minorHAnsi" w:cstheme="minorHAnsi"/>
          <w:spacing w:val="2"/>
          <w:w w:val="91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1"/>
          <w:w w:val="91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6"/>
          <w:w w:val="91"/>
          <w:sz w:val="22"/>
          <w:szCs w:val="22"/>
        </w:rPr>
        <w:t>k</w:t>
      </w:r>
      <w:r w:rsidRPr="00550D55">
        <w:rPr>
          <w:rFonts w:asciiTheme="minorHAnsi" w:hAnsiTheme="minorHAnsi" w:cstheme="minorHAnsi"/>
          <w:w w:val="91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15"/>
          <w:w w:val="9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at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 xml:space="preserve"> t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7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7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2"/>
          <w:w w:val="96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2"/>
          <w:w w:val="96"/>
          <w:sz w:val="22"/>
          <w:szCs w:val="22"/>
        </w:rPr>
        <w:t>q</w:t>
      </w:r>
      <w:r w:rsidRPr="00550D55">
        <w:rPr>
          <w:rFonts w:asciiTheme="minorHAnsi" w:hAnsiTheme="minorHAnsi" w:cstheme="minorHAnsi"/>
          <w:spacing w:val="4"/>
          <w:w w:val="96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3"/>
          <w:w w:val="96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1"/>
          <w:w w:val="96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w w:val="96"/>
          <w:sz w:val="22"/>
          <w:szCs w:val="22"/>
        </w:rPr>
        <w:t>m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3"/>
          <w:w w:val="96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w w:val="96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9"/>
          <w:w w:val="9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2"/>
          <w:w w:val="95"/>
          <w:sz w:val="22"/>
          <w:szCs w:val="22"/>
        </w:rPr>
        <w:t>o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-2"/>
          <w:w w:val="95"/>
          <w:sz w:val="22"/>
          <w:szCs w:val="22"/>
        </w:rPr>
        <w:t>b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>ini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26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w w:val="95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6"/>
          <w:w w:val="95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2"/>
          <w:w w:val="95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p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u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8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ee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d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4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ate</w:t>
      </w:r>
      <w:r w:rsidRPr="00550D55">
        <w:rPr>
          <w:rFonts w:asciiTheme="minorHAnsi" w:hAnsiTheme="minorHAnsi" w:cstheme="minorHAnsi"/>
          <w:spacing w:val="5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0D55">
        <w:rPr>
          <w:rFonts w:asciiTheme="minorHAnsi" w:hAnsiTheme="minorHAnsi" w:cstheme="minorHAnsi"/>
          <w:sz w:val="22"/>
          <w:szCs w:val="22"/>
        </w:rPr>
        <w:t>de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7"/>
          <w:sz w:val="22"/>
          <w:szCs w:val="22"/>
        </w:rPr>
        <w:t>a</w:t>
      </w:r>
      <w:r w:rsidRPr="00550D55">
        <w:rPr>
          <w:rFonts w:asciiTheme="minorHAnsi" w:hAnsiTheme="minorHAnsi" w:cstheme="minorHAnsi"/>
          <w:sz w:val="22"/>
          <w:szCs w:val="22"/>
        </w:rPr>
        <w:t xml:space="preserve">l 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2"/>
          <w:w w:val="96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2"/>
          <w:w w:val="96"/>
          <w:sz w:val="22"/>
          <w:szCs w:val="22"/>
        </w:rPr>
        <w:t>q</w:t>
      </w:r>
      <w:r w:rsidRPr="00550D55">
        <w:rPr>
          <w:rFonts w:asciiTheme="minorHAnsi" w:hAnsiTheme="minorHAnsi" w:cstheme="minorHAnsi"/>
          <w:spacing w:val="4"/>
          <w:w w:val="96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3"/>
          <w:w w:val="96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1"/>
          <w:w w:val="96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w w:val="96"/>
          <w:sz w:val="22"/>
          <w:szCs w:val="22"/>
        </w:rPr>
        <w:t>m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3"/>
          <w:w w:val="96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w w:val="96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9"/>
          <w:w w:val="9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1"/>
          <w:w w:val="94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3"/>
          <w:w w:val="94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5"/>
          <w:w w:val="94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w w:val="94"/>
          <w:sz w:val="22"/>
          <w:szCs w:val="22"/>
        </w:rPr>
        <w:t>r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ly</w:t>
      </w:r>
      <w:r w:rsidRPr="00550D55">
        <w:rPr>
          <w:rFonts w:asciiTheme="minorHAnsi" w:hAnsiTheme="minorHAnsi" w:cstheme="minorHAnsi"/>
          <w:spacing w:val="-16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w w:val="94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2"/>
          <w:w w:val="94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-3"/>
          <w:w w:val="94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3"/>
          <w:w w:val="94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-1"/>
          <w:w w:val="94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5"/>
          <w:w w:val="94"/>
          <w:sz w:val="22"/>
          <w:szCs w:val="22"/>
        </w:rPr>
        <w:t>c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3"/>
          <w:w w:val="94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 xml:space="preserve">g 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5"/>
          <w:w w:val="93"/>
          <w:sz w:val="22"/>
          <w:szCs w:val="22"/>
        </w:rPr>
        <w:t>a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13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3"/>
          <w:sz w:val="22"/>
          <w:szCs w:val="22"/>
        </w:rPr>
        <w:t>p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1"/>
          <w:w w:val="93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w w:val="95"/>
          <w:sz w:val="22"/>
          <w:szCs w:val="22"/>
        </w:rPr>
        <w:t>p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1"/>
          <w:w w:val="95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2"/>
          <w:w w:val="95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u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1"/>
          <w:w w:val="95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 xml:space="preserve">. </w:t>
      </w:r>
      <w:r w:rsidRPr="00550D55">
        <w:rPr>
          <w:rFonts w:asciiTheme="minorHAnsi" w:hAnsiTheme="minorHAnsi" w:cstheme="minorHAnsi"/>
          <w:spacing w:val="10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Se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2"/>
          <w:w w:val="95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d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,</w:t>
      </w:r>
      <w:r w:rsidRPr="00550D55">
        <w:rPr>
          <w:rFonts w:asciiTheme="minorHAnsi" w:hAnsiTheme="minorHAnsi" w:cstheme="minorHAnsi"/>
          <w:spacing w:val="5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de</w:t>
      </w:r>
      <w:r w:rsidRPr="00550D55">
        <w:rPr>
          <w:rFonts w:asciiTheme="minorHAnsi" w:hAnsiTheme="minorHAnsi" w:cstheme="minorHAnsi"/>
          <w:spacing w:val="-3"/>
          <w:w w:val="93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ti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fi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8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ini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w w:val="105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2"/>
          <w:w w:val="89"/>
          <w:sz w:val="22"/>
          <w:szCs w:val="22"/>
        </w:rPr>
        <w:t>ee</w:t>
      </w:r>
      <w:r w:rsidRPr="00550D55">
        <w:rPr>
          <w:rFonts w:asciiTheme="minorHAnsi" w:hAnsiTheme="minorHAnsi" w:cstheme="minorHAnsi"/>
          <w:spacing w:val="4"/>
          <w:w w:val="101"/>
          <w:sz w:val="22"/>
          <w:szCs w:val="22"/>
        </w:rPr>
        <w:t>d</w:t>
      </w:r>
      <w:r w:rsidRPr="00550D55">
        <w:rPr>
          <w:rFonts w:asciiTheme="minorHAnsi" w:hAnsiTheme="minorHAnsi" w:cstheme="minorHAnsi"/>
          <w:w w:val="83"/>
          <w:sz w:val="22"/>
          <w:szCs w:val="22"/>
        </w:rPr>
        <w:t xml:space="preserve">s 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4"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w w:val="92"/>
          <w:sz w:val="22"/>
          <w:szCs w:val="22"/>
        </w:rPr>
        <w:t>v</w:t>
      </w:r>
      <w:r w:rsidRPr="00550D55">
        <w:rPr>
          <w:rFonts w:asciiTheme="minorHAnsi" w:hAnsiTheme="minorHAnsi" w:cstheme="minorHAnsi"/>
          <w:spacing w:val="1"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w w:val="92"/>
          <w:sz w:val="22"/>
          <w:szCs w:val="22"/>
        </w:rPr>
        <w:t>lo</w:t>
      </w:r>
      <w:r w:rsidRPr="00550D55">
        <w:rPr>
          <w:rFonts w:asciiTheme="minorHAnsi" w:hAnsiTheme="minorHAnsi" w:cstheme="minorHAnsi"/>
          <w:spacing w:val="1"/>
          <w:w w:val="92"/>
          <w:sz w:val="22"/>
          <w:szCs w:val="22"/>
        </w:rPr>
        <w:t>p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7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w w:val="92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4"/>
          <w:w w:val="92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-1"/>
          <w:w w:val="92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2"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3"/>
          <w:w w:val="92"/>
          <w:sz w:val="22"/>
          <w:szCs w:val="22"/>
        </w:rPr>
        <w:t>li</w:t>
      </w:r>
      <w:r w:rsidRPr="00550D55">
        <w:rPr>
          <w:rFonts w:asciiTheme="minorHAnsi" w:hAnsiTheme="minorHAnsi" w:cstheme="minorHAnsi"/>
          <w:spacing w:val="-1"/>
          <w:w w:val="92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21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w w:val="92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1"/>
          <w:w w:val="92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5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q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ip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,</w:t>
      </w:r>
      <w:r w:rsidRPr="00550D5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m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ate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ri</w:t>
      </w:r>
      <w:r w:rsidRPr="00550D55">
        <w:rPr>
          <w:rFonts w:asciiTheme="minorHAnsi" w:hAnsiTheme="minorHAnsi" w:cstheme="minorHAnsi"/>
          <w:spacing w:val="7"/>
          <w:w w:val="95"/>
          <w:sz w:val="22"/>
          <w:szCs w:val="22"/>
        </w:rPr>
        <w:t>a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6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w w:val="95"/>
          <w:sz w:val="22"/>
          <w:szCs w:val="22"/>
        </w:rPr>
        <w:t>p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1"/>
          <w:w w:val="95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2"/>
          <w:w w:val="95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u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1"/>
          <w:w w:val="95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 xml:space="preserve">. </w:t>
      </w:r>
      <w:r w:rsidRPr="00550D55">
        <w:rPr>
          <w:rFonts w:asciiTheme="minorHAnsi" w:hAnsiTheme="minorHAnsi" w:cstheme="minorHAnsi"/>
          <w:spacing w:val="10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hi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50D55">
        <w:rPr>
          <w:rFonts w:asciiTheme="minorHAnsi" w:hAnsiTheme="minorHAnsi" w:cstheme="minorHAnsi"/>
          <w:sz w:val="22"/>
          <w:szCs w:val="22"/>
        </w:rPr>
        <w:t>,</w:t>
      </w:r>
      <w:r w:rsidRPr="00550D55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we</w:t>
      </w:r>
      <w:r w:rsidRPr="00550D55">
        <w:rPr>
          <w:rFonts w:asciiTheme="minorHAnsi" w:hAnsiTheme="minorHAnsi" w:cstheme="minorHAnsi"/>
          <w:spacing w:val="-3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1"/>
          <w:w w:val="9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u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re</w:t>
      </w:r>
      <w:r w:rsidRPr="00550D55">
        <w:rPr>
          <w:rFonts w:asciiTheme="minorHAnsi" w:hAnsiTheme="minorHAnsi" w:cstheme="minorHAnsi"/>
          <w:spacing w:val="14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2"/>
          <w:w w:val="93"/>
          <w:sz w:val="22"/>
          <w:szCs w:val="22"/>
        </w:rPr>
        <w:t>om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p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6"/>
          <w:w w:val="93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c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27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101"/>
          <w:sz w:val="22"/>
          <w:szCs w:val="22"/>
        </w:rPr>
        <w:t>p</w:t>
      </w:r>
      <w:r w:rsidRPr="00550D55">
        <w:rPr>
          <w:rFonts w:asciiTheme="minorHAnsi" w:hAnsiTheme="minorHAnsi" w:cstheme="minorHAnsi"/>
          <w:spacing w:val="-1"/>
          <w:w w:val="97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w w:val="89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-1"/>
          <w:w w:val="92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1"/>
          <w:w w:val="90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1"/>
          <w:w w:val="92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4"/>
          <w:w w:val="89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83"/>
          <w:sz w:val="22"/>
          <w:szCs w:val="22"/>
        </w:rPr>
        <w:t xml:space="preserve">s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g</w:t>
      </w:r>
      <w:r w:rsidRPr="00550D55">
        <w:rPr>
          <w:rFonts w:asciiTheme="minorHAnsi" w:hAnsiTheme="minorHAnsi" w:cstheme="minorHAnsi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1"/>
          <w:w w:val="94"/>
          <w:sz w:val="22"/>
          <w:szCs w:val="22"/>
        </w:rPr>
        <w:t>v</w:t>
      </w:r>
      <w:r w:rsidRPr="00550D55">
        <w:rPr>
          <w:rFonts w:asciiTheme="minorHAnsi" w:hAnsiTheme="minorHAnsi" w:cstheme="minorHAnsi"/>
          <w:spacing w:val="7"/>
          <w:w w:val="94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3"/>
          <w:w w:val="94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>u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w w:val="94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2"/>
          <w:w w:val="94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w w:val="94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1"/>
          <w:w w:val="94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,</w:t>
      </w:r>
      <w:r w:rsidRPr="00550D55">
        <w:rPr>
          <w:rFonts w:asciiTheme="minorHAnsi" w:hAnsiTheme="minorHAnsi" w:cstheme="minorHAnsi"/>
          <w:spacing w:val="7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w w:val="94"/>
          <w:sz w:val="22"/>
          <w:szCs w:val="22"/>
        </w:rPr>
        <w:t>in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pe</w:t>
      </w:r>
      <w:r w:rsidRPr="00550D55">
        <w:rPr>
          <w:rFonts w:asciiTheme="minorHAnsi" w:hAnsiTheme="minorHAnsi" w:cstheme="minorHAnsi"/>
          <w:spacing w:val="3"/>
          <w:w w:val="94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w w:val="94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2"/>
          <w:w w:val="94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w w:val="94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1"/>
          <w:w w:val="94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,</w:t>
      </w:r>
      <w:r w:rsidRPr="00550D55">
        <w:rPr>
          <w:rFonts w:asciiTheme="minorHAnsi" w:hAnsiTheme="minorHAnsi" w:cstheme="minorHAnsi"/>
          <w:spacing w:val="21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w w:val="90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2"/>
          <w:w w:val="97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4"/>
          <w:w w:val="101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3"/>
          <w:w w:val="101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-3"/>
          <w:w w:val="92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4"/>
          <w:w w:val="110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110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2"/>
          <w:w w:val="89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4"/>
          <w:w w:val="89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1"/>
          <w:w w:val="83"/>
          <w:sz w:val="22"/>
          <w:szCs w:val="22"/>
        </w:rPr>
        <w:t>s</w:t>
      </w:r>
      <w:r w:rsidRPr="00550D55">
        <w:rPr>
          <w:rFonts w:asciiTheme="minorHAnsi" w:hAnsiTheme="minorHAnsi" w:cstheme="minorHAnsi"/>
          <w:sz w:val="22"/>
          <w:szCs w:val="22"/>
        </w:rPr>
        <w:t>.</w:t>
      </w:r>
    </w:p>
    <w:p w14:paraId="53EC31F5" w14:textId="77777777" w:rsidR="00B504F8" w:rsidRPr="00550D55" w:rsidRDefault="00B504F8">
      <w:pPr>
        <w:spacing w:line="160" w:lineRule="exact"/>
        <w:rPr>
          <w:rFonts w:asciiTheme="minorHAnsi" w:hAnsiTheme="minorHAnsi" w:cstheme="minorHAnsi"/>
          <w:sz w:val="22"/>
          <w:szCs w:val="22"/>
        </w:rPr>
      </w:pPr>
    </w:p>
    <w:p w14:paraId="27455561" w14:textId="77777777" w:rsidR="00B504F8" w:rsidRPr="00550D55" w:rsidRDefault="00B504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9E927C2" w14:textId="77777777" w:rsidR="00B504F8" w:rsidRPr="00550D55" w:rsidRDefault="006B7824">
      <w:pPr>
        <w:spacing w:line="250" w:lineRule="auto"/>
        <w:ind w:left="208" w:right="156"/>
        <w:rPr>
          <w:rFonts w:asciiTheme="minorHAnsi" w:hAnsiTheme="minorHAnsi" w:cstheme="minorHAnsi"/>
          <w:sz w:val="22"/>
          <w:szCs w:val="22"/>
        </w:rPr>
      </w:pPr>
      <w:r w:rsidRPr="00550D55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550D55">
        <w:rPr>
          <w:rFonts w:asciiTheme="minorHAnsi" w:hAnsiTheme="minorHAnsi" w:cstheme="minorHAnsi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86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86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8"/>
          <w:w w:val="8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p</w:t>
      </w:r>
      <w:r w:rsidRPr="00550D55">
        <w:rPr>
          <w:rFonts w:asciiTheme="minorHAnsi" w:hAnsiTheme="minorHAnsi" w:cstheme="minorHAnsi"/>
          <w:spacing w:val="-2"/>
          <w:w w:val="94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w w:val="94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1"/>
          <w:w w:val="94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2"/>
          <w:w w:val="94"/>
          <w:sz w:val="22"/>
          <w:szCs w:val="22"/>
        </w:rPr>
        <w:t>b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3"/>
          <w:w w:val="94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-3"/>
          <w:w w:val="94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7"/>
          <w:w w:val="94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8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5"/>
          <w:w w:val="93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-3"/>
          <w:w w:val="93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6"/>
          <w:w w:val="93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6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7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97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97"/>
          <w:sz w:val="22"/>
          <w:szCs w:val="22"/>
        </w:rPr>
        <w:t>ude</w:t>
      </w:r>
      <w:r w:rsidRPr="00550D55">
        <w:rPr>
          <w:rFonts w:asciiTheme="minorHAnsi" w:hAnsiTheme="minorHAnsi" w:cstheme="minorHAnsi"/>
          <w:spacing w:val="-3"/>
          <w:w w:val="97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w w:val="97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97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5"/>
          <w:w w:val="97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w w:val="98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-1"/>
          <w:w w:val="98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8"/>
          <w:sz w:val="22"/>
          <w:szCs w:val="22"/>
        </w:rPr>
        <w:t>de</w:t>
      </w:r>
      <w:r w:rsidRPr="00550D55">
        <w:rPr>
          <w:rFonts w:asciiTheme="minorHAnsi" w:hAnsiTheme="minorHAnsi" w:cstheme="minorHAnsi"/>
          <w:spacing w:val="2"/>
          <w:w w:val="98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1"/>
          <w:w w:val="98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98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6"/>
          <w:w w:val="98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w w:val="98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8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7"/>
          <w:w w:val="9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7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2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6"/>
          <w:w w:val="92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1"/>
          <w:w w:val="92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2"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6"/>
          <w:w w:val="92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3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2"/>
          <w:sz w:val="22"/>
          <w:szCs w:val="22"/>
        </w:rPr>
        <w:t>p</w:t>
      </w:r>
      <w:r w:rsidRPr="00550D55">
        <w:rPr>
          <w:rFonts w:asciiTheme="minorHAnsi" w:hAnsiTheme="minorHAnsi" w:cstheme="minorHAnsi"/>
          <w:spacing w:val="-1"/>
          <w:w w:val="92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w w:val="92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-1"/>
          <w:w w:val="92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1"/>
          <w:w w:val="92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1"/>
          <w:w w:val="92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4"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5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2"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w w:val="92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4"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1"/>
          <w:w w:val="92"/>
          <w:sz w:val="22"/>
          <w:szCs w:val="22"/>
        </w:rPr>
        <w:t>v</w:t>
      </w:r>
      <w:r w:rsidRPr="00550D55">
        <w:rPr>
          <w:rFonts w:asciiTheme="minorHAnsi" w:hAnsiTheme="minorHAnsi" w:cstheme="minorHAnsi"/>
          <w:spacing w:val="6"/>
          <w:w w:val="92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3"/>
          <w:w w:val="92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18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w w:val="96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1"/>
          <w:w w:val="96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w w:val="96"/>
          <w:sz w:val="22"/>
          <w:szCs w:val="22"/>
        </w:rPr>
        <w:t>d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4"/>
          <w:w w:val="96"/>
          <w:sz w:val="22"/>
          <w:szCs w:val="22"/>
        </w:rPr>
        <w:t>v</w:t>
      </w:r>
      <w:r w:rsidRPr="00550D55">
        <w:rPr>
          <w:rFonts w:asciiTheme="minorHAnsi" w:hAnsiTheme="minorHAnsi" w:cstheme="minorHAnsi"/>
          <w:spacing w:val="-1"/>
          <w:w w:val="96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2"/>
          <w:w w:val="96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4"/>
          <w:w w:val="96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7"/>
          <w:w w:val="96"/>
          <w:sz w:val="22"/>
          <w:szCs w:val="22"/>
        </w:rPr>
        <w:t>a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3"/>
          <w:w w:val="9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1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3"/>
          <w:w w:val="90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4"/>
          <w:w w:val="110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4"/>
          <w:w w:val="86"/>
          <w:sz w:val="22"/>
          <w:szCs w:val="22"/>
        </w:rPr>
        <w:t>v</w:t>
      </w:r>
      <w:r w:rsidRPr="00550D55">
        <w:rPr>
          <w:rFonts w:asciiTheme="minorHAnsi" w:hAnsiTheme="minorHAnsi" w:cstheme="minorHAnsi"/>
          <w:spacing w:val="-3"/>
          <w:w w:val="92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4"/>
          <w:w w:val="110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w w:val="92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4"/>
          <w:w w:val="89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83"/>
          <w:sz w:val="22"/>
          <w:szCs w:val="22"/>
        </w:rPr>
        <w:t xml:space="preserve">s 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0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4"/>
          <w:w w:val="90"/>
          <w:sz w:val="22"/>
          <w:szCs w:val="22"/>
        </w:rPr>
        <w:t>ev</w:t>
      </w:r>
      <w:r w:rsidRPr="00550D55">
        <w:rPr>
          <w:rFonts w:asciiTheme="minorHAnsi" w:hAnsiTheme="minorHAnsi" w:cstheme="minorHAnsi"/>
          <w:spacing w:val="-1"/>
          <w:w w:val="90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4"/>
          <w:w w:val="90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0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9"/>
          <w:w w:val="9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w w:val="102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-3"/>
          <w:w w:val="101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7"/>
          <w:w w:val="104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14"/>
          <w:w w:val="8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2"/>
          <w:w w:val="70"/>
          <w:sz w:val="22"/>
          <w:szCs w:val="22"/>
        </w:rPr>
        <w:t>’</w:t>
      </w:r>
      <w:r w:rsidRPr="00550D55">
        <w:rPr>
          <w:rFonts w:asciiTheme="minorHAnsi" w:hAnsiTheme="minorHAnsi" w:cstheme="minorHAnsi"/>
          <w:w w:val="83"/>
          <w:sz w:val="22"/>
          <w:szCs w:val="22"/>
        </w:rPr>
        <w:t>s</w:t>
      </w:r>
      <w:r w:rsidRPr="00550D55">
        <w:rPr>
          <w:rFonts w:asciiTheme="minorHAnsi" w:hAnsiTheme="minorHAnsi" w:cstheme="minorHAnsi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w w:val="94"/>
          <w:sz w:val="22"/>
          <w:szCs w:val="22"/>
        </w:rPr>
        <w:t>m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rg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w w:val="94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6"/>
          <w:w w:val="94"/>
          <w:sz w:val="22"/>
          <w:szCs w:val="22"/>
        </w:rPr>
        <w:t>c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6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3"/>
          <w:w w:val="94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w w:val="94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2"/>
          <w:w w:val="94"/>
          <w:sz w:val="22"/>
          <w:szCs w:val="22"/>
        </w:rPr>
        <w:t>o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10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,</w:t>
      </w:r>
      <w:r w:rsidRPr="00550D55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w w:val="88"/>
          <w:sz w:val="22"/>
          <w:szCs w:val="22"/>
        </w:rPr>
        <w:t>a</w:t>
      </w:r>
      <w:r w:rsidRPr="00550D55">
        <w:rPr>
          <w:rFonts w:asciiTheme="minorHAnsi" w:hAnsiTheme="minorHAnsi" w:cstheme="minorHAnsi"/>
          <w:w w:val="88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5"/>
          <w:w w:val="8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88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2"/>
          <w:w w:val="88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3"/>
          <w:w w:val="88"/>
          <w:sz w:val="22"/>
          <w:szCs w:val="22"/>
        </w:rPr>
        <w:t>l</w:t>
      </w:r>
      <w:r w:rsidRPr="00550D55">
        <w:rPr>
          <w:rFonts w:asciiTheme="minorHAnsi" w:hAnsiTheme="minorHAnsi" w:cstheme="minorHAnsi"/>
          <w:w w:val="88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13"/>
          <w:w w:val="8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w w:val="88"/>
          <w:sz w:val="22"/>
          <w:szCs w:val="22"/>
        </w:rPr>
        <w:t>a</w:t>
      </w:r>
      <w:r w:rsidRPr="00550D55">
        <w:rPr>
          <w:rFonts w:asciiTheme="minorHAnsi" w:hAnsiTheme="minorHAnsi" w:cstheme="minorHAnsi"/>
          <w:w w:val="88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5"/>
          <w:w w:val="8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6"/>
          <w:sz w:val="22"/>
          <w:szCs w:val="22"/>
        </w:rPr>
        <w:t>p</w:t>
      </w:r>
      <w:r w:rsidRPr="00550D55">
        <w:rPr>
          <w:rFonts w:asciiTheme="minorHAnsi" w:hAnsiTheme="minorHAnsi" w:cstheme="minorHAnsi"/>
          <w:spacing w:val="5"/>
          <w:w w:val="96"/>
          <w:sz w:val="22"/>
          <w:szCs w:val="22"/>
        </w:rPr>
        <w:t>ar</w:t>
      </w:r>
      <w:r w:rsidRPr="00550D55">
        <w:rPr>
          <w:rFonts w:asciiTheme="minorHAnsi" w:hAnsiTheme="minorHAnsi" w:cstheme="minorHAnsi"/>
          <w:spacing w:val="4"/>
          <w:w w:val="96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w w:val="96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1"/>
          <w:w w:val="96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2"/>
          <w:w w:val="96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1"/>
          <w:w w:val="96"/>
          <w:sz w:val="22"/>
          <w:szCs w:val="22"/>
        </w:rPr>
        <w:t>p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ate</w:t>
      </w:r>
      <w:r w:rsidRPr="00550D55">
        <w:rPr>
          <w:rFonts w:asciiTheme="minorHAnsi" w:hAnsiTheme="minorHAnsi" w:cstheme="minorHAnsi"/>
          <w:spacing w:val="5"/>
          <w:w w:val="9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50D55">
        <w:rPr>
          <w:rFonts w:asciiTheme="minorHAnsi" w:hAnsiTheme="minorHAnsi" w:cstheme="minorHAnsi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ini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g</w:t>
      </w:r>
      <w:r w:rsidRPr="00550D55">
        <w:rPr>
          <w:rFonts w:asciiTheme="minorHAnsi" w:hAnsiTheme="minorHAnsi" w:cstheme="minorHAnsi"/>
          <w:sz w:val="22"/>
          <w:szCs w:val="22"/>
        </w:rPr>
        <w:t>,</w:t>
      </w:r>
      <w:r w:rsidRPr="00550D55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il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1"/>
          <w:w w:val="93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,</w:t>
      </w:r>
      <w:r w:rsidRPr="00550D55">
        <w:rPr>
          <w:rFonts w:asciiTheme="minorHAnsi" w:hAnsiTheme="minorHAnsi" w:cstheme="minorHAnsi"/>
          <w:spacing w:val="7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0D55">
        <w:rPr>
          <w:rFonts w:asciiTheme="minorHAnsi" w:hAnsiTheme="minorHAnsi" w:cstheme="minorHAnsi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550D55">
        <w:rPr>
          <w:rFonts w:asciiTheme="minorHAnsi" w:hAnsiTheme="minorHAnsi" w:cstheme="minorHAnsi"/>
          <w:sz w:val="22"/>
          <w:szCs w:val="22"/>
        </w:rPr>
        <w:t>.</w:t>
      </w:r>
      <w:r w:rsidRPr="00550D55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550D55">
        <w:rPr>
          <w:rFonts w:asciiTheme="minorHAnsi" w:hAnsiTheme="minorHAnsi" w:cstheme="minorHAnsi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89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89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3"/>
          <w:w w:val="89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6"/>
          <w:w w:val="89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3"/>
          <w:w w:val="89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1"/>
          <w:w w:val="89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89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12"/>
          <w:w w:val="89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w w:val="89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2"/>
          <w:w w:val="89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3"/>
          <w:w w:val="89"/>
          <w:sz w:val="22"/>
          <w:szCs w:val="22"/>
        </w:rPr>
        <w:t>c</w:t>
      </w:r>
      <w:r w:rsidRPr="00550D55">
        <w:rPr>
          <w:rFonts w:asciiTheme="minorHAnsi" w:hAnsiTheme="minorHAnsi" w:cstheme="minorHAnsi"/>
          <w:w w:val="89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23"/>
          <w:w w:val="89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7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 xml:space="preserve">y </w:t>
      </w:r>
      <w:r w:rsidRPr="00550D55">
        <w:rPr>
          <w:rFonts w:asciiTheme="minorHAnsi" w:hAnsiTheme="minorHAnsi" w:cstheme="minorHAnsi"/>
          <w:spacing w:val="-1"/>
          <w:w w:val="101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1"/>
          <w:w w:val="89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101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550D55">
        <w:rPr>
          <w:rFonts w:asciiTheme="minorHAnsi" w:hAnsiTheme="minorHAnsi" w:cstheme="minorHAnsi"/>
          <w:w w:val="89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9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12"/>
          <w:w w:val="70"/>
          <w:sz w:val="22"/>
          <w:szCs w:val="22"/>
        </w:rPr>
        <w:t>’</w:t>
      </w:r>
      <w:r w:rsidRPr="00550D55">
        <w:rPr>
          <w:rFonts w:asciiTheme="minorHAnsi" w:hAnsiTheme="minorHAnsi" w:cstheme="minorHAnsi"/>
          <w:w w:val="83"/>
          <w:sz w:val="22"/>
          <w:szCs w:val="22"/>
        </w:rPr>
        <w:t>s</w:t>
      </w:r>
      <w:r w:rsidRPr="00550D55">
        <w:rPr>
          <w:rFonts w:asciiTheme="minorHAnsi" w:hAnsiTheme="minorHAnsi" w:cstheme="minorHAnsi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p</w:t>
      </w:r>
      <w:r w:rsidRPr="00550D55">
        <w:rPr>
          <w:rFonts w:asciiTheme="minorHAnsi" w:hAnsiTheme="minorHAnsi" w:cstheme="minorHAnsi"/>
          <w:spacing w:val="-2"/>
          <w:w w:val="94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w w:val="94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1"/>
          <w:w w:val="94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2"/>
          <w:w w:val="94"/>
          <w:sz w:val="22"/>
          <w:szCs w:val="22"/>
        </w:rPr>
        <w:t>b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3"/>
          <w:w w:val="94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-3"/>
          <w:w w:val="94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7"/>
          <w:w w:val="94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8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w w:val="96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2"/>
          <w:w w:val="96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2"/>
          <w:w w:val="96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1"/>
          <w:w w:val="96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4"/>
          <w:w w:val="96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3"/>
          <w:w w:val="96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2"/>
          <w:w w:val="96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ate</w:t>
      </w:r>
      <w:r w:rsidRPr="00550D55">
        <w:rPr>
          <w:rFonts w:asciiTheme="minorHAnsi" w:hAnsiTheme="minorHAnsi" w:cstheme="minorHAnsi"/>
          <w:spacing w:val="10"/>
          <w:w w:val="9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7"/>
          <w:w w:val="94"/>
          <w:sz w:val="22"/>
          <w:szCs w:val="22"/>
        </w:rPr>
        <w:t>f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fi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>c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3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1"/>
          <w:w w:val="95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u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re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at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6"/>
          <w:w w:val="90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4"/>
          <w:w w:val="90"/>
          <w:sz w:val="22"/>
          <w:szCs w:val="22"/>
        </w:rPr>
        <w:t>l</w:t>
      </w:r>
      <w:r w:rsidRPr="00550D55">
        <w:rPr>
          <w:rFonts w:asciiTheme="minorHAnsi" w:hAnsiTheme="minorHAnsi" w:cstheme="minorHAnsi"/>
          <w:w w:val="90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6"/>
          <w:w w:val="9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0"/>
          <w:sz w:val="22"/>
          <w:szCs w:val="22"/>
        </w:rPr>
        <w:t>ri</w:t>
      </w:r>
      <w:r w:rsidRPr="00550D55">
        <w:rPr>
          <w:rFonts w:asciiTheme="minorHAnsi" w:hAnsiTheme="minorHAnsi" w:cstheme="minorHAnsi"/>
          <w:spacing w:val="1"/>
          <w:w w:val="90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6"/>
          <w:w w:val="90"/>
          <w:sz w:val="22"/>
          <w:szCs w:val="22"/>
        </w:rPr>
        <w:t>k</w:t>
      </w:r>
      <w:r w:rsidRPr="00550D55">
        <w:rPr>
          <w:rFonts w:asciiTheme="minorHAnsi" w:hAnsiTheme="minorHAnsi" w:cstheme="minorHAnsi"/>
          <w:w w:val="90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8"/>
          <w:w w:val="9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w w:val="90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3"/>
          <w:w w:val="90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1"/>
          <w:w w:val="90"/>
          <w:sz w:val="22"/>
          <w:szCs w:val="22"/>
        </w:rPr>
        <w:t>soc</w:t>
      </w:r>
      <w:r w:rsidRPr="00550D55">
        <w:rPr>
          <w:rFonts w:asciiTheme="minorHAnsi" w:hAnsiTheme="minorHAnsi" w:cstheme="minorHAnsi"/>
          <w:spacing w:val="2"/>
          <w:w w:val="90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90"/>
          <w:sz w:val="22"/>
          <w:szCs w:val="22"/>
        </w:rPr>
        <w:t>at</w:t>
      </w:r>
      <w:r w:rsidRPr="00550D55">
        <w:rPr>
          <w:rFonts w:asciiTheme="minorHAnsi" w:hAnsiTheme="minorHAnsi" w:cstheme="minorHAnsi"/>
          <w:spacing w:val="2"/>
          <w:w w:val="90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0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26"/>
          <w:w w:val="9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89"/>
          <w:sz w:val="22"/>
          <w:szCs w:val="22"/>
        </w:rPr>
        <w:t>cl</w:t>
      </w:r>
      <w:r w:rsidRPr="00550D55">
        <w:rPr>
          <w:rFonts w:asciiTheme="minorHAnsi" w:hAnsiTheme="minorHAnsi" w:cstheme="minorHAnsi"/>
          <w:spacing w:val="5"/>
          <w:w w:val="89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3"/>
          <w:w w:val="89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89"/>
          <w:sz w:val="22"/>
          <w:szCs w:val="22"/>
        </w:rPr>
        <w:t xml:space="preserve">s </w:t>
      </w:r>
      <w:r w:rsidRPr="00550D55">
        <w:rPr>
          <w:rFonts w:asciiTheme="minorHAnsi" w:hAnsiTheme="minorHAnsi" w:cstheme="minorHAnsi"/>
          <w:spacing w:val="2"/>
          <w:w w:val="89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3"/>
          <w:w w:val="89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4"/>
          <w:w w:val="89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89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4"/>
          <w:w w:val="89"/>
          <w:sz w:val="22"/>
          <w:szCs w:val="22"/>
        </w:rPr>
        <w:t>v</w:t>
      </w:r>
      <w:r w:rsidRPr="00550D55">
        <w:rPr>
          <w:rFonts w:asciiTheme="minorHAnsi" w:hAnsiTheme="minorHAnsi" w:cstheme="minorHAnsi"/>
          <w:spacing w:val="-3"/>
          <w:w w:val="89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4"/>
          <w:w w:val="89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w w:val="89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4"/>
          <w:w w:val="89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89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31"/>
          <w:w w:val="89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550D55">
        <w:rPr>
          <w:rFonts w:asciiTheme="minorHAnsi" w:hAnsiTheme="minorHAnsi" w:cstheme="minorHAnsi"/>
          <w:sz w:val="22"/>
          <w:szCs w:val="22"/>
        </w:rPr>
        <w:t xml:space="preserve">re 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de</w:t>
      </w:r>
      <w:r w:rsidRPr="00550D55">
        <w:rPr>
          <w:rFonts w:asciiTheme="minorHAnsi" w:hAnsiTheme="minorHAnsi" w:cstheme="minorHAnsi"/>
          <w:spacing w:val="-3"/>
          <w:w w:val="95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ti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fi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7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w w:val="91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3"/>
          <w:w w:val="91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1"/>
          <w:w w:val="91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91"/>
          <w:sz w:val="22"/>
          <w:szCs w:val="22"/>
        </w:rPr>
        <w:t>u</w:t>
      </w:r>
      <w:r w:rsidRPr="00550D55">
        <w:rPr>
          <w:rFonts w:asciiTheme="minorHAnsi" w:hAnsiTheme="minorHAnsi" w:cstheme="minorHAnsi"/>
          <w:w w:val="91"/>
          <w:sz w:val="22"/>
          <w:szCs w:val="22"/>
        </w:rPr>
        <w:t>re</w:t>
      </w:r>
      <w:r w:rsidRPr="00550D55">
        <w:rPr>
          <w:rFonts w:asciiTheme="minorHAnsi" w:hAnsiTheme="minorHAnsi" w:cstheme="minorHAnsi"/>
          <w:spacing w:val="8"/>
          <w:w w:val="9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at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pe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v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3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cl</w:t>
      </w:r>
      <w:r w:rsidRPr="00550D55">
        <w:rPr>
          <w:rFonts w:asciiTheme="minorHAnsi" w:hAnsiTheme="minorHAnsi" w:cstheme="minorHAnsi"/>
          <w:spacing w:val="6"/>
          <w:w w:val="93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sr</w:t>
      </w:r>
      <w:r w:rsidRPr="00550D55">
        <w:rPr>
          <w:rFonts w:asciiTheme="minorHAnsi" w:hAnsiTheme="minorHAnsi" w:cstheme="minorHAnsi"/>
          <w:spacing w:val="1"/>
          <w:w w:val="93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2"/>
          <w:w w:val="93"/>
          <w:sz w:val="22"/>
          <w:szCs w:val="22"/>
        </w:rPr>
        <w:t>o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7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w w:val="93"/>
          <w:sz w:val="22"/>
          <w:szCs w:val="22"/>
        </w:rPr>
        <w:t>p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1"/>
          <w:w w:val="93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2"/>
          <w:w w:val="93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u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24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mi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5"/>
          <w:w w:val="93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a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1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Dep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ar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w w:val="89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4"/>
          <w:w w:val="102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-1"/>
          <w:w w:val="92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101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2"/>
          <w:w w:val="89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3"/>
          <w:w w:val="89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3"/>
          <w:w w:val="92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1"/>
          <w:w w:val="105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w w:val="89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1"/>
          <w:w w:val="83"/>
          <w:sz w:val="22"/>
          <w:szCs w:val="22"/>
        </w:rPr>
        <w:t>s</w:t>
      </w:r>
      <w:r w:rsidRPr="00550D55">
        <w:rPr>
          <w:rFonts w:asciiTheme="minorHAnsi" w:hAnsiTheme="minorHAnsi" w:cstheme="minorHAnsi"/>
          <w:sz w:val="22"/>
          <w:szCs w:val="22"/>
        </w:rPr>
        <w:t xml:space="preserve">. 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550D55">
        <w:rPr>
          <w:rFonts w:asciiTheme="minorHAnsi" w:hAnsiTheme="minorHAnsi" w:cstheme="minorHAnsi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-2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5"/>
          <w:w w:val="93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a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1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108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1"/>
          <w:w w:val="89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1"/>
          <w:w w:val="101"/>
          <w:sz w:val="22"/>
          <w:szCs w:val="22"/>
        </w:rPr>
        <w:t>p</w:t>
      </w:r>
      <w:r w:rsidRPr="00550D55">
        <w:rPr>
          <w:rFonts w:asciiTheme="minorHAnsi" w:hAnsiTheme="minorHAnsi" w:cstheme="minorHAnsi"/>
          <w:spacing w:val="5"/>
          <w:w w:val="91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5"/>
          <w:w w:val="99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4"/>
          <w:w w:val="110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w w:val="101"/>
          <w:sz w:val="22"/>
          <w:szCs w:val="22"/>
        </w:rPr>
        <w:t>m</w:t>
      </w:r>
      <w:r w:rsidRPr="00550D55">
        <w:rPr>
          <w:rFonts w:asciiTheme="minorHAnsi" w:hAnsiTheme="minorHAnsi" w:cstheme="minorHAnsi"/>
          <w:w w:val="89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3"/>
          <w:w w:val="105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-1"/>
          <w:w w:val="110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2"/>
          <w:w w:val="70"/>
          <w:sz w:val="22"/>
          <w:szCs w:val="22"/>
        </w:rPr>
        <w:t>’</w:t>
      </w:r>
      <w:r w:rsidRPr="00550D55">
        <w:rPr>
          <w:rFonts w:asciiTheme="minorHAnsi" w:hAnsiTheme="minorHAnsi" w:cstheme="minorHAnsi"/>
          <w:w w:val="83"/>
          <w:sz w:val="22"/>
          <w:szCs w:val="22"/>
        </w:rPr>
        <w:t>s</w:t>
      </w:r>
      <w:r w:rsidRPr="00550D55">
        <w:rPr>
          <w:rFonts w:asciiTheme="minorHAnsi" w:hAnsiTheme="minorHAnsi" w:cstheme="minorHAnsi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6"/>
          <w:w w:val="93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1"/>
          <w:w w:val="93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3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p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b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1"/>
          <w:w w:val="93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27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w w:val="95"/>
          <w:sz w:val="22"/>
          <w:szCs w:val="22"/>
        </w:rPr>
        <w:t>p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1"/>
          <w:w w:val="95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2"/>
          <w:w w:val="95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u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5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1"/>
          <w:sz w:val="22"/>
          <w:szCs w:val="22"/>
        </w:rPr>
        <w:t>p</w:t>
      </w:r>
      <w:r w:rsidRPr="00550D55">
        <w:rPr>
          <w:rFonts w:asciiTheme="minorHAnsi" w:hAnsiTheme="minorHAnsi" w:cstheme="minorHAnsi"/>
          <w:spacing w:val="-1"/>
          <w:w w:val="91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w w:val="91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-1"/>
          <w:w w:val="91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1"/>
          <w:w w:val="91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1"/>
          <w:w w:val="91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4"/>
          <w:w w:val="91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1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12"/>
          <w:w w:val="9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1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91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3"/>
          <w:w w:val="91"/>
          <w:sz w:val="22"/>
          <w:szCs w:val="22"/>
        </w:rPr>
        <w:t>c</w:t>
      </w:r>
      <w:r w:rsidRPr="00550D55">
        <w:rPr>
          <w:rFonts w:asciiTheme="minorHAnsi" w:hAnsiTheme="minorHAnsi" w:cstheme="minorHAnsi"/>
          <w:w w:val="91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21"/>
          <w:w w:val="9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w w:val="91"/>
          <w:sz w:val="22"/>
          <w:szCs w:val="22"/>
        </w:rPr>
        <w:t>a</w:t>
      </w:r>
      <w:r w:rsidRPr="00550D55">
        <w:rPr>
          <w:rFonts w:asciiTheme="minorHAnsi" w:hAnsiTheme="minorHAnsi" w:cstheme="minorHAnsi"/>
          <w:w w:val="91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1"/>
          <w:w w:val="9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d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3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o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1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,</w:t>
      </w:r>
      <w:r w:rsidRPr="00550D55">
        <w:rPr>
          <w:rFonts w:asciiTheme="minorHAnsi" w:hAnsiTheme="minorHAnsi" w:cstheme="minorHAnsi"/>
          <w:spacing w:val="13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w w:val="92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1"/>
          <w:w w:val="92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5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101"/>
          <w:sz w:val="22"/>
          <w:szCs w:val="22"/>
        </w:rPr>
        <w:t>p</w:t>
      </w:r>
      <w:r w:rsidRPr="00550D55">
        <w:rPr>
          <w:rFonts w:asciiTheme="minorHAnsi" w:hAnsiTheme="minorHAnsi" w:cstheme="minorHAnsi"/>
          <w:w w:val="89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2"/>
          <w:w w:val="99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1"/>
          <w:w w:val="8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2"/>
          <w:w w:val="97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2"/>
          <w:w w:val="105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7"/>
          <w:w w:val="91"/>
          <w:sz w:val="22"/>
          <w:szCs w:val="22"/>
        </w:rPr>
        <w:t>a</w:t>
      </w:r>
      <w:r w:rsidRPr="00550D55">
        <w:rPr>
          <w:rFonts w:asciiTheme="minorHAnsi" w:hAnsiTheme="minorHAnsi" w:cstheme="minorHAnsi"/>
          <w:w w:val="89"/>
          <w:sz w:val="22"/>
          <w:szCs w:val="22"/>
        </w:rPr>
        <w:t xml:space="preserve">l </w:t>
      </w:r>
      <w:r w:rsidRPr="00550D55">
        <w:rPr>
          <w:rFonts w:asciiTheme="minorHAnsi" w:hAnsiTheme="minorHAnsi" w:cstheme="minorHAnsi"/>
          <w:spacing w:val="-2"/>
          <w:w w:val="95"/>
          <w:sz w:val="22"/>
          <w:szCs w:val="22"/>
        </w:rPr>
        <w:t>p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2"/>
          <w:w w:val="95"/>
          <w:sz w:val="22"/>
          <w:szCs w:val="22"/>
        </w:rPr>
        <w:t>o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v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q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ip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,</w:t>
      </w:r>
      <w:r w:rsidRPr="00550D5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0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4"/>
          <w:w w:val="90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90"/>
          <w:sz w:val="22"/>
          <w:szCs w:val="22"/>
        </w:rPr>
        <w:t>re</w:t>
      </w:r>
      <w:r w:rsidRPr="00550D55">
        <w:rPr>
          <w:rFonts w:asciiTheme="minorHAnsi" w:hAnsiTheme="minorHAnsi" w:cstheme="minorHAnsi"/>
          <w:spacing w:val="4"/>
          <w:w w:val="9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0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5"/>
          <w:w w:val="90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1"/>
          <w:w w:val="90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2"/>
          <w:w w:val="90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6"/>
          <w:w w:val="90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1"/>
          <w:w w:val="90"/>
          <w:sz w:val="22"/>
          <w:szCs w:val="22"/>
        </w:rPr>
        <w:t>y</w:t>
      </w:r>
      <w:r w:rsidRPr="00550D55">
        <w:rPr>
          <w:rFonts w:asciiTheme="minorHAnsi" w:hAnsiTheme="minorHAnsi" w:cstheme="minorHAnsi"/>
          <w:w w:val="90"/>
          <w:sz w:val="22"/>
          <w:szCs w:val="22"/>
        </w:rPr>
        <w:t>,</w:t>
      </w:r>
      <w:r w:rsidRPr="00550D55">
        <w:rPr>
          <w:rFonts w:asciiTheme="minorHAnsi" w:hAnsiTheme="minorHAnsi" w:cstheme="minorHAnsi"/>
          <w:spacing w:val="11"/>
          <w:w w:val="9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ini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g</w:t>
      </w:r>
      <w:r w:rsidRPr="00550D55">
        <w:rPr>
          <w:rFonts w:asciiTheme="minorHAnsi" w:hAnsiTheme="minorHAnsi" w:cstheme="minorHAnsi"/>
          <w:sz w:val="22"/>
          <w:szCs w:val="22"/>
        </w:rPr>
        <w:t>,</w:t>
      </w:r>
      <w:r w:rsidRPr="00550D55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ho</w:t>
      </w:r>
      <w:r w:rsidRPr="00550D55">
        <w:rPr>
          <w:rFonts w:asciiTheme="minorHAnsi" w:hAnsiTheme="minorHAnsi" w:cstheme="minorHAnsi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w w:val="94"/>
          <w:sz w:val="22"/>
          <w:szCs w:val="22"/>
        </w:rPr>
        <w:t>p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1"/>
          <w:w w:val="94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p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w w:val="94"/>
          <w:sz w:val="22"/>
          <w:szCs w:val="22"/>
        </w:rPr>
        <w:t>r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ly</w:t>
      </w:r>
      <w:r w:rsidRPr="00550D55">
        <w:rPr>
          <w:rFonts w:asciiTheme="minorHAnsi" w:hAnsiTheme="minorHAnsi" w:cstheme="minorHAnsi"/>
          <w:spacing w:val="12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p</w:t>
      </w:r>
      <w:r w:rsidRPr="00550D55">
        <w:rPr>
          <w:rFonts w:asciiTheme="minorHAnsi" w:hAnsiTheme="minorHAnsi" w:cstheme="minorHAnsi"/>
          <w:spacing w:val="1"/>
          <w:w w:val="94"/>
          <w:sz w:val="22"/>
          <w:szCs w:val="22"/>
        </w:rPr>
        <w:t>os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2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1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5"/>
          <w:w w:val="93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6"/>
          <w:w w:val="93"/>
          <w:sz w:val="22"/>
          <w:szCs w:val="22"/>
        </w:rPr>
        <w:t>a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14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6"/>
          <w:w w:val="93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1"/>
          <w:w w:val="93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1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 xml:space="preserve">. </w:t>
      </w:r>
      <w:r w:rsidRPr="00550D55">
        <w:rPr>
          <w:rFonts w:asciiTheme="minorHAnsi" w:hAnsiTheme="minorHAnsi" w:cstheme="minorHAnsi"/>
          <w:spacing w:val="5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550D55">
        <w:rPr>
          <w:rFonts w:asciiTheme="minorHAnsi" w:hAnsiTheme="minorHAnsi" w:cstheme="minorHAnsi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-2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w w:val="93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1"/>
          <w:w w:val="93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9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p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1"/>
          <w:w w:val="93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 xml:space="preserve">d </w:t>
      </w:r>
      <w:r w:rsidRPr="00550D55">
        <w:rPr>
          <w:rFonts w:asciiTheme="minorHAnsi" w:hAnsiTheme="minorHAnsi" w:cstheme="minorHAnsi"/>
          <w:spacing w:val="-2"/>
          <w:w w:val="96"/>
          <w:sz w:val="22"/>
          <w:szCs w:val="22"/>
        </w:rPr>
        <w:t>p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1"/>
          <w:w w:val="96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4"/>
          <w:w w:val="96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2"/>
          <w:w w:val="96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2"/>
          <w:w w:val="96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4"/>
          <w:w w:val="96"/>
          <w:sz w:val="22"/>
          <w:szCs w:val="22"/>
        </w:rPr>
        <w:t>u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4"/>
          <w:w w:val="96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4"/>
          <w:w w:val="9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3"/>
          <w:w w:val="96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4"/>
          <w:w w:val="96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1"/>
          <w:w w:val="96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13"/>
          <w:w w:val="9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3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lo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5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6"/>
          <w:w w:val="93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l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-2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ude</w:t>
      </w:r>
      <w:r w:rsidRPr="00550D55">
        <w:rPr>
          <w:rFonts w:asciiTheme="minorHAnsi" w:hAnsiTheme="minorHAnsi" w:cstheme="minorHAnsi"/>
          <w:spacing w:val="-3"/>
          <w:w w:val="93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34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7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2"/>
          <w:sz w:val="22"/>
          <w:szCs w:val="22"/>
        </w:rPr>
        <w:t>y</w:t>
      </w:r>
      <w:r w:rsidRPr="00550D55">
        <w:rPr>
          <w:rFonts w:asciiTheme="minorHAnsi" w:hAnsiTheme="minorHAnsi" w:cstheme="minorHAnsi"/>
          <w:sz w:val="22"/>
          <w:szCs w:val="22"/>
        </w:rPr>
        <w:t>.</w:t>
      </w:r>
      <w:r w:rsidRPr="00550D5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w w:val="98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1"/>
          <w:w w:val="98"/>
          <w:sz w:val="22"/>
          <w:szCs w:val="22"/>
        </w:rPr>
        <w:t>os</w:t>
      </w:r>
      <w:r w:rsidRPr="00550D55">
        <w:rPr>
          <w:rFonts w:asciiTheme="minorHAnsi" w:hAnsiTheme="minorHAnsi" w:cstheme="minorHAnsi"/>
          <w:w w:val="98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2"/>
          <w:w w:val="9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-12"/>
          <w:sz w:val="22"/>
          <w:szCs w:val="22"/>
        </w:rPr>
        <w:t>y</w:t>
      </w:r>
      <w:r w:rsidRPr="00550D55">
        <w:rPr>
          <w:rFonts w:asciiTheme="minorHAnsi" w:hAnsiTheme="minorHAnsi" w:cstheme="minorHAnsi"/>
          <w:sz w:val="22"/>
          <w:szCs w:val="22"/>
        </w:rPr>
        <w:t>,</w:t>
      </w:r>
      <w:r w:rsidRPr="00550D55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50D55">
        <w:rPr>
          <w:rFonts w:asciiTheme="minorHAnsi" w:hAnsiTheme="minorHAnsi" w:cstheme="minorHAnsi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86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86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8"/>
          <w:w w:val="8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1"/>
          <w:w w:val="94"/>
          <w:sz w:val="22"/>
          <w:szCs w:val="22"/>
        </w:rPr>
        <w:t>p</w:t>
      </w:r>
      <w:r w:rsidRPr="00550D55">
        <w:rPr>
          <w:rFonts w:asciiTheme="minorHAnsi" w:hAnsiTheme="minorHAnsi" w:cstheme="minorHAnsi"/>
          <w:spacing w:val="-2"/>
          <w:w w:val="94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w w:val="94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1"/>
          <w:w w:val="94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2"/>
          <w:w w:val="94"/>
          <w:sz w:val="22"/>
          <w:szCs w:val="22"/>
        </w:rPr>
        <w:t>b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3"/>
          <w:w w:val="94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-3"/>
          <w:w w:val="94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7"/>
          <w:w w:val="94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8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5"/>
          <w:w w:val="93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-3"/>
          <w:w w:val="93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6"/>
          <w:w w:val="93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6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w w:val="110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97"/>
          <w:sz w:val="22"/>
          <w:szCs w:val="22"/>
        </w:rPr>
        <w:t>o</w:t>
      </w:r>
    </w:p>
    <w:p w14:paraId="70A6F5D2" w14:textId="77777777" w:rsidR="00B504F8" w:rsidRPr="00550D55" w:rsidRDefault="006B7824">
      <w:pPr>
        <w:spacing w:line="250" w:lineRule="auto"/>
        <w:ind w:left="208" w:right="486"/>
        <w:jc w:val="both"/>
        <w:rPr>
          <w:rFonts w:asciiTheme="minorHAnsi" w:hAnsiTheme="minorHAnsi" w:cstheme="minorHAnsi"/>
          <w:sz w:val="22"/>
          <w:szCs w:val="22"/>
        </w:rPr>
      </w:pPr>
      <w:r w:rsidRPr="00550D55">
        <w:rPr>
          <w:rFonts w:asciiTheme="minorHAnsi" w:hAnsiTheme="minorHAnsi" w:cstheme="minorHAnsi"/>
          <w:w w:val="93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ev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9"/>
          <w:w w:val="93"/>
          <w:sz w:val="22"/>
          <w:szCs w:val="22"/>
        </w:rPr>
        <w:t>w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,</w:t>
      </w:r>
      <w:r w:rsidRPr="00550D55">
        <w:rPr>
          <w:rFonts w:asciiTheme="minorHAnsi" w:hAnsiTheme="minorHAnsi" w:cstheme="minorHAnsi"/>
          <w:spacing w:val="-6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1"/>
          <w:w w:val="9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,</w:t>
      </w:r>
      <w:r w:rsidRPr="00550D55">
        <w:rPr>
          <w:rFonts w:asciiTheme="minorHAnsi" w:hAnsiTheme="minorHAnsi" w:cstheme="minorHAnsi"/>
          <w:spacing w:val="15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w w:val="89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3"/>
          <w:w w:val="89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1"/>
          <w:w w:val="89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89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3"/>
          <w:w w:val="89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89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10"/>
          <w:w w:val="89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w w:val="89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2"/>
          <w:w w:val="89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3"/>
          <w:w w:val="89"/>
          <w:sz w:val="22"/>
          <w:szCs w:val="22"/>
        </w:rPr>
        <w:t>c</w:t>
      </w:r>
      <w:r w:rsidRPr="00550D55">
        <w:rPr>
          <w:rFonts w:asciiTheme="minorHAnsi" w:hAnsiTheme="minorHAnsi" w:cstheme="minorHAnsi"/>
          <w:w w:val="89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23"/>
          <w:w w:val="89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8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110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102"/>
          <w:sz w:val="22"/>
          <w:szCs w:val="22"/>
        </w:rPr>
        <w:t>ud</w:t>
      </w:r>
      <w:r w:rsidRPr="00550D55">
        <w:rPr>
          <w:rFonts w:asciiTheme="minorHAnsi" w:hAnsiTheme="minorHAnsi" w:cstheme="minorHAnsi"/>
          <w:w w:val="89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3"/>
          <w:w w:val="105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-1"/>
          <w:w w:val="110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2"/>
          <w:w w:val="70"/>
          <w:sz w:val="22"/>
          <w:szCs w:val="22"/>
        </w:rPr>
        <w:t>’</w:t>
      </w:r>
      <w:r w:rsidRPr="00550D55">
        <w:rPr>
          <w:rFonts w:asciiTheme="minorHAnsi" w:hAnsiTheme="minorHAnsi" w:cstheme="minorHAnsi"/>
          <w:w w:val="83"/>
          <w:sz w:val="22"/>
          <w:szCs w:val="22"/>
        </w:rPr>
        <w:t>s</w:t>
      </w:r>
      <w:r w:rsidRPr="00550D55">
        <w:rPr>
          <w:rFonts w:asciiTheme="minorHAnsi" w:hAnsiTheme="minorHAnsi" w:cstheme="minorHAnsi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1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2"/>
          <w:w w:val="91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5"/>
          <w:w w:val="91"/>
          <w:sz w:val="22"/>
          <w:szCs w:val="22"/>
        </w:rPr>
        <w:t>a</w:t>
      </w:r>
      <w:r w:rsidRPr="00550D55">
        <w:rPr>
          <w:rFonts w:asciiTheme="minorHAnsi" w:hAnsiTheme="minorHAnsi" w:cstheme="minorHAnsi"/>
          <w:w w:val="91"/>
          <w:sz w:val="22"/>
          <w:szCs w:val="22"/>
        </w:rPr>
        <w:t>re</w:t>
      </w:r>
      <w:r w:rsidRPr="00550D55">
        <w:rPr>
          <w:rFonts w:asciiTheme="minorHAnsi" w:hAnsiTheme="minorHAnsi" w:cstheme="minorHAnsi"/>
          <w:spacing w:val="-1"/>
          <w:w w:val="91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w w:val="91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3"/>
          <w:w w:val="91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91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9"/>
          <w:w w:val="9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2"/>
          <w:sz w:val="22"/>
          <w:szCs w:val="22"/>
        </w:rPr>
        <w:t>b</w:t>
      </w:r>
      <w:r w:rsidRPr="00550D55">
        <w:rPr>
          <w:rFonts w:asciiTheme="minorHAnsi" w:hAnsiTheme="minorHAnsi" w:cstheme="minorHAnsi"/>
          <w:spacing w:val="6"/>
          <w:w w:val="92"/>
          <w:sz w:val="22"/>
          <w:szCs w:val="22"/>
        </w:rPr>
        <w:t>a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1"/>
          <w:w w:val="92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3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2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6"/>
          <w:w w:val="92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1"/>
          <w:w w:val="92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2"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6"/>
          <w:w w:val="92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3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w w:val="92"/>
          <w:sz w:val="22"/>
          <w:szCs w:val="22"/>
        </w:rPr>
        <w:t>p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1"/>
          <w:w w:val="92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4"/>
          <w:w w:val="92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2"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2"/>
          <w:w w:val="92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4"/>
          <w:w w:val="92"/>
          <w:sz w:val="22"/>
          <w:szCs w:val="22"/>
        </w:rPr>
        <w:t>u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4"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1"/>
          <w:w w:val="92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,</w:t>
      </w:r>
      <w:r w:rsidRPr="00550D55">
        <w:rPr>
          <w:rFonts w:asciiTheme="minorHAnsi" w:hAnsiTheme="minorHAnsi" w:cstheme="minorHAnsi"/>
          <w:spacing w:val="37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2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3"/>
          <w:w w:val="92"/>
          <w:sz w:val="22"/>
          <w:szCs w:val="22"/>
        </w:rPr>
        <w:t>c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17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6"/>
          <w:w w:val="92"/>
          <w:sz w:val="22"/>
          <w:szCs w:val="22"/>
        </w:rPr>
        <w:t>a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3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1"/>
          <w:w w:val="92"/>
          <w:sz w:val="22"/>
          <w:szCs w:val="22"/>
        </w:rPr>
        <w:t>v</w:t>
      </w:r>
      <w:r w:rsidRPr="00550D55">
        <w:rPr>
          <w:rFonts w:asciiTheme="minorHAnsi" w:hAnsiTheme="minorHAnsi" w:cstheme="minorHAnsi"/>
          <w:spacing w:val="2"/>
          <w:w w:val="92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3"/>
          <w:w w:val="92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4"/>
          <w:w w:val="92"/>
          <w:sz w:val="22"/>
          <w:szCs w:val="22"/>
        </w:rPr>
        <w:t>u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4"/>
          <w:w w:val="92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w w:val="92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2"/>
          <w:w w:val="92"/>
          <w:sz w:val="22"/>
          <w:szCs w:val="22"/>
        </w:rPr>
        <w:t>o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31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1"/>
          <w:w w:val="92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2"/>
          <w:w w:val="92"/>
          <w:sz w:val="22"/>
          <w:szCs w:val="22"/>
        </w:rPr>
        <w:t>u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4"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1"/>
          <w:w w:val="92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,</w:t>
      </w:r>
      <w:r w:rsidRPr="00550D55">
        <w:rPr>
          <w:rFonts w:asciiTheme="minorHAnsi" w:hAnsiTheme="minorHAnsi" w:cstheme="minorHAnsi"/>
          <w:spacing w:val="28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w w:val="92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1"/>
          <w:w w:val="92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92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5"/>
          <w:w w:val="9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w w:val="90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1"/>
          <w:w w:val="103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1"/>
          <w:w w:val="89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3"/>
          <w:w w:val="101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-1"/>
          <w:w w:val="92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5"/>
          <w:w w:val="90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7"/>
          <w:w w:val="91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3"/>
          <w:w w:val="89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1"/>
          <w:w w:val="83"/>
          <w:sz w:val="22"/>
          <w:szCs w:val="22"/>
        </w:rPr>
        <w:t>s</w:t>
      </w:r>
      <w:r w:rsidRPr="00550D55">
        <w:rPr>
          <w:rFonts w:asciiTheme="minorHAnsi" w:hAnsiTheme="minorHAnsi" w:cstheme="minorHAnsi"/>
          <w:sz w:val="22"/>
          <w:szCs w:val="22"/>
        </w:rPr>
        <w:t xml:space="preserve">, 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re</w:t>
      </w:r>
      <w:r w:rsidRPr="00550D55">
        <w:rPr>
          <w:rFonts w:asciiTheme="minorHAnsi" w:hAnsiTheme="minorHAnsi" w:cstheme="minorHAnsi"/>
          <w:spacing w:val="-6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w w:val="93"/>
          <w:sz w:val="22"/>
          <w:szCs w:val="22"/>
        </w:rPr>
        <w:t>p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v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3"/>
          <w:w w:val="93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2"/>
          <w:w w:val="93"/>
          <w:sz w:val="22"/>
          <w:szCs w:val="22"/>
        </w:rPr>
        <w:t>on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,</w:t>
      </w:r>
      <w:r w:rsidRPr="00550D55">
        <w:rPr>
          <w:rFonts w:asciiTheme="minorHAnsi" w:hAnsiTheme="minorHAnsi" w:cstheme="minorHAnsi"/>
          <w:spacing w:val="42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6"/>
          <w:w w:val="90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4"/>
          <w:w w:val="90"/>
          <w:sz w:val="22"/>
          <w:szCs w:val="22"/>
        </w:rPr>
        <w:t>l</w:t>
      </w:r>
      <w:r w:rsidRPr="00550D55">
        <w:rPr>
          <w:rFonts w:asciiTheme="minorHAnsi" w:hAnsiTheme="minorHAnsi" w:cstheme="minorHAnsi"/>
          <w:w w:val="90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6"/>
          <w:w w:val="9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er</w:t>
      </w:r>
      <w:r w:rsidRPr="00550D5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w w:val="94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-1"/>
          <w:w w:val="94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3"/>
          <w:w w:val="94"/>
          <w:sz w:val="22"/>
          <w:szCs w:val="22"/>
        </w:rPr>
        <w:t>li</w:t>
      </w:r>
      <w:r w:rsidRPr="00550D55">
        <w:rPr>
          <w:rFonts w:asciiTheme="minorHAnsi" w:hAnsiTheme="minorHAnsi" w:cstheme="minorHAnsi"/>
          <w:spacing w:val="-1"/>
          <w:w w:val="94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3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p</w:t>
      </w:r>
      <w:r w:rsidRPr="00550D55">
        <w:rPr>
          <w:rFonts w:asciiTheme="minorHAnsi" w:hAnsiTheme="minorHAnsi" w:cstheme="minorHAnsi"/>
          <w:spacing w:val="1"/>
          <w:w w:val="94"/>
          <w:sz w:val="22"/>
          <w:szCs w:val="22"/>
        </w:rPr>
        <w:t>os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16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7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2"/>
          <w:w w:val="97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w w:val="97"/>
          <w:sz w:val="22"/>
          <w:szCs w:val="22"/>
        </w:rPr>
        <w:t>v</w:t>
      </w:r>
      <w:r w:rsidRPr="00550D55">
        <w:rPr>
          <w:rFonts w:asciiTheme="minorHAnsi" w:hAnsiTheme="minorHAnsi" w:cstheme="minorHAnsi"/>
          <w:spacing w:val="3"/>
          <w:w w:val="97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97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2"/>
          <w:w w:val="97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w w:val="97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-1"/>
          <w:w w:val="97"/>
          <w:sz w:val="22"/>
          <w:szCs w:val="22"/>
        </w:rPr>
        <w:t>m</w:t>
      </w:r>
      <w:r w:rsidRPr="00550D55">
        <w:rPr>
          <w:rFonts w:asciiTheme="minorHAnsi" w:hAnsiTheme="minorHAnsi" w:cstheme="minorHAnsi"/>
          <w:w w:val="97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3"/>
          <w:w w:val="97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w w:val="97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7"/>
          <w:w w:val="97"/>
          <w:sz w:val="22"/>
          <w:szCs w:val="22"/>
        </w:rPr>
        <w:t>a</w:t>
      </w:r>
      <w:r w:rsidRPr="00550D55">
        <w:rPr>
          <w:rFonts w:asciiTheme="minorHAnsi" w:hAnsiTheme="minorHAnsi" w:cstheme="minorHAnsi"/>
          <w:w w:val="97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8"/>
          <w:w w:val="97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7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6"/>
          <w:w w:val="93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1"/>
          <w:w w:val="93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6"/>
          <w:w w:val="93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8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6"/>
          <w:w w:val="93"/>
          <w:sz w:val="22"/>
          <w:szCs w:val="22"/>
        </w:rPr>
        <w:t>f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fi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1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,</w:t>
      </w:r>
      <w:r w:rsidRPr="00550D55">
        <w:rPr>
          <w:rFonts w:asciiTheme="minorHAnsi" w:hAnsiTheme="minorHAnsi" w:cstheme="minorHAnsi"/>
          <w:spacing w:val="13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7"/>
          <w:w w:val="93"/>
          <w:sz w:val="22"/>
          <w:szCs w:val="22"/>
        </w:rPr>
        <w:t>(</w:t>
      </w:r>
      <w:r w:rsidRPr="00550D55">
        <w:rPr>
          <w:rFonts w:asciiTheme="minorHAnsi" w:hAnsiTheme="minorHAnsi" w:cstheme="minorHAnsi"/>
          <w:spacing w:val="1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.g</w:t>
      </w:r>
      <w:r w:rsidRPr="00550D55">
        <w:rPr>
          <w:rFonts w:asciiTheme="minorHAnsi" w:hAnsiTheme="minorHAnsi" w:cstheme="minorHAnsi"/>
          <w:spacing w:val="-3"/>
          <w:w w:val="93"/>
          <w:sz w:val="22"/>
          <w:szCs w:val="22"/>
        </w:rPr>
        <w:t>.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,</w:t>
      </w:r>
      <w:r w:rsidRPr="00550D55">
        <w:rPr>
          <w:rFonts w:asciiTheme="minorHAnsi" w:hAnsiTheme="minorHAnsi" w:cstheme="minorHAnsi"/>
          <w:spacing w:val="8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mo</w:t>
      </w:r>
      <w:r w:rsidRPr="00550D55">
        <w:rPr>
          <w:rFonts w:asciiTheme="minorHAnsi" w:hAnsiTheme="minorHAnsi" w:cstheme="minorHAnsi"/>
          <w:spacing w:val="6"/>
          <w:w w:val="93"/>
          <w:sz w:val="22"/>
          <w:szCs w:val="22"/>
        </w:rPr>
        <w:t>k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23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12"/>
          <w:sz w:val="22"/>
          <w:szCs w:val="22"/>
        </w:rPr>
        <w:t>y</w:t>
      </w:r>
      <w:r w:rsidRPr="00550D55">
        <w:rPr>
          <w:rFonts w:asciiTheme="minorHAnsi" w:hAnsiTheme="minorHAnsi" w:cstheme="minorHAnsi"/>
          <w:sz w:val="22"/>
          <w:szCs w:val="22"/>
        </w:rPr>
        <w:t xml:space="preserve">, 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de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4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-1"/>
          <w:w w:val="94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22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w w:val="94"/>
          <w:sz w:val="22"/>
          <w:szCs w:val="22"/>
        </w:rPr>
        <w:t>p</w:t>
      </w:r>
      <w:r w:rsidRPr="00550D55">
        <w:rPr>
          <w:rFonts w:asciiTheme="minorHAnsi" w:hAnsiTheme="minorHAnsi" w:cstheme="minorHAnsi"/>
          <w:spacing w:val="-1"/>
          <w:w w:val="94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w w:val="94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-1"/>
          <w:w w:val="94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1"/>
          <w:w w:val="94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1"/>
          <w:w w:val="94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1"/>
          <w:w w:val="94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,</w:t>
      </w:r>
      <w:r w:rsidRPr="00550D55">
        <w:rPr>
          <w:rFonts w:asciiTheme="minorHAnsi" w:hAnsiTheme="minorHAnsi" w:cstheme="minorHAnsi"/>
          <w:spacing w:val="-5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pe</w:t>
      </w:r>
      <w:r w:rsidRPr="00550D55">
        <w:rPr>
          <w:rFonts w:asciiTheme="minorHAnsi" w:hAnsiTheme="minorHAnsi" w:cstheme="minorHAnsi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p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6"/>
          <w:w w:val="93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11"/>
          <w:w w:val="93"/>
          <w:sz w:val="22"/>
          <w:szCs w:val="22"/>
        </w:rPr>
        <w:t>y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,</w:t>
      </w:r>
      <w:r w:rsidRPr="00550D55">
        <w:rPr>
          <w:rFonts w:asciiTheme="minorHAnsi" w:hAnsiTheme="minorHAnsi" w:cstheme="minorHAnsi"/>
          <w:spacing w:val="7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i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p</w:t>
      </w:r>
      <w:r w:rsidRPr="00550D55">
        <w:rPr>
          <w:rFonts w:asciiTheme="minorHAnsi" w:hAnsiTheme="minorHAnsi" w:cstheme="minorHAnsi"/>
          <w:spacing w:val="1"/>
          <w:w w:val="93"/>
          <w:sz w:val="22"/>
          <w:szCs w:val="22"/>
        </w:rPr>
        <w:t>o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16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6"/>
          <w:w w:val="95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5"/>
          <w:w w:val="95"/>
          <w:sz w:val="22"/>
          <w:szCs w:val="22"/>
        </w:rPr>
        <w:t>za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rdo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u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1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-1"/>
          <w:w w:val="9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5"/>
          <w:w w:val="93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6"/>
          <w:w w:val="93"/>
          <w:sz w:val="22"/>
          <w:szCs w:val="22"/>
        </w:rPr>
        <w:t>a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14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6"/>
          <w:w w:val="93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1"/>
          <w:w w:val="93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1"/>
          <w:w w:val="93"/>
          <w:sz w:val="22"/>
          <w:szCs w:val="22"/>
        </w:rPr>
        <w:t>e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,</w:t>
      </w:r>
      <w:r w:rsidRPr="00550D55">
        <w:rPr>
          <w:rFonts w:asciiTheme="minorHAnsi" w:hAnsiTheme="minorHAnsi" w:cstheme="minorHAnsi"/>
          <w:spacing w:val="1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0D55">
        <w:rPr>
          <w:rFonts w:asciiTheme="minorHAnsi" w:hAnsiTheme="minorHAnsi" w:cstheme="minorHAnsi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7"/>
          <w:sz w:val="22"/>
          <w:szCs w:val="22"/>
        </w:rPr>
        <w:t>)</w:t>
      </w:r>
      <w:r w:rsidRPr="00550D55">
        <w:rPr>
          <w:rFonts w:asciiTheme="minorHAnsi" w:hAnsiTheme="minorHAnsi" w:cstheme="minorHAnsi"/>
          <w:sz w:val="22"/>
          <w:szCs w:val="22"/>
        </w:rPr>
        <w:t>.</w:t>
      </w:r>
    </w:p>
    <w:p w14:paraId="503169E8" w14:textId="77777777" w:rsidR="00B504F8" w:rsidRPr="00550D55" w:rsidRDefault="00B504F8">
      <w:pPr>
        <w:spacing w:line="160" w:lineRule="exact"/>
        <w:rPr>
          <w:rFonts w:asciiTheme="minorHAnsi" w:hAnsiTheme="minorHAnsi" w:cstheme="minorHAnsi"/>
          <w:sz w:val="22"/>
          <w:szCs w:val="22"/>
        </w:rPr>
      </w:pPr>
    </w:p>
    <w:p w14:paraId="12B8C36C" w14:textId="77777777" w:rsidR="00B504F8" w:rsidRPr="00550D55" w:rsidRDefault="00B504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52DCD6A" w14:textId="77777777" w:rsidR="00B504F8" w:rsidRPr="00550D55" w:rsidRDefault="006B7824">
      <w:pPr>
        <w:ind w:left="208"/>
        <w:rPr>
          <w:rFonts w:asciiTheme="minorHAnsi" w:hAnsiTheme="minorHAnsi" w:cstheme="minorHAnsi"/>
          <w:sz w:val="22"/>
          <w:szCs w:val="22"/>
        </w:rPr>
      </w:pPr>
      <w:r w:rsidRPr="00550D55">
        <w:rPr>
          <w:rFonts w:asciiTheme="minorHAnsi" w:hAnsiTheme="minorHAnsi" w:cstheme="minorHAnsi"/>
          <w:spacing w:val="-18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be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2"/>
          <w:w w:val="95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m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50D55">
        <w:rPr>
          <w:rFonts w:asciiTheme="minorHAnsi" w:hAnsiTheme="minorHAnsi" w:cstheme="minorHAnsi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550D55">
        <w:rPr>
          <w:rFonts w:asciiTheme="minorHAnsi" w:hAnsiTheme="minorHAnsi" w:cstheme="minorHAnsi"/>
          <w:sz w:val="22"/>
          <w:szCs w:val="22"/>
        </w:rPr>
        <w:t>er</w:t>
      </w:r>
      <w:r w:rsidRPr="00550D55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w w:val="94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3"/>
          <w:w w:val="94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5"/>
          <w:w w:val="94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-3"/>
          <w:w w:val="94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7"/>
          <w:w w:val="94"/>
          <w:sz w:val="22"/>
          <w:szCs w:val="22"/>
        </w:rPr>
        <w:t>t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7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w w:val="95"/>
          <w:sz w:val="22"/>
          <w:szCs w:val="22"/>
        </w:rPr>
        <w:t>q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u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1"/>
          <w:w w:val="95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"/>
          <w:w w:val="95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2"/>
          <w:w w:val="95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8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el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3"/>
          <w:w w:val="95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2"/>
          <w:w w:val="95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5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4"/>
          <w:w w:val="9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50D55">
        <w:rPr>
          <w:rFonts w:asciiTheme="minorHAnsi" w:hAnsiTheme="minorHAnsi" w:cstheme="minorHAnsi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50D55">
        <w:rPr>
          <w:rFonts w:asciiTheme="minorHAnsi" w:hAnsiTheme="minorHAnsi" w:cstheme="minorHAnsi"/>
          <w:sz w:val="22"/>
          <w:szCs w:val="22"/>
        </w:rPr>
        <w:t>,</w:t>
      </w:r>
      <w:r w:rsidRPr="00550D5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w w:val="90"/>
          <w:sz w:val="22"/>
          <w:szCs w:val="22"/>
        </w:rPr>
        <w:t>pl</w:t>
      </w:r>
      <w:r w:rsidRPr="00550D55">
        <w:rPr>
          <w:rFonts w:asciiTheme="minorHAnsi" w:hAnsiTheme="minorHAnsi" w:cstheme="minorHAnsi"/>
          <w:spacing w:val="3"/>
          <w:w w:val="90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5"/>
          <w:w w:val="90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1"/>
          <w:w w:val="90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90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10"/>
          <w:w w:val="90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550D55">
        <w:rPr>
          <w:rFonts w:asciiTheme="minorHAnsi" w:hAnsiTheme="minorHAnsi" w:cstheme="minorHAnsi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50D55">
        <w:rPr>
          <w:rFonts w:asciiTheme="minorHAnsi" w:hAnsiTheme="minorHAnsi" w:cstheme="minorHAnsi"/>
          <w:sz w:val="22"/>
          <w:szCs w:val="22"/>
        </w:rPr>
        <w:t>e</w:t>
      </w:r>
    </w:p>
    <w:p w14:paraId="592E4AC6" w14:textId="77777777" w:rsidR="00B504F8" w:rsidRPr="00550D55" w:rsidRDefault="006B7824">
      <w:pPr>
        <w:spacing w:before="10"/>
        <w:ind w:left="208"/>
        <w:rPr>
          <w:rFonts w:asciiTheme="minorHAnsi" w:hAnsiTheme="minorHAnsi" w:cstheme="minorHAnsi"/>
          <w:sz w:val="22"/>
          <w:szCs w:val="22"/>
        </w:rPr>
      </w:pPr>
      <w:r w:rsidRPr="00550D55">
        <w:rPr>
          <w:rFonts w:asciiTheme="minorHAnsi" w:hAnsiTheme="minorHAnsi" w:cstheme="minorHAnsi"/>
          <w:spacing w:val="3"/>
          <w:w w:val="91"/>
          <w:sz w:val="22"/>
          <w:szCs w:val="22"/>
        </w:rPr>
        <w:t>B</w:t>
      </w:r>
      <w:r w:rsidRPr="00550D55">
        <w:rPr>
          <w:rFonts w:asciiTheme="minorHAnsi" w:hAnsiTheme="minorHAnsi" w:cstheme="minorHAnsi"/>
          <w:spacing w:val="-1"/>
          <w:w w:val="91"/>
          <w:sz w:val="22"/>
          <w:szCs w:val="22"/>
        </w:rPr>
        <w:t>o</w:t>
      </w:r>
      <w:r w:rsidRPr="00550D55">
        <w:rPr>
          <w:rFonts w:asciiTheme="minorHAnsi" w:hAnsiTheme="minorHAnsi" w:cstheme="minorHAnsi"/>
          <w:spacing w:val="3"/>
          <w:w w:val="91"/>
          <w:sz w:val="22"/>
          <w:szCs w:val="22"/>
        </w:rPr>
        <w:t>w</w:t>
      </w:r>
      <w:r w:rsidRPr="00550D55">
        <w:rPr>
          <w:rFonts w:asciiTheme="minorHAnsi" w:hAnsiTheme="minorHAnsi" w:cstheme="minorHAnsi"/>
          <w:spacing w:val="1"/>
          <w:w w:val="91"/>
          <w:sz w:val="22"/>
          <w:szCs w:val="22"/>
        </w:rPr>
        <w:t>s</w:t>
      </w:r>
      <w:r w:rsidRPr="00550D55">
        <w:rPr>
          <w:rFonts w:asciiTheme="minorHAnsi" w:hAnsiTheme="minorHAnsi" w:cstheme="minorHAnsi"/>
          <w:w w:val="91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7"/>
          <w:w w:val="91"/>
          <w:sz w:val="22"/>
          <w:szCs w:val="22"/>
        </w:rPr>
        <w:t>r</w:t>
      </w:r>
      <w:r w:rsidRPr="00550D55">
        <w:rPr>
          <w:rFonts w:asciiTheme="minorHAnsi" w:hAnsiTheme="minorHAnsi" w:cstheme="minorHAnsi"/>
          <w:w w:val="91"/>
          <w:sz w:val="22"/>
          <w:szCs w:val="22"/>
        </w:rPr>
        <w:t>,</w:t>
      </w:r>
      <w:r w:rsidRPr="00550D55">
        <w:rPr>
          <w:rFonts w:asciiTheme="minorHAnsi" w:hAnsiTheme="minorHAnsi" w:cstheme="minorHAnsi"/>
          <w:spacing w:val="11"/>
          <w:w w:val="91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50D55">
        <w:rPr>
          <w:rFonts w:asciiTheme="minorHAnsi" w:hAnsiTheme="minorHAnsi" w:cstheme="minorHAnsi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2"/>
          <w:w w:val="96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6"/>
          <w:w w:val="9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2"/>
          <w:w w:val="96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5"/>
          <w:w w:val="96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2"/>
          <w:w w:val="96"/>
          <w:sz w:val="22"/>
          <w:szCs w:val="22"/>
        </w:rPr>
        <w:t>g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-8"/>
          <w:w w:val="96"/>
          <w:sz w:val="22"/>
          <w:szCs w:val="22"/>
        </w:rPr>
        <w:t>r</w:t>
      </w:r>
      <w:r w:rsidRPr="00550D55">
        <w:rPr>
          <w:rFonts w:asciiTheme="minorHAnsi" w:hAnsiTheme="minorHAnsi" w:cstheme="minorHAnsi"/>
          <w:w w:val="96"/>
          <w:sz w:val="22"/>
          <w:szCs w:val="22"/>
        </w:rPr>
        <w:t>,</w:t>
      </w:r>
      <w:r w:rsidRPr="00550D55">
        <w:rPr>
          <w:rFonts w:asciiTheme="minorHAnsi" w:hAnsiTheme="minorHAnsi" w:cstheme="minorHAnsi"/>
          <w:spacing w:val="4"/>
          <w:w w:val="96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z w:val="22"/>
          <w:szCs w:val="22"/>
        </w:rPr>
        <w:t>at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hyperlink r:id="rId21">
        <w:r w:rsidRPr="00550D55">
          <w:rPr>
            <w:rFonts w:asciiTheme="minorHAnsi" w:hAnsiTheme="minorHAnsi" w:cstheme="minorHAnsi"/>
            <w:w w:val="94"/>
            <w:sz w:val="22"/>
            <w:szCs w:val="22"/>
          </w:rPr>
          <w:t>d</w:t>
        </w:r>
        <w:r w:rsidRPr="00550D55">
          <w:rPr>
            <w:rFonts w:asciiTheme="minorHAnsi" w:hAnsiTheme="minorHAnsi" w:cstheme="minorHAnsi"/>
            <w:spacing w:val="2"/>
            <w:w w:val="94"/>
            <w:sz w:val="22"/>
            <w:szCs w:val="22"/>
          </w:rPr>
          <w:t>b</w:t>
        </w:r>
        <w:r w:rsidRPr="00550D55">
          <w:rPr>
            <w:rFonts w:asciiTheme="minorHAnsi" w:hAnsiTheme="minorHAnsi" w:cstheme="minorHAnsi"/>
            <w:spacing w:val="-1"/>
            <w:w w:val="94"/>
            <w:sz w:val="22"/>
            <w:szCs w:val="22"/>
          </w:rPr>
          <w:t>o</w:t>
        </w:r>
        <w:r w:rsidRPr="00550D55">
          <w:rPr>
            <w:rFonts w:asciiTheme="minorHAnsi" w:hAnsiTheme="minorHAnsi" w:cstheme="minorHAnsi"/>
            <w:spacing w:val="3"/>
            <w:w w:val="94"/>
            <w:sz w:val="22"/>
            <w:szCs w:val="22"/>
          </w:rPr>
          <w:t>w</w:t>
        </w:r>
        <w:r w:rsidRPr="00550D55">
          <w:rPr>
            <w:rFonts w:asciiTheme="minorHAnsi" w:hAnsiTheme="minorHAnsi" w:cstheme="minorHAnsi"/>
            <w:spacing w:val="2"/>
            <w:w w:val="94"/>
            <w:sz w:val="22"/>
            <w:szCs w:val="22"/>
          </w:rPr>
          <w:t>s</w:t>
        </w:r>
        <w:r w:rsidRPr="00550D55">
          <w:rPr>
            <w:rFonts w:asciiTheme="minorHAnsi" w:hAnsiTheme="minorHAnsi" w:cstheme="minorHAnsi"/>
            <w:w w:val="94"/>
            <w:sz w:val="22"/>
            <w:szCs w:val="22"/>
          </w:rPr>
          <w:t>e</w:t>
        </w:r>
        <w:r w:rsidRPr="00550D55">
          <w:rPr>
            <w:rFonts w:asciiTheme="minorHAnsi" w:hAnsiTheme="minorHAnsi" w:cstheme="minorHAnsi"/>
            <w:spacing w:val="4"/>
            <w:w w:val="94"/>
            <w:sz w:val="22"/>
            <w:szCs w:val="22"/>
          </w:rPr>
          <w:t>r</w:t>
        </w:r>
        <w:r w:rsidRPr="00550D55">
          <w:rPr>
            <w:rFonts w:asciiTheme="minorHAnsi" w:hAnsiTheme="minorHAnsi" w:cstheme="minorHAnsi"/>
            <w:spacing w:val="1"/>
            <w:w w:val="94"/>
            <w:sz w:val="22"/>
            <w:szCs w:val="22"/>
          </w:rPr>
          <w:t>@</w:t>
        </w:r>
        <w:r w:rsidRPr="00550D55">
          <w:rPr>
            <w:rFonts w:asciiTheme="minorHAnsi" w:hAnsiTheme="minorHAnsi" w:cstheme="minorHAnsi"/>
            <w:spacing w:val="3"/>
            <w:w w:val="94"/>
            <w:sz w:val="22"/>
            <w:szCs w:val="22"/>
          </w:rPr>
          <w:t>m</w:t>
        </w:r>
        <w:r w:rsidRPr="00550D55">
          <w:rPr>
            <w:rFonts w:asciiTheme="minorHAnsi" w:hAnsiTheme="minorHAnsi" w:cstheme="minorHAnsi"/>
            <w:spacing w:val="-1"/>
            <w:w w:val="94"/>
            <w:sz w:val="22"/>
            <w:szCs w:val="22"/>
          </w:rPr>
          <w:t>i</w:t>
        </w:r>
        <w:r w:rsidRPr="00550D55">
          <w:rPr>
            <w:rFonts w:asciiTheme="minorHAnsi" w:hAnsiTheme="minorHAnsi" w:cstheme="minorHAnsi"/>
            <w:spacing w:val="5"/>
            <w:w w:val="94"/>
            <w:sz w:val="22"/>
            <w:szCs w:val="22"/>
          </w:rPr>
          <w:t>c</w:t>
        </w:r>
        <w:r w:rsidRPr="00550D55">
          <w:rPr>
            <w:rFonts w:asciiTheme="minorHAnsi" w:hAnsiTheme="minorHAnsi" w:cstheme="minorHAnsi"/>
            <w:spacing w:val="3"/>
            <w:w w:val="94"/>
            <w:sz w:val="22"/>
            <w:szCs w:val="22"/>
          </w:rPr>
          <w:t>a</w:t>
        </w:r>
        <w:r w:rsidRPr="00550D55">
          <w:rPr>
            <w:rFonts w:asciiTheme="minorHAnsi" w:hAnsiTheme="minorHAnsi" w:cstheme="minorHAnsi"/>
            <w:spacing w:val="-2"/>
            <w:w w:val="94"/>
            <w:sz w:val="22"/>
            <w:szCs w:val="22"/>
          </w:rPr>
          <w:t>.</w:t>
        </w:r>
        <w:r w:rsidRPr="00550D55">
          <w:rPr>
            <w:rFonts w:asciiTheme="minorHAnsi" w:hAnsiTheme="minorHAnsi" w:cstheme="minorHAnsi"/>
            <w:spacing w:val="2"/>
            <w:w w:val="94"/>
            <w:sz w:val="22"/>
            <w:szCs w:val="22"/>
          </w:rPr>
          <w:t>e</w:t>
        </w:r>
        <w:r w:rsidRPr="00550D55">
          <w:rPr>
            <w:rFonts w:asciiTheme="minorHAnsi" w:hAnsiTheme="minorHAnsi" w:cstheme="minorHAnsi"/>
            <w:spacing w:val="-2"/>
            <w:w w:val="94"/>
            <w:sz w:val="22"/>
            <w:szCs w:val="22"/>
          </w:rPr>
          <w:t>d</w:t>
        </w:r>
        <w:r w:rsidRPr="00550D55">
          <w:rPr>
            <w:rFonts w:asciiTheme="minorHAnsi" w:hAnsiTheme="minorHAnsi" w:cstheme="minorHAnsi"/>
            <w:w w:val="94"/>
            <w:sz w:val="22"/>
            <w:szCs w:val="22"/>
          </w:rPr>
          <w:t>u</w:t>
        </w:r>
      </w:hyperlink>
      <w:r w:rsidRPr="00550D55">
        <w:rPr>
          <w:rFonts w:asciiTheme="minorHAnsi" w:hAnsiTheme="minorHAnsi" w:cstheme="minorHAnsi"/>
          <w:spacing w:val="3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5"/>
          <w:w w:val="93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6"/>
          <w:w w:val="93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3"/>
          <w:w w:val="93"/>
          <w:sz w:val="22"/>
          <w:szCs w:val="22"/>
        </w:rPr>
        <w:t>li</w:t>
      </w:r>
      <w:r w:rsidRPr="00550D55">
        <w:rPr>
          <w:rFonts w:asciiTheme="minorHAnsi" w:hAnsiTheme="minorHAnsi" w:cstheme="minorHAnsi"/>
          <w:spacing w:val="2"/>
          <w:w w:val="93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3"/>
          <w:sz w:val="22"/>
          <w:szCs w:val="22"/>
        </w:rPr>
        <w:t>g</w:t>
      </w:r>
      <w:r w:rsidRPr="00550D55">
        <w:rPr>
          <w:rFonts w:asciiTheme="minorHAnsi" w:hAnsiTheme="minorHAnsi" w:cstheme="minorHAnsi"/>
          <w:spacing w:val="4"/>
          <w:w w:val="9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7"/>
          <w:sz w:val="22"/>
          <w:szCs w:val="22"/>
        </w:rPr>
        <w:t>4</w:t>
      </w:r>
      <w:r w:rsidRPr="00550D55">
        <w:rPr>
          <w:rFonts w:asciiTheme="minorHAnsi" w:hAnsiTheme="minorHAnsi" w:cstheme="minorHAnsi"/>
          <w:spacing w:val="-9"/>
          <w:sz w:val="22"/>
          <w:szCs w:val="22"/>
        </w:rPr>
        <w:t>1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.</w:t>
      </w:r>
      <w:r w:rsidRPr="00550D55">
        <w:rPr>
          <w:rFonts w:asciiTheme="minorHAnsi" w:hAnsiTheme="minorHAnsi" w:cstheme="minorHAnsi"/>
          <w:spacing w:val="3"/>
          <w:sz w:val="22"/>
          <w:szCs w:val="22"/>
        </w:rPr>
        <w:t>4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6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2</w:t>
      </w:r>
      <w:r w:rsidRPr="00550D55">
        <w:rPr>
          <w:rFonts w:asciiTheme="minorHAnsi" w:hAnsiTheme="minorHAnsi" w:cstheme="minorHAnsi"/>
          <w:spacing w:val="-4"/>
          <w:sz w:val="22"/>
          <w:szCs w:val="22"/>
        </w:rPr>
        <w:t>.</w:t>
      </w:r>
      <w:r w:rsidRPr="00550D55">
        <w:rPr>
          <w:rFonts w:asciiTheme="minorHAnsi" w:hAnsiTheme="minorHAnsi" w:cstheme="minorHAnsi"/>
          <w:spacing w:val="-5"/>
          <w:sz w:val="22"/>
          <w:szCs w:val="22"/>
        </w:rPr>
        <w:t>75</w:t>
      </w:r>
      <w:r w:rsidRPr="00550D55">
        <w:rPr>
          <w:rFonts w:asciiTheme="minorHAnsi" w:hAnsiTheme="minorHAnsi" w:cstheme="minorHAnsi"/>
          <w:spacing w:val="-3"/>
          <w:sz w:val="22"/>
          <w:szCs w:val="22"/>
        </w:rPr>
        <w:t>9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3</w:t>
      </w:r>
      <w:r w:rsidRPr="00550D55">
        <w:rPr>
          <w:rFonts w:asciiTheme="minorHAnsi" w:hAnsiTheme="minorHAnsi" w:cstheme="minorHAnsi"/>
          <w:sz w:val="22"/>
          <w:szCs w:val="22"/>
        </w:rPr>
        <w:t>.</w:t>
      </w:r>
    </w:p>
    <w:p w14:paraId="5FF78404" w14:textId="77777777" w:rsidR="00B504F8" w:rsidRPr="00550D55" w:rsidRDefault="00B504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590717C" w14:textId="77777777" w:rsidR="00B504F8" w:rsidRPr="00550D55" w:rsidRDefault="00B504F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15E6855" w14:textId="77777777" w:rsidR="00B504F8" w:rsidRPr="00550D55" w:rsidRDefault="00B504F8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1DD546E5" w14:textId="77777777" w:rsidR="00B504F8" w:rsidRPr="00550D55" w:rsidRDefault="006B7824">
      <w:pPr>
        <w:ind w:left="258"/>
        <w:rPr>
          <w:rFonts w:asciiTheme="minorHAnsi" w:hAnsiTheme="minorHAnsi" w:cstheme="minorHAnsi"/>
          <w:sz w:val="22"/>
          <w:szCs w:val="22"/>
        </w:rPr>
      </w:pPr>
      <w:r w:rsidRPr="00550D55">
        <w:rPr>
          <w:rFonts w:asciiTheme="minorHAnsi" w:hAnsiTheme="minorHAnsi" w:cstheme="minorHAnsi"/>
          <w:sz w:val="22"/>
          <w:szCs w:val="22"/>
        </w:rPr>
        <w:t>•</w:t>
      </w:r>
      <w:r w:rsidRPr="00550D5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omp</w:t>
      </w:r>
      <w:r w:rsidRPr="00550D55">
        <w:rPr>
          <w:rFonts w:asciiTheme="minorHAnsi" w:hAnsiTheme="minorHAnsi" w:cstheme="minorHAnsi"/>
          <w:spacing w:val="4"/>
          <w:sz w:val="22"/>
          <w:szCs w:val="22"/>
        </w:rPr>
        <w:t>i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50D5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0D55">
        <w:rPr>
          <w:rFonts w:asciiTheme="minorHAnsi" w:hAnsiTheme="minorHAnsi" w:cstheme="minorHAnsi"/>
          <w:sz w:val="22"/>
          <w:szCs w:val="22"/>
        </w:rPr>
        <w:t>d</w:t>
      </w:r>
      <w:r w:rsidRPr="00550D55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550D55">
        <w:rPr>
          <w:rFonts w:asciiTheme="minorHAnsi" w:hAnsiTheme="minorHAnsi" w:cstheme="minorHAnsi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1"/>
          <w:w w:val="94"/>
          <w:sz w:val="22"/>
          <w:szCs w:val="22"/>
        </w:rPr>
        <w:t>S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>t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4"/>
          <w:w w:val="94"/>
          <w:sz w:val="22"/>
          <w:szCs w:val="22"/>
        </w:rPr>
        <w:t>ce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y</w:t>
      </w:r>
      <w:r w:rsidRPr="00550D55">
        <w:rPr>
          <w:rFonts w:asciiTheme="minorHAnsi" w:hAnsiTheme="minorHAnsi" w:cstheme="minorHAnsi"/>
          <w:spacing w:val="-13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-2"/>
          <w:w w:val="94"/>
          <w:sz w:val="22"/>
          <w:szCs w:val="22"/>
        </w:rPr>
        <w:t>M</w:t>
      </w:r>
      <w:r w:rsidRPr="00550D55">
        <w:rPr>
          <w:rFonts w:asciiTheme="minorHAnsi" w:hAnsiTheme="minorHAnsi" w:cstheme="minorHAnsi"/>
          <w:spacing w:val="1"/>
          <w:w w:val="94"/>
          <w:sz w:val="22"/>
          <w:szCs w:val="22"/>
        </w:rPr>
        <w:t>c</w:t>
      </w:r>
      <w:r w:rsidRPr="00550D55">
        <w:rPr>
          <w:rFonts w:asciiTheme="minorHAnsi" w:hAnsiTheme="minorHAnsi" w:cstheme="minorHAnsi"/>
          <w:spacing w:val="3"/>
          <w:w w:val="94"/>
          <w:sz w:val="22"/>
          <w:szCs w:val="22"/>
        </w:rPr>
        <w:t>K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e</w:t>
      </w:r>
      <w:r w:rsidRPr="00550D55">
        <w:rPr>
          <w:rFonts w:asciiTheme="minorHAnsi" w:hAnsiTheme="minorHAnsi" w:cstheme="minorHAnsi"/>
          <w:spacing w:val="3"/>
          <w:w w:val="94"/>
          <w:sz w:val="22"/>
          <w:szCs w:val="22"/>
        </w:rPr>
        <w:t>n</w:t>
      </w:r>
      <w:r w:rsidRPr="00550D55">
        <w:rPr>
          <w:rFonts w:asciiTheme="minorHAnsi" w:hAnsiTheme="minorHAnsi" w:cstheme="minorHAnsi"/>
          <w:spacing w:val="2"/>
          <w:w w:val="94"/>
          <w:sz w:val="22"/>
          <w:szCs w:val="22"/>
        </w:rPr>
        <w:t>n</w:t>
      </w:r>
      <w:r w:rsidRPr="00550D55">
        <w:rPr>
          <w:rFonts w:asciiTheme="minorHAnsi" w:hAnsiTheme="minorHAnsi" w:cstheme="minorHAnsi"/>
          <w:w w:val="94"/>
          <w:sz w:val="22"/>
          <w:szCs w:val="22"/>
        </w:rPr>
        <w:t>a</w:t>
      </w:r>
      <w:r w:rsidRPr="00550D55">
        <w:rPr>
          <w:rFonts w:asciiTheme="minorHAnsi" w:hAnsiTheme="minorHAnsi" w:cstheme="minorHAnsi"/>
          <w:spacing w:val="28"/>
          <w:w w:val="94"/>
          <w:sz w:val="22"/>
          <w:szCs w:val="22"/>
        </w:rPr>
        <w:t xml:space="preserve"> </w:t>
      </w:r>
      <w:r w:rsidRPr="00550D5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50D5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0D55">
        <w:rPr>
          <w:rFonts w:asciiTheme="minorHAnsi" w:hAnsiTheme="minorHAnsi" w:cstheme="minorHAnsi"/>
          <w:sz w:val="22"/>
          <w:szCs w:val="22"/>
        </w:rPr>
        <w:t>r</w:t>
      </w:r>
      <w:r w:rsidRPr="00550D55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550D55">
        <w:rPr>
          <w:rFonts w:asciiTheme="minorHAnsi" w:eastAsia="Garamond" w:hAnsiTheme="minorHAnsi" w:cstheme="minorHAnsi"/>
          <w:i/>
          <w:spacing w:val="1"/>
          <w:sz w:val="22"/>
          <w:szCs w:val="22"/>
        </w:rPr>
        <w:t>E</w:t>
      </w:r>
      <w:r w:rsidRPr="00550D55">
        <w:rPr>
          <w:rFonts w:asciiTheme="minorHAnsi" w:eastAsia="Garamond" w:hAnsiTheme="minorHAnsi" w:cstheme="minorHAnsi"/>
          <w:i/>
          <w:sz w:val="22"/>
          <w:szCs w:val="22"/>
        </w:rPr>
        <w:t xml:space="preserve">D </w:t>
      </w:r>
      <w:r w:rsidRPr="00550D55">
        <w:rPr>
          <w:rFonts w:asciiTheme="minorHAnsi" w:eastAsia="Garamond" w:hAnsiTheme="minorHAnsi" w:cstheme="minorHAnsi"/>
          <w:i/>
          <w:spacing w:val="-12"/>
          <w:sz w:val="22"/>
          <w:szCs w:val="22"/>
        </w:rPr>
        <w:t>5</w:t>
      </w:r>
      <w:r w:rsidRPr="00550D55">
        <w:rPr>
          <w:rFonts w:asciiTheme="minorHAnsi" w:eastAsia="Garamond" w:hAnsiTheme="minorHAnsi" w:cstheme="minorHAnsi"/>
          <w:i/>
          <w:spacing w:val="-11"/>
          <w:sz w:val="22"/>
          <w:szCs w:val="22"/>
        </w:rPr>
        <w:t>53</w:t>
      </w:r>
      <w:r w:rsidRPr="00550D55">
        <w:rPr>
          <w:rFonts w:asciiTheme="minorHAnsi" w:eastAsia="Garamond" w:hAnsiTheme="minorHAnsi" w:cstheme="minorHAnsi"/>
          <w:i/>
          <w:sz w:val="22"/>
          <w:szCs w:val="22"/>
        </w:rPr>
        <w:t xml:space="preserve">3 </w:t>
      </w:r>
      <w:r w:rsidRPr="00550D55">
        <w:rPr>
          <w:rFonts w:asciiTheme="minorHAnsi" w:eastAsia="Garamond" w:hAnsiTheme="minorHAnsi" w:cstheme="minorHAnsi"/>
          <w:i/>
          <w:spacing w:val="-6"/>
          <w:sz w:val="22"/>
          <w:szCs w:val="22"/>
        </w:rPr>
        <w:t>P</w:t>
      </w:r>
      <w:r w:rsidRPr="00550D55">
        <w:rPr>
          <w:rFonts w:asciiTheme="minorHAnsi" w:eastAsia="Garamond" w:hAnsiTheme="minorHAnsi" w:cstheme="minorHAnsi"/>
          <w:i/>
          <w:spacing w:val="3"/>
          <w:sz w:val="22"/>
          <w:szCs w:val="22"/>
        </w:rPr>
        <w:t>h</w:t>
      </w:r>
      <w:r w:rsidRPr="00550D55">
        <w:rPr>
          <w:rFonts w:asciiTheme="minorHAnsi" w:eastAsia="Garamond" w:hAnsiTheme="minorHAnsi" w:cstheme="minorHAnsi"/>
          <w:i/>
          <w:spacing w:val="-2"/>
          <w:sz w:val="22"/>
          <w:szCs w:val="22"/>
        </w:rPr>
        <w:t>i</w:t>
      </w:r>
      <w:r w:rsidRPr="00550D55">
        <w:rPr>
          <w:rFonts w:asciiTheme="minorHAnsi" w:eastAsia="Garamond" w:hAnsiTheme="minorHAnsi" w:cstheme="minorHAnsi"/>
          <w:i/>
          <w:spacing w:val="3"/>
          <w:sz w:val="22"/>
          <w:szCs w:val="22"/>
        </w:rPr>
        <w:t>l</w:t>
      </w:r>
      <w:r w:rsidRPr="00550D55">
        <w:rPr>
          <w:rFonts w:asciiTheme="minorHAnsi" w:eastAsia="Garamond" w:hAnsiTheme="minorHAnsi" w:cstheme="minorHAnsi"/>
          <w:i/>
          <w:spacing w:val="-2"/>
          <w:sz w:val="22"/>
          <w:szCs w:val="22"/>
        </w:rPr>
        <w:t>o</w:t>
      </w:r>
      <w:r w:rsidRPr="00550D55">
        <w:rPr>
          <w:rFonts w:asciiTheme="minorHAnsi" w:eastAsia="Garamond" w:hAnsiTheme="minorHAnsi" w:cstheme="minorHAnsi"/>
          <w:i/>
          <w:spacing w:val="-1"/>
          <w:sz w:val="22"/>
          <w:szCs w:val="22"/>
        </w:rPr>
        <w:t>s</w:t>
      </w:r>
      <w:r w:rsidRPr="00550D55">
        <w:rPr>
          <w:rFonts w:asciiTheme="minorHAnsi" w:eastAsia="Garamond" w:hAnsiTheme="minorHAnsi" w:cstheme="minorHAnsi"/>
          <w:i/>
          <w:spacing w:val="1"/>
          <w:sz w:val="22"/>
          <w:szCs w:val="22"/>
        </w:rPr>
        <w:t>o</w:t>
      </w:r>
      <w:r w:rsidRPr="00550D55">
        <w:rPr>
          <w:rFonts w:asciiTheme="minorHAnsi" w:eastAsia="Garamond" w:hAnsiTheme="minorHAnsi" w:cstheme="minorHAnsi"/>
          <w:i/>
          <w:spacing w:val="-1"/>
          <w:sz w:val="22"/>
          <w:szCs w:val="22"/>
        </w:rPr>
        <w:t>p</w:t>
      </w:r>
      <w:r w:rsidRPr="00550D55">
        <w:rPr>
          <w:rFonts w:asciiTheme="minorHAnsi" w:eastAsia="Garamond" w:hAnsiTheme="minorHAnsi" w:cstheme="minorHAnsi"/>
          <w:i/>
          <w:spacing w:val="2"/>
          <w:sz w:val="22"/>
          <w:szCs w:val="22"/>
        </w:rPr>
        <w:t>h</w:t>
      </w:r>
      <w:r w:rsidRPr="00550D55">
        <w:rPr>
          <w:rFonts w:asciiTheme="minorHAnsi" w:eastAsia="Garamond" w:hAnsiTheme="minorHAnsi" w:cstheme="minorHAnsi"/>
          <w:i/>
          <w:sz w:val="22"/>
          <w:szCs w:val="22"/>
        </w:rPr>
        <w:t xml:space="preserve">y &amp; </w:t>
      </w:r>
      <w:r w:rsidRPr="00550D55">
        <w:rPr>
          <w:rFonts w:asciiTheme="minorHAnsi" w:eastAsia="Garamond" w:hAnsiTheme="minorHAnsi" w:cstheme="minorHAnsi"/>
          <w:i/>
          <w:spacing w:val="-6"/>
          <w:sz w:val="22"/>
          <w:szCs w:val="22"/>
        </w:rPr>
        <w:t>P</w:t>
      </w:r>
      <w:r w:rsidRPr="00550D55">
        <w:rPr>
          <w:rFonts w:asciiTheme="minorHAnsi" w:eastAsia="Garamond" w:hAnsiTheme="minorHAnsi" w:cstheme="minorHAnsi"/>
          <w:i/>
          <w:spacing w:val="1"/>
          <w:sz w:val="22"/>
          <w:szCs w:val="22"/>
        </w:rPr>
        <w:t>e</w:t>
      </w:r>
      <w:r w:rsidRPr="00550D55">
        <w:rPr>
          <w:rFonts w:asciiTheme="minorHAnsi" w:eastAsia="Garamond" w:hAnsiTheme="minorHAnsi" w:cstheme="minorHAnsi"/>
          <w:i/>
          <w:spacing w:val="3"/>
          <w:sz w:val="22"/>
          <w:szCs w:val="22"/>
        </w:rPr>
        <w:t>d</w:t>
      </w:r>
      <w:r w:rsidRPr="00550D55">
        <w:rPr>
          <w:rFonts w:asciiTheme="minorHAnsi" w:eastAsia="Garamond" w:hAnsiTheme="minorHAnsi" w:cstheme="minorHAnsi"/>
          <w:i/>
          <w:spacing w:val="2"/>
          <w:sz w:val="22"/>
          <w:szCs w:val="22"/>
        </w:rPr>
        <w:t>a</w:t>
      </w:r>
      <w:r w:rsidRPr="00550D55">
        <w:rPr>
          <w:rFonts w:asciiTheme="minorHAnsi" w:eastAsia="Garamond" w:hAnsiTheme="minorHAnsi" w:cstheme="minorHAnsi"/>
          <w:i/>
          <w:sz w:val="22"/>
          <w:szCs w:val="22"/>
        </w:rPr>
        <w:t>g</w:t>
      </w:r>
      <w:r w:rsidRPr="00550D55">
        <w:rPr>
          <w:rFonts w:asciiTheme="minorHAnsi" w:eastAsia="Garamond" w:hAnsiTheme="minorHAnsi" w:cstheme="minorHAnsi"/>
          <w:i/>
          <w:spacing w:val="1"/>
          <w:sz w:val="22"/>
          <w:szCs w:val="22"/>
        </w:rPr>
        <w:t>o</w:t>
      </w:r>
      <w:r w:rsidRPr="00550D55">
        <w:rPr>
          <w:rFonts w:asciiTheme="minorHAnsi" w:eastAsia="Garamond" w:hAnsiTheme="minorHAnsi" w:cstheme="minorHAnsi"/>
          <w:i/>
          <w:spacing w:val="28"/>
          <w:sz w:val="22"/>
          <w:szCs w:val="22"/>
        </w:rPr>
        <w:t>g</w:t>
      </w:r>
      <w:r w:rsidRPr="00550D55">
        <w:rPr>
          <w:rFonts w:asciiTheme="minorHAnsi" w:eastAsia="Garamond" w:hAnsiTheme="minorHAnsi" w:cstheme="minorHAnsi"/>
          <w:i/>
          <w:sz w:val="22"/>
          <w:szCs w:val="22"/>
        </w:rPr>
        <w:t xml:space="preserve">y of </w:t>
      </w:r>
      <w:r w:rsidRPr="00550D55">
        <w:rPr>
          <w:rFonts w:asciiTheme="minorHAnsi" w:eastAsia="Garamond" w:hAnsiTheme="minorHAnsi" w:cstheme="minorHAnsi"/>
          <w:i/>
          <w:spacing w:val="-5"/>
          <w:sz w:val="22"/>
          <w:szCs w:val="22"/>
        </w:rPr>
        <w:t>P</w:t>
      </w:r>
      <w:r w:rsidRPr="00550D55">
        <w:rPr>
          <w:rFonts w:asciiTheme="minorHAnsi" w:eastAsia="Garamond" w:hAnsiTheme="minorHAnsi" w:cstheme="minorHAnsi"/>
          <w:i/>
          <w:spacing w:val="-2"/>
          <w:sz w:val="22"/>
          <w:szCs w:val="22"/>
        </w:rPr>
        <w:t>o</w:t>
      </w:r>
      <w:r w:rsidRPr="00550D55">
        <w:rPr>
          <w:rFonts w:asciiTheme="minorHAnsi" w:eastAsia="Garamond" w:hAnsiTheme="minorHAnsi" w:cstheme="minorHAnsi"/>
          <w:i/>
          <w:spacing w:val="1"/>
          <w:sz w:val="22"/>
          <w:szCs w:val="22"/>
        </w:rPr>
        <w:t>st</w:t>
      </w:r>
      <w:r w:rsidRPr="00550D55">
        <w:rPr>
          <w:rFonts w:asciiTheme="minorHAnsi" w:eastAsia="Garamond" w:hAnsiTheme="minorHAnsi" w:cstheme="minorHAnsi"/>
          <w:i/>
          <w:spacing w:val="-1"/>
          <w:sz w:val="22"/>
          <w:szCs w:val="22"/>
        </w:rPr>
        <w:t>-s</w:t>
      </w:r>
      <w:r w:rsidRPr="00550D55">
        <w:rPr>
          <w:rFonts w:asciiTheme="minorHAnsi" w:eastAsia="Garamond" w:hAnsiTheme="minorHAnsi" w:cstheme="minorHAnsi"/>
          <w:i/>
          <w:spacing w:val="1"/>
          <w:sz w:val="22"/>
          <w:szCs w:val="22"/>
        </w:rPr>
        <w:t>eco</w:t>
      </w:r>
      <w:r w:rsidRPr="00550D55">
        <w:rPr>
          <w:rFonts w:asciiTheme="minorHAnsi" w:eastAsia="Garamond" w:hAnsiTheme="minorHAnsi" w:cstheme="minorHAnsi"/>
          <w:i/>
          <w:sz w:val="22"/>
          <w:szCs w:val="22"/>
        </w:rPr>
        <w:t>n</w:t>
      </w:r>
      <w:r w:rsidRPr="00550D55">
        <w:rPr>
          <w:rFonts w:asciiTheme="minorHAnsi" w:eastAsia="Garamond" w:hAnsiTheme="minorHAnsi" w:cstheme="minorHAnsi"/>
          <w:i/>
          <w:spacing w:val="3"/>
          <w:sz w:val="22"/>
          <w:szCs w:val="22"/>
        </w:rPr>
        <w:t>d</w:t>
      </w:r>
      <w:r w:rsidRPr="00550D55">
        <w:rPr>
          <w:rFonts w:asciiTheme="minorHAnsi" w:eastAsia="Garamond" w:hAnsiTheme="minorHAnsi" w:cstheme="minorHAnsi"/>
          <w:i/>
          <w:spacing w:val="2"/>
          <w:sz w:val="22"/>
          <w:szCs w:val="22"/>
        </w:rPr>
        <w:t>a</w:t>
      </w:r>
      <w:r w:rsidRPr="00550D55">
        <w:rPr>
          <w:rFonts w:asciiTheme="minorHAnsi" w:eastAsia="Garamond" w:hAnsiTheme="minorHAnsi" w:cstheme="minorHAnsi"/>
          <w:i/>
          <w:spacing w:val="9"/>
          <w:sz w:val="22"/>
          <w:szCs w:val="22"/>
        </w:rPr>
        <w:t>r</w:t>
      </w:r>
      <w:r w:rsidRPr="00550D55">
        <w:rPr>
          <w:rFonts w:asciiTheme="minorHAnsi" w:eastAsia="Garamond" w:hAnsiTheme="minorHAnsi" w:cstheme="minorHAnsi"/>
          <w:i/>
          <w:sz w:val="22"/>
          <w:szCs w:val="22"/>
        </w:rPr>
        <w:t>y V</w:t>
      </w:r>
      <w:r w:rsidRPr="00550D55">
        <w:rPr>
          <w:rFonts w:asciiTheme="minorHAnsi" w:eastAsia="Garamond" w:hAnsiTheme="minorHAnsi" w:cstheme="minorHAnsi"/>
          <w:i/>
          <w:spacing w:val="1"/>
          <w:sz w:val="22"/>
          <w:szCs w:val="22"/>
        </w:rPr>
        <w:t>i</w:t>
      </w:r>
      <w:r w:rsidRPr="00550D55">
        <w:rPr>
          <w:rFonts w:asciiTheme="minorHAnsi" w:eastAsia="Garamond" w:hAnsiTheme="minorHAnsi" w:cstheme="minorHAnsi"/>
          <w:i/>
          <w:spacing w:val="-1"/>
          <w:sz w:val="22"/>
          <w:szCs w:val="22"/>
        </w:rPr>
        <w:t>s</w:t>
      </w:r>
      <w:r w:rsidRPr="00550D55">
        <w:rPr>
          <w:rFonts w:asciiTheme="minorHAnsi" w:eastAsia="Garamond" w:hAnsiTheme="minorHAnsi" w:cstheme="minorHAnsi"/>
          <w:i/>
          <w:spacing w:val="1"/>
          <w:sz w:val="22"/>
          <w:szCs w:val="22"/>
        </w:rPr>
        <w:t>ua</w:t>
      </w:r>
      <w:r w:rsidRPr="00550D55">
        <w:rPr>
          <w:rFonts w:asciiTheme="minorHAnsi" w:eastAsia="Garamond" w:hAnsiTheme="minorHAnsi" w:cstheme="minorHAnsi"/>
          <w:i/>
          <w:sz w:val="22"/>
          <w:szCs w:val="22"/>
        </w:rPr>
        <w:t xml:space="preserve">l </w:t>
      </w:r>
      <w:r w:rsidRPr="00550D55">
        <w:rPr>
          <w:rFonts w:asciiTheme="minorHAnsi" w:eastAsia="Garamond" w:hAnsiTheme="minorHAnsi" w:cstheme="minorHAnsi"/>
          <w:i/>
          <w:spacing w:val="1"/>
          <w:sz w:val="22"/>
          <w:szCs w:val="22"/>
        </w:rPr>
        <w:t>A</w:t>
      </w:r>
      <w:r w:rsidRPr="00550D55">
        <w:rPr>
          <w:rFonts w:asciiTheme="minorHAnsi" w:eastAsia="Garamond" w:hAnsiTheme="minorHAnsi" w:cstheme="minorHAnsi"/>
          <w:i/>
          <w:spacing w:val="6"/>
          <w:sz w:val="22"/>
          <w:szCs w:val="22"/>
        </w:rPr>
        <w:t>r</w:t>
      </w:r>
      <w:r w:rsidRPr="00550D55">
        <w:rPr>
          <w:rFonts w:asciiTheme="minorHAnsi" w:eastAsia="Garamond" w:hAnsiTheme="minorHAnsi" w:cstheme="minorHAnsi"/>
          <w:i/>
          <w:spacing w:val="-1"/>
          <w:sz w:val="22"/>
          <w:szCs w:val="22"/>
        </w:rPr>
        <w:t>t</w:t>
      </w:r>
      <w:r w:rsidRPr="00550D55">
        <w:rPr>
          <w:rFonts w:asciiTheme="minorHAnsi" w:eastAsia="Garamond" w:hAnsiTheme="minorHAnsi" w:cstheme="minorHAnsi"/>
          <w:i/>
          <w:sz w:val="22"/>
          <w:szCs w:val="22"/>
        </w:rPr>
        <w:t>s E</w:t>
      </w:r>
      <w:r w:rsidRPr="00550D55">
        <w:rPr>
          <w:rFonts w:asciiTheme="minorHAnsi" w:eastAsia="Garamond" w:hAnsiTheme="minorHAnsi" w:cstheme="minorHAnsi"/>
          <w:i/>
          <w:spacing w:val="1"/>
          <w:sz w:val="22"/>
          <w:szCs w:val="22"/>
        </w:rPr>
        <w:t>du</w:t>
      </w:r>
      <w:r w:rsidRPr="00550D55">
        <w:rPr>
          <w:rFonts w:asciiTheme="minorHAnsi" w:eastAsia="Garamond" w:hAnsiTheme="minorHAnsi" w:cstheme="minorHAnsi"/>
          <w:i/>
          <w:sz w:val="22"/>
          <w:szCs w:val="22"/>
        </w:rPr>
        <w:t>c</w:t>
      </w:r>
      <w:r w:rsidRPr="00550D55">
        <w:rPr>
          <w:rFonts w:asciiTheme="minorHAnsi" w:eastAsia="Garamond" w:hAnsiTheme="minorHAnsi" w:cstheme="minorHAnsi"/>
          <w:i/>
          <w:spacing w:val="1"/>
          <w:sz w:val="22"/>
          <w:szCs w:val="22"/>
        </w:rPr>
        <w:t>a</w:t>
      </w:r>
      <w:r w:rsidRPr="00550D55">
        <w:rPr>
          <w:rFonts w:asciiTheme="minorHAnsi" w:eastAsia="Garamond" w:hAnsiTheme="minorHAnsi" w:cstheme="minorHAnsi"/>
          <w:i/>
          <w:spacing w:val="5"/>
          <w:sz w:val="22"/>
          <w:szCs w:val="22"/>
        </w:rPr>
        <w:t>t</w:t>
      </w:r>
      <w:r w:rsidRPr="00550D55">
        <w:rPr>
          <w:rFonts w:asciiTheme="minorHAnsi" w:eastAsia="Garamond" w:hAnsiTheme="minorHAnsi" w:cstheme="minorHAnsi"/>
          <w:i/>
          <w:spacing w:val="1"/>
          <w:sz w:val="22"/>
          <w:szCs w:val="22"/>
        </w:rPr>
        <w:t>io</w:t>
      </w:r>
      <w:r w:rsidRPr="00550D55">
        <w:rPr>
          <w:rFonts w:asciiTheme="minorHAnsi" w:eastAsia="Garamond" w:hAnsiTheme="minorHAnsi" w:cstheme="minorHAnsi"/>
          <w:i/>
          <w:sz w:val="22"/>
          <w:szCs w:val="22"/>
        </w:rPr>
        <w:t>n</w:t>
      </w:r>
      <w:r w:rsidRPr="00550D55">
        <w:rPr>
          <w:rFonts w:asciiTheme="minorHAnsi" w:hAnsiTheme="minorHAnsi" w:cstheme="minorHAnsi"/>
          <w:sz w:val="22"/>
          <w:szCs w:val="22"/>
        </w:rPr>
        <w:t>.</w:t>
      </w:r>
    </w:p>
    <w:sectPr w:rsidR="00B504F8" w:rsidRPr="00550D55">
      <w:pgSz w:w="12240" w:h="15840"/>
      <w:pgMar w:top="1420" w:right="1160" w:bottom="280" w:left="1140" w:header="859" w:footer="84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46C410" w14:textId="77777777" w:rsidR="006B7824" w:rsidRDefault="006B7824">
      <w:r>
        <w:separator/>
      </w:r>
    </w:p>
  </w:endnote>
  <w:endnote w:type="continuationSeparator" w:id="0">
    <w:p w14:paraId="47EF9D28" w14:textId="77777777" w:rsidR="006B7824" w:rsidRDefault="006B7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8A41C" w14:textId="77777777" w:rsidR="00B504F8" w:rsidRDefault="006B7824">
    <w:pPr>
      <w:spacing w:line="200" w:lineRule="exact"/>
    </w:pPr>
    <w:r>
      <w:pict w14:anchorId="2C1E1B0D">
        <v:shapetype id="_x0000_t202" coordsize="21600,21600" o:spt="202" path="m,l,21600r21600,l21600,xe">
          <v:stroke joinstyle="miter"/>
          <v:path gradientshapeok="t" o:connecttype="rect"/>
        </v:shapetype>
        <v:shape id="_x0000_s2063" type="#_x0000_t202" style="position:absolute;margin-left:61.95pt;margin-top:742.45pt;width:488pt;height:21.3pt;z-index:-251662848;mso-position-horizontal-relative:page;mso-position-vertical-relative:page" filled="f" stroked="f">
          <v:textbox inset="0,0,0,0">
            <w:txbxContent>
              <w:p w14:paraId="2DBC428D" w14:textId="77777777" w:rsidR="00B504F8" w:rsidRDefault="006B7824">
                <w:pPr>
                  <w:spacing w:line="180" w:lineRule="exact"/>
                  <w:ind w:left="1571" w:right="1571"/>
                  <w:jc w:val="center"/>
                  <w:rPr>
                    <w:rFonts w:ascii="Cambria" w:eastAsia="Cambria" w:hAnsi="Cambria" w:cs="Cambria"/>
                    <w:sz w:val="16"/>
                    <w:szCs w:val="16"/>
                  </w:rPr>
                </w:pPr>
                <w:r>
                  <w:rPr>
                    <w:rFonts w:ascii="Cambria" w:eastAsia="Cambria" w:hAnsi="Cambria" w:cs="Cambria"/>
                    <w:b/>
                    <w:color w:val="848688"/>
                    <w:spacing w:val="3"/>
                    <w:sz w:val="16"/>
                    <w:szCs w:val="16"/>
                  </w:rPr>
                  <w:t>M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2"/>
                    <w:sz w:val="16"/>
                    <w:szCs w:val="16"/>
                  </w:rPr>
                  <w:t>a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6"/>
                    <w:sz w:val="16"/>
                    <w:szCs w:val="16"/>
                  </w:rPr>
                  <w:t>r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2"/>
                    <w:sz w:val="16"/>
                    <w:szCs w:val="16"/>
                  </w:rPr>
                  <w:t>ylan</w:t>
                </w:r>
                <w:r>
                  <w:rPr>
                    <w:rFonts w:ascii="Cambria" w:eastAsia="Cambria" w:hAnsi="Cambria" w:cs="Cambria"/>
                    <w:b/>
                    <w:color w:val="848688"/>
                    <w:sz w:val="16"/>
                    <w:szCs w:val="16"/>
                  </w:rPr>
                  <w:t>d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19"/>
                    <w:sz w:val="16"/>
                    <w:szCs w:val="16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3"/>
                    <w:w w:val="79"/>
                    <w:sz w:val="16"/>
                    <w:szCs w:val="16"/>
                  </w:rPr>
                  <w:t>I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3"/>
                    <w:w w:val="101"/>
                    <w:sz w:val="16"/>
                    <w:szCs w:val="16"/>
                  </w:rPr>
                  <w:t>n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2"/>
                    <w:w w:val="96"/>
                    <w:sz w:val="16"/>
                    <w:szCs w:val="16"/>
                  </w:rPr>
                  <w:t>s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2"/>
                    <w:w w:val="106"/>
                    <w:sz w:val="16"/>
                    <w:szCs w:val="16"/>
                  </w:rPr>
                  <w:t>t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1"/>
                    <w:w w:val="88"/>
                    <w:sz w:val="16"/>
                    <w:szCs w:val="16"/>
                  </w:rPr>
                  <w:t>i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1"/>
                    <w:w w:val="106"/>
                    <w:sz w:val="16"/>
                    <w:szCs w:val="16"/>
                  </w:rPr>
                  <w:t>t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2"/>
                    <w:w w:val="102"/>
                    <w:sz w:val="16"/>
                    <w:szCs w:val="16"/>
                  </w:rPr>
                  <w:t>u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2"/>
                    <w:w w:val="106"/>
                    <w:sz w:val="16"/>
                    <w:szCs w:val="16"/>
                  </w:rPr>
                  <w:t>t</w:t>
                </w:r>
                <w:r>
                  <w:rPr>
                    <w:rFonts w:ascii="Cambria" w:eastAsia="Cambria" w:hAnsi="Cambria" w:cs="Cambria"/>
                    <w:b/>
                    <w:color w:val="848688"/>
                    <w:w w:val="104"/>
                    <w:sz w:val="16"/>
                    <w:szCs w:val="16"/>
                  </w:rPr>
                  <w:t>e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9"/>
                    <w:sz w:val="16"/>
                    <w:szCs w:val="16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2"/>
                    <w:sz w:val="16"/>
                    <w:szCs w:val="16"/>
                  </w:rPr>
                  <w:t>Co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1"/>
                    <w:sz w:val="16"/>
                    <w:szCs w:val="16"/>
                  </w:rPr>
                  <w:t>l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2"/>
                    <w:sz w:val="16"/>
                    <w:szCs w:val="16"/>
                  </w:rPr>
                  <w:t>l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3"/>
                    <w:sz w:val="16"/>
                    <w:szCs w:val="16"/>
                  </w:rPr>
                  <w:t>eg</w:t>
                </w:r>
                <w:r>
                  <w:rPr>
                    <w:rFonts w:ascii="Cambria" w:eastAsia="Cambria" w:hAnsi="Cambria" w:cs="Cambria"/>
                    <w:b/>
                    <w:color w:val="848688"/>
                    <w:sz w:val="16"/>
                    <w:szCs w:val="16"/>
                  </w:rPr>
                  <w:t>e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32"/>
                    <w:sz w:val="16"/>
                    <w:szCs w:val="16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4"/>
                    <w:sz w:val="16"/>
                    <w:szCs w:val="16"/>
                  </w:rPr>
                  <w:t>O</w:t>
                </w:r>
                <w:r>
                  <w:rPr>
                    <w:rFonts w:ascii="Cambria" w:eastAsia="Cambria" w:hAnsi="Cambria" w:cs="Cambria"/>
                    <w:b/>
                    <w:color w:val="848688"/>
                    <w:sz w:val="16"/>
                    <w:szCs w:val="16"/>
                  </w:rPr>
                  <w:t>f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31"/>
                    <w:sz w:val="16"/>
                    <w:szCs w:val="16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3"/>
                    <w:sz w:val="16"/>
                    <w:szCs w:val="16"/>
                  </w:rPr>
                  <w:t>A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6"/>
                    <w:sz w:val="16"/>
                    <w:szCs w:val="16"/>
                  </w:rPr>
                  <w:t>r</w:t>
                </w:r>
                <w:r>
                  <w:rPr>
                    <w:rFonts w:ascii="Cambria" w:eastAsia="Cambria" w:hAnsi="Cambria" w:cs="Cambria"/>
                    <w:b/>
                    <w:color w:val="848688"/>
                    <w:sz w:val="16"/>
                    <w:szCs w:val="16"/>
                  </w:rPr>
                  <w:t>t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11"/>
                    <w:sz w:val="16"/>
                    <w:szCs w:val="16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color w:val="848688"/>
                    <w:sz w:val="16"/>
                    <w:szCs w:val="16"/>
                  </w:rPr>
                  <w:t>-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8"/>
                    <w:sz w:val="16"/>
                    <w:szCs w:val="16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3"/>
                    <w:sz w:val="16"/>
                    <w:szCs w:val="16"/>
                  </w:rPr>
                  <w:t>Jo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2"/>
                    <w:sz w:val="16"/>
                    <w:szCs w:val="16"/>
                  </w:rPr>
                  <w:t>se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3"/>
                    <w:sz w:val="16"/>
                    <w:szCs w:val="16"/>
                  </w:rPr>
                  <w:t>p</w:t>
                </w:r>
                <w:r>
                  <w:rPr>
                    <w:rFonts w:ascii="Cambria" w:eastAsia="Cambria" w:hAnsi="Cambria" w:cs="Cambria"/>
                    <w:b/>
                    <w:color w:val="848688"/>
                    <w:sz w:val="16"/>
                    <w:szCs w:val="16"/>
                  </w:rPr>
                  <w:t>h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27"/>
                    <w:sz w:val="16"/>
                    <w:szCs w:val="16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3"/>
                    <w:sz w:val="16"/>
                    <w:szCs w:val="16"/>
                  </w:rPr>
                  <w:t>M</w:t>
                </w:r>
                <w:r>
                  <w:rPr>
                    <w:rFonts w:ascii="Cambria" w:eastAsia="Cambria" w:hAnsi="Cambria" w:cs="Cambria"/>
                    <w:b/>
                    <w:color w:val="848688"/>
                    <w:sz w:val="16"/>
                    <w:szCs w:val="16"/>
                  </w:rPr>
                  <w:t>ey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2"/>
                    <w:sz w:val="16"/>
                    <w:szCs w:val="16"/>
                  </w:rPr>
                  <w:t>erh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1"/>
                    <w:sz w:val="16"/>
                    <w:szCs w:val="16"/>
                  </w:rPr>
                  <w:t>o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5"/>
                    <w:sz w:val="16"/>
                    <w:szCs w:val="16"/>
                  </w:rPr>
                  <w:t>f</w:t>
                </w:r>
                <w:r>
                  <w:rPr>
                    <w:rFonts w:ascii="Cambria" w:eastAsia="Cambria" w:hAnsi="Cambria" w:cs="Cambria"/>
                    <w:b/>
                    <w:color w:val="848688"/>
                    <w:sz w:val="16"/>
                    <w:szCs w:val="16"/>
                  </w:rPr>
                  <w:t xml:space="preserve">f 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15"/>
                    <w:sz w:val="16"/>
                    <w:szCs w:val="16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3"/>
                    <w:sz w:val="16"/>
                    <w:szCs w:val="16"/>
                  </w:rPr>
                  <w:t>C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2"/>
                    <w:sz w:val="16"/>
                    <w:szCs w:val="16"/>
                  </w:rPr>
                  <w:t>e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1"/>
                    <w:sz w:val="16"/>
                    <w:szCs w:val="16"/>
                  </w:rPr>
                  <w:t>n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2"/>
                    <w:sz w:val="16"/>
                    <w:szCs w:val="16"/>
                  </w:rPr>
                  <w:t>te</w:t>
                </w:r>
                <w:r>
                  <w:rPr>
                    <w:rFonts w:ascii="Cambria" w:eastAsia="Cambria" w:hAnsi="Cambria" w:cs="Cambria"/>
                    <w:b/>
                    <w:color w:val="848688"/>
                    <w:sz w:val="16"/>
                    <w:szCs w:val="16"/>
                  </w:rPr>
                  <w:t>r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14"/>
                    <w:sz w:val="16"/>
                    <w:szCs w:val="16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1"/>
                    <w:sz w:val="16"/>
                    <w:szCs w:val="16"/>
                  </w:rPr>
                  <w:t>f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2"/>
                    <w:sz w:val="16"/>
                    <w:szCs w:val="16"/>
                  </w:rPr>
                  <w:t>o</w:t>
                </w:r>
                <w:r>
                  <w:rPr>
                    <w:rFonts w:ascii="Cambria" w:eastAsia="Cambria" w:hAnsi="Cambria" w:cs="Cambria"/>
                    <w:b/>
                    <w:color w:val="848688"/>
                    <w:sz w:val="16"/>
                    <w:szCs w:val="16"/>
                  </w:rPr>
                  <w:t>r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13"/>
                    <w:sz w:val="16"/>
                    <w:szCs w:val="16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4"/>
                    <w:sz w:val="16"/>
                    <w:szCs w:val="16"/>
                  </w:rPr>
                  <w:t>C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2"/>
                    <w:sz w:val="16"/>
                    <w:szCs w:val="16"/>
                  </w:rPr>
                  <w:t>a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3"/>
                    <w:sz w:val="16"/>
                    <w:szCs w:val="16"/>
                  </w:rPr>
                  <w:t>re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2"/>
                    <w:sz w:val="16"/>
                    <w:szCs w:val="16"/>
                  </w:rPr>
                  <w:t>e</w:t>
                </w:r>
                <w:r>
                  <w:rPr>
                    <w:rFonts w:ascii="Cambria" w:eastAsia="Cambria" w:hAnsi="Cambria" w:cs="Cambria"/>
                    <w:b/>
                    <w:color w:val="848688"/>
                    <w:sz w:val="16"/>
                    <w:szCs w:val="16"/>
                  </w:rPr>
                  <w:t xml:space="preserve">r 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3"/>
                    <w:w w:val="102"/>
                    <w:sz w:val="16"/>
                    <w:szCs w:val="16"/>
                  </w:rPr>
                  <w:t>D</w:t>
                </w:r>
                <w:r>
                  <w:rPr>
                    <w:rFonts w:ascii="Cambria" w:eastAsia="Cambria" w:hAnsi="Cambria" w:cs="Cambria"/>
                    <w:b/>
                    <w:color w:val="848688"/>
                    <w:w w:val="104"/>
                    <w:sz w:val="16"/>
                    <w:szCs w:val="16"/>
                  </w:rPr>
                  <w:t>ev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2"/>
                    <w:w w:val="104"/>
                    <w:sz w:val="16"/>
                    <w:szCs w:val="16"/>
                  </w:rPr>
                  <w:t>e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2"/>
                    <w:w w:val="90"/>
                    <w:sz w:val="16"/>
                    <w:szCs w:val="16"/>
                  </w:rPr>
                  <w:t>l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2"/>
                    <w:w w:val="107"/>
                    <w:sz w:val="16"/>
                    <w:szCs w:val="16"/>
                  </w:rPr>
                  <w:t>o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3"/>
                    <w:w w:val="102"/>
                    <w:sz w:val="16"/>
                    <w:szCs w:val="16"/>
                  </w:rPr>
                  <w:t>p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3"/>
                    <w:w w:val="99"/>
                    <w:sz w:val="16"/>
                    <w:szCs w:val="16"/>
                  </w:rPr>
                  <w:t>m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2"/>
                    <w:w w:val="104"/>
                    <w:sz w:val="16"/>
                    <w:szCs w:val="16"/>
                  </w:rPr>
                  <w:t>e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1"/>
                    <w:w w:val="101"/>
                    <w:sz w:val="16"/>
                    <w:szCs w:val="16"/>
                  </w:rPr>
                  <w:t>n</w:t>
                </w:r>
                <w:r>
                  <w:rPr>
                    <w:rFonts w:ascii="Cambria" w:eastAsia="Cambria" w:hAnsi="Cambria" w:cs="Cambria"/>
                    <w:b/>
                    <w:color w:val="848688"/>
                    <w:w w:val="106"/>
                    <w:sz w:val="16"/>
                    <w:szCs w:val="16"/>
                  </w:rPr>
                  <w:t>t</w:t>
                </w:r>
              </w:p>
              <w:p w14:paraId="2A51F417" w14:textId="77777777" w:rsidR="00B504F8" w:rsidRDefault="006B7824">
                <w:pPr>
                  <w:spacing w:before="38"/>
                  <w:ind w:left="-12" w:right="-12"/>
                  <w:jc w:val="center"/>
                  <w:rPr>
                    <w:rFonts w:ascii="Cambria" w:eastAsia="Cambria" w:hAnsi="Cambria" w:cs="Cambria"/>
                    <w:sz w:val="16"/>
                    <w:szCs w:val="16"/>
                  </w:rPr>
                </w:pPr>
                <w:r>
                  <w:rPr>
                    <w:rFonts w:ascii="Cambria" w:eastAsia="Cambria" w:hAnsi="Cambria" w:cs="Cambria"/>
                    <w:b/>
                    <w:color w:val="848688"/>
                    <w:spacing w:val="-4"/>
                    <w:w w:val="93"/>
                    <w:sz w:val="16"/>
                    <w:szCs w:val="16"/>
                  </w:rPr>
                  <w:t>4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-1"/>
                    <w:w w:val="93"/>
                    <w:sz w:val="16"/>
                    <w:szCs w:val="16"/>
                  </w:rPr>
                  <w:t>1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8"/>
                    <w:w w:val="93"/>
                    <w:sz w:val="16"/>
                    <w:szCs w:val="16"/>
                  </w:rPr>
                  <w:t>0</w:t>
                </w:r>
                <w:r>
                  <w:rPr>
                    <w:rFonts w:ascii="Cambria" w:eastAsia="Cambria" w:hAnsi="Cambria" w:cs="Cambria"/>
                    <w:b/>
                    <w:color w:val="848688"/>
                    <w:w w:val="93"/>
                    <w:sz w:val="16"/>
                    <w:szCs w:val="16"/>
                  </w:rPr>
                  <w:t>-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3"/>
                    <w:w w:val="93"/>
                    <w:sz w:val="16"/>
                    <w:szCs w:val="16"/>
                  </w:rPr>
                  <w:t>2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2"/>
                    <w:w w:val="93"/>
                    <w:sz w:val="16"/>
                    <w:szCs w:val="16"/>
                  </w:rPr>
                  <w:t>2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7"/>
                    <w:w w:val="93"/>
                    <w:sz w:val="16"/>
                    <w:szCs w:val="16"/>
                  </w:rPr>
                  <w:t>5</w:t>
                </w:r>
                <w:r>
                  <w:rPr>
                    <w:rFonts w:ascii="Cambria" w:eastAsia="Cambria" w:hAnsi="Cambria" w:cs="Cambria"/>
                    <w:b/>
                    <w:color w:val="848688"/>
                    <w:w w:val="93"/>
                    <w:sz w:val="16"/>
                    <w:szCs w:val="16"/>
                  </w:rPr>
                  <w:t>-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3"/>
                    <w:w w:val="93"/>
                    <w:sz w:val="16"/>
                    <w:szCs w:val="16"/>
                  </w:rPr>
                  <w:t>2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5"/>
                    <w:w w:val="93"/>
                    <w:sz w:val="16"/>
                    <w:szCs w:val="16"/>
                  </w:rPr>
                  <w:t>4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3"/>
                    <w:w w:val="93"/>
                    <w:sz w:val="16"/>
                    <w:szCs w:val="16"/>
                  </w:rPr>
                  <w:t>2</w:t>
                </w:r>
                <w:r>
                  <w:rPr>
                    <w:rFonts w:ascii="Cambria" w:eastAsia="Cambria" w:hAnsi="Cambria" w:cs="Cambria"/>
                    <w:b/>
                    <w:color w:val="848688"/>
                    <w:w w:val="93"/>
                    <w:sz w:val="16"/>
                    <w:szCs w:val="16"/>
                  </w:rPr>
                  <w:t>0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20"/>
                    <w:w w:val="93"/>
                    <w:sz w:val="16"/>
                    <w:szCs w:val="16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color w:val="848688"/>
                    <w:sz w:val="16"/>
                    <w:szCs w:val="16"/>
                  </w:rPr>
                  <w:t>-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8"/>
                    <w:sz w:val="16"/>
                    <w:szCs w:val="16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color w:val="848688"/>
                    <w:sz w:val="16"/>
                    <w:szCs w:val="16"/>
                  </w:rPr>
                  <w:t>f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19"/>
                    <w:sz w:val="16"/>
                    <w:szCs w:val="16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-4"/>
                    <w:w w:val="93"/>
                    <w:sz w:val="16"/>
                    <w:szCs w:val="16"/>
                  </w:rPr>
                  <w:t>4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-1"/>
                    <w:w w:val="93"/>
                    <w:sz w:val="16"/>
                    <w:szCs w:val="16"/>
                  </w:rPr>
                  <w:t>1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8"/>
                    <w:w w:val="93"/>
                    <w:sz w:val="16"/>
                    <w:szCs w:val="16"/>
                  </w:rPr>
                  <w:t>0</w:t>
                </w:r>
                <w:r>
                  <w:rPr>
                    <w:rFonts w:ascii="Cambria" w:eastAsia="Cambria" w:hAnsi="Cambria" w:cs="Cambria"/>
                    <w:b/>
                    <w:color w:val="848688"/>
                    <w:w w:val="93"/>
                    <w:sz w:val="16"/>
                    <w:szCs w:val="16"/>
                  </w:rPr>
                  <w:t>-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3"/>
                    <w:w w:val="93"/>
                    <w:sz w:val="16"/>
                    <w:szCs w:val="16"/>
                  </w:rPr>
                  <w:t>2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2"/>
                    <w:w w:val="93"/>
                    <w:sz w:val="16"/>
                    <w:szCs w:val="16"/>
                  </w:rPr>
                  <w:t>2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7"/>
                    <w:w w:val="93"/>
                    <w:sz w:val="16"/>
                    <w:szCs w:val="16"/>
                  </w:rPr>
                  <w:t>5</w:t>
                </w:r>
                <w:r>
                  <w:rPr>
                    <w:rFonts w:ascii="Cambria" w:eastAsia="Cambria" w:hAnsi="Cambria" w:cs="Cambria"/>
                    <w:b/>
                    <w:color w:val="848688"/>
                    <w:w w:val="93"/>
                    <w:sz w:val="16"/>
                    <w:szCs w:val="16"/>
                  </w:rPr>
                  <w:t>-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2"/>
                    <w:w w:val="93"/>
                    <w:sz w:val="16"/>
                    <w:szCs w:val="16"/>
                  </w:rPr>
                  <w:t>25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3"/>
                    <w:w w:val="93"/>
                    <w:sz w:val="16"/>
                    <w:szCs w:val="16"/>
                  </w:rPr>
                  <w:t>2</w:t>
                </w:r>
                <w:r>
                  <w:rPr>
                    <w:rFonts w:ascii="Cambria" w:eastAsia="Cambria" w:hAnsi="Cambria" w:cs="Cambria"/>
                    <w:b/>
                    <w:color w:val="848688"/>
                    <w:w w:val="93"/>
                    <w:sz w:val="16"/>
                    <w:szCs w:val="16"/>
                  </w:rPr>
                  <w:t>8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20"/>
                    <w:w w:val="93"/>
                    <w:sz w:val="16"/>
                    <w:szCs w:val="16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color w:val="848688"/>
                    <w:sz w:val="16"/>
                    <w:szCs w:val="16"/>
                  </w:rPr>
                  <w:t>-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8"/>
                    <w:sz w:val="16"/>
                    <w:szCs w:val="16"/>
                  </w:rPr>
                  <w:t xml:space="preserve"> </w:t>
                </w:r>
                <w:hyperlink r:id="rId1"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sz w:val="16"/>
                      <w:szCs w:val="16"/>
                    </w:rPr>
                    <w:t>c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sz w:val="16"/>
                      <w:szCs w:val="16"/>
                    </w:rPr>
                    <w:t>a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sz w:val="16"/>
                      <w:szCs w:val="16"/>
                    </w:rPr>
                    <w:t>re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sz w:val="16"/>
                      <w:szCs w:val="16"/>
                    </w:rPr>
                    <w:t>e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sz w:val="16"/>
                      <w:szCs w:val="16"/>
                    </w:rPr>
                    <w:t>rd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z w:val="16"/>
                      <w:szCs w:val="16"/>
                    </w:rPr>
                    <w:t>ev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sz w:val="16"/>
                      <w:szCs w:val="16"/>
                    </w:rPr>
                    <w:t>elo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sz w:val="16"/>
                      <w:szCs w:val="16"/>
                    </w:rPr>
                    <w:t>pm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sz w:val="16"/>
                      <w:szCs w:val="16"/>
                    </w:rPr>
                    <w:t>e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1"/>
                      <w:sz w:val="16"/>
                      <w:szCs w:val="16"/>
                    </w:rPr>
                    <w:t>n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9"/>
                      <w:sz w:val="16"/>
                      <w:szCs w:val="16"/>
                    </w:rPr>
                    <w:t>t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10"/>
                      <w:sz w:val="16"/>
                      <w:szCs w:val="16"/>
                    </w:rPr>
                    <w:t>@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sz w:val="16"/>
                      <w:szCs w:val="16"/>
                    </w:rPr>
                    <w:t>mi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sz w:val="16"/>
                      <w:szCs w:val="16"/>
                    </w:rPr>
                    <w:t>c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4"/>
                      <w:sz w:val="16"/>
                      <w:szCs w:val="16"/>
                    </w:rPr>
                    <w:t>a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sz w:val="16"/>
                      <w:szCs w:val="16"/>
                    </w:rPr>
                    <w:t>.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sz w:val="16"/>
                      <w:szCs w:val="16"/>
                    </w:rPr>
                    <w:t>e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sz w:val="16"/>
                      <w:szCs w:val="16"/>
                    </w:rPr>
                    <w:t>d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z w:val="16"/>
                      <w:szCs w:val="16"/>
                    </w:rPr>
                    <w:t>u</w:t>
                  </w:r>
                </w:hyperlink>
                <w:r>
                  <w:rPr>
                    <w:rFonts w:ascii="Cambria" w:eastAsia="Cambria" w:hAnsi="Cambria" w:cs="Cambria"/>
                    <w:b/>
                    <w:color w:val="848688"/>
                    <w:spacing w:val="-3"/>
                    <w:sz w:val="16"/>
                    <w:szCs w:val="16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color w:val="848688"/>
                    <w:sz w:val="16"/>
                    <w:szCs w:val="16"/>
                  </w:rPr>
                  <w:t>-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8"/>
                    <w:sz w:val="16"/>
                    <w:szCs w:val="16"/>
                  </w:rPr>
                  <w:t xml:space="preserve"> </w:t>
                </w:r>
                <w:hyperlink r:id="rId2">
                  <w:r>
                    <w:rPr>
                      <w:rFonts w:ascii="Cambria" w:eastAsia="Cambria" w:hAnsi="Cambria" w:cs="Cambria"/>
                      <w:b/>
                      <w:color w:val="848688"/>
                      <w:spacing w:val="6"/>
                      <w:w w:val="111"/>
                      <w:sz w:val="16"/>
                      <w:szCs w:val="16"/>
                    </w:rPr>
                    <w:t>ww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-2"/>
                      <w:w w:val="111"/>
                      <w:sz w:val="16"/>
                      <w:szCs w:val="16"/>
                    </w:rPr>
                    <w:t>w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w w:val="120"/>
                      <w:sz w:val="16"/>
                      <w:szCs w:val="16"/>
                    </w:rPr>
                    <w:t>.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w w:val="99"/>
                      <w:sz w:val="16"/>
                      <w:szCs w:val="16"/>
                    </w:rPr>
                    <w:t>m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w w:val="88"/>
                      <w:sz w:val="16"/>
                      <w:szCs w:val="16"/>
                    </w:rPr>
                    <w:t>i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w w:val="94"/>
                      <w:sz w:val="16"/>
                      <w:szCs w:val="16"/>
                    </w:rPr>
                    <w:t>c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4"/>
                      <w:w w:val="103"/>
                      <w:sz w:val="16"/>
                      <w:szCs w:val="16"/>
                    </w:rPr>
                    <w:t>a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w w:val="120"/>
                      <w:sz w:val="16"/>
                      <w:szCs w:val="16"/>
                    </w:rPr>
                    <w:t>.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w w:val="104"/>
                      <w:sz w:val="16"/>
                      <w:szCs w:val="16"/>
                    </w:rPr>
                    <w:t>e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w w:val="102"/>
                      <w:sz w:val="16"/>
                      <w:szCs w:val="16"/>
                    </w:rPr>
                    <w:t>d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8"/>
                      <w:w w:val="102"/>
                      <w:sz w:val="16"/>
                      <w:szCs w:val="16"/>
                    </w:rPr>
                    <w:t>u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w w:val="77"/>
                      <w:sz w:val="16"/>
                      <w:szCs w:val="16"/>
                    </w:rPr>
                    <w:t>/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w w:val="94"/>
                      <w:sz w:val="16"/>
                      <w:szCs w:val="16"/>
                    </w:rPr>
                    <w:t>c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w w:val="103"/>
                      <w:sz w:val="16"/>
                      <w:szCs w:val="16"/>
                    </w:rPr>
                    <w:t>a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w w:val="84"/>
                      <w:sz w:val="16"/>
                      <w:szCs w:val="16"/>
                    </w:rPr>
                    <w:t>r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w w:val="104"/>
                      <w:sz w:val="16"/>
                      <w:szCs w:val="16"/>
                    </w:rPr>
                    <w:t>e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w w:val="104"/>
                      <w:sz w:val="16"/>
                      <w:szCs w:val="16"/>
                    </w:rPr>
                    <w:t>e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w w:val="84"/>
                      <w:sz w:val="16"/>
                      <w:szCs w:val="16"/>
                    </w:rPr>
                    <w:t>r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w w:val="102"/>
                      <w:sz w:val="16"/>
                      <w:szCs w:val="16"/>
                    </w:rPr>
                    <w:t>d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w w:val="104"/>
                      <w:sz w:val="16"/>
                      <w:szCs w:val="16"/>
                    </w:rPr>
                    <w:t>ev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w w:val="104"/>
                      <w:sz w:val="16"/>
                      <w:szCs w:val="16"/>
                    </w:rPr>
                    <w:t>e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w w:val="90"/>
                      <w:sz w:val="16"/>
                      <w:szCs w:val="16"/>
                    </w:rPr>
                    <w:t>l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w w:val="107"/>
                      <w:sz w:val="16"/>
                      <w:szCs w:val="16"/>
                    </w:rPr>
                    <w:t>o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w w:val="102"/>
                      <w:sz w:val="16"/>
                      <w:szCs w:val="16"/>
                    </w:rPr>
                    <w:t>p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w w:val="99"/>
                      <w:sz w:val="16"/>
                      <w:szCs w:val="16"/>
                    </w:rPr>
                    <w:t>m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w w:val="104"/>
                      <w:sz w:val="16"/>
                      <w:szCs w:val="16"/>
                    </w:rPr>
                    <w:t>e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1"/>
                      <w:w w:val="101"/>
                      <w:sz w:val="16"/>
                      <w:szCs w:val="16"/>
                    </w:rPr>
                    <w:t>n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w w:val="106"/>
                      <w:sz w:val="16"/>
                      <w:szCs w:val="16"/>
                    </w:rPr>
                    <w:t>t</w:t>
                  </w:r>
                </w:hyperlink>
                <w:r>
                  <w:rPr>
                    <w:rFonts w:ascii="Cambria" w:eastAsia="Cambria" w:hAnsi="Cambria" w:cs="Cambria"/>
                    <w:b/>
                    <w:color w:val="848688"/>
                    <w:spacing w:val="9"/>
                    <w:sz w:val="16"/>
                    <w:szCs w:val="16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color w:val="848688"/>
                    <w:sz w:val="16"/>
                    <w:szCs w:val="16"/>
                  </w:rPr>
                  <w:t>-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8"/>
                    <w:sz w:val="16"/>
                    <w:szCs w:val="16"/>
                  </w:rPr>
                  <w:t xml:space="preserve"> </w:t>
                </w:r>
                <w:hyperlink r:id="rId3">
                  <w:r>
                    <w:rPr>
                      <w:rFonts w:ascii="Cambria" w:eastAsia="Cambria" w:hAnsi="Cambria" w:cs="Cambria"/>
                      <w:b/>
                      <w:color w:val="848688"/>
                      <w:spacing w:val="6"/>
                      <w:w w:val="111"/>
                      <w:sz w:val="16"/>
                      <w:szCs w:val="16"/>
                    </w:rPr>
                    <w:t>ww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-2"/>
                      <w:w w:val="111"/>
                      <w:sz w:val="16"/>
                      <w:szCs w:val="16"/>
                    </w:rPr>
                    <w:t>w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w w:val="120"/>
                      <w:sz w:val="16"/>
                      <w:szCs w:val="16"/>
                    </w:rPr>
                    <w:t>.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4"/>
                      <w:w w:val="111"/>
                      <w:sz w:val="16"/>
                      <w:szCs w:val="16"/>
                    </w:rPr>
                    <w:t>M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w w:val="79"/>
                      <w:sz w:val="16"/>
                      <w:szCs w:val="16"/>
                    </w:rPr>
                    <w:t>I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8"/>
                      <w:w w:val="106"/>
                      <w:sz w:val="16"/>
                      <w:szCs w:val="16"/>
                    </w:rPr>
                    <w:t>C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w w:val="110"/>
                      <w:sz w:val="16"/>
                      <w:szCs w:val="16"/>
                    </w:rPr>
                    <w:t>A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w w:val="101"/>
                      <w:sz w:val="16"/>
                      <w:szCs w:val="16"/>
                    </w:rPr>
                    <w:t>n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w w:val="104"/>
                      <w:sz w:val="16"/>
                      <w:szCs w:val="16"/>
                    </w:rPr>
                    <w:t>e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5"/>
                      <w:w w:val="106"/>
                      <w:sz w:val="16"/>
                      <w:szCs w:val="16"/>
                    </w:rPr>
                    <w:t>t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1"/>
                      <w:w w:val="111"/>
                      <w:sz w:val="16"/>
                      <w:szCs w:val="16"/>
                    </w:rPr>
                    <w:t>w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w w:val="107"/>
                      <w:sz w:val="16"/>
                      <w:szCs w:val="16"/>
                    </w:rPr>
                    <w:t>o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1"/>
                      <w:w w:val="84"/>
                      <w:sz w:val="16"/>
                      <w:szCs w:val="16"/>
                    </w:rPr>
                    <w:t>r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4"/>
                      <w:w w:val="94"/>
                      <w:sz w:val="16"/>
                      <w:szCs w:val="16"/>
                    </w:rPr>
                    <w:t>k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w w:val="120"/>
                      <w:sz w:val="16"/>
                      <w:szCs w:val="16"/>
                    </w:rPr>
                    <w:t>.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1"/>
                      <w:w w:val="94"/>
                      <w:sz w:val="16"/>
                      <w:szCs w:val="16"/>
                    </w:rPr>
                    <w:t>c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w w:val="107"/>
                      <w:sz w:val="16"/>
                      <w:szCs w:val="16"/>
                    </w:rPr>
                    <w:t>o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w w:val="99"/>
                      <w:sz w:val="16"/>
                      <w:szCs w:val="16"/>
                    </w:rPr>
                    <w:t>m</w:t>
                  </w:r>
                </w:hyperlink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65593" w14:textId="77777777" w:rsidR="00B504F8" w:rsidRDefault="00B504F8">
    <w:pPr>
      <w:spacing w:line="0" w:lineRule="atLeast"/>
      <w:rPr>
        <w:sz w:val="0"/>
        <w:szCs w:val="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0CE54" w14:textId="77777777" w:rsidR="00B504F8" w:rsidRDefault="00B504F8">
    <w:pPr>
      <w:spacing w:line="0" w:lineRule="atLeast"/>
      <w:rPr>
        <w:sz w:val="0"/>
        <w:szCs w:val="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30377" w14:textId="77777777" w:rsidR="00B504F8" w:rsidRDefault="006B7824">
    <w:pPr>
      <w:spacing w:line="200" w:lineRule="exact"/>
    </w:pPr>
    <w:r>
      <w:pict w14:anchorId="649C5F3A"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margin-left:61.55pt;margin-top:749.45pt;width:488pt;height:10pt;z-index:-251659776;mso-position-horizontal-relative:page;mso-position-vertical-relative:page" filled="f" stroked="f">
          <v:textbox inset="0,0,0,0">
            <w:txbxContent>
              <w:p w14:paraId="7AABE0F6" w14:textId="77777777" w:rsidR="00B504F8" w:rsidRDefault="006B7824">
                <w:pPr>
                  <w:spacing w:line="180" w:lineRule="exact"/>
                  <w:ind w:left="20" w:right="-24"/>
                  <w:rPr>
                    <w:rFonts w:ascii="Cambria" w:eastAsia="Cambria" w:hAnsi="Cambria" w:cs="Cambria"/>
                    <w:sz w:val="16"/>
                    <w:szCs w:val="16"/>
                  </w:rPr>
                </w:pPr>
                <w:r>
                  <w:rPr>
                    <w:rFonts w:ascii="Cambria" w:eastAsia="Cambria" w:hAnsi="Cambria" w:cs="Cambria"/>
                    <w:b/>
                    <w:color w:val="848688"/>
                    <w:spacing w:val="-4"/>
                    <w:w w:val="93"/>
                    <w:sz w:val="16"/>
                    <w:szCs w:val="16"/>
                  </w:rPr>
                  <w:t>4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-1"/>
                    <w:w w:val="93"/>
                    <w:sz w:val="16"/>
                    <w:szCs w:val="16"/>
                  </w:rPr>
                  <w:t>1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8"/>
                    <w:w w:val="93"/>
                    <w:sz w:val="16"/>
                    <w:szCs w:val="16"/>
                  </w:rPr>
                  <w:t>0</w:t>
                </w:r>
                <w:r>
                  <w:rPr>
                    <w:rFonts w:ascii="Cambria" w:eastAsia="Cambria" w:hAnsi="Cambria" w:cs="Cambria"/>
                    <w:b/>
                    <w:color w:val="848688"/>
                    <w:w w:val="93"/>
                    <w:sz w:val="16"/>
                    <w:szCs w:val="16"/>
                  </w:rPr>
                  <w:t>-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3"/>
                    <w:w w:val="93"/>
                    <w:sz w:val="16"/>
                    <w:szCs w:val="16"/>
                  </w:rPr>
                  <w:t>2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2"/>
                    <w:w w:val="93"/>
                    <w:sz w:val="16"/>
                    <w:szCs w:val="16"/>
                  </w:rPr>
                  <w:t>2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7"/>
                    <w:w w:val="93"/>
                    <w:sz w:val="16"/>
                    <w:szCs w:val="16"/>
                  </w:rPr>
                  <w:t>5</w:t>
                </w:r>
                <w:r>
                  <w:rPr>
                    <w:rFonts w:ascii="Cambria" w:eastAsia="Cambria" w:hAnsi="Cambria" w:cs="Cambria"/>
                    <w:b/>
                    <w:color w:val="848688"/>
                    <w:w w:val="93"/>
                    <w:sz w:val="16"/>
                    <w:szCs w:val="16"/>
                  </w:rPr>
                  <w:t>-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3"/>
                    <w:w w:val="93"/>
                    <w:sz w:val="16"/>
                    <w:szCs w:val="16"/>
                  </w:rPr>
                  <w:t>2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5"/>
                    <w:w w:val="93"/>
                    <w:sz w:val="16"/>
                    <w:szCs w:val="16"/>
                  </w:rPr>
                  <w:t>4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3"/>
                    <w:w w:val="93"/>
                    <w:sz w:val="16"/>
                    <w:szCs w:val="16"/>
                  </w:rPr>
                  <w:t>2</w:t>
                </w:r>
                <w:r>
                  <w:rPr>
                    <w:rFonts w:ascii="Cambria" w:eastAsia="Cambria" w:hAnsi="Cambria" w:cs="Cambria"/>
                    <w:b/>
                    <w:color w:val="848688"/>
                    <w:w w:val="93"/>
                    <w:sz w:val="16"/>
                    <w:szCs w:val="16"/>
                  </w:rPr>
                  <w:t>0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20"/>
                    <w:w w:val="93"/>
                    <w:sz w:val="16"/>
                    <w:szCs w:val="16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color w:val="848688"/>
                    <w:sz w:val="16"/>
                    <w:szCs w:val="16"/>
                  </w:rPr>
                  <w:t>-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8"/>
                    <w:sz w:val="16"/>
                    <w:szCs w:val="16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color w:val="848688"/>
                    <w:sz w:val="16"/>
                    <w:szCs w:val="16"/>
                  </w:rPr>
                  <w:t>f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19"/>
                    <w:sz w:val="16"/>
                    <w:szCs w:val="16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-4"/>
                    <w:w w:val="93"/>
                    <w:sz w:val="16"/>
                    <w:szCs w:val="16"/>
                  </w:rPr>
                  <w:t>4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-1"/>
                    <w:w w:val="93"/>
                    <w:sz w:val="16"/>
                    <w:szCs w:val="16"/>
                  </w:rPr>
                  <w:t>1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8"/>
                    <w:w w:val="93"/>
                    <w:sz w:val="16"/>
                    <w:szCs w:val="16"/>
                  </w:rPr>
                  <w:t>0</w:t>
                </w:r>
                <w:r>
                  <w:rPr>
                    <w:rFonts w:ascii="Cambria" w:eastAsia="Cambria" w:hAnsi="Cambria" w:cs="Cambria"/>
                    <w:b/>
                    <w:color w:val="848688"/>
                    <w:w w:val="93"/>
                    <w:sz w:val="16"/>
                    <w:szCs w:val="16"/>
                  </w:rPr>
                  <w:t>-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3"/>
                    <w:w w:val="93"/>
                    <w:sz w:val="16"/>
                    <w:szCs w:val="16"/>
                  </w:rPr>
                  <w:t>2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2"/>
                    <w:w w:val="93"/>
                    <w:sz w:val="16"/>
                    <w:szCs w:val="16"/>
                  </w:rPr>
                  <w:t>2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7"/>
                    <w:w w:val="93"/>
                    <w:sz w:val="16"/>
                    <w:szCs w:val="16"/>
                  </w:rPr>
                  <w:t>5</w:t>
                </w:r>
                <w:r>
                  <w:rPr>
                    <w:rFonts w:ascii="Cambria" w:eastAsia="Cambria" w:hAnsi="Cambria" w:cs="Cambria"/>
                    <w:b/>
                    <w:color w:val="848688"/>
                    <w:w w:val="93"/>
                    <w:sz w:val="16"/>
                    <w:szCs w:val="16"/>
                  </w:rPr>
                  <w:t>-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2"/>
                    <w:w w:val="93"/>
                    <w:sz w:val="16"/>
                    <w:szCs w:val="16"/>
                  </w:rPr>
                  <w:t>25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3"/>
                    <w:w w:val="93"/>
                    <w:sz w:val="16"/>
                    <w:szCs w:val="16"/>
                  </w:rPr>
                  <w:t>2</w:t>
                </w:r>
                <w:r>
                  <w:rPr>
                    <w:rFonts w:ascii="Cambria" w:eastAsia="Cambria" w:hAnsi="Cambria" w:cs="Cambria"/>
                    <w:b/>
                    <w:color w:val="848688"/>
                    <w:w w:val="93"/>
                    <w:sz w:val="16"/>
                    <w:szCs w:val="16"/>
                  </w:rPr>
                  <w:t>8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20"/>
                    <w:w w:val="93"/>
                    <w:sz w:val="16"/>
                    <w:szCs w:val="16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color w:val="848688"/>
                    <w:sz w:val="16"/>
                    <w:szCs w:val="16"/>
                  </w:rPr>
                  <w:t>-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8"/>
                    <w:sz w:val="16"/>
                    <w:szCs w:val="16"/>
                  </w:rPr>
                  <w:t xml:space="preserve"> </w:t>
                </w:r>
                <w:hyperlink r:id="rId1"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sz w:val="16"/>
                      <w:szCs w:val="16"/>
                    </w:rPr>
                    <w:t>c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sz w:val="16"/>
                      <w:szCs w:val="16"/>
                    </w:rPr>
                    <w:t>a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sz w:val="16"/>
                      <w:szCs w:val="16"/>
                    </w:rPr>
                    <w:t>re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sz w:val="16"/>
                      <w:szCs w:val="16"/>
                    </w:rPr>
                    <w:t>e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sz w:val="16"/>
                      <w:szCs w:val="16"/>
                    </w:rPr>
                    <w:t>rd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z w:val="16"/>
                      <w:szCs w:val="16"/>
                    </w:rPr>
                    <w:t>ev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sz w:val="16"/>
                      <w:szCs w:val="16"/>
                    </w:rPr>
                    <w:t>elo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sz w:val="16"/>
                      <w:szCs w:val="16"/>
                    </w:rPr>
                    <w:t>pm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sz w:val="16"/>
                      <w:szCs w:val="16"/>
                    </w:rPr>
                    <w:t>e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1"/>
                      <w:sz w:val="16"/>
                      <w:szCs w:val="16"/>
                    </w:rPr>
                    <w:t>n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9"/>
                      <w:sz w:val="16"/>
                      <w:szCs w:val="16"/>
                    </w:rPr>
                    <w:t>t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10"/>
                      <w:sz w:val="16"/>
                      <w:szCs w:val="16"/>
                    </w:rPr>
                    <w:t>@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sz w:val="16"/>
                      <w:szCs w:val="16"/>
                    </w:rPr>
                    <w:t>mi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sz w:val="16"/>
                      <w:szCs w:val="16"/>
                    </w:rPr>
                    <w:t>c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4"/>
                      <w:sz w:val="16"/>
                      <w:szCs w:val="16"/>
                    </w:rPr>
                    <w:t>a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sz w:val="16"/>
                      <w:szCs w:val="16"/>
                    </w:rPr>
                    <w:t>.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sz w:val="16"/>
                      <w:szCs w:val="16"/>
                    </w:rPr>
                    <w:t>e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sz w:val="16"/>
                      <w:szCs w:val="16"/>
                    </w:rPr>
                    <w:t>d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z w:val="16"/>
                      <w:szCs w:val="16"/>
                    </w:rPr>
                    <w:t>u</w:t>
                  </w:r>
                </w:hyperlink>
                <w:r>
                  <w:rPr>
                    <w:rFonts w:ascii="Cambria" w:eastAsia="Cambria" w:hAnsi="Cambria" w:cs="Cambria"/>
                    <w:b/>
                    <w:color w:val="848688"/>
                    <w:spacing w:val="-3"/>
                    <w:sz w:val="16"/>
                    <w:szCs w:val="16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color w:val="848688"/>
                    <w:sz w:val="16"/>
                    <w:szCs w:val="16"/>
                  </w:rPr>
                  <w:t>-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8"/>
                    <w:sz w:val="16"/>
                    <w:szCs w:val="16"/>
                  </w:rPr>
                  <w:t xml:space="preserve"> </w:t>
                </w:r>
                <w:hyperlink r:id="rId2">
                  <w:r>
                    <w:rPr>
                      <w:rFonts w:ascii="Cambria" w:eastAsia="Cambria" w:hAnsi="Cambria" w:cs="Cambria"/>
                      <w:b/>
                      <w:color w:val="848688"/>
                      <w:spacing w:val="6"/>
                      <w:w w:val="111"/>
                      <w:sz w:val="16"/>
                      <w:szCs w:val="16"/>
                    </w:rPr>
                    <w:t>ww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-2"/>
                      <w:w w:val="111"/>
                      <w:sz w:val="16"/>
                      <w:szCs w:val="16"/>
                    </w:rPr>
                    <w:t>w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w w:val="120"/>
                      <w:sz w:val="16"/>
                      <w:szCs w:val="16"/>
                    </w:rPr>
                    <w:t>.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w w:val="99"/>
                      <w:sz w:val="16"/>
                      <w:szCs w:val="16"/>
                    </w:rPr>
                    <w:t>m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w w:val="88"/>
                      <w:sz w:val="16"/>
                      <w:szCs w:val="16"/>
                    </w:rPr>
                    <w:t>i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w w:val="94"/>
                      <w:sz w:val="16"/>
                      <w:szCs w:val="16"/>
                    </w:rPr>
                    <w:t>c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4"/>
                      <w:w w:val="103"/>
                      <w:sz w:val="16"/>
                      <w:szCs w:val="16"/>
                    </w:rPr>
                    <w:t>a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w w:val="120"/>
                      <w:sz w:val="16"/>
                      <w:szCs w:val="16"/>
                    </w:rPr>
                    <w:t>.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w w:val="104"/>
                      <w:sz w:val="16"/>
                      <w:szCs w:val="16"/>
                    </w:rPr>
                    <w:t>e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w w:val="102"/>
                      <w:sz w:val="16"/>
                      <w:szCs w:val="16"/>
                    </w:rPr>
                    <w:t>d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8"/>
                      <w:w w:val="102"/>
                      <w:sz w:val="16"/>
                      <w:szCs w:val="16"/>
                    </w:rPr>
                    <w:t>u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w w:val="77"/>
                      <w:sz w:val="16"/>
                      <w:szCs w:val="16"/>
                    </w:rPr>
                    <w:t>/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w w:val="94"/>
                      <w:sz w:val="16"/>
                      <w:szCs w:val="16"/>
                    </w:rPr>
                    <w:t>c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w w:val="103"/>
                      <w:sz w:val="16"/>
                      <w:szCs w:val="16"/>
                    </w:rPr>
                    <w:t>a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w w:val="84"/>
                      <w:sz w:val="16"/>
                      <w:szCs w:val="16"/>
                    </w:rPr>
                    <w:t>r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w w:val="104"/>
                      <w:sz w:val="16"/>
                      <w:szCs w:val="16"/>
                    </w:rPr>
                    <w:t>e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w w:val="104"/>
                      <w:sz w:val="16"/>
                      <w:szCs w:val="16"/>
                    </w:rPr>
                    <w:t>e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w w:val="84"/>
                      <w:sz w:val="16"/>
                      <w:szCs w:val="16"/>
                    </w:rPr>
                    <w:t>r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w w:val="102"/>
                      <w:sz w:val="16"/>
                      <w:szCs w:val="16"/>
                    </w:rPr>
                    <w:t>d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w w:val="104"/>
                      <w:sz w:val="16"/>
                      <w:szCs w:val="16"/>
                    </w:rPr>
                    <w:t>ev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w w:val="104"/>
                      <w:sz w:val="16"/>
                      <w:szCs w:val="16"/>
                    </w:rPr>
                    <w:t>e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w w:val="90"/>
                      <w:sz w:val="16"/>
                      <w:szCs w:val="16"/>
                    </w:rPr>
                    <w:t>l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w w:val="107"/>
                      <w:sz w:val="16"/>
                      <w:szCs w:val="16"/>
                    </w:rPr>
                    <w:t>o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w w:val="102"/>
                      <w:sz w:val="16"/>
                      <w:szCs w:val="16"/>
                    </w:rPr>
                    <w:t>p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w w:val="99"/>
                      <w:sz w:val="16"/>
                      <w:szCs w:val="16"/>
                    </w:rPr>
                    <w:t>m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w w:val="104"/>
                      <w:sz w:val="16"/>
                      <w:szCs w:val="16"/>
                    </w:rPr>
                    <w:t>e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1"/>
                      <w:w w:val="101"/>
                      <w:sz w:val="16"/>
                      <w:szCs w:val="16"/>
                    </w:rPr>
                    <w:t>n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w w:val="106"/>
                      <w:sz w:val="16"/>
                      <w:szCs w:val="16"/>
                    </w:rPr>
                    <w:t>t</w:t>
                  </w:r>
                </w:hyperlink>
                <w:r>
                  <w:rPr>
                    <w:rFonts w:ascii="Cambria" w:eastAsia="Cambria" w:hAnsi="Cambria" w:cs="Cambria"/>
                    <w:b/>
                    <w:color w:val="848688"/>
                    <w:spacing w:val="9"/>
                    <w:sz w:val="16"/>
                    <w:szCs w:val="16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color w:val="848688"/>
                    <w:sz w:val="16"/>
                    <w:szCs w:val="16"/>
                  </w:rPr>
                  <w:t>-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8"/>
                    <w:sz w:val="16"/>
                    <w:szCs w:val="16"/>
                  </w:rPr>
                  <w:t xml:space="preserve"> </w:t>
                </w:r>
                <w:hyperlink r:id="rId3">
                  <w:r>
                    <w:rPr>
                      <w:rFonts w:ascii="Cambria" w:eastAsia="Cambria" w:hAnsi="Cambria" w:cs="Cambria"/>
                      <w:b/>
                      <w:color w:val="848688"/>
                      <w:spacing w:val="6"/>
                      <w:w w:val="111"/>
                      <w:sz w:val="16"/>
                      <w:szCs w:val="16"/>
                    </w:rPr>
                    <w:t>ww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-2"/>
                      <w:w w:val="111"/>
                      <w:sz w:val="16"/>
                      <w:szCs w:val="16"/>
                    </w:rPr>
                    <w:t>w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w w:val="120"/>
                      <w:sz w:val="16"/>
                      <w:szCs w:val="16"/>
                    </w:rPr>
                    <w:t>.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4"/>
                      <w:w w:val="111"/>
                      <w:sz w:val="16"/>
                      <w:szCs w:val="16"/>
                    </w:rPr>
                    <w:t>M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w w:val="79"/>
                      <w:sz w:val="16"/>
                      <w:szCs w:val="16"/>
                    </w:rPr>
                    <w:t>I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8"/>
                      <w:w w:val="106"/>
                      <w:sz w:val="16"/>
                      <w:szCs w:val="16"/>
                    </w:rPr>
                    <w:t>C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w w:val="110"/>
                      <w:sz w:val="16"/>
                      <w:szCs w:val="16"/>
                    </w:rPr>
                    <w:t>A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w w:val="101"/>
                      <w:sz w:val="16"/>
                      <w:szCs w:val="16"/>
                    </w:rPr>
                    <w:t>n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w w:val="104"/>
                      <w:sz w:val="16"/>
                      <w:szCs w:val="16"/>
                    </w:rPr>
                    <w:t>e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5"/>
                      <w:w w:val="106"/>
                      <w:sz w:val="16"/>
                      <w:szCs w:val="16"/>
                    </w:rPr>
                    <w:t>t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1"/>
                      <w:w w:val="111"/>
                      <w:sz w:val="16"/>
                      <w:szCs w:val="16"/>
                    </w:rPr>
                    <w:t>w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w w:val="107"/>
                      <w:sz w:val="16"/>
                      <w:szCs w:val="16"/>
                    </w:rPr>
                    <w:t>o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1"/>
                      <w:w w:val="84"/>
                      <w:sz w:val="16"/>
                      <w:szCs w:val="16"/>
                    </w:rPr>
                    <w:t>r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4"/>
                      <w:w w:val="94"/>
                      <w:sz w:val="16"/>
                      <w:szCs w:val="16"/>
                    </w:rPr>
                    <w:t>k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w w:val="120"/>
                      <w:sz w:val="16"/>
                      <w:szCs w:val="16"/>
                    </w:rPr>
                    <w:t>.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1"/>
                      <w:w w:val="94"/>
                      <w:sz w:val="16"/>
                      <w:szCs w:val="16"/>
                    </w:rPr>
                    <w:t>c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w w:val="107"/>
                      <w:sz w:val="16"/>
                      <w:szCs w:val="16"/>
                    </w:rPr>
                    <w:t>o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w w:val="99"/>
                      <w:sz w:val="16"/>
                      <w:szCs w:val="16"/>
                    </w:rPr>
                    <w:t>m</w:t>
                  </w:r>
                </w:hyperlink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55396C" w14:textId="77777777" w:rsidR="00B504F8" w:rsidRDefault="006B7824">
    <w:pPr>
      <w:spacing w:line="200" w:lineRule="exact"/>
    </w:pPr>
    <w:r>
      <w:pict w14:anchorId="0A84C843"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61.95pt;margin-top:737.45pt;width:488pt;height:21.3pt;z-index:-251656704;mso-position-horizontal-relative:page;mso-position-vertical-relative:page" filled="f" stroked="f">
          <v:textbox inset="0,0,0,0">
            <w:txbxContent>
              <w:p w14:paraId="067A2202" w14:textId="77777777" w:rsidR="00B504F8" w:rsidRDefault="006B7824">
                <w:pPr>
                  <w:spacing w:line="180" w:lineRule="exact"/>
                  <w:ind w:left="1571" w:right="1571"/>
                  <w:jc w:val="center"/>
                  <w:rPr>
                    <w:rFonts w:ascii="Cambria" w:eastAsia="Cambria" w:hAnsi="Cambria" w:cs="Cambria"/>
                    <w:sz w:val="16"/>
                    <w:szCs w:val="16"/>
                  </w:rPr>
                </w:pPr>
                <w:r>
                  <w:rPr>
                    <w:rFonts w:ascii="Cambria" w:eastAsia="Cambria" w:hAnsi="Cambria" w:cs="Cambria"/>
                    <w:b/>
                    <w:color w:val="848688"/>
                    <w:spacing w:val="3"/>
                    <w:sz w:val="16"/>
                    <w:szCs w:val="16"/>
                  </w:rPr>
                  <w:t>M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2"/>
                    <w:sz w:val="16"/>
                    <w:szCs w:val="16"/>
                  </w:rPr>
                  <w:t>a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6"/>
                    <w:sz w:val="16"/>
                    <w:szCs w:val="16"/>
                  </w:rPr>
                  <w:t>r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2"/>
                    <w:sz w:val="16"/>
                    <w:szCs w:val="16"/>
                  </w:rPr>
                  <w:t>ylan</w:t>
                </w:r>
                <w:r>
                  <w:rPr>
                    <w:rFonts w:ascii="Cambria" w:eastAsia="Cambria" w:hAnsi="Cambria" w:cs="Cambria"/>
                    <w:b/>
                    <w:color w:val="848688"/>
                    <w:sz w:val="16"/>
                    <w:szCs w:val="16"/>
                  </w:rPr>
                  <w:t>d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19"/>
                    <w:sz w:val="16"/>
                    <w:szCs w:val="16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3"/>
                    <w:w w:val="79"/>
                    <w:sz w:val="16"/>
                    <w:szCs w:val="16"/>
                  </w:rPr>
                  <w:t>I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3"/>
                    <w:w w:val="101"/>
                    <w:sz w:val="16"/>
                    <w:szCs w:val="16"/>
                  </w:rPr>
                  <w:t>n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2"/>
                    <w:w w:val="96"/>
                    <w:sz w:val="16"/>
                    <w:szCs w:val="16"/>
                  </w:rPr>
                  <w:t>s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2"/>
                    <w:w w:val="106"/>
                    <w:sz w:val="16"/>
                    <w:szCs w:val="16"/>
                  </w:rPr>
                  <w:t>t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1"/>
                    <w:w w:val="88"/>
                    <w:sz w:val="16"/>
                    <w:szCs w:val="16"/>
                  </w:rPr>
                  <w:t>i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1"/>
                    <w:w w:val="106"/>
                    <w:sz w:val="16"/>
                    <w:szCs w:val="16"/>
                  </w:rPr>
                  <w:t>t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2"/>
                    <w:w w:val="102"/>
                    <w:sz w:val="16"/>
                    <w:szCs w:val="16"/>
                  </w:rPr>
                  <w:t>u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2"/>
                    <w:w w:val="106"/>
                    <w:sz w:val="16"/>
                    <w:szCs w:val="16"/>
                  </w:rPr>
                  <w:t>t</w:t>
                </w:r>
                <w:r>
                  <w:rPr>
                    <w:rFonts w:ascii="Cambria" w:eastAsia="Cambria" w:hAnsi="Cambria" w:cs="Cambria"/>
                    <w:b/>
                    <w:color w:val="848688"/>
                    <w:w w:val="104"/>
                    <w:sz w:val="16"/>
                    <w:szCs w:val="16"/>
                  </w:rPr>
                  <w:t>e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9"/>
                    <w:sz w:val="16"/>
                    <w:szCs w:val="16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2"/>
                    <w:sz w:val="16"/>
                    <w:szCs w:val="16"/>
                  </w:rPr>
                  <w:t>Co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1"/>
                    <w:sz w:val="16"/>
                    <w:szCs w:val="16"/>
                  </w:rPr>
                  <w:t>l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2"/>
                    <w:sz w:val="16"/>
                    <w:szCs w:val="16"/>
                  </w:rPr>
                  <w:t>l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3"/>
                    <w:sz w:val="16"/>
                    <w:szCs w:val="16"/>
                  </w:rPr>
                  <w:t>eg</w:t>
                </w:r>
                <w:r>
                  <w:rPr>
                    <w:rFonts w:ascii="Cambria" w:eastAsia="Cambria" w:hAnsi="Cambria" w:cs="Cambria"/>
                    <w:b/>
                    <w:color w:val="848688"/>
                    <w:sz w:val="16"/>
                    <w:szCs w:val="16"/>
                  </w:rPr>
                  <w:t>e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32"/>
                    <w:sz w:val="16"/>
                    <w:szCs w:val="16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4"/>
                    <w:sz w:val="16"/>
                    <w:szCs w:val="16"/>
                  </w:rPr>
                  <w:t>O</w:t>
                </w:r>
                <w:r>
                  <w:rPr>
                    <w:rFonts w:ascii="Cambria" w:eastAsia="Cambria" w:hAnsi="Cambria" w:cs="Cambria"/>
                    <w:b/>
                    <w:color w:val="848688"/>
                    <w:sz w:val="16"/>
                    <w:szCs w:val="16"/>
                  </w:rPr>
                  <w:t>f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31"/>
                    <w:sz w:val="16"/>
                    <w:szCs w:val="16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3"/>
                    <w:sz w:val="16"/>
                    <w:szCs w:val="16"/>
                  </w:rPr>
                  <w:t>A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6"/>
                    <w:sz w:val="16"/>
                    <w:szCs w:val="16"/>
                  </w:rPr>
                  <w:t>r</w:t>
                </w:r>
                <w:r>
                  <w:rPr>
                    <w:rFonts w:ascii="Cambria" w:eastAsia="Cambria" w:hAnsi="Cambria" w:cs="Cambria"/>
                    <w:b/>
                    <w:color w:val="848688"/>
                    <w:sz w:val="16"/>
                    <w:szCs w:val="16"/>
                  </w:rPr>
                  <w:t>t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11"/>
                    <w:sz w:val="16"/>
                    <w:szCs w:val="16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color w:val="848688"/>
                    <w:sz w:val="16"/>
                    <w:szCs w:val="16"/>
                  </w:rPr>
                  <w:t>-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8"/>
                    <w:sz w:val="16"/>
                    <w:szCs w:val="16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3"/>
                    <w:sz w:val="16"/>
                    <w:szCs w:val="16"/>
                  </w:rPr>
                  <w:t>Jo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2"/>
                    <w:sz w:val="16"/>
                    <w:szCs w:val="16"/>
                  </w:rPr>
                  <w:t>se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3"/>
                    <w:sz w:val="16"/>
                    <w:szCs w:val="16"/>
                  </w:rPr>
                  <w:t>p</w:t>
                </w:r>
                <w:r>
                  <w:rPr>
                    <w:rFonts w:ascii="Cambria" w:eastAsia="Cambria" w:hAnsi="Cambria" w:cs="Cambria"/>
                    <w:b/>
                    <w:color w:val="848688"/>
                    <w:sz w:val="16"/>
                    <w:szCs w:val="16"/>
                  </w:rPr>
                  <w:t>h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27"/>
                    <w:sz w:val="16"/>
                    <w:szCs w:val="16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3"/>
                    <w:sz w:val="16"/>
                    <w:szCs w:val="16"/>
                  </w:rPr>
                  <w:t>M</w:t>
                </w:r>
                <w:r>
                  <w:rPr>
                    <w:rFonts w:ascii="Cambria" w:eastAsia="Cambria" w:hAnsi="Cambria" w:cs="Cambria"/>
                    <w:b/>
                    <w:color w:val="848688"/>
                    <w:sz w:val="16"/>
                    <w:szCs w:val="16"/>
                  </w:rPr>
                  <w:t>ey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2"/>
                    <w:sz w:val="16"/>
                    <w:szCs w:val="16"/>
                  </w:rPr>
                  <w:t>erh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1"/>
                    <w:sz w:val="16"/>
                    <w:szCs w:val="16"/>
                  </w:rPr>
                  <w:t>o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5"/>
                    <w:sz w:val="16"/>
                    <w:szCs w:val="16"/>
                  </w:rPr>
                  <w:t>f</w:t>
                </w:r>
                <w:r>
                  <w:rPr>
                    <w:rFonts w:ascii="Cambria" w:eastAsia="Cambria" w:hAnsi="Cambria" w:cs="Cambria"/>
                    <w:b/>
                    <w:color w:val="848688"/>
                    <w:sz w:val="16"/>
                    <w:szCs w:val="16"/>
                  </w:rPr>
                  <w:t xml:space="preserve">f 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15"/>
                    <w:sz w:val="16"/>
                    <w:szCs w:val="16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3"/>
                    <w:sz w:val="16"/>
                    <w:szCs w:val="16"/>
                  </w:rPr>
                  <w:t>C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2"/>
                    <w:sz w:val="16"/>
                    <w:szCs w:val="16"/>
                  </w:rPr>
                  <w:t>e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1"/>
                    <w:sz w:val="16"/>
                    <w:szCs w:val="16"/>
                  </w:rPr>
                  <w:t>n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2"/>
                    <w:sz w:val="16"/>
                    <w:szCs w:val="16"/>
                  </w:rPr>
                  <w:t>te</w:t>
                </w:r>
                <w:r>
                  <w:rPr>
                    <w:rFonts w:ascii="Cambria" w:eastAsia="Cambria" w:hAnsi="Cambria" w:cs="Cambria"/>
                    <w:b/>
                    <w:color w:val="848688"/>
                    <w:sz w:val="16"/>
                    <w:szCs w:val="16"/>
                  </w:rPr>
                  <w:t>r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14"/>
                    <w:sz w:val="16"/>
                    <w:szCs w:val="16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1"/>
                    <w:sz w:val="16"/>
                    <w:szCs w:val="16"/>
                  </w:rPr>
                  <w:t>f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2"/>
                    <w:sz w:val="16"/>
                    <w:szCs w:val="16"/>
                  </w:rPr>
                  <w:t>o</w:t>
                </w:r>
                <w:r>
                  <w:rPr>
                    <w:rFonts w:ascii="Cambria" w:eastAsia="Cambria" w:hAnsi="Cambria" w:cs="Cambria"/>
                    <w:b/>
                    <w:color w:val="848688"/>
                    <w:sz w:val="16"/>
                    <w:szCs w:val="16"/>
                  </w:rPr>
                  <w:t>r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13"/>
                    <w:sz w:val="16"/>
                    <w:szCs w:val="16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4"/>
                    <w:sz w:val="16"/>
                    <w:szCs w:val="16"/>
                  </w:rPr>
                  <w:t>C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2"/>
                    <w:sz w:val="16"/>
                    <w:szCs w:val="16"/>
                  </w:rPr>
                  <w:t>a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3"/>
                    <w:sz w:val="16"/>
                    <w:szCs w:val="16"/>
                  </w:rPr>
                  <w:t>re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2"/>
                    <w:sz w:val="16"/>
                    <w:szCs w:val="16"/>
                  </w:rPr>
                  <w:t>e</w:t>
                </w:r>
                <w:r>
                  <w:rPr>
                    <w:rFonts w:ascii="Cambria" w:eastAsia="Cambria" w:hAnsi="Cambria" w:cs="Cambria"/>
                    <w:b/>
                    <w:color w:val="848688"/>
                    <w:sz w:val="16"/>
                    <w:szCs w:val="16"/>
                  </w:rPr>
                  <w:t xml:space="preserve">r 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3"/>
                    <w:w w:val="102"/>
                    <w:sz w:val="16"/>
                    <w:szCs w:val="16"/>
                  </w:rPr>
                  <w:t>D</w:t>
                </w:r>
                <w:r>
                  <w:rPr>
                    <w:rFonts w:ascii="Cambria" w:eastAsia="Cambria" w:hAnsi="Cambria" w:cs="Cambria"/>
                    <w:b/>
                    <w:color w:val="848688"/>
                    <w:w w:val="104"/>
                    <w:sz w:val="16"/>
                    <w:szCs w:val="16"/>
                  </w:rPr>
                  <w:t>ev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2"/>
                    <w:w w:val="104"/>
                    <w:sz w:val="16"/>
                    <w:szCs w:val="16"/>
                  </w:rPr>
                  <w:t>e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2"/>
                    <w:w w:val="90"/>
                    <w:sz w:val="16"/>
                    <w:szCs w:val="16"/>
                  </w:rPr>
                  <w:t>l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2"/>
                    <w:w w:val="107"/>
                    <w:sz w:val="16"/>
                    <w:szCs w:val="16"/>
                  </w:rPr>
                  <w:t>o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3"/>
                    <w:w w:val="102"/>
                    <w:sz w:val="16"/>
                    <w:szCs w:val="16"/>
                  </w:rPr>
                  <w:t>p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3"/>
                    <w:w w:val="99"/>
                    <w:sz w:val="16"/>
                    <w:szCs w:val="16"/>
                  </w:rPr>
                  <w:t>m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2"/>
                    <w:w w:val="104"/>
                    <w:sz w:val="16"/>
                    <w:szCs w:val="16"/>
                  </w:rPr>
                  <w:t>e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1"/>
                    <w:w w:val="101"/>
                    <w:sz w:val="16"/>
                    <w:szCs w:val="16"/>
                  </w:rPr>
                  <w:t>n</w:t>
                </w:r>
                <w:r>
                  <w:rPr>
                    <w:rFonts w:ascii="Cambria" w:eastAsia="Cambria" w:hAnsi="Cambria" w:cs="Cambria"/>
                    <w:b/>
                    <w:color w:val="848688"/>
                    <w:w w:val="106"/>
                    <w:sz w:val="16"/>
                    <w:szCs w:val="16"/>
                  </w:rPr>
                  <w:t>t</w:t>
                </w:r>
              </w:p>
              <w:p w14:paraId="16776B83" w14:textId="77777777" w:rsidR="00B504F8" w:rsidRDefault="006B7824">
                <w:pPr>
                  <w:spacing w:before="38"/>
                  <w:ind w:left="-12" w:right="-12"/>
                  <w:jc w:val="center"/>
                  <w:rPr>
                    <w:rFonts w:ascii="Cambria" w:eastAsia="Cambria" w:hAnsi="Cambria" w:cs="Cambria"/>
                    <w:sz w:val="16"/>
                    <w:szCs w:val="16"/>
                  </w:rPr>
                </w:pPr>
                <w:r>
                  <w:rPr>
                    <w:rFonts w:ascii="Cambria" w:eastAsia="Cambria" w:hAnsi="Cambria" w:cs="Cambria"/>
                    <w:b/>
                    <w:color w:val="848688"/>
                    <w:spacing w:val="-4"/>
                    <w:w w:val="93"/>
                    <w:sz w:val="16"/>
                    <w:szCs w:val="16"/>
                  </w:rPr>
                  <w:t>4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-1"/>
                    <w:w w:val="93"/>
                    <w:sz w:val="16"/>
                    <w:szCs w:val="16"/>
                  </w:rPr>
                  <w:t>1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8"/>
                    <w:w w:val="93"/>
                    <w:sz w:val="16"/>
                    <w:szCs w:val="16"/>
                  </w:rPr>
                  <w:t>0</w:t>
                </w:r>
                <w:r>
                  <w:rPr>
                    <w:rFonts w:ascii="Cambria" w:eastAsia="Cambria" w:hAnsi="Cambria" w:cs="Cambria"/>
                    <w:b/>
                    <w:color w:val="848688"/>
                    <w:w w:val="93"/>
                    <w:sz w:val="16"/>
                    <w:szCs w:val="16"/>
                  </w:rPr>
                  <w:t>-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3"/>
                    <w:w w:val="93"/>
                    <w:sz w:val="16"/>
                    <w:szCs w:val="16"/>
                  </w:rPr>
                  <w:t>2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2"/>
                    <w:w w:val="93"/>
                    <w:sz w:val="16"/>
                    <w:szCs w:val="16"/>
                  </w:rPr>
                  <w:t>2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7"/>
                    <w:w w:val="93"/>
                    <w:sz w:val="16"/>
                    <w:szCs w:val="16"/>
                  </w:rPr>
                  <w:t>5</w:t>
                </w:r>
                <w:r>
                  <w:rPr>
                    <w:rFonts w:ascii="Cambria" w:eastAsia="Cambria" w:hAnsi="Cambria" w:cs="Cambria"/>
                    <w:b/>
                    <w:color w:val="848688"/>
                    <w:w w:val="93"/>
                    <w:sz w:val="16"/>
                    <w:szCs w:val="16"/>
                  </w:rPr>
                  <w:t>-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3"/>
                    <w:w w:val="93"/>
                    <w:sz w:val="16"/>
                    <w:szCs w:val="16"/>
                  </w:rPr>
                  <w:t>2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5"/>
                    <w:w w:val="93"/>
                    <w:sz w:val="16"/>
                    <w:szCs w:val="16"/>
                  </w:rPr>
                  <w:t>4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3"/>
                    <w:w w:val="93"/>
                    <w:sz w:val="16"/>
                    <w:szCs w:val="16"/>
                  </w:rPr>
                  <w:t>2</w:t>
                </w:r>
                <w:r>
                  <w:rPr>
                    <w:rFonts w:ascii="Cambria" w:eastAsia="Cambria" w:hAnsi="Cambria" w:cs="Cambria"/>
                    <w:b/>
                    <w:color w:val="848688"/>
                    <w:w w:val="93"/>
                    <w:sz w:val="16"/>
                    <w:szCs w:val="16"/>
                  </w:rPr>
                  <w:t>0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20"/>
                    <w:w w:val="93"/>
                    <w:sz w:val="16"/>
                    <w:szCs w:val="16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color w:val="848688"/>
                    <w:sz w:val="16"/>
                    <w:szCs w:val="16"/>
                  </w:rPr>
                  <w:t>-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8"/>
                    <w:sz w:val="16"/>
                    <w:szCs w:val="16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color w:val="848688"/>
                    <w:sz w:val="16"/>
                    <w:szCs w:val="16"/>
                  </w:rPr>
                  <w:t>f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19"/>
                    <w:sz w:val="16"/>
                    <w:szCs w:val="16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-4"/>
                    <w:w w:val="93"/>
                    <w:sz w:val="16"/>
                    <w:szCs w:val="16"/>
                  </w:rPr>
                  <w:t>4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-1"/>
                    <w:w w:val="93"/>
                    <w:sz w:val="16"/>
                    <w:szCs w:val="16"/>
                  </w:rPr>
                  <w:t>1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8"/>
                    <w:w w:val="93"/>
                    <w:sz w:val="16"/>
                    <w:szCs w:val="16"/>
                  </w:rPr>
                  <w:t>0</w:t>
                </w:r>
                <w:r>
                  <w:rPr>
                    <w:rFonts w:ascii="Cambria" w:eastAsia="Cambria" w:hAnsi="Cambria" w:cs="Cambria"/>
                    <w:b/>
                    <w:color w:val="848688"/>
                    <w:w w:val="93"/>
                    <w:sz w:val="16"/>
                    <w:szCs w:val="16"/>
                  </w:rPr>
                  <w:t>-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3"/>
                    <w:w w:val="93"/>
                    <w:sz w:val="16"/>
                    <w:szCs w:val="16"/>
                  </w:rPr>
                  <w:t>2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2"/>
                    <w:w w:val="93"/>
                    <w:sz w:val="16"/>
                    <w:szCs w:val="16"/>
                  </w:rPr>
                  <w:t>2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7"/>
                    <w:w w:val="93"/>
                    <w:sz w:val="16"/>
                    <w:szCs w:val="16"/>
                  </w:rPr>
                  <w:t>5</w:t>
                </w:r>
                <w:r>
                  <w:rPr>
                    <w:rFonts w:ascii="Cambria" w:eastAsia="Cambria" w:hAnsi="Cambria" w:cs="Cambria"/>
                    <w:b/>
                    <w:color w:val="848688"/>
                    <w:w w:val="93"/>
                    <w:sz w:val="16"/>
                    <w:szCs w:val="16"/>
                  </w:rPr>
                  <w:t>-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2"/>
                    <w:w w:val="93"/>
                    <w:sz w:val="16"/>
                    <w:szCs w:val="16"/>
                  </w:rPr>
                  <w:t>25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3"/>
                    <w:w w:val="93"/>
                    <w:sz w:val="16"/>
                    <w:szCs w:val="16"/>
                  </w:rPr>
                  <w:t>2</w:t>
                </w:r>
                <w:r>
                  <w:rPr>
                    <w:rFonts w:ascii="Cambria" w:eastAsia="Cambria" w:hAnsi="Cambria" w:cs="Cambria"/>
                    <w:b/>
                    <w:color w:val="848688"/>
                    <w:w w:val="93"/>
                    <w:sz w:val="16"/>
                    <w:szCs w:val="16"/>
                  </w:rPr>
                  <w:t>8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20"/>
                    <w:w w:val="93"/>
                    <w:sz w:val="16"/>
                    <w:szCs w:val="16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color w:val="848688"/>
                    <w:sz w:val="16"/>
                    <w:szCs w:val="16"/>
                  </w:rPr>
                  <w:t>-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8"/>
                    <w:sz w:val="16"/>
                    <w:szCs w:val="16"/>
                  </w:rPr>
                  <w:t xml:space="preserve"> </w:t>
                </w:r>
                <w:hyperlink r:id="rId1"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sz w:val="16"/>
                      <w:szCs w:val="16"/>
                    </w:rPr>
                    <w:t>c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sz w:val="16"/>
                      <w:szCs w:val="16"/>
                    </w:rPr>
                    <w:t>a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sz w:val="16"/>
                      <w:szCs w:val="16"/>
                    </w:rPr>
                    <w:t>re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sz w:val="16"/>
                      <w:szCs w:val="16"/>
                    </w:rPr>
                    <w:t>e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sz w:val="16"/>
                      <w:szCs w:val="16"/>
                    </w:rPr>
                    <w:t>rd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z w:val="16"/>
                      <w:szCs w:val="16"/>
                    </w:rPr>
                    <w:t>ev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sz w:val="16"/>
                      <w:szCs w:val="16"/>
                    </w:rPr>
                    <w:t>elo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sz w:val="16"/>
                      <w:szCs w:val="16"/>
                    </w:rPr>
                    <w:t>pm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sz w:val="16"/>
                      <w:szCs w:val="16"/>
                    </w:rPr>
                    <w:t>e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1"/>
                      <w:sz w:val="16"/>
                      <w:szCs w:val="16"/>
                    </w:rPr>
                    <w:t>n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9"/>
                      <w:sz w:val="16"/>
                      <w:szCs w:val="16"/>
                    </w:rPr>
                    <w:t>t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10"/>
                      <w:sz w:val="16"/>
                      <w:szCs w:val="16"/>
                    </w:rPr>
                    <w:t>@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sz w:val="16"/>
                      <w:szCs w:val="16"/>
                    </w:rPr>
                    <w:t>mi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sz w:val="16"/>
                      <w:szCs w:val="16"/>
                    </w:rPr>
                    <w:t>c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4"/>
                      <w:sz w:val="16"/>
                      <w:szCs w:val="16"/>
                    </w:rPr>
                    <w:t>a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sz w:val="16"/>
                      <w:szCs w:val="16"/>
                    </w:rPr>
                    <w:t>.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sz w:val="16"/>
                      <w:szCs w:val="16"/>
                    </w:rPr>
                    <w:t>e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sz w:val="16"/>
                      <w:szCs w:val="16"/>
                    </w:rPr>
                    <w:t>d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z w:val="16"/>
                      <w:szCs w:val="16"/>
                    </w:rPr>
                    <w:t>u</w:t>
                  </w:r>
                </w:hyperlink>
                <w:r>
                  <w:rPr>
                    <w:rFonts w:ascii="Cambria" w:eastAsia="Cambria" w:hAnsi="Cambria" w:cs="Cambria"/>
                    <w:b/>
                    <w:color w:val="848688"/>
                    <w:spacing w:val="-3"/>
                    <w:sz w:val="16"/>
                    <w:szCs w:val="16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color w:val="848688"/>
                    <w:sz w:val="16"/>
                    <w:szCs w:val="16"/>
                  </w:rPr>
                  <w:t>-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8"/>
                    <w:sz w:val="16"/>
                    <w:szCs w:val="16"/>
                  </w:rPr>
                  <w:t xml:space="preserve"> </w:t>
                </w:r>
                <w:hyperlink r:id="rId2">
                  <w:r>
                    <w:rPr>
                      <w:rFonts w:ascii="Cambria" w:eastAsia="Cambria" w:hAnsi="Cambria" w:cs="Cambria"/>
                      <w:b/>
                      <w:color w:val="848688"/>
                      <w:spacing w:val="6"/>
                      <w:w w:val="111"/>
                      <w:sz w:val="16"/>
                      <w:szCs w:val="16"/>
                    </w:rPr>
                    <w:t>ww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-2"/>
                      <w:w w:val="111"/>
                      <w:sz w:val="16"/>
                      <w:szCs w:val="16"/>
                    </w:rPr>
                    <w:t>w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w w:val="120"/>
                      <w:sz w:val="16"/>
                      <w:szCs w:val="16"/>
                    </w:rPr>
                    <w:t>.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w w:val="99"/>
                      <w:sz w:val="16"/>
                      <w:szCs w:val="16"/>
                    </w:rPr>
                    <w:t>m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w w:val="88"/>
                      <w:sz w:val="16"/>
                      <w:szCs w:val="16"/>
                    </w:rPr>
                    <w:t>i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w w:val="94"/>
                      <w:sz w:val="16"/>
                      <w:szCs w:val="16"/>
                    </w:rPr>
                    <w:t>c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4"/>
                      <w:w w:val="103"/>
                      <w:sz w:val="16"/>
                      <w:szCs w:val="16"/>
                    </w:rPr>
                    <w:t>a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w w:val="120"/>
                      <w:sz w:val="16"/>
                      <w:szCs w:val="16"/>
                    </w:rPr>
                    <w:t>.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w w:val="104"/>
                      <w:sz w:val="16"/>
                      <w:szCs w:val="16"/>
                    </w:rPr>
                    <w:t>e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w w:val="102"/>
                      <w:sz w:val="16"/>
                      <w:szCs w:val="16"/>
                    </w:rPr>
                    <w:t>d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8"/>
                      <w:w w:val="102"/>
                      <w:sz w:val="16"/>
                      <w:szCs w:val="16"/>
                    </w:rPr>
                    <w:t>u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w w:val="77"/>
                      <w:sz w:val="16"/>
                      <w:szCs w:val="16"/>
                    </w:rPr>
                    <w:t>/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w w:val="94"/>
                      <w:sz w:val="16"/>
                      <w:szCs w:val="16"/>
                    </w:rPr>
                    <w:t>c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w w:val="103"/>
                      <w:sz w:val="16"/>
                      <w:szCs w:val="16"/>
                    </w:rPr>
                    <w:t>a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w w:val="84"/>
                      <w:sz w:val="16"/>
                      <w:szCs w:val="16"/>
                    </w:rPr>
                    <w:t>r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w w:val="104"/>
                      <w:sz w:val="16"/>
                      <w:szCs w:val="16"/>
                    </w:rPr>
                    <w:t>e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w w:val="104"/>
                      <w:sz w:val="16"/>
                      <w:szCs w:val="16"/>
                    </w:rPr>
                    <w:t>e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w w:val="84"/>
                      <w:sz w:val="16"/>
                      <w:szCs w:val="16"/>
                    </w:rPr>
                    <w:t>r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w w:val="102"/>
                      <w:sz w:val="16"/>
                      <w:szCs w:val="16"/>
                    </w:rPr>
                    <w:t>d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w w:val="104"/>
                      <w:sz w:val="16"/>
                      <w:szCs w:val="16"/>
                    </w:rPr>
                    <w:t>ev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w w:val="104"/>
                      <w:sz w:val="16"/>
                      <w:szCs w:val="16"/>
                    </w:rPr>
                    <w:t>e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w w:val="90"/>
                      <w:sz w:val="16"/>
                      <w:szCs w:val="16"/>
                    </w:rPr>
                    <w:t>l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w w:val="107"/>
                      <w:sz w:val="16"/>
                      <w:szCs w:val="16"/>
                    </w:rPr>
                    <w:t>o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w w:val="102"/>
                      <w:sz w:val="16"/>
                      <w:szCs w:val="16"/>
                    </w:rPr>
                    <w:t>p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w w:val="99"/>
                      <w:sz w:val="16"/>
                      <w:szCs w:val="16"/>
                    </w:rPr>
                    <w:t>m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w w:val="104"/>
                      <w:sz w:val="16"/>
                      <w:szCs w:val="16"/>
                    </w:rPr>
                    <w:t>e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1"/>
                      <w:w w:val="101"/>
                      <w:sz w:val="16"/>
                      <w:szCs w:val="16"/>
                    </w:rPr>
                    <w:t>n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w w:val="106"/>
                      <w:sz w:val="16"/>
                      <w:szCs w:val="16"/>
                    </w:rPr>
                    <w:t>t</w:t>
                  </w:r>
                </w:hyperlink>
                <w:r>
                  <w:rPr>
                    <w:rFonts w:ascii="Cambria" w:eastAsia="Cambria" w:hAnsi="Cambria" w:cs="Cambria"/>
                    <w:b/>
                    <w:color w:val="848688"/>
                    <w:spacing w:val="9"/>
                    <w:sz w:val="16"/>
                    <w:szCs w:val="16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color w:val="848688"/>
                    <w:sz w:val="16"/>
                    <w:szCs w:val="16"/>
                  </w:rPr>
                  <w:t>-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8"/>
                    <w:sz w:val="16"/>
                    <w:szCs w:val="16"/>
                  </w:rPr>
                  <w:t xml:space="preserve"> </w:t>
                </w:r>
                <w:hyperlink r:id="rId3">
                  <w:r>
                    <w:rPr>
                      <w:rFonts w:ascii="Cambria" w:eastAsia="Cambria" w:hAnsi="Cambria" w:cs="Cambria"/>
                      <w:b/>
                      <w:color w:val="848688"/>
                      <w:spacing w:val="6"/>
                      <w:w w:val="111"/>
                      <w:sz w:val="16"/>
                      <w:szCs w:val="16"/>
                    </w:rPr>
                    <w:t>ww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-2"/>
                      <w:w w:val="111"/>
                      <w:sz w:val="16"/>
                      <w:szCs w:val="16"/>
                    </w:rPr>
                    <w:t>w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w w:val="120"/>
                      <w:sz w:val="16"/>
                      <w:szCs w:val="16"/>
                    </w:rPr>
                    <w:t>.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4"/>
                      <w:w w:val="111"/>
                      <w:sz w:val="16"/>
                      <w:szCs w:val="16"/>
                    </w:rPr>
                    <w:t>M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w w:val="79"/>
                      <w:sz w:val="16"/>
                      <w:szCs w:val="16"/>
                    </w:rPr>
                    <w:t>I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8"/>
                      <w:w w:val="106"/>
                      <w:sz w:val="16"/>
                      <w:szCs w:val="16"/>
                    </w:rPr>
                    <w:t>C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w w:val="110"/>
                      <w:sz w:val="16"/>
                      <w:szCs w:val="16"/>
                    </w:rPr>
                    <w:t>A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w w:val="101"/>
                      <w:sz w:val="16"/>
                      <w:szCs w:val="16"/>
                    </w:rPr>
                    <w:t>n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w w:val="104"/>
                      <w:sz w:val="16"/>
                      <w:szCs w:val="16"/>
                    </w:rPr>
                    <w:t>e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5"/>
                      <w:w w:val="106"/>
                      <w:sz w:val="16"/>
                      <w:szCs w:val="16"/>
                    </w:rPr>
                    <w:t>t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1"/>
                      <w:w w:val="111"/>
                      <w:sz w:val="16"/>
                      <w:szCs w:val="16"/>
                    </w:rPr>
                    <w:t>w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w w:val="107"/>
                      <w:sz w:val="16"/>
                      <w:szCs w:val="16"/>
                    </w:rPr>
                    <w:t>o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1"/>
                      <w:w w:val="84"/>
                      <w:sz w:val="16"/>
                      <w:szCs w:val="16"/>
                    </w:rPr>
                    <w:t>r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4"/>
                      <w:w w:val="94"/>
                      <w:sz w:val="16"/>
                      <w:szCs w:val="16"/>
                    </w:rPr>
                    <w:t>k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w w:val="120"/>
                      <w:sz w:val="16"/>
                      <w:szCs w:val="16"/>
                    </w:rPr>
                    <w:t>.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1"/>
                      <w:w w:val="94"/>
                      <w:sz w:val="16"/>
                      <w:szCs w:val="16"/>
                    </w:rPr>
                    <w:t>c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w w:val="107"/>
                      <w:sz w:val="16"/>
                      <w:szCs w:val="16"/>
                    </w:rPr>
                    <w:t>o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w w:val="99"/>
                      <w:sz w:val="16"/>
                      <w:szCs w:val="16"/>
                    </w:rPr>
                    <w:t>m</w:t>
                  </w:r>
                </w:hyperlink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8D7DD6" w14:textId="77777777" w:rsidR="006B7824" w:rsidRDefault="006B7824">
      <w:r>
        <w:separator/>
      </w:r>
    </w:p>
  </w:footnote>
  <w:footnote w:type="continuationSeparator" w:id="0">
    <w:p w14:paraId="6820D981" w14:textId="77777777" w:rsidR="006B7824" w:rsidRDefault="006B78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170B8" w14:textId="77777777" w:rsidR="00B504F8" w:rsidRDefault="006B7824">
    <w:pPr>
      <w:spacing w:line="200" w:lineRule="exact"/>
    </w:pPr>
    <w:r>
      <w:pict w14:anchorId="72930F1B">
        <v:group id="_x0000_s2065" style="position:absolute;margin-left:210.75pt;margin-top:70.5pt;width:186.95pt;height:0;z-index:-251664896;mso-position-horizontal-relative:page;mso-position-vertical-relative:page" coordorigin="4215,1410" coordsize="3739,0">
          <v:shape id="_x0000_s2066" style="position:absolute;left:4215;top:1410;width:3739;height:0" coordorigin="4215,1410" coordsize="3739,0" path="m4215,1410r3739,e" filled="f" strokecolor="#363435" strokeweight="2pt">
            <v:path arrowok="t"/>
          </v:shape>
          <w10:wrap anchorx="page" anchory="page"/>
        </v:group>
      </w:pict>
    </w:r>
    <w:r>
      <w:pict w14:anchorId="0EB76158">
        <v:shapetype id="_x0000_t202" coordsize="21600,21600" o:spt="202" path="m,l,21600r21600,l21600,xe">
          <v:stroke joinstyle="miter"/>
          <v:path gradientshapeok="t" o:connecttype="rect"/>
        </v:shapetype>
        <v:shape id="_x0000_s2064" type="#_x0000_t202" style="position:absolute;margin-left:181.2pt;margin-top:41.35pt;width:249.6pt;height:23pt;z-index:-251663872;mso-position-horizontal-relative:page;mso-position-vertical-relative:page" filled="f" stroked="f">
          <v:textbox inset="0,0,0,0">
            <w:txbxContent>
              <w:p w14:paraId="1DCAD25B" w14:textId="77777777" w:rsidR="00B504F8" w:rsidRDefault="006B7824">
                <w:pPr>
                  <w:spacing w:line="440" w:lineRule="exact"/>
                  <w:ind w:left="20" w:right="-63"/>
                  <w:rPr>
                    <w:rFonts w:ascii="Cambria" w:eastAsia="Cambria" w:hAnsi="Cambria" w:cs="Cambria"/>
                    <w:sz w:val="42"/>
                    <w:szCs w:val="42"/>
                  </w:rPr>
                </w:pPr>
                <w:r>
                  <w:rPr>
                    <w:rFonts w:ascii="Cambria" w:eastAsia="Cambria" w:hAnsi="Cambria" w:cs="Cambria"/>
                    <w:b/>
                    <w:color w:val="363435"/>
                    <w:spacing w:val="-3"/>
                    <w:w w:val="152"/>
                    <w:sz w:val="42"/>
                    <w:szCs w:val="42"/>
                  </w:rPr>
                  <w:t>t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2"/>
                    <w:w w:val="104"/>
                    <w:sz w:val="42"/>
                    <w:szCs w:val="42"/>
                  </w:rPr>
                  <w:t>e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15"/>
                    <w:w w:val="134"/>
                    <w:sz w:val="42"/>
                    <w:szCs w:val="42"/>
                  </w:rPr>
                  <w:t>a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5"/>
                    <w:w w:val="130"/>
                    <w:sz w:val="42"/>
                    <w:szCs w:val="42"/>
                  </w:rPr>
                  <w:t>c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1"/>
                    <w:w w:val="121"/>
                    <w:sz w:val="42"/>
                    <w:szCs w:val="42"/>
                  </w:rPr>
                  <w:t>h</w:t>
                </w:r>
                <w:r>
                  <w:rPr>
                    <w:rFonts w:ascii="Cambria" w:eastAsia="Cambria" w:hAnsi="Cambria" w:cs="Cambria"/>
                    <w:b/>
                    <w:color w:val="363435"/>
                    <w:w w:val="88"/>
                    <w:sz w:val="42"/>
                    <w:szCs w:val="42"/>
                  </w:rPr>
                  <w:t>i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3"/>
                    <w:w w:val="119"/>
                    <w:sz w:val="42"/>
                    <w:szCs w:val="42"/>
                  </w:rPr>
                  <w:t>n</w:t>
                </w:r>
                <w:r>
                  <w:rPr>
                    <w:rFonts w:ascii="Cambria" w:eastAsia="Cambria" w:hAnsi="Cambria" w:cs="Cambria"/>
                    <w:b/>
                    <w:color w:val="363435"/>
                    <w:w w:val="138"/>
                    <w:sz w:val="42"/>
                    <w:szCs w:val="42"/>
                  </w:rPr>
                  <w:t>g</w:t>
                </w:r>
                <w:r>
                  <w:rPr>
                    <w:rFonts w:ascii="Cambria" w:eastAsia="Cambria" w:hAnsi="Cambria" w:cs="Cambria"/>
                    <w:b/>
                    <w:color w:val="363435"/>
                    <w:sz w:val="42"/>
                    <w:szCs w:val="42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17"/>
                    <w:sz w:val="42"/>
                    <w:szCs w:val="42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10"/>
                    <w:w w:val="126"/>
                    <w:sz w:val="42"/>
                    <w:szCs w:val="42"/>
                  </w:rPr>
                  <w:t>c</w:t>
                </w:r>
                <w:r>
                  <w:rPr>
                    <w:rFonts w:ascii="Cambria" w:eastAsia="Cambria" w:hAnsi="Cambria" w:cs="Cambria"/>
                    <w:b/>
                    <w:color w:val="363435"/>
                    <w:w w:val="126"/>
                    <w:sz w:val="42"/>
                    <w:szCs w:val="42"/>
                  </w:rPr>
                  <w:t>v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54"/>
                    <w:w w:val="126"/>
                    <w:sz w:val="42"/>
                    <w:szCs w:val="42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3"/>
                    <w:w w:val="152"/>
                    <w:sz w:val="42"/>
                    <w:szCs w:val="42"/>
                  </w:rPr>
                  <w:t>t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6"/>
                    <w:w w:val="104"/>
                    <w:sz w:val="42"/>
                    <w:szCs w:val="42"/>
                  </w:rPr>
                  <w:t>e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1"/>
                    <w:w w:val="106"/>
                    <w:sz w:val="42"/>
                    <w:szCs w:val="42"/>
                  </w:rPr>
                  <w:t>m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5"/>
                    <w:w w:val="93"/>
                    <w:sz w:val="42"/>
                    <w:szCs w:val="42"/>
                  </w:rPr>
                  <w:t>p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13"/>
                    <w:w w:val="162"/>
                    <w:sz w:val="42"/>
                    <w:szCs w:val="42"/>
                  </w:rPr>
                  <w:t>l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30"/>
                    <w:w w:val="134"/>
                    <w:sz w:val="42"/>
                    <w:szCs w:val="42"/>
                  </w:rPr>
                  <w:t>a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3"/>
                    <w:w w:val="152"/>
                    <w:sz w:val="42"/>
                    <w:szCs w:val="42"/>
                  </w:rPr>
                  <w:t>t</w:t>
                </w:r>
                <w:r>
                  <w:rPr>
                    <w:rFonts w:ascii="Cambria" w:eastAsia="Cambria" w:hAnsi="Cambria" w:cs="Cambria"/>
                    <w:b/>
                    <w:color w:val="363435"/>
                    <w:w w:val="104"/>
                    <w:sz w:val="42"/>
                    <w:szCs w:val="42"/>
                  </w:rPr>
                  <w:t>e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DA0C4" w14:textId="77777777" w:rsidR="00B504F8" w:rsidRDefault="00B504F8">
    <w:pPr>
      <w:spacing w:line="0" w:lineRule="atLeast"/>
      <w:rPr>
        <w:sz w:val="0"/>
        <w:szCs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2F0731" w14:textId="77777777" w:rsidR="00B504F8" w:rsidRDefault="00B504F8">
    <w:pPr>
      <w:spacing w:line="0" w:lineRule="atLeast"/>
      <w:rPr>
        <w:sz w:val="0"/>
        <w:szCs w:val="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8A1A0" w14:textId="77777777" w:rsidR="00B504F8" w:rsidRDefault="006B7824">
    <w:pPr>
      <w:spacing w:line="200" w:lineRule="exact"/>
    </w:pPr>
    <w:r>
      <w:pict w14:anchorId="1A009066">
        <v:group id="_x0000_s2061" style="position:absolute;margin-left:210.75pt;margin-top:70.5pt;width:186.95pt;height:0;z-index:-251661824;mso-position-horizontal-relative:page;mso-position-vertical-relative:page" coordorigin="4215,1410" coordsize="3739,0">
          <v:shape id="_x0000_s2062" style="position:absolute;left:4215;top:1410;width:3739;height:0" coordorigin="4215,1410" coordsize="3739,0" path="m4215,1410r3739,e" filled="f" strokecolor="#363435" strokeweight="2pt">
            <v:path arrowok="t"/>
          </v:shape>
          <w10:wrap anchorx="page" anchory="page"/>
        </v:group>
      </w:pict>
    </w:r>
    <w:r>
      <w:pict w14:anchorId="22B06842">
        <v:shapetype id="_x0000_t202" coordsize="21600,21600" o:spt="202" path="m,l,21600r21600,l21600,xe">
          <v:stroke joinstyle="miter"/>
          <v:path gradientshapeok="t" o:connecttype="rect"/>
        </v:shapetype>
        <v:shape id="_x0000_s2060" type="#_x0000_t202" style="position:absolute;margin-left:226.75pt;margin-top:41.75pt;width:158.5pt;height:23pt;z-index:-251660800;mso-position-horizontal-relative:page;mso-position-vertical-relative:page" filled="f" stroked="f">
          <v:textbox inset="0,0,0,0">
            <w:txbxContent>
              <w:p w14:paraId="1F7765DC" w14:textId="77777777" w:rsidR="00B504F8" w:rsidRDefault="006B7824">
                <w:pPr>
                  <w:spacing w:line="440" w:lineRule="exact"/>
                  <w:ind w:left="20" w:right="-63"/>
                  <w:rPr>
                    <w:rFonts w:ascii="Cambria" w:eastAsia="Cambria" w:hAnsi="Cambria" w:cs="Cambria"/>
                    <w:sz w:val="42"/>
                    <w:szCs w:val="42"/>
                  </w:rPr>
                </w:pPr>
                <w:r>
                  <w:rPr>
                    <w:rFonts w:ascii="Cambria" w:eastAsia="Cambria" w:hAnsi="Cambria" w:cs="Cambria"/>
                    <w:b/>
                    <w:color w:val="363435"/>
                    <w:spacing w:val="-9"/>
                    <w:w w:val="130"/>
                    <w:sz w:val="42"/>
                    <w:szCs w:val="42"/>
                  </w:rPr>
                  <w:t>c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13"/>
                    <w:w w:val="136"/>
                    <w:sz w:val="42"/>
                    <w:szCs w:val="42"/>
                  </w:rPr>
                  <w:t>o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3"/>
                    <w:w w:val="125"/>
                    <w:sz w:val="42"/>
                    <w:szCs w:val="42"/>
                  </w:rPr>
                  <w:t>v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3"/>
                    <w:w w:val="104"/>
                    <w:sz w:val="42"/>
                    <w:szCs w:val="42"/>
                  </w:rPr>
                  <w:t>e</w:t>
                </w:r>
                <w:r>
                  <w:rPr>
                    <w:rFonts w:ascii="Cambria" w:eastAsia="Cambria" w:hAnsi="Cambria" w:cs="Cambria"/>
                    <w:b/>
                    <w:color w:val="363435"/>
                    <w:w w:val="132"/>
                    <w:sz w:val="42"/>
                    <w:szCs w:val="42"/>
                  </w:rPr>
                  <w:t>r</w:t>
                </w:r>
                <w:r>
                  <w:rPr>
                    <w:rFonts w:ascii="Cambria" w:eastAsia="Cambria" w:hAnsi="Cambria" w:cs="Cambria"/>
                    <w:b/>
                    <w:color w:val="363435"/>
                    <w:sz w:val="42"/>
                    <w:szCs w:val="42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18"/>
                    <w:sz w:val="42"/>
                    <w:szCs w:val="42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3"/>
                    <w:w w:val="162"/>
                    <w:sz w:val="42"/>
                    <w:szCs w:val="42"/>
                  </w:rPr>
                  <w:t>l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2"/>
                    <w:w w:val="104"/>
                    <w:sz w:val="42"/>
                    <w:szCs w:val="42"/>
                  </w:rPr>
                  <w:t>e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13"/>
                    <w:w w:val="152"/>
                    <w:sz w:val="42"/>
                    <w:szCs w:val="42"/>
                  </w:rPr>
                  <w:t>t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3"/>
                    <w:w w:val="152"/>
                    <w:sz w:val="42"/>
                    <w:szCs w:val="42"/>
                  </w:rPr>
                  <w:t>t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3"/>
                    <w:w w:val="104"/>
                    <w:sz w:val="42"/>
                    <w:szCs w:val="42"/>
                  </w:rPr>
                  <w:t>e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3"/>
                    <w:w w:val="132"/>
                    <w:sz w:val="42"/>
                    <w:szCs w:val="42"/>
                  </w:rPr>
                  <w:t>r</w:t>
                </w:r>
                <w:r>
                  <w:rPr>
                    <w:rFonts w:ascii="Cambria" w:eastAsia="Cambria" w:hAnsi="Cambria" w:cs="Cambria"/>
                    <w:b/>
                    <w:color w:val="363435"/>
                    <w:w w:val="121"/>
                    <w:sz w:val="42"/>
                    <w:szCs w:val="42"/>
                  </w:rPr>
                  <w:t>s</w:t>
                </w:r>
              </w:p>
            </w:txbxContent>
          </v:textbox>
          <w10:wrap anchorx="page" anchory="page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E7B76" w14:textId="77777777" w:rsidR="00B504F8" w:rsidRDefault="006B7824">
    <w:pPr>
      <w:spacing w:line="200" w:lineRule="exact"/>
    </w:pPr>
    <w:r>
      <w:pict w14:anchorId="5DFE1733">
        <v:group id="_x0000_s2057" style="position:absolute;margin-left:210.75pt;margin-top:70.5pt;width:186.95pt;height:0;z-index:-251658752;mso-position-horizontal-relative:page;mso-position-vertical-relative:page" coordorigin="4215,1410" coordsize="3739,0">
          <v:shape id="_x0000_s2058" style="position:absolute;left:4215;top:1410;width:3739;height:0" coordorigin="4215,1410" coordsize="3739,0" path="m4215,1410r3739,e" filled="f" strokecolor="#363435" strokeweight="2pt">
            <v:path arrowok="t"/>
          </v:shape>
          <w10:wrap anchorx="page" anchory="page"/>
        </v:group>
      </w:pict>
    </w:r>
    <w:r>
      <w:pict w14:anchorId="77CCE547"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131.55pt;margin-top:41.95pt;width:348.85pt;height:23pt;z-index:-251657728;mso-position-horizontal-relative:page;mso-position-vertical-relative:page" filled="f" stroked="f">
          <v:textbox inset="0,0,0,0">
            <w:txbxContent>
              <w:p w14:paraId="363334E0" w14:textId="77777777" w:rsidR="00B504F8" w:rsidRDefault="006B7824">
                <w:pPr>
                  <w:spacing w:line="440" w:lineRule="exact"/>
                  <w:ind w:left="20" w:right="-63"/>
                  <w:rPr>
                    <w:rFonts w:ascii="Cambria" w:eastAsia="Cambria" w:hAnsi="Cambria" w:cs="Cambria"/>
                    <w:sz w:val="42"/>
                    <w:szCs w:val="42"/>
                  </w:rPr>
                </w:pPr>
                <w:r>
                  <w:rPr>
                    <w:rFonts w:ascii="Cambria" w:eastAsia="Cambria" w:hAnsi="Cambria" w:cs="Cambria"/>
                    <w:b/>
                    <w:color w:val="363435"/>
                    <w:spacing w:val="-3"/>
                    <w:w w:val="152"/>
                    <w:sz w:val="42"/>
                    <w:szCs w:val="42"/>
                  </w:rPr>
                  <w:t>t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2"/>
                    <w:w w:val="104"/>
                    <w:sz w:val="42"/>
                    <w:szCs w:val="42"/>
                  </w:rPr>
                  <w:t>e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15"/>
                    <w:w w:val="134"/>
                    <w:sz w:val="42"/>
                    <w:szCs w:val="42"/>
                  </w:rPr>
                  <w:t>a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5"/>
                    <w:w w:val="130"/>
                    <w:sz w:val="42"/>
                    <w:szCs w:val="42"/>
                  </w:rPr>
                  <w:t>c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1"/>
                    <w:w w:val="121"/>
                    <w:sz w:val="42"/>
                    <w:szCs w:val="42"/>
                  </w:rPr>
                  <w:t>h</w:t>
                </w:r>
                <w:r>
                  <w:rPr>
                    <w:rFonts w:ascii="Cambria" w:eastAsia="Cambria" w:hAnsi="Cambria" w:cs="Cambria"/>
                    <w:b/>
                    <w:color w:val="363435"/>
                    <w:w w:val="88"/>
                    <w:sz w:val="42"/>
                    <w:szCs w:val="42"/>
                  </w:rPr>
                  <w:t>i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3"/>
                    <w:w w:val="119"/>
                    <w:sz w:val="42"/>
                    <w:szCs w:val="42"/>
                  </w:rPr>
                  <w:t>n</w:t>
                </w:r>
                <w:r>
                  <w:rPr>
                    <w:rFonts w:ascii="Cambria" w:eastAsia="Cambria" w:hAnsi="Cambria" w:cs="Cambria"/>
                    <w:b/>
                    <w:color w:val="363435"/>
                    <w:w w:val="138"/>
                    <w:sz w:val="42"/>
                    <w:szCs w:val="42"/>
                  </w:rPr>
                  <w:t>g</w:t>
                </w:r>
                <w:r>
                  <w:rPr>
                    <w:rFonts w:ascii="Cambria" w:eastAsia="Cambria" w:hAnsi="Cambria" w:cs="Cambria"/>
                    <w:b/>
                    <w:color w:val="363435"/>
                    <w:sz w:val="42"/>
                    <w:szCs w:val="42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17"/>
                    <w:sz w:val="42"/>
                    <w:szCs w:val="42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5"/>
                    <w:w w:val="93"/>
                    <w:sz w:val="42"/>
                    <w:szCs w:val="42"/>
                  </w:rPr>
                  <w:t>p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1"/>
                    <w:w w:val="121"/>
                    <w:sz w:val="42"/>
                    <w:szCs w:val="42"/>
                  </w:rPr>
                  <w:t>h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1"/>
                    <w:w w:val="88"/>
                    <w:sz w:val="42"/>
                    <w:szCs w:val="42"/>
                  </w:rPr>
                  <w:t>i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8"/>
                    <w:w w:val="162"/>
                    <w:sz w:val="42"/>
                    <w:szCs w:val="42"/>
                  </w:rPr>
                  <w:t>l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8"/>
                    <w:w w:val="136"/>
                    <w:sz w:val="42"/>
                    <w:szCs w:val="42"/>
                  </w:rPr>
                  <w:t>o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5"/>
                    <w:w w:val="121"/>
                    <w:sz w:val="42"/>
                    <w:szCs w:val="42"/>
                  </w:rPr>
                  <w:t>s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1"/>
                    <w:w w:val="136"/>
                    <w:sz w:val="42"/>
                    <w:szCs w:val="42"/>
                  </w:rPr>
                  <w:t>o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5"/>
                    <w:w w:val="93"/>
                    <w:sz w:val="42"/>
                    <w:szCs w:val="42"/>
                  </w:rPr>
                  <w:t>p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3"/>
                    <w:w w:val="121"/>
                    <w:sz w:val="42"/>
                    <w:szCs w:val="42"/>
                  </w:rPr>
                  <w:t>h</w:t>
                </w:r>
                <w:r>
                  <w:rPr>
                    <w:rFonts w:ascii="Cambria" w:eastAsia="Cambria" w:hAnsi="Cambria" w:cs="Cambria"/>
                    <w:b/>
                    <w:color w:val="363435"/>
                    <w:w w:val="125"/>
                    <w:sz w:val="42"/>
                    <w:szCs w:val="42"/>
                  </w:rPr>
                  <w:t>y</w:t>
                </w:r>
                <w:r>
                  <w:rPr>
                    <w:rFonts w:ascii="Cambria" w:eastAsia="Cambria" w:hAnsi="Cambria" w:cs="Cambria"/>
                    <w:b/>
                    <w:color w:val="363435"/>
                    <w:sz w:val="42"/>
                    <w:szCs w:val="42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17"/>
                    <w:sz w:val="42"/>
                    <w:szCs w:val="42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3"/>
                    <w:w w:val="152"/>
                    <w:sz w:val="42"/>
                    <w:szCs w:val="42"/>
                  </w:rPr>
                  <w:t>t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6"/>
                    <w:w w:val="104"/>
                    <w:sz w:val="42"/>
                    <w:szCs w:val="42"/>
                  </w:rPr>
                  <w:t>e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1"/>
                    <w:w w:val="106"/>
                    <w:sz w:val="42"/>
                    <w:szCs w:val="42"/>
                  </w:rPr>
                  <w:t>m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5"/>
                    <w:w w:val="93"/>
                    <w:sz w:val="42"/>
                    <w:szCs w:val="42"/>
                  </w:rPr>
                  <w:t>p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13"/>
                    <w:w w:val="162"/>
                    <w:sz w:val="42"/>
                    <w:szCs w:val="42"/>
                  </w:rPr>
                  <w:t>l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30"/>
                    <w:w w:val="134"/>
                    <w:sz w:val="42"/>
                    <w:szCs w:val="42"/>
                  </w:rPr>
                  <w:t>a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3"/>
                    <w:w w:val="152"/>
                    <w:sz w:val="42"/>
                    <w:szCs w:val="42"/>
                  </w:rPr>
                  <w:t>t</w:t>
                </w:r>
                <w:r>
                  <w:rPr>
                    <w:rFonts w:ascii="Cambria" w:eastAsia="Cambria" w:hAnsi="Cambria" w:cs="Cambria"/>
                    <w:b/>
                    <w:color w:val="363435"/>
                    <w:w w:val="104"/>
                    <w:sz w:val="42"/>
                    <w:szCs w:val="42"/>
                  </w:rPr>
                  <w:t>e</w:t>
                </w:r>
              </w:p>
            </w:txbxContent>
          </v:textbox>
          <w10:wrap anchorx="page" anchory="page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C004C" w14:textId="77777777" w:rsidR="00B504F8" w:rsidRDefault="006B7824">
    <w:pPr>
      <w:spacing w:line="200" w:lineRule="exact"/>
    </w:pPr>
    <w:r>
      <w:pict w14:anchorId="2303625F">
        <v:group id="_x0000_s2053" style="position:absolute;margin-left:210.75pt;margin-top:70.5pt;width:186.95pt;height:0;z-index:-251655680;mso-position-horizontal-relative:page;mso-position-vertical-relative:page" coordorigin="4215,1410" coordsize="3739,0">
          <v:shape id="_x0000_s2054" style="position:absolute;left:4215;top:1410;width:3739;height:0" coordorigin="4215,1410" coordsize="3739,0" path="m4215,1410r3739,e" filled="f" strokecolor="#363435" strokeweight="2pt">
            <v:path arrowok="t"/>
          </v:shape>
          <w10:wrap anchorx="page" anchory="page"/>
        </v:group>
      </w:pict>
    </w:r>
    <w:r>
      <w:pict w14:anchorId="53E19A8C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55pt;margin-top:41.95pt;width:502.1pt;height:23pt;z-index:-251654656;mso-position-horizontal-relative:page;mso-position-vertical-relative:page" filled="f" stroked="f">
          <v:textbox inset="0,0,0,0">
            <w:txbxContent>
              <w:p w14:paraId="69785071" w14:textId="77777777" w:rsidR="00B504F8" w:rsidRDefault="006B7824">
                <w:pPr>
                  <w:spacing w:line="440" w:lineRule="exact"/>
                  <w:ind w:left="20" w:right="-63"/>
                  <w:rPr>
                    <w:rFonts w:ascii="Cambria" w:eastAsia="Cambria" w:hAnsi="Cambria" w:cs="Cambria"/>
                    <w:sz w:val="42"/>
                    <w:szCs w:val="42"/>
                  </w:rPr>
                </w:pPr>
                <w:r>
                  <w:rPr>
                    <w:rFonts w:ascii="Cambria" w:eastAsia="Cambria" w:hAnsi="Cambria" w:cs="Cambria"/>
                    <w:b/>
                    <w:color w:val="363435"/>
                    <w:spacing w:val="-3"/>
                    <w:w w:val="117"/>
                    <w:sz w:val="42"/>
                    <w:szCs w:val="42"/>
                  </w:rPr>
                  <w:t>g</w:t>
                </w:r>
                <w:r>
                  <w:rPr>
                    <w:rFonts w:ascii="Cambria" w:eastAsia="Cambria" w:hAnsi="Cambria" w:cs="Cambria"/>
                    <w:b/>
                    <w:color w:val="363435"/>
                    <w:w w:val="117"/>
                    <w:sz w:val="42"/>
                    <w:szCs w:val="42"/>
                  </w:rPr>
                  <w:t>u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1"/>
                    <w:w w:val="117"/>
                    <w:sz w:val="42"/>
                    <w:szCs w:val="42"/>
                  </w:rPr>
                  <w:t>i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3"/>
                    <w:w w:val="117"/>
                    <w:sz w:val="42"/>
                    <w:szCs w:val="42"/>
                  </w:rPr>
                  <w:t>d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7"/>
                    <w:w w:val="117"/>
                    <w:sz w:val="42"/>
                    <w:szCs w:val="42"/>
                  </w:rPr>
                  <w:t>e</w:t>
                </w:r>
                <w:r>
                  <w:rPr>
                    <w:rFonts w:ascii="Cambria" w:eastAsia="Cambria" w:hAnsi="Cambria" w:cs="Cambria"/>
                    <w:b/>
                    <w:color w:val="363435"/>
                    <w:w w:val="117"/>
                    <w:sz w:val="42"/>
                    <w:szCs w:val="42"/>
                  </w:rPr>
                  <w:t>li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2"/>
                    <w:w w:val="117"/>
                    <w:sz w:val="42"/>
                    <w:szCs w:val="42"/>
                  </w:rPr>
                  <w:t>n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13"/>
                    <w:w w:val="117"/>
                    <w:sz w:val="42"/>
                    <w:szCs w:val="42"/>
                  </w:rPr>
                  <w:t>e</w:t>
                </w:r>
                <w:r>
                  <w:rPr>
                    <w:rFonts w:ascii="Cambria" w:eastAsia="Cambria" w:hAnsi="Cambria" w:cs="Cambria"/>
                    <w:b/>
                    <w:color w:val="363435"/>
                    <w:w w:val="117"/>
                    <w:sz w:val="42"/>
                    <w:szCs w:val="42"/>
                  </w:rPr>
                  <w:t>s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62"/>
                    <w:w w:val="117"/>
                    <w:sz w:val="42"/>
                    <w:szCs w:val="42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4"/>
                    <w:w w:val="129"/>
                    <w:sz w:val="42"/>
                    <w:szCs w:val="42"/>
                  </w:rPr>
                  <w:t>f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1"/>
                    <w:w w:val="129"/>
                    <w:sz w:val="42"/>
                    <w:szCs w:val="42"/>
                  </w:rPr>
                  <w:t>o</w:t>
                </w:r>
                <w:r>
                  <w:rPr>
                    <w:rFonts w:ascii="Cambria" w:eastAsia="Cambria" w:hAnsi="Cambria" w:cs="Cambria"/>
                    <w:b/>
                    <w:color w:val="363435"/>
                    <w:w w:val="129"/>
                    <w:sz w:val="42"/>
                    <w:szCs w:val="42"/>
                  </w:rPr>
                  <w:t>r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104"/>
                    <w:w w:val="129"/>
                    <w:sz w:val="42"/>
                    <w:szCs w:val="42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color w:val="363435"/>
                    <w:w w:val="129"/>
                    <w:sz w:val="42"/>
                    <w:szCs w:val="42"/>
                  </w:rPr>
                  <w:t>writi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3"/>
                    <w:w w:val="129"/>
                    <w:sz w:val="42"/>
                    <w:szCs w:val="42"/>
                  </w:rPr>
                  <w:t>n</w:t>
                </w:r>
                <w:r>
                  <w:rPr>
                    <w:rFonts w:ascii="Cambria" w:eastAsia="Cambria" w:hAnsi="Cambria" w:cs="Cambria"/>
                    <w:b/>
                    <w:color w:val="363435"/>
                    <w:w w:val="129"/>
                    <w:sz w:val="42"/>
                    <w:szCs w:val="42"/>
                  </w:rPr>
                  <w:t>g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43"/>
                    <w:w w:val="129"/>
                    <w:sz w:val="42"/>
                    <w:szCs w:val="42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1"/>
                    <w:w w:val="129"/>
                    <w:sz w:val="42"/>
                    <w:szCs w:val="42"/>
                  </w:rPr>
                  <w:t>a</w:t>
                </w:r>
                <w:r>
                  <w:rPr>
                    <w:rFonts w:ascii="Cambria" w:eastAsia="Cambria" w:hAnsi="Cambria" w:cs="Cambria"/>
                    <w:b/>
                    <w:color w:val="363435"/>
                    <w:w w:val="129"/>
                    <w:sz w:val="42"/>
                    <w:szCs w:val="42"/>
                  </w:rPr>
                  <w:t>n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34"/>
                    <w:w w:val="129"/>
                    <w:sz w:val="42"/>
                    <w:szCs w:val="42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color w:val="363435"/>
                    <w:w w:val="129"/>
                    <w:sz w:val="42"/>
                    <w:szCs w:val="42"/>
                  </w:rPr>
                  <w:t>art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4"/>
                    <w:w w:val="129"/>
                    <w:sz w:val="42"/>
                    <w:szCs w:val="42"/>
                  </w:rPr>
                  <w:t>i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5"/>
                    <w:w w:val="129"/>
                    <w:sz w:val="42"/>
                    <w:szCs w:val="42"/>
                  </w:rPr>
                  <w:t>s</w:t>
                </w:r>
                <w:r>
                  <w:rPr>
                    <w:rFonts w:ascii="Cambria" w:eastAsia="Cambria" w:hAnsi="Cambria" w:cs="Cambria"/>
                    <w:b/>
                    <w:color w:val="363435"/>
                    <w:w w:val="129"/>
                    <w:sz w:val="42"/>
                    <w:szCs w:val="42"/>
                  </w:rPr>
                  <w:t>t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70"/>
                    <w:w w:val="129"/>
                    <w:sz w:val="42"/>
                    <w:szCs w:val="42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4"/>
                    <w:w w:val="121"/>
                    <w:sz w:val="42"/>
                    <w:szCs w:val="42"/>
                  </w:rPr>
                  <w:t>s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30"/>
                    <w:w w:val="152"/>
                    <w:sz w:val="42"/>
                    <w:szCs w:val="42"/>
                  </w:rPr>
                  <w:t>t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30"/>
                    <w:w w:val="134"/>
                    <w:sz w:val="42"/>
                    <w:szCs w:val="42"/>
                  </w:rPr>
                  <w:t>a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3"/>
                    <w:w w:val="152"/>
                    <w:sz w:val="42"/>
                    <w:szCs w:val="42"/>
                  </w:rPr>
                  <w:t>t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6"/>
                    <w:w w:val="104"/>
                    <w:sz w:val="42"/>
                    <w:szCs w:val="42"/>
                  </w:rPr>
                  <w:t>e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3"/>
                    <w:w w:val="106"/>
                    <w:sz w:val="42"/>
                    <w:szCs w:val="42"/>
                  </w:rPr>
                  <w:t>m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4"/>
                    <w:w w:val="104"/>
                    <w:sz w:val="42"/>
                    <w:szCs w:val="42"/>
                  </w:rPr>
                  <w:t>e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1"/>
                    <w:w w:val="119"/>
                    <w:sz w:val="42"/>
                    <w:szCs w:val="42"/>
                  </w:rPr>
                  <w:t>n</w:t>
                </w:r>
                <w:r>
                  <w:rPr>
                    <w:rFonts w:ascii="Cambria" w:eastAsia="Cambria" w:hAnsi="Cambria" w:cs="Cambria"/>
                    <w:b/>
                    <w:color w:val="363435"/>
                    <w:w w:val="152"/>
                    <w:sz w:val="42"/>
                    <w:szCs w:val="42"/>
                  </w:rPr>
                  <w:t>t</w:t>
                </w:r>
              </w:p>
            </w:txbxContent>
          </v:textbox>
          <w10:wrap anchorx="page" anchory="page"/>
        </v:shape>
      </w:pic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12F26" w14:textId="77777777" w:rsidR="00B504F8" w:rsidRDefault="006B7824">
    <w:pPr>
      <w:spacing w:line="200" w:lineRule="exact"/>
    </w:pPr>
    <w:r>
      <w:pict w14:anchorId="10F2C401">
        <v:group id="_x0000_s2050" style="position:absolute;margin-left:210.75pt;margin-top:70.5pt;width:186.95pt;height:0;z-index:-251653632;mso-position-horizontal-relative:page;mso-position-vertical-relative:page" coordorigin="4215,1410" coordsize="3739,0">
          <v:shape id="_x0000_s2051" style="position:absolute;left:4215;top:1410;width:3739;height:0" coordorigin="4215,1410" coordsize="3739,0" path="m4215,1410r3739,e" filled="f" strokecolor="#363435" strokeweight="2pt">
            <v:path arrowok="t"/>
          </v:shape>
          <w10:wrap anchorx="page" anchory="page"/>
        </v:group>
      </w:pict>
    </w:r>
    <w:r>
      <w:pict w14:anchorId="4C56175B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99.2pt;margin-top:41.95pt;width:213.55pt;height:23pt;z-index:-251652608;mso-position-horizontal-relative:page;mso-position-vertical-relative:page" filled="f" stroked="f">
          <v:textbox inset="0,0,0,0">
            <w:txbxContent>
              <w:p w14:paraId="38B23564" w14:textId="77777777" w:rsidR="00B504F8" w:rsidRDefault="006B7824">
                <w:pPr>
                  <w:spacing w:line="440" w:lineRule="exact"/>
                  <w:ind w:left="20" w:right="-63"/>
                  <w:rPr>
                    <w:rFonts w:ascii="Cambria" w:eastAsia="Cambria" w:hAnsi="Cambria" w:cs="Cambria"/>
                    <w:sz w:val="42"/>
                    <w:szCs w:val="42"/>
                  </w:rPr>
                </w:pPr>
                <w:r>
                  <w:rPr>
                    <w:rFonts w:ascii="Cambria" w:eastAsia="Cambria" w:hAnsi="Cambria" w:cs="Cambria"/>
                    <w:b/>
                    <w:color w:val="363435"/>
                    <w:spacing w:val="-4"/>
                    <w:w w:val="121"/>
                    <w:sz w:val="42"/>
                    <w:szCs w:val="42"/>
                  </w:rPr>
                  <w:t>s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3"/>
                    <w:w w:val="125"/>
                    <w:sz w:val="42"/>
                    <w:szCs w:val="42"/>
                  </w:rPr>
                  <w:t>y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3"/>
                    <w:w w:val="162"/>
                    <w:sz w:val="42"/>
                    <w:szCs w:val="42"/>
                  </w:rPr>
                  <w:t>l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13"/>
                    <w:w w:val="162"/>
                    <w:sz w:val="42"/>
                    <w:szCs w:val="42"/>
                  </w:rPr>
                  <w:t>l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3"/>
                    <w:w w:val="134"/>
                    <w:sz w:val="42"/>
                    <w:szCs w:val="42"/>
                  </w:rPr>
                  <w:t>a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3"/>
                    <w:w w:val="103"/>
                    <w:sz w:val="42"/>
                    <w:szCs w:val="42"/>
                  </w:rPr>
                  <w:t>b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8"/>
                    <w:w w:val="120"/>
                    <w:sz w:val="42"/>
                    <w:szCs w:val="42"/>
                  </w:rPr>
                  <w:t>u</w:t>
                </w:r>
                <w:r>
                  <w:rPr>
                    <w:rFonts w:ascii="Cambria" w:eastAsia="Cambria" w:hAnsi="Cambria" w:cs="Cambria"/>
                    <w:b/>
                    <w:color w:val="363435"/>
                    <w:w w:val="121"/>
                    <w:sz w:val="42"/>
                    <w:szCs w:val="42"/>
                  </w:rPr>
                  <w:t>s</w:t>
                </w:r>
                <w:r>
                  <w:rPr>
                    <w:rFonts w:ascii="Cambria" w:eastAsia="Cambria" w:hAnsi="Cambria" w:cs="Cambria"/>
                    <w:b/>
                    <w:color w:val="363435"/>
                    <w:sz w:val="42"/>
                    <w:szCs w:val="42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18"/>
                    <w:sz w:val="42"/>
                    <w:szCs w:val="42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3"/>
                    <w:w w:val="152"/>
                    <w:sz w:val="42"/>
                    <w:szCs w:val="42"/>
                  </w:rPr>
                  <w:t>t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6"/>
                    <w:w w:val="104"/>
                    <w:sz w:val="42"/>
                    <w:szCs w:val="42"/>
                  </w:rPr>
                  <w:t>e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1"/>
                    <w:w w:val="106"/>
                    <w:sz w:val="42"/>
                    <w:szCs w:val="42"/>
                  </w:rPr>
                  <w:t>m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5"/>
                    <w:w w:val="93"/>
                    <w:sz w:val="42"/>
                    <w:szCs w:val="42"/>
                  </w:rPr>
                  <w:t>p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13"/>
                    <w:w w:val="162"/>
                    <w:sz w:val="42"/>
                    <w:szCs w:val="42"/>
                  </w:rPr>
                  <w:t>l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30"/>
                    <w:w w:val="134"/>
                    <w:sz w:val="42"/>
                    <w:szCs w:val="42"/>
                  </w:rPr>
                  <w:t>a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3"/>
                    <w:w w:val="152"/>
                    <w:sz w:val="42"/>
                    <w:szCs w:val="42"/>
                  </w:rPr>
                  <w:t>t</w:t>
                </w:r>
                <w:r>
                  <w:rPr>
                    <w:rFonts w:ascii="Cambria" w:eastAsia="Cambria" w:hAnsi="Cambria" w:cs="Cambria"/>
                    <w:b/>
                    <w:color w:val="363435"/>
                    <w:w w:val="104"/>
                    <w:sz w:val="42"/>
                    <w:szCs w:val="42"/>
                  </w:rPr>
                  <w:t>e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B75181"/>
    <w:multiLevelType w:val="multilevel"/>
    <w:tmpl w:val="F488967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6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04F8"/>
    <w:rsid w:val="00550D55"/>
    <w:rsid w:val="006B7824"/>
    <w:rsid w:val="00B50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7"/>
    <o:shapelayout v:ext="edit">
      <o:idmap v:ext="edit" data="1"/>
    </o:shapelayout>
  </w:shapeDefaults>
  <w:decimalSymbol w:val=","/>
  <w:listSeparator w:val=";"/>
  <w14:docId w14:val="671DBA6C"/>
  <w15:docId w15:val="{940A4312-06C2-4DC8-BFBF-E88C5E095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ettings" Target="settings.xml"/><Relationship Id="rId21" Type="http://schemas.openxmlformats.org/officeDocument/2006/relationships/hyperlink" Target="mailto:dbowser@mica.edu" TargetMode="External"/><Relationship Id="rId7" Type="http://schemas.openxmlformats.org/officeDocument/2006/relationships/header" Target="header1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20" Type="http://schemas.openxmlformats.org/officeDocument/2006/relationships/hyperlink" Target="http://www.mica.edu/LRC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mica@gmail.co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23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header" Target="header7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MICAnetwork.com" TargetMode="External"/><Relationship Id="rId2" Type="http://schemas.openxmlformats.org/officeDocument/2006/relationships/hyperlink" Target="http://www.mica.edu/careerdevelopment" TargetMode="External"/><Relationship Id="rId1" Type="http://schemas.openxmlformats.org/officeDocument/2006/relationships/hyperlink" Target="mailto:careerdevelopment@mica.edu" TargetMode="External"/></Relationships>
</file>

<file path=word/_rels/footer4.xml.rels><?xml version="1.0" encoding="UTF-8" standalone="yes"?>
<Relationships xmlns="http://schemas.openxmlformats.org/package/2006/relationships"><Relationship Id="rId3" Type="http://schemas.openxmlformats.org/officeDocument/2006/relationships/hyperlink" Target="http://www.MICAnetwork.com" TargetMode="External"/><Relationship Id="rId2" Type="http://schemas.openxmlformats.org/officeDocument/2006/relationships/hyperlink" Target="http://www.mica.edu/careerdevelopment" TargetMode="External"/><Relationship Id="rId1" Type="http://schemas.openxmlformats.org/officeDocument/2006/relationships/hyperlink" Target="mailto:careerdevelopment@mica.edu" TargetMode="External"/></Relationships>
</file>

<file path=word/_rels/footer5.xml.rels><?xml version="1.0" encoding="UTF-8" standalone="yes"?>
<Relationships xmlns="http://schemas.openxmlformats.org/package/2006/relationships"><Relationship Id="rId3" Type="http://schemas.openxmlformats.org/officeDocument/2006/relationships/hyperlink" Target="http://www.MICAnetwork.com" TargetMode="External"/><Relationship Id="rId2" Type="http://schemas.openxmlformats.org/officeDocument/2006/relationships/hyperlink" Target="http://www.mica.edu/careerdevelopment" TargetMode="External"/><Relationship Id="rId1" Type="http://schemas.openxmlformats.org/officeDocument/2006/relationships/hyperlink" Target="mailto:careerdevelopment@mica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2935</Words>
  <Characters>19903</Characters>
  <Application>Microsoft Office Word</Application>
  <DocSecurity>0</DocSecurity>
  <Lines>663</Lines>
  <Paragraphs>456</Paragraphs>
  <ScaleCrop>false</ScaleCrop>
  <Company/>
  <LinksUpToDate>false</LinksUpToDate>
  <CharactersWithSpaces>22382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2021-07-22T12:36:00Z</dcterms:created>
  <dcterms:modified xsi:type="dcterms:W3CDTF">2021-07-22T14:26:00Z</dcterms:modified>
</cp:coreProperties>
</file>